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4EB4" w:rsidRPr="009F61E4" w:rsidRDefault="00DF4EB4" w:rsidP="007167C8">
      <w:pPr>
        <w:spacing w:line="240" w:lineRule="auto"/>
        <w:jc w:val="right"/>
        <w:rPr>
          <w:i/>
          <w:sz w:val="28"/>
          <w:szCs w:val="28"/>
        </w:rPr>
      </w:pPr>
      <w:r>
        <w:rPr>
          <w:i/>
          <w:sz w:val="28"/>
          <w:szCs w:val="28"/>
        </w:rPr>
        <w:t>Утверждено</w:t>
      </w:r>
      <w:r w:rsidRPr="009F61E4">
        <w:rPr>
          <w:i/>
          <w:sz w:val="28"/>
          <w:szCs w:val="28"/>
        </w:rPr>
        <w:t xml:space="preserve"> </w:t>
      </w:r>
    </w:p>
    <w:p w:rsidR="006B6C53" w:rsidRPr="006B6C53" w:rsidRDefault="006B6C53" w:rsidP="006B6C53">
      <w:pPr>
        <w:spacing w:line="240" w:lineRule="auto"/>
        <w:jc w:val="right"/>
        <w:rPr>
          <w:i/>
          <w:sz w:val="28"/>
          <w:szCs w:val="28"/>
        </w:rPr>
      </w:pPr>
      <w:r w:rsidRPr="006B6C53">
        <w:rPr>
          <w:i/>
          <w:sz w:val="28"/>
          <w:szCs w:val="28"/>
        </w:rPr>
        <w:t>Решением Совета народных депутатов</w:t>
      </w:r>
    </w:p>
    <w:p w:rsidR="006B6C53" w:rsidRPr="006B6C53" w:rsidRDefault="006B6C53" w:rsidP="006B6C53">
      <w:pPr>
        <w:spacing w:line="240" w:lineRule="auto"/>
        <w:jc w:val="right"/>
        <w:rPr>
          <w:i/>
          <w:sz w:val="28"/>
          <w:szCs w:val="28"/>
        </w:rPr>
      </w:pPr>
      <w:r w:rsidRPr="006B6C53">
        <w:rPr>
          <w:i/>
          <w:sz w:val="28"/>
          <w:szCs w:val="28"/>
        </w:rPr>
        <w:t xml:space="preserve"> города Трубчевска</w:t>
      </w:r>
    </w:p>
    <w:p w:rsidR="00DF4EB4" w:rsidRPr="009F61E4" w:rsidRDefault="00DF4EB4" w:rsidP="007167C8">
      <w:pPr>
        <w:spacing w:line="240" w:lineRule="auto"/>
        <w:jc w:val="right"/>
        <w:rPr>
          <w:i/>
          <w:sz w:val="28"/>
          <w:szCs w:val="28"/>
        </w:rPr>
      </w:pPr>
      <w:r w:rsidRPr="009F61E4">
        <w:rPr>
          <w:i/>
          <w:sz w:val="28"/>
          <w:szCs w:val="28"/>
        </w:rPr>
        <w:t>от</w:t>
      </w:r>
      <w:r>
        <w:rPr>
          <w:sz w:val="28"/>
          <w:szCs w:val="28"/>
        </w:rPr>
        <w:t>____________</w:t>
      </w:r>
      <w:r>
        <w:rPr>
          <w:i/>
          <w:sz w:val="28"/>
          <w:szCs w:val="28"/>
        </w:rPr>
        <w:t xml:space="preserve"> </w:t>
      </w:r>
      <w:r w:rsidRPr="009F61E4">
        <w:rPr>
          <w:i/>
          <w:sz w:val="28"/>
          <w:szCs w:val="28"/>
        </w:rPr>
        <w:t xml:space="preserve">  №</w:t>
      </w:r>
      <w:r>
        <w:rPr>
          <w:i/>
          <w:sz w:val="28"/>
          <w:szCs w:val="28"/>
        </w:rPr>
        <w:t xml:space="preserve">_______ </w:t>
      </w:r>
    </w:p>
    <w:p w:rsidR="00DF4EB4" w:rsidRDefault="00DF4EB4" w:rsidP="00DF4EB4">
      <w:pPr>
        <w:spacing w:line="240" w:lineRule="auto"/>
        <w:jc w:val="right"/>
      </w:pPr>
    </w:p>
    <w:p w:rsidR="00DF4EB4" w:rsidRDefault="00DF4EB4" w:rsidP="007167C8"/>
    <w:p w:rsidR="007167C8" w:rsidRDefault="007167C8" w:rsidP="007167C8"/>
    <w:p w:rsidR="00DF4EB4" w:rsidRPr="00C71600" w:rsidRDefault="00DF4EB4" w:rsidP="007167C8">
      <w:pPr>
        <w:spacing w:line="240" w:lineRule="auto"/>
        <w:jc w:val="center"/>
        <w:rPr>
          <w:b/>
          <w:sz w:val="40"/>
          <w:szCs w:val="40"/>
        </w:rPr>
      </w:pPr>
      <w:r w:rsidRPr="00C71600">
        <w:rPr>
          <w:b/>
          <w:sz w:val="40"/>
          <w:szCs w:val="40"/>
        </w:rPr>
        <w:t>Схема водоснабжения и водоотведения</w:t>
      </w:r>
    </w:p>
    <w:p w:rsidR="00DF4EB4" w:rsidRDefault="00DF4EB4" w:rsidP="007167C8">
      <w:pPr>
        <w:suppressAutoHyphens/>
        <w:spacing w:line="240" w:lineRule="auto"/>
        <w:jc w:val="center"/>
        <w:rPr>
          <w:b/>
          <w:sz w:val="40"/>
          <w:szCs w:val="40"/>
        </w:rPr>
      </w:pPr>
      <w:r w:rsidRPr="00C71600">
        <w:rPr>
          <w:b/>
          <w:sz w:val="40"/>
          <w:szCs w:val="40"/>
        </w:rPr>
        <w:t xml:space="preserve">муниципального образования </w:t>
      </w:r>
    </w:p>
    <w:p w:rsidR="007167C8" w:rsidRDefault="007167C8" w:rsidP="007167C8">
      <w:pPr>
        <w:suppressAutoHyphens/>
        <w:spacing w:line="240" w:lineRule="auto"/>
        <w:jc w:val="center"/>
        <w:rPr>
          <w:b/>
          <w:sz w:val="40"/>
          <w:szCs w:val="40"/>
        </w:rPr>
      </w:pPr>
      <w:r>
        <w:rPr>
          <w:b/>
          <w:sz w:val="40"/>
          <w:szCs w:val="40"/>
        </w:rPr>
        <w:t>«</w:t>
      </w:r>
      <w:r w:rsidR="00DD4973">
        <w:rPr>
          <w:b/>
          <w:sz w:val="40"/>
          <w:szCs w:val="40"/>
        </w:rPr>
        <w:t xml:space="preserve">Город </w:t>
      </w:r>
      <w:r>
        <w:rPr>
          <w:b/>
          <w:sz w:val="40"/>
          <w:szCs w:val="40"/>
        </w:rPr>
        <w:t>Трубчевск</w:t>
      </w:r>
      <w:r w:rsidR="00DD4973">
        <w:rPr>
          <w:b/>
          <w:sz w:val="40"/>
          <w:szCs w:val="40"/>
        </w:rPr>
        <w:t>»</w:t>
      </w:r>
      <w:r>
        <w:rPr>
          <w:b/>
          <w:sz w:val="40"/>
          <w:szCs w:val="40"/>
        </w:rPr>
        <w:t xml:space="preserve"> </w:t>
      </w:r>
    </w:p>
    <w:p w:rsidR="00DF4EB4" w:rsidRPr="005634C4" w:rsidRDefault="007167C8" w:rsidP="007167C8">
      <w:pPr>
        <w:suppressAutoHyphens/>
        <w:spacing w:line="240" w:lineRule="auto"/>
        <w:jc w:val="center"/>
        <w:rPr>
          <w:b/>
          <w:sz w:val="40"/>
          <w:szCs w:val="40"/>
        </w:rPr>
      </w:pPr>
      <w:proofErr w:type="spellStart"/>
      <w:r>
        <w:rPr>
          <w:b/>
          <w:sz w:val="40"/>
          <w:szCs w:val="40"/>
        </w:rPr>
        <w:t>Трубчевского</w:t>
      </w:r>
      <w:proofErr w:type="spellEnd"/>
      <w:r>
        <w:rPr>
          <w:b/>
          <w:sz w:val="40"/>
          <w:szCs w:val="40"/>
        </w:rPr>
        <w:t xml:space="preserve"> муниципального района</w:t>
      </w:r>
    </w:p>
    <w:p w:rsidR="00DF4EB4" w:rsidRPr="005634C4" w:rsidRDefault="00DF4EB4" w:rsidP="007167C8">
      <w:pPr>
        <w:suppressAutoHyphens/>
        <w:spacing w:line="240" w:lineRule="auto"/>
        <w:jc w:val="center"/>
        <w:rPr>
          <w:b/>
          <w:sz w:val="32"/>
          <w:szCs w:val="32"/>
        </w:rPr>
      </w:pPr>
      <w:r>
        <w:rPr>
          <w:b/>
          <w:sz w:val="40"/>
          <w:szCs w:val="40"/>
        </w:rPr>
        <w:t>Брянской</w:t>
      </w:r>
      <w:r w:rsidRPr="005634C4">
        <w:rPr>
          <w:b/>
          <w:sz w:val="40"/>
          <w:szCs w:val="40"/>
        </w:rPr>
        <w:t xml:space="preserve"> области</w:t>
      </w:r>
      <w:r w:rsidR="007167C8">
        <w:rPr>
          <w:b/>
          <w:sz w:val="40"/>
          <w:szCs w:val="40"/>
        </w:rPr>
        <w:t xml:space="preserve"> на период до 2025</w:t>
      </w:r>
      <w:r>
        <w:rPr>
          <w:b/>
          <w:sz w:val="40"/>
          <w:szCs w:val="40"/>
        </w:rPr>
        <w:t xml:space="preserve"> года.</w:t>
      </w:r>
    </w:p>
    <w:p w:rsidR="00DF4EB4" w:rsidRDefault="007167C8" w:rsidP="00DF4EB4">
      <w:pPr>
        <w:pStyle w:val="ad"/>
        <w:jc w:val="center"/>
      </w:pPr>
      <w:r>
        <w:rPr>
          <w:noProof/>
          <w:lang w:eastAsia="ru-RU"/>
        </w:rPr>
        <w:drawing>
          <wp:inline distT="0" distB="0" distL="0" distR="0" wp14:anchorId="15A68A97">
            <wp:extent cx="1609725" cy="1706880"/>
            <wp:effectExtent l="0" t="0" r="952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725" cy="1706880"/>
                    </a:xfrm>
                    <a:prstGeom prst="rect">
                      <a:avLst/>
                    </a:prstGeom>
                    <a:noFill/>
                  </pic:spPr>
                </pic:pic>
              </a:graphicData>
            </a:graphic>
          </wp:inline>
        </w:drawing>
      </w:r>
    </w:p>
    <w:p w:rsidR="00DF4EB4" w:rsidRDefault="00DF4EB4" w:rsidP="00DF4EB4"/>
    <w:p w:rsidR="00DF4EB4" w:rsidRDefault="00DF4EB4" w:rsidP="00DF4EB4">
      <w:pPr>
        <w:tabs>
          <w:tab w:val="left" w:pos="3261"/>
        </w:tabs>
      </w:pPr>
    </w:p>
    <w:p w:rsidR="00DD4973" w:rsidRDefault="00DD4973" w:rsidP="00DF4EB4">
      <w:pPr>
        <w:tabs>
          <w:tab w:val="left" w:pos="3261"/>
        </w:tabs>
        <w:jc w:val="center"/>
        <w:rPr>
          <w:sz w:val="28"/>
          <w:szCs w:val="28"/>
        </w:rPr>
      </w:pPr>
    </w:p>
    <w:p w:rsidR="00EC7819" w:rsidRDefault="00EC7819" w:rsidP="00DF4EB4">
      <w:pPr>
        <w:tabs>
          <w:tab w:val="left" w:pos="3261"/>
        </w:tabs>
        <w:jc w:val="center"/>
        <w:rPr>
          <w:sz w:val="28"/>
          <w:szCs w:val="28"/>
        </w:rPr>
      </w:pPr>
    </w:p>
    <w:p w:rsidR="007167C8" w:rsidRDefault="007167C8" w:rsidP="00DF4EB4">
      <w:pPr>
        <w:tabs>
          <w:tab w:val="left" w:pos="3261"/>
        </w:tabs>
        <w:jc w:val="center"/>
        <w:rPr>
          <w:sz w:val="28"/>
          <w:szCs w:val="28"/>
        </w:rPr>
      </w:pPr>
    </w:p>
    <w:p w:rsidR="007167C8" w:rsidRDefault="007167C8" w:rsidP="007167C8">
      <w:pPr>
        <w:tabs>
          <w:tab w:val="left" w:pos="3261"/>
        </w:tabs>
        <w:rPr>
          <w:sz w:val="28"/>
          <w:szCs w:val="28"/>
        </w:rPr>
      </w:pPr>
    </w:p>
    <w:p w:rsidR="00DF4EB4" w:rsidRDefault="00DF4EB4" w:rsidP="00DF4EB4">
      <w:pPr>
        <w:tabs>
          <w:tab w:val="left" w:pos="3261"/>
        </w:tabs>
        <w:jc w:val="center"/>
        <w:rPr>
          <w:sz w:val="28"/>
          <w:szCs w:val="28"/>
        </w:rPr>
      </w:pPr>
      <w:r>
        <w:rPr>
          <w:sz w:val="28"/>
          <w:szCs w:val="28"/>
        </w:rPr>
        <w:t>ООО «Энергетическое агентство»</w:t>
      </w:r>
    </w:p>
    <w:p w:rsidR="00DF4EB4" w:rsidRDefault="00DF4EB4" w:rsidP="00DF4EB4">
      <w:pPr>
        <w:tabs>
          <w:tab w:val="left" w:pos="3261"/>
        </w:tabs>
        <w:jc w:val="center"/>
      </w:pPr>
      <w:r>
        <w:t>2014г.</w:t>
      </w:r>
    </w:p>
    <w:p w:rsidR="00DF4EB4" w:rsidRDefault="00DF4EB4" w:rsidP="00DF4EB4">
      <w:pPr>
        <w:pStyle w:val="ac"/>
        <w:rPr>
          <w:color w:val="auto"/>
        </w:rPr>
      </w:pPr>
      <w:r>
        <w:rPr>
          <w:color w:val="auto"/>
        </w:rPr>
        <w:lastRenderedPageBreak/>
        <w:t>Содержание</w:t>
      </w:r>
    </w:p>
    <w:p w:rsidR="00DF4EB4" w:rsidRPr="00FD190D" w:rsidRDefault="00DF4EB4" w:rsidP="00DF4EB4">
      <w:pPr>
        <w:pStyle w:val="11"/>
      </w:pPr>
      <w:r w:rsidRPr="00FD190D">
        <w:fldChar w:fldCharType="begin"/>
      </w:r>
      <w:r w:rsidRPr="00FD190D">
        <w:instrText xml:space="preserve"> TOC \o "1-3" \h \z \u </w:instrText>
      </w:r>
      <w:r w:rsidRPr="00FD190D">
        <w:fldChar w:fldCharType="separate"/>
      </w:r>
      <w:r w:rsidRPr="00FD190D">
        <w:t>Введение</w:t>
      </w:r>
    </w:p>
    <w:p w:rsidR="00DF4EB4" w:rsidRPr="00FD190D" w:rsidRDefault="00DF4EB4" w:rsidP="00DF4EB4">
      <w:pPr>
        <w:pStyle w:val="1"/>
        <w:spacing w:before="0" w:line="360" w:lineRule="auto"/>
        <w:jc w:val="left"/>
        <w:rPr>
          <w:b w:val="0"/>
          <w:color w:val="auto"/>
        </w:rPr>
      </w:pPr>
      <w:r w:rsidRPr="00FD190D">
        <w:rPr>
          <w:b w:val="0"/>
          <w:color w:val="auto"/>
        </w:rPr>
        <w:t>Паспорт схемы</w:t>
      </w:r>
    </w:p>
    <w:p w:rsidR="00DF4EB4" w:rsidRPr="00FD190D" w:rsidRDefault="00DF4EB4" w:rsidP="00DF4EB4">
      <w:pPr>
        <w:jc w:val="both"/>
        <w:rPr>
          <w:sz w:val="28"/>
          <w:szCs w:val="28"/>
        </w:rPr>
      </w:pPr>
      <w:r w:rsidRPr="00FD190D">
        <w:rPr>
          <w:sz w:val="28"/>
          <w:szCs w:val="28"/>
        </w:rPr>
        <w:t>Глава 1. Схема водоснабжения</w:t>
      </w:r>
    </w:p>
    <w:p w:rsidR="00DF4EB4" w:rsidRPr="00FD190D" w:rsidRDefault="00DF4EB4" w:rsidP="00DF4EB4">
      <w:pPr>
        <w:pStyle w:val="11"/>
      </w:pPr>
      <w:r w:rsidRPr="00FD190D">
        <w:t>1.1. Технико-экономическое состояние централизов</w:t>
      </w:r>
      <w:r>
        <w:t>анных систем водоснабжени</w:t>
      </w:r>
      <w:r w:rsidR="00DD4973">
        <w:t xml:space="preserve">я </w:t>
      </w:r>
      <w:r w:rsidR="007167C8">
        <w:t>МО "Г</w:t>
      </w:r>
      <w:r w:rsidR="00DD4973">
        <w:t xml:space="preserve">ород </w:t>
      </w:r>
      <w:r w:rsidR="007167C8">
        <w:t>Трубчевск</w:t>
      </w:r>
      <w:r w:rsidR="00DD4973">
        <w:t>"</w:t>
      </w:r>
    </w:p>
    <w:p w:rsidR="00DF4EB4" w:rsidRDefault="00DF4EB4" w:rsidP="00DF4EB4">
      <w:pPr>
        <w:rPr>
          <w:sz w:val="28"/>
          <w:szCs w:val="28"/>
        </w:rPr>
      </w:pPr>
      <w:r w:rsidRPr="00FD190D">
        <w:rPr>
          <w:sz w:val="28"/>
          <w:szCs w:val="28"/>
        </w:rPr>
        <w:t>1.2.</w:t>
      </w:r>
      <w:r>
        <w:rPr>
          <w:sz w:val="28"/>
          <w:szCs w:val="28"/>
        </w:rPr>
        <w:t xml:space="preserve"> Направления развития централизованных систем водоснабжения</w:t>
      </w:r>
    </w:p>
    <w:p w:rsidR="00DF4EB4" w:rsidRDefault="00DF4EB4" w:rsidP="00DF4EB4">
      <w:pPr>
        <w:rPr>
          <w:sz w:val="28"/>
          <w:szCs w:val="28"/>
        </w:rPr>
      </w:pPr>
      <w:r>
        <w:rPr>
          <w:sz w:val="28"/>
          <w:szCs w:val="28"/>
        </w:rPr>
        <w:t>1.3. Баланс водоснабжения и потребления горячей, питьевой, технической воды</w:t>
      </w:r>
    </w:p>
    <w:p w:rsidR="00DF4EB4" w:rsidRDefault="00DF4EB4" w:rsidP="00DF4EB4">
      <w:pPr>
        <w:rPr>
          <w:sz w:val="28"/>
          <w:szCs w:val="28"/>
        </w:rPr>
      </w:pPr>
      <w:r>
        <w:rPr>
          <w:sz w:val="28"/>
          <w:szCs w:val="28"/>
        </w:rPr>
        <w:t>1.4. Предложения по строительству, реконструкции и модернизации объектов централизованных систем водоснабжения</w:t>
      </w:r>
    </w:p>
    <w:p w:rsidR="00DF4EB4" w:rsidRDefault="00DF4EB4" w:rsidP="00DF4EB4">
      <w:pPr>
        <w:rPr>
          <w:sz w:val="28"/>
          <w:szCs w:val="28"/>
        </w:rPr>
      </w:pPr>
      <w:r>
        <w:rPr>
          <w:sz w:val="28"/>
          <w:szCs w:val="28"/>
        </w:rPr>
        <w:t>1.5. Экологические аспекты мероприятий по строительству, реконструкции и модернизации объектов централизованных систем водоснабжения</w:t>
      </w:r>
    </w:p>
    <w:p w:rsidR="00DF4EB4" w:rsidRDefault="00DF4EB4" w:rsidP="00DF4EB4">
      <w:pPr>
        <w:rPr>
          <w:sz w:val="28"/>
          <w:szCs w:val="28"/>
        </w:rPr>
      </w:pPr>
      <w:r>
        <w:rPr>
          <w:sz w:val="28"/>
          <w:szCs w:val="28"/>
        </w:rPr>
        <w:t>1.6. Оценка объемов капитальных вложений в строительство, реконструкцию и модернизацию объектов централизованных систем водоснабжения</w:t>
      </w:r>
    </w:p>
    <w:p w:rsidR="00DF4EB4" w:rsidRDefault="00DF4EB4" w:rsidP="00DF4EB4">
      <w:pPr>
        <w:rPr>
          <w:sz w:val="28"/>
          <w:szCs w:val="28"/>
        </w:rPr>
      </w:pPr>
      <w:r>
        <w:rPr>
          <w:sz w:val="28"/>
          <w:szCs w:val="28"/>
        </w:rPr>
        <w:t>1.7. Перечень выявленных бесхозных объектов централизованных систем водоснабжения и перечень организаций, уполномоченных на их эксплуатацию</w:t>
      </w:r>
    </w:p>
    <w:p w:rsidR="00DF4EB4" w:rsidRDefault="00DF4EB4" w:rsidP="00DF4EB4">
      <w:pPr>
        <w:rPr>
          <w:sz w:val="28"/>
          <w:szCs w:val="28"/>
        </w:rPr>
      </w:pPr>
      <w:r>
        <w:rPr>
          <w:sz w:val="28"/>
          <w:szCs w:val="28"/>
        </w:rPr>
        <w:t>Глава 2. Схема водоотведения</w:t>
      </w:r>
    </w:p>
    <w:p w:rsidR="00DD4973" w:rsidRDefault="00DF4EB4" w:rsidP="00DF4EB4">
      <w:pPr>
        <w:rPr>
          <w:sz w:val="28"/>
          <w:szCs w:val="28"/>
        </w:rPr>
      </w:pPr>
      <w:r>
        <w:rPr>
          <w:sz w:val="28"/>
          <w:szCs w:val="28"/>
        </w:rPr>
        <w:t xml:space="preserve">2.1.Существующее положение в сфере водоотведения </w:t>
      </w:r>
      <w:r w:rsidR="007167C8">
        <w:rPr>
          <w:sz w:val="28"/>
          <w:szCs w:val="28"/>
        </w:rPr>
        <w:t>МО "Г</w:t>
      </w:r>
      <w:r w:rsidR="00DD4973">
        <w:rPr>
          <w:sz w:val="28"/>
          <w:szCs w:val="28"/>
        </w:rPr>
        <w:t xml:space="preserve">ород </w:t>
      </w:r>
      <w:r w:rsidR="007167C8">
        <w:rPr>
          <w:sz w:val="28"/>
          <w:szCs w:val="28"/>
        </w:rPr>
        <w:t>Трубчевск</w:t>
      </w:r>
      <w:r w:rsidR="00DD4973">
        <w:rPr>
          <w:sz w:val="28"/>
          <w:szCs w:val="28"/>
        </w:rPr>
        <w:t>"</w:t>
      </w:r>
    </w:p>
    <w:p w:rsidR="00DF4EB4" w:rsidRDefault="00DF4EB4" w:rsidP="00DF4EB4">
      <w:pPr>
        <w:rPr>
          <w:sz w:val="28"/>
          <w:szCs w:val="28"/>
        </w:rPr>
      </w:pPr>
      <w:r>
        <w:rPr>
          <w:sz w:val="28"/>
          <w:szCs w:val="28"/>
        </w:rPr>
        <w:t>2.2. Балансы сточных вод в системе водоотведения</w:t>
      </w:r>
    </w:p>
    <w:p w:rsidR="00DF4EB4" w:rsidRDefault="00DF4EB4" w:rsidP="00DF4EB4">
      <w:pPr>
        <w:rPr>
          <w:sz w:val="28"/>
          <w:szCs w:val="28"/>
        </w:rPr>
      </w:pPr>
      <w:r>
        <w:rPr>
          <w:sz w:val="28"/>
          <w:szCs w:val="28"/>
        </w:rPr>
        <w:t>2.3. Прогноз объема сточных вод</w:t>
      </w:r>
    </w:p>
    <w:p w:rsidR="00DF4EB4" w:rsidRDefault="00DF4EB4" w:rsidP="00DF4EB4">
      <w:pPr>
        <w:rPr>
          <w:sz w:val="28"/>
          <w:szCs w:val="28"/>
        </w:rPr>
      </w:pPr>
      <w:r w:rsidRPr="00FD190D">
        <w:rPr>
          <w:sz w:val="28"/>
          <w:szCs w:val="28"/>
        </w:rPr>
        <w:t xml:space="preserve"> </w:t>
      </w:r>
      <w:r>
        <w:rPr>
          <w:sz w:val="28"/>
          <w:szCs w:val="28"/>
        </w:rPr>
        <w:t>2.4. Предложения по строительству, реконструкции и модернизации объектов централизованной системы водоотведения</w:t>
      </w:r>
    </w:p>
    <w:p w:rsidR="00DF4EB4" w:rsidRDefault="00DF4EB4" w:rsidP="00DF4EB4">
      <w:pPr>
        <w:rPr>
          <w:sz w:val="28"/>
          <w:szCs w:val="28"/>
        </w:rPr>
      </w:pPr>
      <w:r>
        <w:rPr>
          <w:sz w:val="28"/>
          <w:szCs w:val="28"/>
        </w:rPr>
        <w:t>2.5. Экологические аспекты мероприятий по строительству и реконструкции объектов централизованной системы водоотведения</w:t>
      </w:r>
    </w:p>
    <w:p w:rsidR="00DF4EB4" w:rsidRDefault="00DF4EB4" w:rsidP="00DF4EB4">
      <w:pPr>
        <w:rPr>
          <w:sz w:val="28"/>
          <w:szCs w:val="28"/>
        </w:rPr>
      </w:pPr>
      <w:r>
        <w:rPr>
          <w:sz w:val="28"/>
          <w:szCs w:val="28"/>
        </w:rPr>
        <w:t>2.6. Оценка потребности в капитальных вложениях в строительство, реконструкцию и модернизацию объектов централизованной системы водоотведения</w:t>
      </w:r>
    </w:p>
    <w:p w:rsidR="00DF4EB4" w:rsidRDefault="00DF4EB4" w:rsidP="00DF4EB4">
      <w:pPr>
        <w:rPr>
          <w:sz w:val="28"/>
          <w:szCs w:val="28"/>
        </w:rPr>
      </w:pPr>
      <w:r>
        <w:rPr>
          <w:sz w:val="28"/>
          <w:szCs w:val="28"/>
        </w:rPr>
        <w:t>2.7. Перечень выявленных бесхозных объектов централизованной системы водоотведения и перечень организаций, уполномоченных на их эксплуатацию</w:t>
      </w:r>
    </w:p>
    <w:p w:rsidR="007167C8" w:rsidRPr="00FD190D" w:rsidRDefault="007167C8" w:rsidP="00DF4EB4">
      <w:pPr>
        <w:rPr>
          <w:sz w:val="28"/>
          <w:szCs w:val="28"/>
        </w:rPr>
      </w:pPr>
    </w:p>
    <w:p w:rsidR="00DF4EB4" w:rsidRPr="00BE147C" w:rsidRDefault="00DF4EB4" w:rsidP="00DF4EB4">
      <w:pPr>
        <w:jc w:val="center"/>
        <w:rPr>
          <w:b/>
          <w:sz w:val="28"/>
          <w:szCs w:val="28"/>
        </w:rPr>
      </w:pPr>
      <w:r w:rsidRPr="00FD190D">
        <w:rPr>
          <w:sz w:val="28"/>
          <w:szCs w:val="28"/>
        </w:rPr>
        <w:lastRenderedPageBreak/>
        <w:fldChar w:fldCharType="end"/>
      </w:r>
      <w:bookmarkStart w:id="0" w:name="_Toc361734852"/>
      <w:bookmarkStart w:id="1" w:name="_Toc360633074"/>
      <w:bookmarkStart w:id="2" w:name="_Toc360613172"/>
      <w:bookmarkStart w:id="3" w:name="_Toc360612754"/>
      <w:bookmarkStart w:id="4" w:name="_Toc360611479"/>
      <w:r w:rsidRPr="00BE147C">
        <w:rPr>
          <w:b/>
          <w:sz w:val="28"/>
          <w:szCs w:val="28"/>
        </w:rPr>
        <w:t>Введение</w:t>
      </w:r>
      <w:bookmarkEnd w:id="0"/>
      <w:bookmarkEnd w:id="1"/>
      <w:bookmarkEnd w:id="2"/>
      <w:bookmarkEnd w:id="3"/>
      <w:bookmarkEnd w:id="4"/>
    </w:p>
    <w:p w:rsidR="00DF4EB4" w:rsidRPr="00C71600" w:rsidRDefault="00DF4EB4" w:rsidP="00DF4EB4">
      <w:pPr>
        <w:suppressAutoHyphens/>
        <w:ind w:firstLine="567"/>
        <w:jc w:val="both"/>
        <w:rPr>
          <w:sz w:val="28"/>
          <w:szCs w:val="28"/>
        </w:rPr>
      </w:pPr>
      <w:r>
        <w:rPr>
          <w:sz w:val="28"/>
          <w:szCs w:val="28"/>
        </w:rPr>
        <w:t xml:space="preserve"> «</w:t>
      </w:r>
      <w:r w:rsidRPr="00C71600">
        <w:rPr>
          <w:sz w:val="28"/>
          <w:szCs w:val="28"/>
        </w:rPr>
        <w:t xml:space="preserve">Схема водоснабжения и водоотведения </w:t>
      </w:r>
      <w:r w:rsidR="007167C8">
        <w:rPr>
          <w:sz w:val="28"/>
          <w:szCs w:val="28"/>
        </w:rPr>
        <w:t>муниципального образования</w:t>
      </w:r>
      <w:r w:rsidR="00DD4973">
        <w:rPr>
          <w:sz w:val="28"/>
          <w:szCs w:val="28"/>
        </w:rPr>
        <w:t xml:space="preserve"> «Город </w:t>
      </w:r>
      <w:r w:rsidR="007167C8">
        <w:rPr>
          <w:sz w:val="28"/>
          <w:szCs w:val="28"/>
        </w:rPr>
        <w:t>Трубчевск</w:t>
      </w:r>
      <w:r w:rsidR="00DD4973">
        <w:rPr>
          <w:sz w:val="28"/>
          <w:szCs w:val="28"/>
        </w:rPr>
        <w:t>»</w:t>
      </w:r>
      <w:r>
        <w:rPr>
          <w:sz w:val="28"/>
          <w:szCs w:val="28"/>
        </w:rPr>
        <w:t xml:space="preserve"> </w:t>
      </w:r>
      <w:proofErr w:type="spellStart"/>
      <w:r w:rsidR="007167C8">
        <w:rPr>
          <w:sz w:val="28"/>
          <w:szCs w:val="28"/>
        </w:rPr>
        <w:t>Трубчевского</w:t>
      </w:r>
      <w:proofErr w:type="spellEnd"/>
      <w:r w:rsidR="007167C8">
        <w:rPr>
          <w:sz w:val="28"/>
          <w:szCs w:val="28"/>
        </w:rPr>
        <w:t xml:space="preserve"> муниципального района </w:t>
      </w:r>
      <w:r w:rsidRPr="009735CA">
        <w:rPr>
          <w:sz w:val="28"/>
          <w:szCs w:val="28"/>
        </w:rPr>
        <w:t>Брянской области</w:t>
      </w:r>
      <w:r w:rsidR="007167C8">
        <w:rPr>
          <w:sz w:val="28"/>
          <w:szCs w:val="28"/>
        </w:rPr>
        <w:t>» на период до 2025</w:t>
      </w:r>
      <w:r w:rsidRPr="00C71600">
        <w:rPr>
          <w:sz w:val="28"/>
          <w:szCs w:val="28"/>
        </w:rPr>
        <w:t xml:space="preserve"> года  разработана на основании следующих документов:</w:t>
      </w:r>
    </w:p>
    <w:p w:rsidR="00DF4EB4" w:rsidRPr="00C71600" w:rsidRDefault="00DF4EB4" w:rsidP="00DF4EB4">
      <w:pPr>
        <w:spacing w:after="0" w:line="360" w:lineRule="auto"/>
        <w:ind w:firstLine="709"/>
        <w:jc w:val="both"/>
        <w:rPr>
          <w:sz w:val="28"/>
          <w:szCs w:val="28"/>
        </w:rPr>
      </w:pPr>
      <w:r w:rsidRPr="00C71600">
        <w:rPr>
          <w:sz w:val="28"/>
          <w:szCs w:val="28"/>
        </w:rPr>
        <w:t xml:space="preserve">- технического задания, утверждённого Главой администрации </w:t>
      </w:r>
      <w:r w:rsidR="007167C8">
        <w:rPr>
          <w:color w:val="000000"/>
          <w:sz w:val="28"/>
          <w:szCs w:val="28"/>
        </w:rPr>
        <w:t>МО</w:t>
      </w:r>
      <w:r w:rsidR="00DD4973">
        <w:rPr>
          <w:color w:val="000000"/>
          <w:sz w:val="28"/>
          <w:szCs w:val="28"/>
        </w:rPr>
        <w:t xml:space="preserve"> «Город </w:t>
      </w:r>
      <w:r w:rsidR="007167C8">
        <w:rPr>
          <w:color w:val="000000"/>
          <w:sz w:val="28"/>
          <w:szCs w:val="28"/>
        </w:rPr>
        <w:t>Трубчевск</w:t>
      </w:r>
      <w:r w:rsidR="00DD4973">
        <w:rPr>
          <w:color w:val="000000"/>
          <w:sz w:val="28"/>
          <w:szCs w:val="28"/>
        </w:rPr>
        <w:t>»</w:t>
      </w:r>
      <w:r>
        <w:rPr>
          <w:color w:val="000000"/>
          <w:sz w:val="28"/>
          <w:szCs w:val="28"/>
        </w:rPr>
        <w:t>;</w:t>
      </w:r>
    </w:p>
    <w:p w:rsidR="00DF4EB4" w:rsidRPr="00C71600" w:rsidRDefault="00DF4EB4" w:rsidP="00DF4EB4">
      <w:pPr>
        <w:spacing w:after="0" w:line="360" w:lineRule="auto"/>
        <w:ind w:firstLine="709"/>
        <w:rPr>
          <w:sz w:val="28"/>
          <w:szCs w:val="28"/>
        </w:rPr>
      </w:pPr>
      <w:r w:rsidRPr="00C71600">
        <w:rPr>
          <w:sz w:val="28"/>
          <w:szCs w:val="28"/>
        </w:rPr>
        <w:t xml:space="preserve">- Генерального плана </w:t>
      </w:r>
      <w:r w:rsidR="007167C8" w:rsidRPr="007167C8">
        <w:rPr>
          <w:color w:val="000000"/>
          <w:sz w:val="28"/>
          <w:szCs w:val="28"/>
        </w:rPr>
        <w:t>МО «Город Трубчевск»</w:t>
      </w:r>
      <w:r>
        <w:rPr>
          <w:color w:val="000000"/>
          <w:sz w:val="28"/>
          <w:szCs w:val="28"/>
        </w:rPr>
        <w:t>;</w:t>
      </w:r>
    </w:p>
    <w:p w:rsidR="00DF4EB4" w:rsidRDefault="00DF4EB4" w:rsidP="00DF4EB4">
      <w:pPr>
        <w:spacing w:after="0" w:line="360" w:lineRule="auto"/>
        <w:ind w:firstLine="709"/>
        <w:rPr>
          <w:sz w:val="28"/>
          <w:szCs w:val="28"/>
        </w:rPr>
      </w:pPr>
      <w:r>
        <w:rPr>
          <w:sz w:val="28"/>
          <w:szCs w:val="28"/>
        </w:rPr>
        <w:t>- В</w:t>
      </w:r>
      <w:r w:rsidRPr="00C71600">
        <w:rPr>
          <w:sz w:val="28"/>
          <w:szCs w:val="28"/>
        </w:rPr>
        <w:t xml:space="preserve"> соответствии с требованиями федерального закона от 07.12.2011 </w:t>
      </w:r>
      <w:r w:rsidRPr="00C71600">
        <w:rPr>
          <w:sz w:val="28"/>
          <w:szCs w:val="28"/>
          <w:lang w:val="en-US"/>
        </w:rPr>
        <w:t>N</w:t>
      </w:r>
      <w:r w:rsidRPr="00C71600">
        <w:rPr>
          <w:sz w:val="28"/>
          <w:szCs w:val="28"/>
        </w:rPr>
        <w:t>416-Ф3 (ред. от 30.12.2012) «О водоснабжении и водоотведении».</w:t>
      </w:r>
    </w:p>
    <w:p w:rsidR="00DF4EB4" w:rsidRPr="00C71600" w:rsidRDefault="00DF4EB4" w:rsidP="00DF4EB4">
      <w:pPr>
        <w:spacing w:after="0" w:line="360" w:lineRule="auto"/>
        <w:ind w:firstLine="709"/>
        <w:rPr>
          <w:sz w:val="28"/>
          <w:szCs w:val="28"/>
        </w:rPr>
      </w:pPr>
      <w:r>
        <w:rPr>
          <w:sz w:val="28"/>
          <w:szCs w:val="28"/>
        </w:rPr>
        <w:t>- В соответствии с постановлением Правительства РФ от 5 сентября 2013 г. №782 «О схемах водоснабжения и водоотведения»</w:t>
      </w:r>
    </w:p>
    <w:p w:rsidR="00DF4EB4" w:rsidRPr="00C71600" w:rsidRDefault="00DF4EB4" w:rsidP="00DF4EB4">
      <w:pPr>
        <w:spacing w:after="0" w:line="360" w:lineRule="auto"/>
        <w:ind w:firstLine="709"/>
        <w:jc w:val="both"/>
        <w:rPr>
          <w:sz w:val="28"/>
          <w:szCs w:val="28"/>
        </w:rPr>
      </w:pPr>
      <w:r w:rsidRPr="00C71600">
        <w:rPr>
          <w:sz w:val="28"/>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DF4EB4" w:rsidRPr="00C71600" w:rsidRDefault="00DF4EB4" w:rsidP="00DF4EB4">
      <w:pPr>
        <w:spacing w:after="0" w:line="360" w:lineRule="auto"/>
        <w:ind w:firstLine="709"/>
        <w:rPr>
          <w:sz w:val="28"/>
          <w:szCs w:val="28"/>
        </w:rPr>
      </w:pPr>
      <w:r w:rsidRPr="00C71600">
        <w:rPr>
          <w:sz w:val="28"/>
          <w:szCs w:val="28"/>
        </w:rPr>
        <w:t>Схема водоснабжения и водоотведения содержит:</w:t>
      </w:r>
    </w:p>
    <w:p w:rsidR="00DF4EB4" w:rsidRPr="00C71600" w:rsidRDefault="00DF4EB4" w:rsidP="00DF4EB4">
      <w:pPr>
        <w:numPr>
          <w:ilvl w:val="0"/>
          <w:numId w:val="1"/>
        </w:numPr>
        <w:autoSpaceDE w:val="0"/>
        <w:autoSpaceDN w:val="0"/>
        <w:adjustRightInd w:val="0"/>
        <w:spacing w:after="0" w:line="360" w:lineRule="auto"/>
        <w:ind w:left="0" w:firstLine="709"/>
        <w:jc w:val="both"/>
        <w:rPr>
          <w:sz w:val="28"/>
          <w:szCs w:val="28"/>
        </w:rPr>
      </w:pPr>
      <w:r w:rsidRPr="00C71600">
        <w:rPr>
          <w:sz w:val="28"/>
          <w:szCs w:val="28"/>
        </w:rPr>
        <w:t>основные направления, принципы, задачи и целевые показатели развития централизованных систем водоснабжения и водоотведения;</w:t>
      </w:r>
    </w:p>
    <w:p w:rsidR="00DF4EB4" w:rsidRPr="00C71600" w:rsidRDefault="00DF4EB4" w:rsidP="00DF4EB4">
      <w:pPr>
        <w:numPr>
          <w:ilvl w:val="0"/>
          <w:numId w:val="1"/>
        </w:numPr>
        <w:autoSpaceDE w:val="0"/>
        <w:autoSpaceDN w:val="0"/>
        <w:adjustRightInd w:val="0"/>
        <w:spacing w:after="0" w:line="360" w:lineRule="auto"/>
        <w:ind w:left="0" w:firstLine="709"/>
        <w:jc w:val="both"/>
        <w:rPr>
          <w:sz w:val="28"/>
          <w:szCs w:val="28"/>
        </w:rPr>
      </w:pPr>
      <w:r w:rsidRPr="00C71600">
        <w:rPr>
          <w:sz w:val="28"/>
          <w:szCs w:val="28"/>
        </w:rPr>
        <w:t>прогнозные балансы потребления горячей, питьевой, технической воды, количества и состава сточных вод сроком не менее чем на 10 лет с учетом различных сценариев развития поселений, городских округов;</w:t>
      </w:r>
    </w:p>
    <w:p w:rsidR="00DF4EB4" w:rsidRPr="00C71600" w:rsidRDefault="00DF4EB4" w:rsidP="00DF4EB4">
      <w:pPr>
        <w:numPr>
          <w:ilvl w:val="0"/>
          <w:numId w:val="1"/>
        </w:numPr>
        <w:autoSpaceDE w:val="0"/>
        <w:autoSpaceDN w:val="0"/>
        <w:adjustRightInd w:val="0"/>
        <w:spacing w:after="0" w:line="360" w:lineRule="auto"/>
        <w:ind w:left="0" w:firstLine="709"/>
        <w:jc w:val="both"/>
        <w:rPr>
          <w:sz w:val="28"/>
          <w:szCs w:val="28"/>
        </w:rPr>
      </w:pPr>
      <w:r w:rsidRPr="00C71600">
        <w:rPr>
          <w:sz w:val="28"/>
          <w:szCs w:val="28"/>
        </w:rPr>
        <w:t>зоны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 и водоотведения;</w:t>
      </w:r>
    </w:p>
    <w:p w:rsidR="00DF4EB4" w:rsidRPr="00C71600" w:rsidRDefault="00DF4EB4" w:rsidP="00DF4EB4">
      <w:pPr>
        <w:numPr>
          <w:ilvl w:val="0"/>
          <w:numId w:val="1"/>
        </w:numPr>
        <w:autoSpaceDE w:val="0"/>
        <w:autoSpaceDN w:val="0"/>
        <w:adjustRightInd w:val="0"/>
        <w:spacing w:after="0" w:line="360" w:lineRule="auto"/>
        <w:ind w:left="0" w:firstLine="709"/>
        <w:jc w:val="both"/>
        <w:rPr>
          <w:sz w:val="28"/>
          <w:szCs w:val="28"/>
        </w:rPr>
      </w:pPr>
      <w:r w:rsidRPr="00C71600">
        <w:rPr>
          <w:sz w:val="28"/>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DF4EB4" w:rsidRPr="00C71600" w:rsidRDefault="00DF4EB4" w:rsidP="00DF4EB4">
      <w:pPr>
        <w:numPr>
          <w:ilvl w:val="0"/>
          <w:numId w:val="1"/>
        </w:numPr>
        <w:autoSpaceDE w:val="0"/>
        <w:autoSpaceDN w:val="0"/>
        <w:adjustRightInd w:val="0"/>
        <w:spacing w:after="0" w:line="360" w:lineRule="auto"/>
        <w:ind w:left="0" w:firstLine="709"/>
        <w:jc w:val="both"/>
        <w:rPr>
          <w:sz w:val="28"/>
          <w:szCs w:val="28"/>
        </w:rPr>
      </w:pPr>
      <w:r w:rsidRPr="00C71600">
        <w:rPr>
          <w:sz w:val="28"/>
          <w:szCs w:val="28"/>
        </w:rPr>
        <w:lastRenderedPageBreak/>
        <w:t>границы планируемых зон размещения объектов централизованных систем горячего водоснабжения, холодного водоснабжения и (или) водоотведения;</w:t>
      </w:r>
    </w:p>
    <w:p w:rsidR="00DF4EB4" w:rsidRPr="00C71600" w:rsidRDefault="00DF4EB4" w:rsidP="00DF4EB4">
      <w:pPr>
        <w:numPr>
          <w:ilvl w:val="0"/>
          <w:numId w:val="1"/>
        </w:numPr>
        <w:autoSpaceDE w:val="0"/>
        <w:autoSpaceDN w:val="0"/>
        <w:adjustRightInd w:val="0"/>
        <w:spacing w:after="0" w:line="360" w:lineRule="auto"/>
        <w:ind w:left="0" w:firstLine="709"/>
        <w:jc w:val="both"/>
        <w:rPr>
          <w:sz w:val="28"/>
          <w:szCs w:val="28"/>
        </w:rPr>
      </w:pPr>
      <w:r w:rsidRPr="00C71600">
        <w:rPr>
          <w:sz w:val="28"/>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DF4EB4" w:rsidRPr="00C71600" w:rsidRDefault="00DF4EB4" w:rsidP="00DF4EB4">
      <w:pPr>
        <w:spacing w:after="0" w:line="360" w:lineRule="auto"/>
        <w:ind w:firstLine="709"/>
        <w:jc w:val="both"/>
        <w:rPr>
          <w:sz w:val="28"/>
          <w:szCs w:val="28"/>
        </w:rPr>
      </w:pPr>
      <w:r w:rsidRPr="00C71600">
        <w:rPr>
          <w:sz w:val="28"/>
          <w:szCs w:val="28"/>
        </w:rPr>
        <w:t>Мероприятия охватывают следующие объекты системы коммунальной инфраструктуры:</w:t>
      </w:r>
    </w:p>
    <w:p w:rsidR="00DF4EB4" w:rsidRPr="00C71600" w:rsidRDefault="00DF4EB4" w:rsidP="00B54C74">
      <w:pPr>
        <w:pStyle w:val="ab"/>
        <w:numPr>
          <w:ilvl w:val="0"/>
          <w:numId w:val="2"/>
        </w:numPr>
        <w:spacing w:after="0" w:line="360" w:lineRule="auto"/>
        <w:ind w:left="0" w:firstLine="0"/>
        <w:jc w:val="both"/>
        <w:rPr>
          <w:sz w:val="28"/>
          <w:szCs w:val="28"/>
        </w:rPr>
      </w:pPr>
      <w:r w:rsidRPr="00C71600">
        <w:rPr>
          <w:sz w:val="28"/>
          <w:szCs w:val="28"/>
        </w:rPr>
        <w:t>Водоснабжение:</w:t>
      </w:r>
    </w:p>
    <w:p w:rsidR="00DF4EB4" w:rsidRPr="00C71600" w:rsidRDefault="00DF4EB4" w:rsidP="00DF4EB4">
      <w:pPr>
        <w:pStyle w:val="ab"/>
        <w:spacing w:after="0" w:line="360" w:lineRule="auto"/>
        <w:ind w:left="0" w:firstLine="709"/>
        <w:jc w:val="both"/>
        <w:rPr>
          <w:sz w:val="28"/>
          <w:szCs w:val="28"/>
        </w:rPr>
      </w:pPr>
      <w:r w:rsidRPr="00C71600">
        <w:rPr>
          <w:sz w:val="28"/>
          <w:szCs w:val="28"/>
        </w:rPr>
        <w:t>- магистральные сети водоснабжения;</w:t>
      </w:r>
    </w:p>
    <w:p w:rsidR="00DF4EB4" w:rsidRPr="00C71600" w:rsidRDefault="00DF4EB4" w:rsidP="00DF4EB4">
      <w:pPr>
        <w:pStyle w:val="ab"/>
        <w:spacing w:after="0" w:line="360" w:lineRule="auto"/>
        <w:ind w:left="0" w:firstLine="709"/>
        <w:jc w:val="both"/>
        <w:rPr>
          <w:sz w:val="28"/>
          <w:szCs w:val="28"/>
        </w:rPr>
      </w:pPr>
      <w:r w:rsidRPr="00C71600">
        <w:rPr>
          <w:sz w:val="28"/>
          <w:szCs w:val="28"/>
        </w:rPr>
        <w:t>- водозаборы;</w:t>
      </w:r>
    </w:p>
    <w:p w:rsidR="00DF4EB4" w:rsidRPr="00C71600" w:rsidRDefault="00DF4EB4" w:rsidP="00DF4EB4">
      <w:pPr>
        <w:pStyle w:val="ab"/>
        <w:spacing w:after="0" w:line="360" w:lineRule="auto"/>
        <w:ind w:left="0" w:firstLine="709"/>
        <w:jc w:val="both"/>
        <w:rPr>
          <w:sz w:val="28"/>
          <w:szCs w:val="28"/>
        </w:rPr>
      </w:pPr>
      <w:r w:rsidRPr="00C71600">
        <w:rPr>
          <w:sz w:val="28"/>
          <w:szCs w:val="28"/>
        </w:rPr>
        <w:t>- водоочистные сооружения;</w:t>
      </w:r>
    </w:p>
    <w:p w:rsidR="00DF4EB4" w:rsidRPr="00C71600" w:rsidRDefault="00DF4EB4" w:rsidP="00DF4EB4">
      <w:pPr>
        <w:pStyle w:val="ab"/>
        <w:spacing w:after="0" w:line="360" w:lineRule="auto"/>
        <w:ind w:left="0" w:firstLine="709"/>
        <w:jc w:val="both"/>
        <w:rPr>
          <w:sz w:val="28"/>
          <w:szCs w:val="28"/>
        </w:rPr>
      </w:pPr>
      <w:r>
        <w:rPr>
          <w:sz w:val="28"/>
          <w:szCs w:val="28"/>
        </w:rPr>
        <w:t>- резервуары чистой воды</w:t>
      </w:r>
      <w:r w:rsidRPr="00C71600">
        <w:rPr>
          <w:sz w:val="28"/>
          <w:szCs w:val="28"/>
        </w:rPr>
        <w:t>;</w:t>
      </w:r>
    </w:p>
    <w:p w:rsidR="00DF4EB4" w:rsidRPr="00C71600" w:rsidRDefault="00DF4EB4" w:rsidP="00DF4EB4">
      <w:pPr>
        <w:pStyle w:val="ab"/>
        <w:spacing w:after="0" w:line="360" w:lineRule="auto"/>
        <w:ind w:left="0" w:firstLine="709"/>
        <w:jc w:val="both"/>
        <w:rPr>
          <w:sz w:val="28"/>
          <w:szCs w:val="28"/>
        </w:rPr>
      </w:pPr>
      <w:r w:rsidRPr="00C71600">
        <w:rPr>
          <w:sz w:val="28"/>
          <w:szCs w:val="28"/>
        </w:rPr>
        <w:t>- насосные станции;</w:t>
      </w:r>
    </w:p>
    <w:p w:rsidR="00DF4EB4" w:rsidRPr="00C71600" w:rsidRDefault="00DF4EB4" w:rsidP="00B54C74">
      <w:pPr>
        <w:pStyle w:val="ab"/>
        <w:numPr>
          <w:ilvl w:val="0"/>
          <w:numId w:val="2"/>
        </w:numPr>
        <w:spacing w:after="0" w:line="360" w:lineRule="auto"/>
        <w:ind w:left="0" w:firstLine="0"/>
        <w:jc w:val="both"/>
        <w:rPr>
          <w:sz w:val="28"/>
          <w:szCs w:val="28"/>
        </w:rPr>
      </w:pPr>
      <w:r w:rsidRPr="00C71600">
        <w:rPr>
          <w:sz w:val="28"/>
          <w:szCs w:val="28"/>
        </w:rPr>
        <w:t>Водоотведение:</w:t>
      </w:r>
    </w:p>
    <w:p w:rsidR="00DF4EB4" w:rsidRPr="00C71600" w:rsidRDefault="00DF4EB4" w:rsidP="00DF4EB4">
      <w:pPr>
        <w:spacing w:after="0" w:line="360" w:lineRule="auto"/>
        <w:ind w:firstLine="709"/>
        <w:jc w:val="both"/>
        <w:rPr>
          <w:sz w:val="28"/>
          <w:szCs w:val="28"/>
        </w:rPr>
      </w:pPr>
      <w:r w:rsidRPr="00C71600">
        <w:rPr>
          <w:sz w:val="28"/>
          <w:szCs w:val="28"/>
        </w:rPr>
        <w:tab/>
        <w:t>- магистральные сети водоотведения;</w:t>
      </w:r>
    </w:p>
    <w:p w:rsidR="00DF4EB4" w:rsidRPr="00C71600" w:rsidRDefault="00DF4EB4" w:rsidP="00DF4EB4">
      <w:pPr>
        <w:spacing w:after="0" w:line="360" w:lineRule="auto"/>
        <w:ind w:firstLine="709"/>
        <w:jc w:val="both"/>
        <w:rPr>
          <w:sz w:val="28"/>
          <w:szCs w:val="28"/>
        </w:rPr>
      </w:pPr>
      <w:r w:rsidRPr="00C71600">
        <w:rPr>
          <w:sz w:val="28"/>
          <w:szCs w:val="28"/>
        </w:rPr>
        <w:tab/>
        <w:t>- канализационные насосные станции;</w:t>
      </w:r>
    </w:p>
    <w:p w:rsidR="00DF4EB4" w:rsidRPr="00C71600" w:rsidRDefault="00DF4EB4" w:rsidP="00DF4EB4">
      <w:pPr>
        <w:spacing w:after="0" w:line="360" w:lineRule="auto"/>
        <w:ind w:firstLine="709"/>
        <w:jc w:val="both"/>
        <w:rPr>
          <w:sz w:val="28"/>
          <w:szCs w:val="28"/>
        </w:rPr>
      </w:pPr>
      <w:r w:rsidRPr="00C71600">
        <w:rPr>
          <w:sz w:val="28"/>
          <w:szCs w:val="28"/>
        </w:rPr>
        <w:tab/>
      </w:r>
    </w:p>
    <w:p w:rsidR="00DF4EB4" w:rsidRDefault="00DF4EB4" w:rsidP="00DF4EB4">
      <w:pPr>
        <w:pStyle w:val="1"/>
        <w:spacing w:before="0" w:line="360" w:lineRule="auto"/>
        <w:ind w:firstLine="709"/>
        <w:rPr>
          <w:color w:val="auto"/>
          <w:sz w:val="24"/>
          <w:szCs w:val="24"/>
        </w:rPr>
      </w:pPr>
      <w:bookmarkStart w:id="5" w:name="_Toc360633075"/>
      <w:bookmarkStart w:id="6" w:name="_Toc360613173"/>
      <w:bookmarkStart w:id="7" w:name="_Toc360612755"/>
      <w:bookmarkStart w:id="8" w:name="_Toc360611480"/>
      <w:bookmarkStart w:id="9" w:name="_Toc360611446"/>
      <w:bookmarkStart w:id="10" w:name="_Toc360541439"/>
      <w:bookmarkStart w:id="11" w:name="_Toc360541027"/>
      <w:bookmarkStart w:id="12" w:name="_Toc360540964"/>
      <w:bookmarkStart w:id="13" w:name="_Toc360540866"/>
      <w:bookmarkStart w:id="14" w:name="_Toc360540810"/>
      <w:bookmarkStart w:id="15" w:name="_Toc360187457"/>
    </w:p>
    <w:p w:rsidR="00DF4EB4" w:rsidRDefault="00DF4EB4" w:rsidP="00DF4EB4">
      <w:pPr>
        <w:rPr>
          <w:b/>
          <w:bCs/>
          <w:sz w:val="28"/>
          <w:szCs w:val="28"/>
        </w:rPr>
      </w:pPr>
      <w:bookmarkStart w:id="16" w:name="_Toc361734853"/>
      <w:r>
        <w:br w:type="page"/>
      </w:r>
    </w:p>
    <w:p w:rsidR="00DF4EB4" w:rsidRPr="00C71600" w:rsidRDefault="00DF4EB4" w:rsidP="00DF4EB4">
      <w:pPr>
        <w:pStyle w:val="1"/>
        <w:spacing w:before="0" w:line="360" w:lineRule="auto"/>
        <w:ind w:firstLine="709"/>
        <w:rPr>
          <w:color w:val="auto"/>
        </w:rPr>
      </w:pPr>
      <w:r w:rsidRPr="00C71600">
        <w:rPr>
          <w:color w:val="auto"/>
        </w:rPr>
        <w:lastRenderedPageBreak/>
        <w:t>Паспорт схемы</w:t>
      </w:r>
      <w:bookmarkEnd w:id="5"/>
      <w:bookmarkEnd w:id="6"/>
      <w:bookmarkEnd w:id="7"/>
      <w:bookmarkEnd w:id="8"/>
      <w:bookmarkEnd w:id="9"/>
      <w:bookmarkEnd w:id="10"/>
      <w:bookmarkEnd w:id="11"/>
      <w:bookmarkEnd w:id="12"/>
      <w:bookmarkEnd w:id="13"/>
      <w:bookmarkEnd w:id="14"/>
      <w:bookmarkEnd w:id="15"/>
      <w:bookmarkEnd w:id="16"/>
    </w:p>
    <w:p w:rsidR="00DF4EB4" w:rsidRPr="00C71600" w:rsidRDefault="00DF4EB4" w:rsidP="00DF4EB4">
      <w:pPr>
        <w:spacing w:after="0" w:line="360" w:lineRule="auto"/>
        <w:ind w:firstLine="709"/>
        <w:rPr>
          <w:b/>
          <w:sz w:val="28"/>
          <w:szCs w:val="28"/>
        </w:rPr>
      </w:pPr>
      <w:r w:rsidRPr="00C71600">
        <w:rPr>
          <w:b/>
          <w:sz w:val="28"/>
          <w:szCs w:val="28"/>
        </w:rPr>
        <w:t>Наименование</w:t>
      </w:r>
    </w:p>
    <w:p w:rsidR="00DF4EB4" w:rsidRPr="00C71600" w:rsidRDefault="00DF4EB4" w:rsidP="00DF4EB4">
      <w:pPr>
        <w:spacing w:after="0" w:line="360" w:lineRule="auto"/>
        <w:ind w:firstLine="709"/>
        <w:jc w:val="both"/>
        <w:rPr>
          <w:sz w:val="28"/>
          <w:szCs w:val="28"/>
        </w:rPr>
      </w:pPr>
      <w:r w:rsidRPr="00C71600">
        <w:rPr>
          <w:sz w:val="28"/>
          <w:szCs w:val="28"/>
        </w:rPr>
        <w:t>Схем</w:t>
      </w:r>
      <w:r w:rsidR="00DD4973">
        <w:rPr>
          <w:sz w:val="28"/>
          <w:szCs w:val="28"/>
        </w:rPr>
        <w:t xml:space="preserve">а водоснабжения и водоотведения </w:t>
      </w:r>
      <w:r w:rsidR="007167C8" w:rsidRPr="007167C8">
        <w:rPr>
          <w:color w:val="000000"/>
          <w:sz w:val="28"/>
          <w:szCs w:val="28"/>
        </w:rPr>
        <w:t xml:space="preserve">муниципального образования «Город Трубчевск» </w:t>
      </w:r>
      <w:proofErr w:type="spellStart"/>
      <w:r w:rsidR="007167C8" w:rsidRPr="007167C8">
        <w:rPr>
          <w:color w:val="000000"/>
          <w:sz w:val="28"/>
          <w:szCs w:val="28"/>
        </w:rPr>
        <w:t>Трубчевского</w:t>
      </w:r>
      <w:proofErr w:type="spellEnd"/>
      <w:r w:rsidR="007167C8" w:rsidRPr="007167C8">
        <w:rPr>
          <w:color w:val="000000"/>
          <w:sz w:val="28"/>
          <w:szCs w:val="28"/>
        </w:rPr>
        <w:t xml:space="preserve"> муниципального района Брянской области</w:t>
      </w:r>
      <w:r w:rsidR="007167C8">
        <w:rPr>
          <w:color w:val="000000"/>
          <w:sz w:val="28"/>
          <w:szCs w:val="28"/>
        </w:rPr>
        <w:t xml:space="preserve"> на период до 2025</w:t>
      </w:r>
      <w:r>
        <w:rPr>
          <w:color w:val="000000"/>
          <w:sz w:val="28"/>
          <w:szCs w:val="28"/>
        </w:rPr>
        <w:t xml:space="preserve"> г</w:t>
      </w:r>
      <w:r w:rsidRPr="00C71600">
        <w:rPr>
          <w:sz w:val="28"/>
          <w:szCs w:val="28"/>
        </w:rPr>
        <w:t>.</w:t>
      </w:r>
    </w:p>
    <w:p w:rsidR="00DF4EB4" w:rsidRPr="00C71600" w:rsidRDefault="00DF4EB4" w:rsidP="00DF4EB4">
      <w:pPr>
        <w:spacing w:after="0" w:line="360" w:lineRule="auto"/>
        <w:ind w:firstLine="709"/>
        <w:rPr>
          <w:b/>
          <w:sz w:val="28"/>
          <w:szCs w:val="28"/>
        </w:rPr>
      </w:pPr>
      <w:r w:rsidRPr="00C71600">
        <w:rPr>
          <w:b/>
          <w:sz w:val="28"/>
          <w:szCs w:val="28"/>
        </w:rPr>
        <w:t>Инициатор проекта (муниципальный заказчик).</w:t>
      </w:r>
    </w:p>
    <w:p w:rsidR="00DF4EB4" w:rsidRPr="00C71600" w:rsidRDefault="00DD4973" w:rsidP="00DF4EB4">
      <w:pPr>
        <w:spacing w:after="0" w:line="360" w:lineRule="auto"/>
        <w:ind w:firstLine="709"/>
        <w:jc w:val="both"/>
        <w:rPr>
          <w:sz w:val="28"/>
          <w:szCs w:val="28"/>
        </w:rPr>
      </w:pPr>
      <w:r>
        <w:rPr>
          <w:sz w:val="28"/>
          <w:szCs w:val="28"/>
        </w:rPr>
        <w:t xml:space="preserve">Администрация </w:t>
      </w:r>
      <w:r w:rsidR="003E1DC8">
        <w:rPr>
          <w:sz w:val="28"/>
          <w:szCs w:val="28"/>
        </w:rPr>
        <w:t xml:space="preserve">МО </w:t>
      </w:r>
      <w:r w:rsidR="003E1DC8" w:rsidRPr="003E1DC8">
        <w:rPr>
          <w:sz w:val="28"/>
          <w:szCs w:val="28"/>
        </w:rPr>
        <w:t>«Город Трубчевск»</w:t>
      </w:r>
      <w:r w:rsidR="003E1DC8">
        <w:rPr>
          <w:sz w:val="28"/>
          <w:szCs w:val="28"/>
        </w:rPr>
        <w:t>.</w:t>
      </w:r>
      <w:r w:rsidR="003E1DC8" w:rsidRPr="003E1DC8">
        <w:rPr>
          <w:sz w:val="28"/>
          <w:szCs w:val="28"/>
        </w:rPr>
        <w:t xml:space="preserve"> </w:t>
      </w:r>
    </w:p>
    <w:p w:rsidR="00DF4EB4" w:rsidRPr="00C71600" w:rsidRDefault="00DF4EB4" w:rsidP="00DF4EB4">
      <w:pPr>
        <w:spacing w:after="0" w:line="360" w:lineRule="auto"/>
        <w:ind w:firstLine="709"/>
        <w:rPr>
          <w:b/>
          <w:sz w:val="28"/>
          <w:szCs w:val="28"/>
        </w:rPr>
      </w:pPr>
      <w:r w:rsidRPr="00C71600">
        <w:rPr>
          <w:b/>
          <w:sz w:val="28"/>
          <w:szCs w:val="28"/>
        </w:rPr>
        <w:t>Местонахождение объекта</w:t>
      </w:r>
    </w:p>
    <w:p w:rsidR="00DF4EB4" w:rsidRPr="00C71600" w:rsidRDefault="00DF4EB4" w:rsidP="00DF4EB4">
      <w:pPr>
        <w:spacing w:after="0" w:line="360" w:lineRule="auto"/>
        <w:ind w:firstLine="709"/>
        <w:jc w:val="both"/>
        <w:rPr>
          <w:sz w:val="28"/>
          <w:szCs w:val="28"/>
        </w:rPr>
      </w:pPr>
      <w:r w:rsidRPr="00C71600">
        <w:rPr>
          <w:sz w:val="28"/>
          <w:szCs w:val="28"/>
        </w:rPr>
        <w:t xml:space="preserve">Россия, </w:t>
      </w:r>
      <w:r>
        <w:rPr>
          <w:sz w:val="28"/>
          <w:szCs w:val="28"/>
        </w:rPr>
        <w:t>Брянская область</w:t>
      </w:r>
      <w:r w:rsidRPr="00C71600">
        <w:rPr>
          <w:sz w:val="28"/>
          <w:szCs w:val="28"/>
        </w:rPr>
        <w:t>,</w:t>
      </w:r>
      <w:r w:rsidR="00DD4973">
        <w:rPr>
          <w:sz w:val="28"/>
          <w:szCs w:val="28"/>
        </w:rPr>
        <w:t xml:space="preserve"> </w:t>
      </w:r>
      <w:proofErr w:type="spellStart"/>
      <w:r w:rsidR="003E1DC8">
        <w:rPr>
          <w:sz w:val="28"/>
          <w:szCs w:val="28"/>
        </w:rPr>
        <w:t>Трубчевский</w:t>
      </w:r>
      <w:proofErr w:type="spellEnd"/>
      <w:r w:rsidR="003E1DC8">
        <w:rPr>
          <w:sz w:val="28"/>
          <w:szCs w:val="28"/>
        </w:rPr>
        <w:t xml:space="preserve"> район, </w:t>
      </w:r>
      <w:r w:rsidR="003E1DC8" w:rsidRPr="003E1DC8">
        <w:rPr>
          <w:sz w:val="28"/>
          <w:szCs w:val="28"/>
        </w:rPr>
        <w:t>МО «Город Трубчевск»</w:t>
      </w:r>
      <w:r w:rsidRPr="00C71600">
        <w:rPr>
          <w:sz w:val="28"/>
          <w:szCs w:val="28"/>
        </w:rPr>
        <w:t>.</w:t>
      </w:r>
    </w:p>
    <w:p w:rsidR="00DF4EB4" w:rsidRPr="00C71600" w:rsidRDefault="00DF4EB4" w:rsidP="00DF4EB4">
      <w:pPr>
        <w:spacing w:after="0" w:line="360" w:lineRule="auto"/>
        <w:ind w:firstLine="709"/>
        <w:rPr>
          <w:b/>
          <w:sz w:val="28"/>
          <w:szCs w:val="28"/>
        </w:rPr>
      </w:pPr>
      <w:r w:rsidRPr="00C71600">
        <w:rPr>
          <w:b/>
          <w:sz w:val="28"/>
          <w:szCs w:val="28"/>
        </w:rPr>
        <w:t>Нормативно-правовая база для разработки схемы.</w:t>
      </w:r>
    </w:p>
    <w:p w:rsidR="00DF4EB4"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 xml:space="preserve">Федерального закона от 07.12.2011 </w:t>
      </w:r>
      <w:r w:rsidRPr="00C71600">
        <w:rPr>
          <w:sz w:val="28"/>
          <w:szCs w:val="28"/>
          <w:lang w:val="en-US"/>
        </w:rPr>
        <w:t>N</w:t>
      </w:r>
      <w:r w:rsidRPr="00C71600">
        <w:rPr>
          <w:sz w:val="28"/>
          <w:szCs w:val="28"/>
        </w:rPr>
        <w:t xml:space="preserve"> 416-Ф3 (ред. От 30.12.2012) «О Водоснабжении и водоотведении»</w:t>
      </w:r>
      <w:r>
        <w:rPr>
          <w:sz w:val="28"/>
          <w:szCs w:val="28"/>
        </w:rPr>
        <w:t>;</w:t>
      </w:r>
    </w:p>
    <w:p w:rsidR="00DF4EB4" w:rsidRPr="00C71600" w:rsidRDefault="00DF4EB4" w:rsidP="00DF4EB4">
      <w:pPr>
        <w:spacing w:after="0" w:line="360" w:lineRule="auto"/>
        <w:ind w:firstLine="709"/>
        <w:jc w:val="both"/>
        <w:rPr>
          <w:sz w:val="28"/>
          <w:szCs w:val="28"/>
        </w:rPr>
      </w:pPr>
      <w:r>
        <w:rPr>
          <w:sz w:val="28"/>
          <w:szCs w:val="28"/>
        </w:rPr>
        <w:t>- Постановление Правительства РФ от 5 сентября 2013 года №782 «О схемах водоснабжения и водоотведения»;</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СП 32.13330.2012 «Канализация. Наружные сети и сооружения». Актуализированная редакция СНИП 2.04.03-85* Утвержден приказом Министерства регионального развития Российской Федерации (</w:t>
      </w:r>
      <w:proofErr w:type="spellStart"/>
      <w:r w:rsidRPr="00C71600">
        <w:rPr>
          <w:sz w:val="28"/>
          <w:szCs w:val="28"/>
        </w:rPr>
        <w:t>Минрегион</w:t>
      </w:r>
      <w:proofErr w:type="spellEnd"/>
      <w:r w:rsidRPr="00C71600">
        <w:rPr>
          <w:sz w:val="28"/>
          <w:szCs w:val="28"/>
        </w:rPr>
        <w:t xml:space="preserve"> России) от 29 декабря 2011 г. № 635/11 и введен в действие с 01 января 2013 г;</w:t>
      </w:r>
    </w:p>
    <w:p w:rsidR="00DF4EB4" w:rsidRPr="00C71600" w:rsidRDefault="00DF4EB4" w:rsidP="00DF4EB4">
      <w:pPr>
        <w:spacing w:after="0" w:line="360" w:lineRule="auto"/>
        <w:ind w:firstLine="709"/>
        <w:jc w:val="both"/>
        <w:rPr>
          <w:sz w:val="28"/>
          <w:szCs w:val="28"/>
        </w:rPr>
      </w:pPr>
      <w:r w:rsidRPr="00C71600">
        <w:rPr>
          <w:sz w:val="28"/>
          <w:szCs w:val="28"/>
        </w:rPr>
        <w:t>- СП 10.13130.2009 «Системы противопожарной защиты. Внутренний противопожарный водопровод. Требования пожарной безопасности»;</w:t>
      </w:r>
    </w:p>
    <w:p w:rsidR="00DF4EB4" w:rsidRPr="00C71600" w:rsidRDefault="00DF4EB4" w:rsidP="00DF4EB4">
      <w:pPr>
        <w:spacing w:after="0" w:line="360" w:lineRule="auto"/>
        <w:ind w:firstLine="709"/>
        <w:jc w:val="both"/>
        <w:rPr>
          <w:sz w:val="28"/>
          <w:szCs w:val="28"/>
        </w:rPr>
      </w:pPr>
      <w:r w:rsidRPr="00C71600">
        <w:rPr>
          <w:bCs/>
          <w:sz w:val="28"/>
          <w:szCs w:val="28"/>
        </w:rPr>
        <w:t>- СП 8.13130.2009 «Системы противопожарной защиты. Источники наружного противопожарного водоснабжения. Требования пожарной безопасности».</w:t>
      </w:r>
    </w:p>
    <w:p w:rsidR="00DF4EB4" w:rsidRDefault="00DF4EB4" w:rsidP="00DF4EB4">
      <w:pPr>
        <w:rPr>
          <w:b/>
          <w:sz w:val="28"/>
          <w:szCs w:val="28"/>
        </w:rPr>
      </w:pPr>
      <w:r>
        <w:rPr>
          <w:b/>
          <w:sz w:val="28"/>
          <w:szCs w:val="28"/>
        </w:rPr>
        <w:br w:type="page"/>
      </w:r>
    </w:p>
    <w:p w:rsidR="00DF4EB4" w:rsidRPr="00C71600" w:rsidRDefault="00DF4EB4" w:rsidP="00DF4EB4">
      <w:pPr>
        <w:spacing w:after="0" w:line="360" w:lineRule="auto"/>
        <w:ind w:firstLine="709"/>
        <w:rPr>
          <w:b/>
          <w:sz w:val="28"/>
          <w:szCs w:val="28"/>
        </w:rPr>
      </w:pPr>
      <w:r w:rsidRPr="00C71600">
        <w:rPr>
          <w:b/>
          <w:sz w:val="28"/>
          <w:szCs w:val="28"/>
        </w:rPr>
        <w:lastRenderedPageBreak/>
        <w:t>Цели схемы</w:t>
      </w:r>
    </w:p>
    <w:p w:rsidR="00DF4EB4" w:rsidRPr="00C71600" w:rsidRDefault="00DF4EB4" w:rsidP="00DF4EB4">
      <w:pPr>
        <w:spacing w:after="0" w:line="360" w:lineRule="auto"/>
        <w:ind w:firstLine="709"/>
        <w:jc w:val="both"/>
        <w:rPr>
          <w:sz w:val="28"/>
          <w:szCs w:val="28"/>
        </w:rPr>
      </w:pPr>
      <w:r w:rsidRPr="00C71600">
        <w:rPr>
          <w:sz w:val="28"/>
          <w:szCs w:val="28"/>
        </w:rPr>
        <w:t>Целями схемы являются:</w:t>
      </w:r>
    </w:p>
    <w:p w:rsidR="00DF4EB4" w:rsidRPr="00C71600" w:rsidRDefault="00DF4EB4" w:rsidP="00DF4EB4">
      <w:pPr>
        <w:spacing w:after="0" w:line="360" w:lineRule="auto"/>
        <w:ind w:firstLine="709"/>
        <w:jc w:val="both"/>
        <w:rPr>
          <w:sz w:val="28"/>
          <w:szCs w:val="28"/>
        </w:rPr>
      </w:pPr>
      <w:r w:rsidRPr="00C71600">
        <w:rPr>
          <w:b/>
          <w:sz w:val="28"/>
          <w:szCs w:val="28"/>
        </w:rPr>
        <w:t xml:space="preserve">- </w:t>
      </w:r>
      <w:r w:rsidRPr="00C71600">
        <w:rPr>
          <w:b/>
          <w:sz w:val="28"/>
          <w:szCs w:val="28"/>
        </w:rPr>
        <w:tab/>
      </w:r>
      <w:r w:rsidRPr="00C71600">
        <w:rPr>
          <w:sz w:val="28"/>
          <w:szCs w:val="28"/>
        </w:rPr>
        <w:t xml:space="preserve">развитие систем централизованного водоснабжения и водоотведения для существующего и нового строительства </w:t>
      </w:r>
      <w:r>
        <w:rPr>
          <w:sz w:val="28"/>
          <w:szCs w:val="28"/>
        </w:rPr>
        <w:t>жилищного фонда в период</w:t>
      </w:r>
      <w:r w:rsidR="003E1DC8">
        <w:rPr>
          <w:sz w:val="28"/>
          <w:szCs w:val="28"/>
        </w:rPr>
        <w:t xml:space="preserve"> до 2025</w:t>
      </w:r>
      <w:r>
        <w:rPr>
          <w:sz w:val="28"/>
          <w:szCs w:val="28"/>
        </w:rPr>
        <w:t xml:space="preserve"> </w:t>
      </w:r>
      <w:r w:rsidRPr="00C71600">
        <w:rPr>
          <w:sz w:val="28"/>
          <w:szCs w:val="28"/>
        </w:rPr>
        <w:t xml:space="preserve">г. </w:t>
      </w:r>
    </w:p>
    <w:p w:rsidR="00DF4EB4" w:rsidRPr="00C71600" w:rsidRDefault="00DF4EB4" w:rsidP="00DF4EB4">
      <w:pPr>
        <w:spacing w:after="0" w:line="360" w:lineRule="auto"/>
        <w:ind w:firstLine="709"/>
        <w:jc w:val="both"/>
        <w:rPr>
          <w:sz w:val="28"/>
          <w:szCs w:val="28"/>
        </w:rPr>
      </w:pPr>
      <w:r w:rsidRPr="00C71600">
        <w:rPr>
          <w:sz w:val="28"/>
          <w:szCs w:val="28"/>
        </w:rPr>
        <w:t>-</w:t>
      </w:r>
      <w:r w:rsidRPr="00C71600">
        <w:rPr>
          <w:sz w:val="28"/>
          <w:szCs w:val="28"/>
        </w:rPr>
        <w:tab/>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улучшение работы систем водоснабжения и водоотведения;</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повышение качества питьевой воды;</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DF4EB4" w:rsidRPr="00A178DF" w:rsidRDefault="00DF4EB4" w:rsidP="00DF4EB4">
      <w:pPr>
        <w:spacing w:after="0" w:line="360" w:lineRule="auto"/>
        <w:ind w:firstLine="709"/>
        <w:jc w:val="center"/>
        <w:rPr>
          <w:b/>
          <w:sz w:val="28"/>
          <w:szCs w:val="28"/>
        </w:rPr>
      </w:pPr>
      <w:r w:rsidRPr="00A178DF">
        <w:rPr>
          <w:b/>
          <w:sz w:val="28"/>
          <w:szCs w:val="28"/>
        </w:rPr>
        <w:t>Способы достижения поставленных целей</w:t>
      </w:r>
    </w:p>
    <w:p w:rsidR="00DF4EB4" w:rsidRPr="00C71600" w:rsidRDefault="00DF4EB4" w:rsidP="00DF4EB4">
      <w:pPr>
        <w:spacing w:after="0" w:line="360" w:lineRule="auto"/>
        <w:ind w:firstLine="709"/>
        <w:jc w:val="both"/>
        <w:rPr>
          <w:sz w:val="28"/>
          <w:szCs w:val="28"/>
        </w:rPr>
      </w:pPr>
      <w:r w:rsidRPr="00A178DF">
        <w:rPr>
          <w:sz w:val="28"/>
          <w:szCs w:val="28"/>
        </w:rPr>
        <w:t>Для достижения поставленных целей следует реализовать следующие мероприятия:</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реконструкция существующих водозаборных узлов;</w:t>
      </w:r>
    </w:p>
    <w:p w:rsidR="00DF4EB4"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строительство новых вод</w:t>
      </w:r>
      <w:r>
        <w:rPr>
          <w:sz w:val="28"/>
          <w:szCs w:val="28"/>
        </w:rPr>
        <w:t>озаборных узлов с установкой водоочистных сооружений</w:t>
      </w:r>
      <w:r w:rsidRPr="00C71600">
        <w:rPr>
          <w:sz w:val="28"/>
          <w:szCs w:val="28"/>
        </w:rPr>
        <w:t>;</w:t>
      </w:r>
    </w:p>
    <w:p w:rsidR="00DF4EB4" w:rsidRDefault="00DF4EB4" w:rsidP="00DF4EB4">
      <w:pPr>
        <w:spacing w:after="0" w:line="360" w:lineRule="auto"/>
        <w:ind w:firstLine="709"/>
        <w:jc w:val="both"/>
        <w:rPr>
          <w:sz w:val="28"/>
          <w:szCs w:val="28"/>
        </w:rPr>
      </w:pPr>
      <w:r>
        <w:rPr>
          <w:sz w:val="28"/>
          <w:szCs w:val="28"/>
        </w:rPr>
        <w:t>-  прокл</w:t>
      </w:r>
      <w:r w:rsidR="00A178DF">
        <w:rPr>
          <w:sz w:val="28"/>
          <w:szCs w:val="28"/>
        </w:rPr>
        <w:t>адка новых водопроводных сетей по мере строительства новых микрорайонов города</w:t>
      </w:r>
      <w:r>
        <w:rPr>
          <w:sz w:val="28"/>
          <w:szCs w:val="28"/>
        </w:rPr>
        <w:t>;</w:t>
      </w:r>
    </w:p>
    <w:p w:rsidR="00DF4EB4" w:rsidRPr="00C71600" w:rsidRDefault="00DF4EB4" w:rsidP="00DF4EB4">
      <w:pPr>
        <w:spacing w:after="0" w:line="360" w:lineRule="auto"/>
        <w:ind w:firstLine="709"/>
        <w:jc w:val="both"/>
        <w:rPr>
          <w:sz w:val="28"/>
          <w:szCs w:val="28"/>
        </w:rPr>
      </w:pPr>
      <w:r>
        <w:rPr>
          <w:sz w:val="28"/>
          <w:szCs w:val="28"/>
        </w:rPr>
        <w:t>-  бурение новых скважин;</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r>
      <w:r w:rsidRPr="00E91648">
        <w:rPr>
          <w:sz w:val="28"/>
          <w:szCs w:val="28"/>
        </w:rPr>
        <w:t>прокладка новых канализационных сетей в  не</w:t>
      </w:r>
      <w:r w:rsidR="003E1DC8">
        <w:rPr>
          <w:sz w:val="28"/>
          <w:szCs w:val="28"/>
        </w:rPr>
        <w:t xml:space="preserve"> </w:t>
      </w:r>
      <w:r w:rsidRPr="00E91648">
        <w:rPr>
          <w:sz w:val="28"/>
          <w:szCs w:val="28"/>
        </w:rPr>
        <w:t>канализованных районах</w:t>
      </w:r>
      <w:r w:rsidRPr="00E91648">
        <w:rPr>
          <w:color w:val="000000"/>
          <w:sz w:val="28"/>
          <w:szCs w:val="28"/>
        </w:rPr>
        <w:t xml:space="preserve"> </w:t>
      </w:r>
      <w:r w:rsidR="003E1DC8" w:rsidRPr="003E1DC8">
        <w:rPr>
          <w:color w:val="000000"/>
          <w:sz w:val="28"/>
          <w:szCs w:val="28"/>
        </w:rPr>
        <w:t>МО «Город Трубчевск»</w:t>
      </w:r>
      <w:r>
        <w:rPr>
          <w:color w:val="000000"/>
          <w:sz w:val="28"/>
          <w:szCs w:val="28"/>
        </w:rPr>
        <w:t>;</w:t>
      </w:r>
    </w:p>
    <w:p w:rsidR="00DF4EB4" w:rsidRPr="00C71600" w:rsidRDefault="00DF4EB4" w:rsidP="00DF4EB4">
      <w:pPr>
        <w:spacing w:after="0" w:line="360" w:lineRule="auto"/>
        <w:ind w:firstLine="709"/>
        <w:jc w:val="both"/>
        <w:rPr>
          <w:sz w:val="28"/>
          <w:szCs w:val="28"/>
        </w:rPr>
      </w:pPr>
      <w:r w:rsidRPr="00C71600">
        <w:rPr>
          <w:sz w:val="28"/>
          <w:szCs w:val="28"/>
        </w:rPr>
        <w:t xml:space="preserve">- </w:t>
      </w:r>
      <w:r w:rsidRPr="00C71600">
        <w:rPr>
          <w:sz w:val="28"/>
          <w:szCs w:val="28"/>
        </w:rPr>
        <w:tab/>
        <w:t>реконструкция существующих канализационных сетей и модернизация канализационных очистных сооружений;</w:t>
      </w:r>
    </w:p>
    <w:p w:rsidR="00DF4EB4" w:rsidRDefault="00DF4EB4" w:rsidP="00DF4EB4">
      <w:pPr>
        <w:spacing w:after="0" w:line="360" w:lineRule="auto"/>
        <w:ind w:firstLine="709"/>
        <w:rPr>
          <w:sz w:val="28"/>
          <w:szCs w:val="28"/>
        </w:rPr>
      </w:pPr>
      <w:r w:rsidRPr="00C71600">
        <w:rPr>
          <w:sz w:val="28"/>
          <w:szCs w:val="28"/>
        </w:rPr>
        <w:t xml:space="preserve">- </w:t>
      </w:r>
      <w:r w:rsidRPr="00C71600">
        <w:rPr>
          <w:sz w:val="28"/>
          <w:szCs w:val="28"/>
        </w:rPr>
        <w:tab/>
        <w:t>установка приборов учёта;</w:t>
      </w:r>
    </w:p>
    <w:p w:rsidR="00DF4EB4" w:rsidRPr="00C71600" w:rsidRDefault="00DF4EB4" w:rsidP="00DF4EB4">
      <w:pPr>
        <w:spacing w:after="0" w:line="360" w:lineRule="auto"/>
        <w:ind w:firstLine="709"/>
        <w:rPr>
          <w:sz w:val="28"/>
          <w:szCs w:val="28"/>
        </w:rPr>
      </w:pPr>
      <w:r>
        <w:rPr>
          <w:sz w:val="28"/>
          <w:szCs w:val="28"/>
        </w:rPr>
        <w:t>- строительство ливневой канализации и очистных сооружений;</w:t>
      </w:r>
    </w:p>
    <w:p w:rsidR="00DF4EB4" w:rsidRPr="00C71600" w:rsidRDefault="00DF4EB4" w:rsidP="00DF4EB4">
      <w:pPr>
        <w:spacing w:after="0" w:line="360" w:lineRule="auto"/>
        <w:ind w:firstLine="709"/>
        <w:rPr>
          <w:sz w:val="28"/>
          <w:szCs w:val="28"/>
        </w:rPr>
      </w:pPr>
      <w:r w:rsidRPr="00C71600">
        <w:rPr>
          <w:sz w:val="28"/>
          <w:szCs w:val="28"/>
        </w:rPr>
        <w:t xml:space="preserve">- </w:t>
      </w:r>
      <w:r w:rsidRPr="00C71600">
        <w:rPr>
          <w:sz w:val="28"/>
          <w:szCs w:val="28"/>
        </w:rPr>
        <w:tab/>
        <w:t>снижение вредного воздействия на окружающую среду.</w:t>
      </w:r>
    </w:p>
    <w:p w:rsidR="00DF4EB4" w:rsidRDefault="00DF4EB4" w:rsidP="00DF4EB4">
      <w:pPr>
        <w:rPr>
          <w:b/>
          <w:sz w:val="28"/>
          <w:szCs w:val="28"/>
        </w:rPr>
      </w:pPr>
      <w:r>
        <w:rPr>
          <w:b/>
          <w:sz w:val="28"/>
          <w:szCs w:val="28"/>
        </w:rPr>
        <w:br w:type="page"/>
      </w:r>
    </w:p>
    <w:p w:rsidR="00DF4EB4" w:rsidRPr="00FC2B8E" w:rsidRDefault="00DF4EB4" w:rsidP="00DF4EB4">
      <w:pPr>
        <w:spacing w:after="0" w:line="360" w:lineRule="auto"/>
        <w:ind w:firstLine="709"/>
        <w:jc w:val="center"/>
        <w:rPr>
          <w:b/>
          <w:sz w:val="28"/>
          <w:szCs w:val="28"/>
        </w:rPr>
      </w:pPr>
      <w:r w:rsidRPr="00A178DF">
        <w:rPr>
          <w:b/>
          <w:sz w:val="28"/>
          <w:szCs w:val="28"/>
        </w:rPr>
        <w:lastRenderedPageBreak/>
        <w:t>Сроки и этапы реализации схемы</w:t>
      </w:r>
    </w:p>
    <w:p w:rsidR="00DF4EB4" w:rsidRPr="00003185" w:rsidRDefault="00DF4EB4" w:rsidP="00DF4EB4">
      <w:pPr>
        <w:spacing w:after="0" w:line="360" w:lineRule="auto"/>
        <w:ind w:firstLine="709"/>
        <w:jc w:val="both"/>
        <w:rPr>
          <w:b/>
          <w:sz w:val="28"/>
          <w:szCs w:val="28"/>
          <w:u w:val="single"/>
        </w:rPr>
      </w:pPr>
      <w:r w:rsidRPr="00003185">
        <w:rPr>
          <w:b/>
          <w:sz w:val="28"/>
          <w:szCs w:val="28"/>
          <w:u w:val="single"/>
        </w:rPr>
        <w:t>Первый этап 2014-2019 г.:</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 xml:space="preserve">Бурение дополнительных артезианских скважин – 2шт. производит.  не менее 40м3/час и прокладка от них водоводов Д-150мм к ёмкостям станции второго подъёма 580м.п. </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Строительство двух дополнительных накопительных ёмкостей запаса питьевой воды на территории станции второго подъёма объемом не менее1000м3 каждая.</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Реконструкция станции второго подъёма (замена насосного оборудования, разводящих трубопроводов, косметический ремонт, ремонт кровли, замена оконных и дверных проёмов).</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Диспетчеризация управления артезианскими скважинами.</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Проектирование и строительство станции обезжелезивания питьевой воды.</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Замена трубопроводов центральных водоводов Д- 150мм на трубопроводы Д-300мм. Общ. протяжённость 600м.п. с заменой запорной арматуры в распределительных колодцах.</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Замена водовода от СКВ №7 до ул. 3-го интернационала с увеличением диаметра до Д-300мм, 1200м.п.</w:t>
      </w:r>
    </w:p>
    <w:p w:rsidR="00003185"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Замена разводящих трубопроводов по ул. Советской Д- 250мм 980м.п.</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Дзержинского 320м.п. Д-100мм.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Брянская 200м.п. – Д-150мм.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3-го интернационала Д-150мм. 640м.п.</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Комсомольской Д-150мм, 160м.п.</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Мира. Д -100мм 1030м.п</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Рябиновой Д-100мм, 340м.п.</w:t>
      </w:r>
    </w:p>
    <w:p w:rsidR="00003185" w:rsidRPr="00003185" w:rsidRDefault="00003185" w:rsidP="00003185">
      <w:pPr>
        <w:numPr>
          <w:ilvl w:val="0"/>
          <w:numId w:val="14"/>
        </w:numPr>
        <w:spacing w:after="0" w:line="360" w:lineRule="auto"/>
        <w:jc w:val="both"/>
        <w:rPr>
          <w:sz w:val="28"/>
          <w:szCs w:val="28"/>
        </w:rPr>
      </w:pPr>
      <w:r w:rsidRPr="00003185">
        <w:rPr>
          <w:sz w:val="28"/>
          <w:szCs w:val="28"/>
        </w:rPr>
        <w:t xml:space="preserve">Замена разводящих трубопроводов по </w:t>
      </w:r>
      <w:proofErr w:type="spellStart"/>
      <w:r w:rsidRPr="00003185">
        <w:rPr>
          <w:sz w:val="28"/>
          <w:szCs w:val="28"/>
        </w:rPr>
        <w:t>ул.Зелёной</w:t>
      </w:r>
      <w:proofErr w:type="spellEnd"/>
      <w:r w:rsidRPr="00003185">
        <w:rPr>
          <w:sz w:val="28"/>
          <w:szCs w:val="28"/>
        </w:rPr>
        <w:t xml:space="preserve"> Д-100мм, 480м.п.</w:t>
      </w:r>
    </w:p>
    <w:p w:rsidR="00003185" w:rsidRPr="00003185" w:rsidRDefault="00003185" w:rsidP="00003185">
      <w:pPr>
        <w:numPr>
          <w:ilvl w:val="0"/>
          <w:numId w:val="14"/>
        </w:numPr>
        <w:spacing w:after="0" w:line="360" w:lineRule="auto"/>
        <w:jc w:val="both"/>
        <w:rPr>
          <w:sz w:val="28"/>
          <w:szCs w:val="28"/>
        </w:rPr>
      </w:pPr>
      <w:r w:rsidRPr="00003185">
        <w:rPr>
          <w:sz w:val="28"/>
          <w:szCs w:val="28"/>
        </w:rPr>
        <w:t xml:space="preserve">Замена разводящих трубопроводов по ул. Загородной Д-100мм, 400м.п. </w:t>
      </w:r>
    </w:p>
    <w:p w:rsidR="00003185" w:rsidRPr="00003185" w:rsidRDefault="00003185" w:rsidP="00003185">
      <w:pPr>
        <w:numPr>
          <w:ilvl w:val="0"/>
          <w:numId w:val="14"/>
        </w:numPr>
        <w:spacing w:after="0" w:line="360" w:lineRule="auto"/>
        <w:jc w:val="both"/>
        <w:rPr>
          <w:sz w:val="28"/>
          <w:szCs w:val="28"/>
        </w:rPr>
      </w:pPr>
      <w:r w:rsidRPr="00003185">
        <w:rPr>
          <w:sz w:val="28"/>
          <w:szCs w:val="28"/>
        </w:rPr>
        <w:t xml:space="preserve">Замена разводящих трубопроводов по </w:t>
      </w:r>
      <w:proofErr w:type="spellStart"/>
      <w:r w:rsidRPr="00003185">
        <w:rPr>
          <w:sz w:val="28"/>
          <w:szCs w:val="28"/>
        </w:rPr>
        <w:t>ул.Ленина</w:t>
      </w:r>
      <w:proofErr w:type="spellEnd"/>
      <w:r w:rsidRPr="00003185">
        <w:rPr>
          <w:sz w:val="28"/>
          <w:szCs w:val="28"/>
        </w:rPr>
        <w:t xml:space="preserve"> 800м.п. Д-250мм.</w:t>
      </w:r>
    </w:p>
    <w:p w:rsidR="00003185" w:rsidRPr="00003185" w:rsidRDefault="00003185" w:rsidP="00003185">
      <w:pPr>
        <w:numPr>
          <w:ilvl w:val="0"/>
          <w:numId w:val="14"/>
        </w:numPr>
        <w:spacing w:after="0" w:line="360" w:lineRule="auto"/>
        <w:jc w:val="both"/>
        <w:rPr>
          <w:sz w:val="28"/>
          <w:szCs w:val="28"/>
        </w:rPr>
      </w:pPr>
      <w:r>
        <w:rPr>
          <w:sz w:val="28"/>
          <w:szCs w:val="28"/>
        </w:rPr>
        <w:lastRenderedPageBreak/>
        <w:t>Замена</w:t>
      </w:r>
      <w:r w:rsidRPr="00003185">
        <w:t xml:space="preserve"> </w:t>
      </w:r>
      <w:r w:rsidRPr="00003185">
        <w:rPr>
          <w:sz w:val="28"/>
          <w:szCs w:val="28"/>
        </w:rPr>
        <w:t>разводящих трубопроводов по ул. Октябрьской 360м.п. Д-150мм.</w:t>
      </w:r>
    </w:p>
    <w:p w:rsidR="00003185" w:rsidRPr="00003185" w:rsidRDefault="00003185" w:rsidP="00003185">
      <w:pPr>
        <w:numPr>
          <w:ilvl w:val="0"/>
          <w:numId w:val="14"/>
        </w:numPr>
        <w:spacing w:after="0" w:line="360" w:lineRule="auto"/>
        <w:jc w:val="both"/>
        <w:rPr>
          <w:sz w:val="28"/>
          <w:szCs w:val="28"/>
        </w:rPr>
      </w:pPr>
      <w:r w:rsidRPr="00003185">
        <w:rPr>
          <w:sz w:val="28"/>
          <w:szCs w:val="28"/>
        </w:rPr>
        <w:t xml:space="preserve">Замена разводящих трубопроводов по </w:t>
      </w:r>
      <w:proofErr w:type="spellStart"/>
      <w:r w:rsidRPr="00003185">
        <w:rPr>
          <w:sz w:val="28"/>
          <w:szCs w:val="28"/>
        </w:rPr>
        <w:t>ул.Луначарского</w:t>
      </w:r>
      <w:proofErr w:type="spellEnd"/>
      <w:r w:rsidRPr="00003185">
        <w:rPr>
          <w:sz w:val="28"/>
          <w:szCs w:val="28"/>
        </w:rPr>
        <w:t xml:space="preserve"> 320м.п. Д-150мм.</w:t>
      </w:r>
    </w:p>
    <w:p w:rsidR="00003185" w:rsidRPr="00003185" w:rsidRDefault="00003185" w:rsidP="00003185">
      <w:pPr>
        <w:numPr>
          <w:ilvl w:val="0"/>
          <w:numId w:val="14"/>
        </w:numPr>
        <w:spacing w:after="0" w:line="360" w:lineRule="auto"/>
        <w:jc w:val="both"/>
        <w:rPr>
          <w:sz w:val="28"/>
          <w:szCs w:val="28"/>
        </w:rPr>
      </w:pPr>
      <w:r w:rsidRPr="00003185">
        <w:rPr>
          <w:sz w:val="28"/>
          <w:szCs w:val="28"/>
        </w:rPr>
        <w:t xml:space="preserve">Замена разводящих трубопроводов по ул. </w:t>
      </w:r>
      <w:proofErr w:type="spellStart"/>
      <w:r w:rsidRPr="00003185">
        <w:rPr>
          <w:sz w:val="28"/>
          <w:szCs w:val="28"/>
        </w:rPr>
        <w:t>Севской</w:t>
      </w:r>
      <w:proofErr w:type="spellEnd"/>
      <w:r w:rsidRPr="00003185">
        <w:rPr>
          <w:sz w:val="28"/>
          <w:szCs w:val="28"/>
        </w:rPr>
        <w:t xml:space="preserve"> 640м.п. Д- 200мм.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Пушкина 120м.п. Д-100мм.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Полевой 180м.п. Д-100мм.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Фрунзе 160м.п. Д-100мм.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разводящих трубопроводов по ул. Урицкого 580м.п. Д- 150мм.</w:t>
      </w:r>
    </w:p>
    <w:p w:rsidR="00003185" w:rsidRPr="00003185" w:rsidRDefault="00003185" w:rsidP="00003185">
      <w:pPr>
        <w:numPr>
          <w:ilvl w:val="0"/>
          <w:numId w:val="14"/>
        </w:numPr>
        <w:tabs>
          <w:tab w:val="clear" w:pos="720"/>
          <w:tab w:val="num" w:pos="644"/>
        </w:tabs>
        <w:spacing w:after="0" w:line="360" w:lineRule="auto"/>
        <w:jc w:val="both"/>
        <w:rPr>
          <w:sz w:val="28"/>
          <w:szCs w:val="28"/>
        </w:rPr>
      </w:pPr>
      <w:proofErr w:type="spellStart"/>
      <w:r w:rsidRPr="00003185">
        <w:rPr>
          <w:sz w:val="28"/>
          <w:szCs w:val="28"/>
        </w:rPr>
        <w:t>Закольцовка</w:t>
      </w:r>
      <w:proofErr w:type="spellEnd"/>
      <w:r w:rsidRPr="00003185">
        <w:rPr>
          <w:sz w:val="28"/>
          <w:szCs w:val="28"/>
        </w:rPr>
        <w:t xml:space="preserve"> по ул. Лесной с </w:t>
      </w:r>
      <w:proofErr w:type="spellStart"/>
      <w:r w:rsidRPr="00003185">
        <w:rPr>
          <w:sz w:val="28"/>
          <w:szCs w:val="28"/>
        </w:rPr>
        <w:t>ул.Вокзальной</w:t>
      </w:r>
      <w:proofErr w:type="spellEnd"/>
      <w:r w:rsidRPr="00003185">
        <w:rPr>
          <w:sz w:val="28"/>
          <w:szCs w:val="28"/>
        </w:rPr>
        <w:t xml:space="preserve"> 350м.п. Д-100мм.</w:t>
      </w:r>
    </w:p>
    <w:p w:rsidR="00003185" w:rsidRPr="00003185" w:rsidRDefault="00003185" w:rsidP="00003185">
      <w:pPr>
        <w:numPr>
          <w:ilvl w:val="0"/>
          <w:numId w:val="14"/>
        </w:numPr>
        <w:spacing w:after="0" w:line="360" w:lineRule="auto"/>
        <w:jc w:val="both"/>
        <w:rPr>
          <w:sz w:val="28"/>
          <w:szCs w:val="28"/>
        </w:rPr>
      </w:pPr>
      <w:r>
        <w:rPr>
          <w:sz w:val="28"/>
          <w:szCs w:val="28"/>
        </w:rPr>
        <w:t>Реконструкция КНС города</w:t>
      </w:r>
      <w:r w:rsidRPr="00003185">
        <w:rPr>
          <w:sz w:val="28"/>
          <w:szCs w:val="28"/>
        </w:rPr>
        <w:t xml:space="preserve"> </w:t>
      </w:r>
      <w:r>
        <w:rPr>
          <w:sz w:val="28"/>
          <w:szCs w:val="28"/>
        </w:rPr>
        <w:t>(</w:t>
      </w:r>
      <w:r w:rsidRPr="00003185">
        <w:rPr>
          <w:sz w:val="28"/>
          <w:szCs w:val="28"/>
        </w:rPr>
        <w:t xml:space="preserve">4 </w:t>
      </w:r>
      <w:proofErr w:type="spellStart"/>
      <w:r w:rsidRPr="00003185">
        <w:rPr>
          <w:sz w:val="28"/>
          <w:szCs w:val="28"/>
        </w:rPr>
        <w:t>шт</w:t>
      </w:r>
      <w:proofErr w:type="spellEnd"/>
      <w:r>
        <w:rPr>
          <w:sz w:val="28"/>
          <w:szCs w:val="28"/>
        </w:rPr>
        <w:t>)</w:t>
      </w:r>
      <w:r w:rsidRPr="00003185">
        <w:rPr>
          <w:sz w:val="28"/>
          <w:szCs w:val="28"/>
        </w:rPr>
        <w:t>.</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напорного коллектора по ул. Ленина в двухтрубном исполнении 440м.п.  Д-200мм.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участка самотечного коллектора по ул. Ленина 320м.п. Д-450мм.</w:t>
      </w:r>
    </w:p>
    <w:p w:rsidR="00003185" w:rsidRPr="00003185" w:rsidRDefault="00003185" w:rsidP="00003185">
      <w:pPr>
        <w:numPr>
          <w:ilvl w:val="0"/>
          <w:numId w:val="14"/>
        </w:numPr>
        <w:spacing w:after="0" w:line="360" w:lineRule="auto"/>
        <w:jc w:val="both"/>
        <w:rPr>
          <w:sz w:val="28"/>
          <w:szCs w:val="28"/>
        </w:rPr>
      </w:pPr>
      <w:r w:rsidRPr="00003185">
        <w:rPr>
          <w:sz w:val="28"/>
          <w:szCs w:val="28"/>
        </w:rPr>
        <w:t>Замена участка самотёчного коллектора по ул. Урицкого 260м.п. Д-450мм.</w:t>
      </w:r>
    </w:p>
    <w:p w:rsidR="00003185" w:rsidRDefault="00003185" w:rsidP="00003185">
      <w:pPr>
        <w:numPr>
          <w:ilvl w:val="0"/>
          <w:numId w:val="14"/>
        </w:numPr>
        <w:spacing w:after="0" w:line="360" w:lineRule="auto"/>
        <w:jc w:val="both"/>
        <w:rPr>
          <w:sz w:val="28"/>
          <w:szCs w:val="28"/>
        </w:rPr>
      </w:pPr>
      <w:r w:rsidRPr="00003185">
        <w:rPr>
          <w:sz w:val="28"/>
          <w:szCs w:val="28"/>
        </w:rPr>
        <w:t xml:space="preserve">Замена главного самотёчного коллектора от </w:t>
      </w:r>
      <w:proofErr w:type="spellStart"/>
      <w:r w:rsidRPr="00003185">
        <w:rPr>
          <w:sz w:val="28"/>
          <w:szCs w:val="28"/>
        </w:rPr>
        <w:t>ул.Красноармейской</w:t>
      </w:r>
      <w:proofErr w:type="spellEnd"/>
      <w:r w:rsidRPr="00003185">
        <w:rPr>
          <w:sz w:val="28"/>
          <w:szCs w:val="28"/>
        </w:rPr>
        <w:t xml:space="preserve"> до очистных сооружений 960м.п. Д-500мм. </w:t>
      </w:r>
    </w:p>
    <w:p w:rsidR="00003185" w:rsidRPr="00003185" w:rsidRDefault="00003185" w:rsidP="00003185">
      <w:pPr>
        <w:numPr>
          <w:ilvl w:val="0"/>
          <w:numId w:val="14"/>
        </w:numPr>
        <w:spacing w:after="0" w:line="360" w:lineRule="auto"/>
        <w:jc w:val="both"/>
        <w:rPr>
          <w:sz w:val="28"/>
          <w:szCs w:val="28"/>
        </w:rPr>
      </w:pPr>
      <w:r w:rsidRPr="00003185">
        <w:rPr>
          <w:sz w:val="28"/>
          <w:szCs w:val="28"/>
        </w:rPr>
        <w:t xml:space="preserve"> Рек</w:t>
      </w:r>
      <w:r>
        <w:rPr>
          <w:sz w:val="28"/>
          <w:szCs w:val="28"/>
        </w:rPr>
        <w:t xml:space="preserve">онструкция очистных сооружений </w:t>
      </w:r>
      <w:r w:rsidRPr="00003185">
        <w:rPr>
          <w:sz w:val="28"/>
          <w:szCs w:val="28"/>
        </w:rPr>
        <w:t>(проект на реконструкцию существует)</w:t>
      </w:r>
      <w:r>
        <w:rPr>
          <w:sz w:val="28"/>
          <w:szCs w:val="28"/>
        </w:rPr>
        <w:t>.</w:t>
      </w:r>
    </w:p>
    <w:p w:rsidR="0022087E" w:rsidRPr="00003185" w:rsidRDefault="00003185" w:rsidP="00003185">
      <w:pPr>
        <w:numPr>
          <w:ilvl w:val="0"/>
          <w:numId w:val="14"/>
        </w:numPr>
        <w:tabs>
          <w:tab w:val="clear" w:pos="720"/>
          <w:tab w:val="num" w:pos="644"/>
        </w:tabs>
        <w:spacing w:after="0" w:line="360" w:lineRule="auto"/>
        <w:jc w:val="both"/>
        <w:rPr>
          <w:sz w:val="28"/>
          <w:szCs w:val="28"/>
        </w:rPr>
      </w:pPr>
      <w:r w:rsidRPr="00003185">
        <w:rPr>
          <w:sz w:val="28"/>
          <w:szCs w:val="28"/>
        </w:rPr>
        <w:t xml:space="preserve"> </w:t>
      </w:r>
      <w:r w:rsidR="0022087E" w:rsidRPr="00003185">
        <w:rPr>
          <w:color w:val="000000"/>
          <w:sz w:val="28"/>
          <w:szCs w:val="28"/>
        </w:rPr>
        <w:t>Установка общедомовых приборов учета холодного водоснабжения.</w:t>
      </w:r>
    </w:p>
    <w:p w:rsidR="00DF4EB4" w:rsidRPr="00003185" w:rsidRDefault="00DF4EB4" w:rsidP="00DF4EB4">
      <w:pPr>
        <w:pStyle w:val="ab"/>
        <w:spacing w:after="0" w:line="360" w:lineRule="auto"/>
        <w:jc w:val="both"/>
        <w:rPr>
          <w:b/>
          <w:sz w:val="28"/>
          <w:szCs w:val="28"/>
          <w:u w:val="single"/>
        </w:rPr>
      </w:pPr>
      <w:r w:rsidRPr="00003185">
        <w:rPr>
          <w:b/>
          <w:sz w:val="28"/>
          <w:szCs w:val="28"/>
          <w:u w:val="single"/>
        </w:rPr>
        <w:t>Второй этап 2019-2024 г.:</w:t>
      </w:r>
    </w:p>
    <w:p w:rsidR="00D303AA" w:rsidRPr="00003185" w:rsidRDefault="00D303AA" w:rsidP="00DF4EB4">
      <w:pPr>
        <w:pStyle w:val="ab"/>
        <w:spacing w:after="0" w:line="360" w:lineRule="auto"/>
        <w:jc w:val="both"/>
        <w:rPr>
          <w:sz w:val="28"/>
          <w:szCs w:val="28"/>
        </w:rPr>
      </w:pPr>
      <w:r w:rsidRPr="00003185">
        <w:rPr>
          <w:sz w:val="28"/>
          <w:szCs w:val="28"/>
        </w:rPr>
        <w:t>- Развитие и реконструкция системы коллекторов.</w:t>
      </w:r>
    </w:p>
    <w:p w:rsidR="00D303AA" w:rsidRPr="00003185" w:rsidRDefault="00D303AA" w:rsidP="00DF4EB4">
      <w:pPr>
        <w:pStyle w:val="ab"/>
        <w:spacing w:after="0" w:line="360" w:lineRule="auto"/>
        <w:jc w:val="both"/>
        <w:rPr>
          <w:sz w:val="28"/>
          <w:szCs w:val="28"/>
        </w:rPr>
      </w:pPr>
      <w:r w:rsidRPr="00003185">
        <w:rPr>
          <w:sz w:val="28"/>
          <w:szCs w:val="28"/>
        </w:rPr>
        <w:t>- Поэтапная замена изношенных канализационных сетей.</w:t>
      </w:r>
    </w:p>
    <w:p w:rsidR="00D303AA" w:rsidRPr="00003185" w:rsidRDefault="00D303AA" w:rsidP="00DF4EB4">
      <w:pPr>
        <w:pStyle w:val="ab"/>
        <w:spacing w:after="0" w:line="360" w:lineRule="auto"/>
        <w:jc w:val="both"/>
        <w:rPr>
          <w:rFonts w:eastAsia="Arial CYR"/>
          <w:sz w:val="28"/>
          <w:szCs w:val="28"/>
        </w:rPr>
      </w:pPr>
      <w:r w:rsidRPr="00003185">
        <w:rPr>
          <w:sz w:val="28"/>
          <w:szCs w:val="28"/>
        </w:rPr>
        <w:t xml:space="preserve">- </w:t>
      </w:r>
      <w:r w:rsidRPr="00003185">
        <w:rPr>
          <w:rFonts w:eastAsia="Arial CYR"/>
          <w:sz w:val="28"/>
          <w:szCs w:val="28"/>
        </w:rPr>
        <w:t xml:space="preserve">Поэтапное строительство новых канализационных сетей в </w:t>
      </w:r>
      <w:proofErr w:type="spellStart"/>
      <w:r w:rsidRPr="00003185">
        <w:rPr>
          <w:rFonts w:eastAsia="Arial CYR"/>
          <w:sz w:val="28"/>
          <w:szCs w:val="28"/>
        </w:rPr>
        <w:t>неканализированных</w:t>
      </w:r>
      <w:proofErr w:type="spellEnd"/>
      <w:r w:rsidRPr="00003185">
        <w:rPr>
          <w:rFonts w:eastAsia="Arial CYR"/>
          <w:sz w:val="28"/>
          <w:szCs w:val="28"/>
        </w:rPr>
        <w:t xml:space="preserve"> районах города.</w:t>
      </w:r>
    </w:p>
    <w:p w:rsidR="00D303AA" w:rsidRPr="00003185" w:rsidRDefault="00D303AA" w:rsidP="00DF4EB4">
      <w:pPr>
        <w:pStyle w:val="ab"/>
        <w:spacing w:after="0" w:line="360" w:lineRule="auto"/>
        <w:jc w:val="both"/>
        <w:rPr>
          <w:rFonts w:eastAsia="Arial CYR"/>
          <w:sz w:val="28"/>
          <w:szCs w:val="28"/>
        </w:rPr>
      </w:pPr>
      <w:r w:rsidRPr="00003185">
        <w:rPr>
          <w:rFonts w:eastAsia="Arial CYR"/>
          <w:sz w:val="28"/>
          <w:szCs w:val="28"/>
        </w:rPr>
        <w:t>- Строительство ливневой канализации.</w:t>
      </w:r>
    </w:p>
    <w:p w:rsidR="00D303AA" w:rsidRPr="00003185" w:rsidRDefault="00D303AA" w:rsidP="00DF4EB4">
      <w:pPr>
        <w:pStyle w:val="ab"/>
        <w:spacing w:after="0" w:line="360" w:lineRule="auto"/>
        <w:jc w:val="both"/>
        <w:rPr>
          <w:iCs/>
          <w:sz w:val="28"/>
          <w:szCs w:val="28"/>
        </w:rPr>
      </w:pPr>
      <w:r w:rsidRPr="00003185">
        <w:rPr>
          <w:iCs/>
          <w:sz w:val="28"/>
          <w:szCs w:val="28"/>
        </w:rPr>
        <w:t>- Организация технических мероприятий по аккуму</w:t>
      </w:r>
      <w:r w:rsidR="00003185" w:rsidRPr="00003185">
        <w:rPr>
          <w:iCs/>
          <w:sz w:val="28"/>
          <w:szCs w:val="28"/>
        </w:rPr>
        <w:t xml:space="preserve">лированию поверхностных стоков </w:t>
      </w:r>
      <w:r w:rsidRPr="00003185">
        <w:rPr>
          <w:iCs/>
          <w:sz w:val="28"/>
          <w:szCs w:val="28"/>
        </w:rPr>
        <w:t>и строительство речных водозаборов для организации технического водоснабжения.</w:t>
      </w:r>
    </w:p>
    <w:p w:rsidR="00D303AA" w:rsidRPr="00003185" w:rsidRDefault="00D303AA" w:rsidP="00DF4EB4">
      <w:pPr>
        <w:pStyle w:val="ab"/>
        <w:spacing w:after="0" w:line="360" w:lineRule="auto"/>
        <w:jc w:val="both"/>
        <w:rPr>
          <w:sz w:val="28"/>
          <w:szCs w:val="28"/>
        </w:rPr>
      </w:pPr>
      <w:r w:rsidRPr="00003185">
        <w:rPr>
          <w:iCs/>
          <w:sz w:val="28"/>
          <w:szCs w:val="28"/>
        </w:rPr>
        <w:t xml:space="preserve">- </w:t>
      </w:r>
      <w:r w:rsidRPr="00003185">
        <w:rPr>
          <w:sz w:val="28"/>
          <w:szCs w:val="28"/>
        </w:rPr>
        <w:t>Строительство дополнительных скважин для обеспечения питьевой водой новых микрорайонов города.</w:t>
      </w:r>
    </w:p>
    <w:p w:rsidR="00D303AA" w:rsidRPr="00003185" w:rsidRDefault="00D303AA" w:rsidP="00DF4EB4">
      <w:pPr>
        <w:pStyle w:val="ab"/>
        <w:spacing w:after="0" w:line="360" w:lineRule="auto"/>
        <w:jc w:val="both"/>
        <w:rPr>
          <w:sz w:val="28"/>
          <w:szCs w:val="28"/>
        </w:rPr>
      </w:pPr>
      <w:r w:rsidRPr="00003185">
        <w:rPr>
          <w:sz w:val="28"/>
          <w:szCs w:val="28"/>
        </w:rPr>
        <w:t>- Строительство водопроводных сетей по мере застройки города.</w:t>
      </w:r>
    </w:p>
    <w:p w:rsidR="001F0007" w:rsidRPr="00003185" w:rsidRDefault="00D303AA" w:rsidP="00003185">
      <w:pPr>
        <w:pStyle w:val="ab"/>
        <w:spacing w:after="0" w:line="360" w:lineRule="auto"/>
        <w:jc w:val="both"/>
        <w:rPr>
          <w:sz w:val="28"/>
          <w:szCs w:val="28"/>
        </w:rPr>
      </w:pPr>
      <w:r w:rsidRPr="00003185">
        <w:rPr>
          <w:sz w:val="28"/>
          <w:szCs w:val="28"/>
        </w:rPr>
        <w:lastRenderedPageBreak/>
        <w:t>- Строительство речных водозаборов для организа</w:t>
      </w:r>
      <w:r w:rsidR="00003185" w:rsidRPr="00003185">
        <w:rPr>
          <w:sz w:val="28"/>
          <w:szCs w:val="28"/>
        </w:rPr>
        <w:t>ции технического водоснабжения.</w:t>
      </w:r>
    </w:p>
    <w:p w:rsidR="00DF4EB4" w:rsidRPr="00C71600" w:rsidRDefault="00DF4EB4" w:rsidP="00DF4EB4">
      <w:pPr>
        <w:jc w:val="center"/>
        <w:rPr>
          <w:b/>
          <w:sz w:val="28"/>
          <w:szCs w:val="28"/>
        </w:rPr>
      </w:pPr>
      <w:r w:rsidRPr="00C71600">
        <w:rPr>
          <w:b/>
          <w:sz w:val="28"/>
          <w:szCs w:val="28"/>
        </w:rPr>
        <w:t>Ожидаемые результаты от реализации мероприятий схемы</w:t>
      </w:r>
    </w:p>
    <w:p w:rsidR="00DF4EB4" w:rsidRPr="00C71600" w:rsidRDefault="00DF4EB4" w:rsidP="00B54C74">
      <w:pPr>
        <w:pStyle w:val="ab"/>
        <w:numPr>
          <w:ilvl w:val="0"/>
          <w:numId w:val="3"/>
        </w:numPr>
        <w:spacing w:after="0" w:line="360" w:lineRule="auto"/>
        <w:ind w:left="0" w:firstLine="709"/>
        <w:rPr>
          <w:sz w:val="28"/>
          <w:szCs w:val="28"/>
        </w:rPr>
      </w:pPr>
      <w:r w:rsidRPr="00C71600">
        <w:rPr>
          <w:sz w:val="28"/>
          <w:szCs w:val="28"/>
        </w:rPr>
        <w:t>Повышение качества предоставления коммунальных услуг.</w:t>
      </w:r>
    </w:p>
    <w:p w:rsidR="00DF4EB4" w:rsidRPr="00C71600" w:rsidRDefault="00DF4EB4" w:rsidP="00B54C74">
      <w:pPr>
        <w:pStyle w:val="ab"/>
        <w:numPr>
          <w:ilvl w:val="0"/>
          <w:numId w:val="3"/>
        </w:numPr>
        <w:spacing w:after="0" w:line="360" w:lineRule="auto"/>
        <w:ind w:left="0" w:firstLine="709"/>
        <w:rPr>
          <w:sz w:val="28"/>
          <w:szCs w:val="28"/>
        </w:rPr>
      </w:pPr>
      <w:r w:rsidRPr="00C71600">
        <w:rPr>
          <w:sz w:val="28"/>
          <w:szCs w:val="28"/>
        </w:rPr>
        <w:t>Реконструкция и замена  устаревшего оборудования и сетей.</w:t>
      </w:r>
    </w:p>
    <w:p w:rsidR="00DF4EB4" w:rsidRPr="00C71600" w:rsidRDefault="00DF4EB4" w:rsidP="00B54C74">
      <w:pPr>
        <w:pStyle w:val="ab"/>
        <w:numPr>
          <w:ilvl w:val="0"/>
          <w:numId w:val="3"/>
        </w:numPr>
        <w:spacing w:after="0" w:line="360" w:lineRule="auto"/>
        <w:ind w:left="0" w:firstLine="709"/>
        <w:rPr>
          <w:sz w:val="28"/>
          <w:szCs w:val="28"/>
        </w:rPr>
      </w:pPr>
      <w:r w:rsidRPr="00C71600">
        <w:rPr>
          <w:sz w:val="28"/>
          <w:szCs w:val="28"/>
        </w:rPr>
        <w:t>Увеличение мощности систем водоснабжения и водоотведения.</w:t>
      </w:r>
    </w:p>
    <w:p w:rsidR="00DF4EB4" w:rsidRPr="00C71600" w:rsidRDefault="00DF4EB4" w:rsidP="00B54C74">
      <w:pPr>
        <w:pStyle w:val="ab"/>
        <w:numPr>
          <w:ilvl w:val="0"/>
          <w:numId w:val="3"/>
        </w:numPr>
        <w:spacing w:after="0" w:line="360" w:lineRule="auto"/>
        <w:ind w:left="0" w:firstLine="709"/>
        <w:rPr>
          <w:sz w:val="28"/>
          <w:szCs w:val="28"/>
        </w:rPr>
      </w:pPr>
      <w:r w:rsidRPr="00C71600">
        <w:rPr>
          <w:sz w:val="28"/>
          <w:szCs w:val="28"/>
        </w:rPr>
        <w:t xml:space="preserve">Улучшение экологической ситуации на территории </w:t>
      </w:r>
      <w:r w:rsidR="00DD4973">
        <w:rPr>
          <w:sz w:val="28"/>
          <w:szCs w:val="28"/>
        </w:rPr>
        <w:t>города</w:t>
      </w:r>
      <w:r w:rsidRPr="00C71600">
        <w:rPr>
          <w:sz w:val="28"/>
          <w:szCs w:val="28"/>
        </w:rPr>
        <w:t>.</w:t>
      </w:r>
    </w:p>
    <w:p w:rsidR="00DF4EB4" w:rsidRPr="00C71600" w:rsidRDefault="00DF4EB4" w:rsidP="00B54C74">
      <w:pPr>
        <w:pStyle w:val="ab"/>
        <w:numPr>
          <w:ilvl w:val="0"/>
          <w:numId w:val="3"/>
        </w:numPr>
        <w:spacing w:after="0" w:line="360" w:lineRule="auto"/>
        <w:ind w:left="0" w:firstLine="709"/>
        <w:rPr>
          <w:sz w:val="28"/>
          <w:szCs w:val="28"/>
        </w:rPr>
      </w:pPr>
      <w:r w:rsidRPr="00C71600">
        <w:rPr>
          <w:sz w:val="28"/>
          <w:szCs w:val="28"/>
        </w:rPr>
        <w:t xml:space="preserve">Создание коммунальной инфраструктуры для комфортного проживания населения, а также дальнейшего развития </w:t>
      </w:r>
      <w:r w:rsidR="00DD4973">
        <w:rPr>
          <w:sz w:val="28"/>
          <w:szCs w:val="28"/>
        </w:rPr>
        <w:t>города</w:t>
      </w:r>
      <w:r w:rsidRPr="00C71600">
        <w:rPr>
          <w:sz w:val="28"/>
          <w:szCs w:val="28"/>
        </w:rPr>
        <w:t xml:space="preserve">. </w:t>
      </w:r>
    </w:p>
    <w:p w:rsidR="00DF4EB4" w:rsidRDefault="00DF4EB4" w:rsidP="00DF4EB4">
      <w:pPr>
        <w:rPr>
          <w:b/>
          <w:bCs/>
          <w:sz w:val="28"/>
          <w:szCs w:val="28"/>
        </w:rPr>
      </w:pPr>
      <w:bookmarkStart w:id="17" w:name="_Toc360633076"/>
      <w:bookmarkStart w:id="18" w:name="_Toc360613174"/>
      <w:bookmarkStart w:id="19" w:name="_Toc360612756"/>
      <w:bookmarkStart w:id="20" w:name="_Toc360611481"/>
      <w:bookmarkStart w:id="21" w:name="_Toc360611447"/>
      <w:bookmarkStart w:id="22" w:name="_Toc360541440"/>
      <w:bookmarkStart w:id="23" w:name="_Toc360541028"/>
      <w:bookmarkStart w:id="24" w:name="_Toc360540965"/>
      <w:bookmarkStart w:id="25" w:name="_Toc360540867"/>
      <w:bookmarkStart w:id="26" w:name="_Toc360540811"/>
      <w:bookmarkStart w:id="27" w:name="_Toc361734854"/>
      <w:bookmarkStart w:id="28" w:name="_Toc360187458"/>
      <w:r>
        <w:br w:type="page"/>
      </w:r>
    </w:p>
    <w:p w:rsidR="00DF4EB4" w:rsidRPr="00C71600" w:rsidRDefault="00DF4EB4" w:rsidP="00DF4EB4">
      <w:pPr>
        <w:pStyle w:val="1"/>
        <w:spacing w:before="0" w:line="360" w:lineRule="auto"/>
        <w:ind w:firstLine="709"/>
        <w:rPr>
          <w:color w:val="auto"/>
        </w:rPr>
      </w:pPr>
      <w:r w:rsidRPr="00C71600">
        <w:rPr>
          <w:color w:val="auto"/>
        </w:rPr>
        <w:lastRenderedPageBreak/>
        <w:t>Глава 1. Схема водоснабжения</w:t>
      </w:r>
      <w:bookmarkEnd w:id="17"/>
      <w:bookmarkEnd w:id="18"/>
      <w:bookmarkEnd w:id="19"/>
      <w:bookmarkEnd w:id="20"/>
      <w:bookmarkEnd w:id="21"/>
      <w:bookmarkEnd w:id="22"/>
      <w:bookmarkEnd w:id="23"/>
      <w:bookmarkEnd w:id="24"/>
      <w:bookmarkEnd w:id="25"/>
      <w:bookmarkEnd w:id="26"/>
      <w:bookmarkEnd w:id="27"/>
    </w:p>
    <w:p w:rsidR="00DF4EB4" w:rsidRPr="00C71600" w:rsidRDefault="00DF4EB4" w:rsidP="00DF4EB4">
      <w:pPr>
        <w:pStyle w:val="2"/>
        <w:spacing w:before="0" w:line="360" w:lineRule="auto"/>
        <w:ind w:firstLine="709"/>
        <w:jc w:val="center"/>
        <w:rPr>
          <w:color w:val="auto"/>
          <w:szCs w:val="28"/>
        </w:rPr>
      </w:pPr>
      <w:bookmarkStart w:id="29" w:name="_Toc361734855"/>
      <w:bookmarkStart w:id="30" w:name="_Toc360633077"/>
      <w:bookmarkStart w:id="31" w:name="_Toc360613175"/>
      <w:bookmarkStart w:id="32" w:name="_Toc360612757"/>
      <w:bookmarkStart w:id="33" w:name="_Toc360611482"/>
      <w:bookmarkStart w:id="34" w:name="_Toc360611448"/>
      <w:bookmarkStart w:id="35" w:name="_Toc360541441"/>
      <w:bookmarkStart w:id="36" w:name="_Toc360541029"/>
      <w:bookmarkStart w:id="37" w:name="_Toc360540966"/>
      <w:bookmarkStart w:id="38" w:name="_Toc360540868"/>
      <w:r w:rsidRPr="00C71600">
        <w:rPr>
          <w:color w:val="auto"/>
          <w:szCs w:val="28"/>
        </w:rPr>
        <w:t>1.1</w:t>
      </w:r>
      <w:r>
        <w:rPr>
          <w:color w:val="auto"/>
          <w:szCs w:val="28"/>
        </w:rPr>
        <w:t>.</w:t>
      </w:r>
      <w:r w:rsidRPr="00C71600">
        <w:rPr>
          <w:color w:val="auto"/>
          <w:szCs w:val="28"/>
        </w:rPr>
        <w:t xml:space="preserve"> </w:t>
      </w:r>
      <w:bookmarkEnd w:id="29"/>
      <w:bookmarkEnd w:id="30"/>
      <w:bookmarkEnd w:id="31"/>
      <w:bookmarkEnd w:id="32"/>
      <w:bookmarkEnd w:id="33"/>
      <w:bookmarkEnd w:id="34"/>
      <w:bookmarkEnd w:id="35"/>
      <w:bookmarkEnd w:id="36"/>
      <w:bookmarkEnd w:id="37"/>
      <w:bookmarkEnd w:id="38"/>
      <w:r>
        <w:rPr>
          <w:color w:val="auto"/>
          <w:szCs w:val="28"/>
        </w:rPr>
        <w:t xml:space="preserve">Технико-экономическое состояние централизованных систем водоснабжения </w:t>
      </w:r>
      <w:r w:rsidR="003E1DC8" w:rsidRPr="003E1DC8">
        <w:rPr>
          <w:color w:val="auto"/>
          <w:szCs w:val="28"/>
        </w:rPr>
        <w:t>МО «Город Трубчевск»</w:t>
      </w:r>
      <w:r>
        <w:rPr>
          <w:color w:val="auto"/>
          <w:szCs w:val="28"/>
        </w:rPr>
        <w:t>.</w:t>
      </w:r>
    </w:p>
    <w:p w:rsidR="00DF4EB4" w:rsidRPr="00C043DA" w:rsidRDefault="00DF4EB4" w:rsidP="00DF4EB4">
      <w:pPr>
        <w:pStyle w:val="3"/>
        <w:spacing w:before="0" w:line="360" w:lineRule="auto"/>
        <w:ind w:firstLine="709"/>
        <w:jc w:val="center"/>
        <w:rPr>
          <w:color w:val="auto"/>
          <w:sz w:val="28"/>
          <w:szCs w:val="28"/>
        </w:rPr>
      </w:pPr>
      <w:bookmarkStart w:id="39" w:name="_Toc361734856"/>
      <w:bookmarkStart w:id="40" w:name="_Toc360633078"/>
      <w:bookmarkStart w:id="41" w:name="_Toc360613176"/>
      <w:bookmarkStart w:id="42" w:name="_Toc360612758"/>
      <w:bookmarkStart w:id="43" w:name="_Toc360611483"/>
      <w:bookmarkStart w:id="44" w:name="_Toc360611449"/>
      <w:bookmarkStart w:id="45" w:name="_Toc360541442"/>
      <w:bookmarkStart w:id="46" w:name="_Toc360541030"/>
      <w:bookmarkStart w:id="47" w:name="_Toc360540967"/>
      <w:bookmarkStart w:id="48" w:name="_Toc360540869"/>
      <w:r w:rsidRPr="00C71600">
        <w:rPr>
          <w:color w:val="auto"/>
          <w:sz w:val="28"/>
          <w:szCs w:val="28"/>
        </w:rPr>
        <w:t>1.1.1 Описание структуры системы водоснабжения муниципального образования.</w:t>
      </w:r>
      <w:bookmarkEnd w:id="39"/>
      <w:bookmarkEnd w:id="40"/>
      <w:bookmarkEnd w:id="41"/>
      <w:bookmarkEnd w:id="42"/>
      <w:bookmarkEnd w:id="43"/>
      <w:bookmarkEnd w:id="44"/>
      <w:bookmarkEnd w:id="45"/>
      <w:bookmarkEnd w:id="46"/>
      <w:bookmarkEnd w:id="47"/>
      <w:bookmarkEnd w:id="48"/>
    </w:p>
    <w:bookmarkEnd w:id="28"/>
    <w:p w:rsidR="00E222CD" w:rsidRPr="00E222CD" w:rsidRDefault="00E222CD" w:rsidP="00E222CD">
      <w:pPr>
        <w:spacing w:after="0" w:line="360" w:lineRule="auto"/>
        <w:ind w:firstLine="708"/>
        <w:jc w:val="both"/>
        <w:rPr>
          <w:spacing w:val="-1"/>
          <w:sz w:val="28"/>
          <w:szCs w:val="28"/>
        </w:rPr>
      </w:pPr>
      <w:r w:rsidRPr="00E222CD">
        <w:rPr>
          <w:spacing w:val="-1"/>
          <w:sz w:val="28"/>
          <w:szCs w:val="28"/>
        </w:rPr>
        <w:t xml:space="preserve">Город Трубчевск является административным, культурным и промышленным центром  </w:t>
      </w:r>
      <w:proofErr w:type="spellStart"/>
      <w:r w:rsidRPr="00E222CD">
        <w:rPr>
          <w:spacing w:val="-1"/>
          <w:sz w:val="28"/>
          <w:szCs w:val="28"/>
        </w:rPr>
        <w:t>Трубчевского</w:t>
      </w:r>
      <w:proofErr w:type="spellEnd"/>
      <w:r w:rsidRPr="00E222CD">
        <w:rPr>
          <w:spacing w:val="-1"/>
          <w:sz w:val="28"/>
          <w:szCs w:val="28"/>
        </w:rPr>
        <w:t xml:space="preserve"> района Брянской области. Население 14,472 тыс. чел. Город расположен на реке Десна, в 94 км к югу от Брянска.</w:t>
      </w:r>
    </w:p>
    <w:p w:rsidR="00E222CD" w:rsidRPr="00E222CD" w:rsidRDefault="00E222CD" w:rsidP="00E222CD">
      <w:pPr>
        <w:spacing w:after="0" w:line="360" w:lineRule="auto"/>
        <w:jc w:val="both"/>
        <w:rPr>
          <w:spacing w:val="-1"/>
          <w:sz w:val="28"/>
          <w:szCs w:val="28"/>
        </w:rPr>
      </w:pPr>
      <w:r>
        <w:rPr>
          <w:spacing w:val="-1"/>
          <w:sz w:val="28"/>
          <w:szCs w:val="28"/>
        </w:rPr>
        <w:t>Город Трубчевск</w:t>
      </w:r>
      <w:r w:rsidRPr="00E222CD">
        <w:rPr>
          <w:spacing w:val="-1"/>
          <w:sz w:val="28"/>
          <w:szCs w:val="28"/>
        </w:rPr>
        <w:t xml:space="preserve"> имеет смежные границы:</w:t>
      </w:r>
    </w:p>
    <w:p w:rsidR="00E222CD" w:rsidRPr="00E222CD" w:rsidRDefault="00E222CD" w:rsidP="00E222CD">
      <w:pPr>
        <w:spacing w:after="0"/>
        <w:jc w:val="both"/>
        <w:rPr>
          <w:spacing w:val="-1"/>
          <w:sz w:val="28"/>
          <w:szCs w:val="28"/>
        </w:rPr>
      </w:pPr>
      <w:r w:rsidRPr="00E222CD">
        <w:rPr>
          <w:spacing w:val="-1"/>
          <w:sz w:val="28"/>
          <w:szCs w:val="28"/>
        </w:rPr>
        <w:t>-</w:t>
      </w:r>
      <w:r w:rsidRPr="00E222CD">
        <w:rPr>
          <w:spacing w:val="-1"/>
          <w:sz w:val="28"/>
          <w:szCs w:val="28"/>
        </w:rPr>
        <w:tab/>
        <w:t xml:space="preserve">с юга и запада – с Телецким сельским поселением </w:t>
      </w:r>
      <w:proofErr w:type="spellStart"/>
      <w:r w:rsidRPr="00E222CD">
        <w:rPr>
          <w:spacing w:val="-1"/>
          <w:sz w:val="28"/>
          <w:szCs w:val="28"/>
        </w:rPr>
        <w:t>Трубчевского</w:t>
      </w:r>
      <w:proofErr w:type="spellEnd"/>
      <w:r w:rsidRPr="00E222CD">
        <w:rPr>
          <w:spacing w:val="-1"/>
          <w:sz w:val="28"/>
          <w:szCs w:val="28"/>
        </w:rPr>
        <w:t xml:space="preserve"> муниципального района;</w:t>
      </w:r>
    </w:p>
    <w:p w:rsidR="00E222CD" w:rsidRPr="00E222CD" w:rsidRDefault="00E222CD" w:rsidP="00E222CD">
      <w:pPr>
        <w:spacing w:after="0"/>
        <w:jc w:val="both"/>
        <w:rPr>
          <w:spacing w:val="-1"/>
          <w:sz w:val="28"/>
          <w:szCs w:val="28"/>
        </w:rPr>
      </w:pPr>
      <w:r w:rsidRPr="00E222CD">
        <w:rPr>
          <w:spacing w:val="-1"/>
          <w:sz w:val="28"/>
          <w:szCs w:val="28"/>
        </w:rPr>
        <w:t>-</w:t>
      </w:r>
      <w:r w:rsidRPr="00E222CD">
        <w:rPr>
          <w:spacing w:val="-1"/>
          <w:sz w:val="28"/>
          <w:szCs w:val="28"/>
        </w:rPr>
        <w:tab/>
        <w:t xml:space="preserve">с северо-запада - с </w:t>
      </w:r>
      <w:proofErr w:type="spellStart"/>
      <w:r w:rsidRPr="00E222CD">
        <w:rPr>
          <w:spacing w:val="-1"/>
          <w:sz w:val="28"/>
          <w:szCs w:val="28"/>
        </w:rPr>
        <w:t>Семячковским</w:t>
      </w:r>
      <w:proofErr w:type="spellEnd"/>
      <w:r w:rsidRPr="00E222CD">
        <w:rPr>
          <w:spacing w:val="-1"/>
          <w:sz w:val="28"/>
          <w:szCs w:val="28"/>
        </w:rPr>
        <w:t xml:space="preserve"> сельским поселением </w:t>
      </w:r>
      <w:proofErr w:type="spellStart"/>
      <w:r w:rsidRPr="00E222CD">
        <w:rPr>
          <w:spacing w:val="-1"/>
          <w:sz w:val="28"/>
          <w:szCs w:val="28"/>
        </w:rPr>
        <w:t>Трубчевского</w:t>
      </w:r>
      <w:proofErr w:type="spellEnd"/>
      <w:r w:rsidRPr="00E222CD">
        <w:rPr>
          <w:spacing w:val="-1"/>
          <w:sz w:val="28"/>
          <w:szCs w:val="28"/>
        </w:rPr>
        <w:t xml:space="preserve"> муниципального района;</w:t>
      </w:r>
    </w:p>
    <w:p w:rsidR="00E222CD" w:rsidRPr="00E222CD" w:rsidRDefault="00E222CD" w:rsidP="00E222CD">
      <w:pPr>
        <w:spacing w:after="0"/>
        <w:jc w:val="both"/>
        <w:rPr>
          <w:spacing w:val="-1"/>
          <w:sz w:val="28"/>
          <w:szCs w:val="28"/>
        </w:rPr>
      </w:pPr>
      <w:r w:rsidRPr="00E222CD">
        <w:rPr>
          <w:spacing w:val="-1"/>
          <w:sz w:val="28"/>
          <w:szCs w:val="28"/>
        </w:rPr>
        <w:t>-</w:t>
      </w:r>
      <w:r w:rsidRPr="00E222CD">
        <w:rPr>
          <w:spacing w:val="-1"/>
          <w:sz w:val="28"/>
          <w:szCs w:val="28"/>
        </w:rPr>
        <w:tab/>
        <w:t xml:space="preserve">с севера - с </w:t>
      </w:r>
      <w:proofErr w:type="spellStart"/>
      <w:r w:rsidRPr="00E222CD">
        <w:rPr>
          <w:spacing w:val="-1"/>
          <w:sz w:val="28"/>
          <w:szCs w:val="28"/>
        </w:rPr>
        <w:t>Усохским</w:t>
      </w:r>
      <w:proofErr w:type="spellEnd"/>
      <w:r w:rsidRPr="00E222CD">
        <w:rPr>
          <w:spacing w:val="-1"/>
          <w:sz w:val="28"/>
          <w:szCs w:val="28"/>
        </w:rPr>
        <w:t xml:space="preserve"> сельским поселением </w:t>
      </w:r>
      <w:proofErr w:type="spellStart"/>
      <w:r w:rsidRPr="00E222CD">
        <w:rPr>
          <w:spacing w:val="-1"/>
          <w:sz w:val="28"/>
          <w:szCs w:val="28"/>
        </w:rPr>
        <w:t>Трубчевского</w:t>
      </w:r>
      <w:proofErr w:type="spellEnd"/>
      <w:r w:rsidRPr="00E222CD">
        <w:rPr>
          <w:spacing w:val="-1"/>
          <w:sz w:val="28"/>
          <w:szCs w:val="28"/>
        </w:rPr>
        <w:t xml:space="preserve"> муниципального района;</w:t>
      </w:r>
    </w:p>
    <w:p w:rsidR="00E222CD" w:rsidRPr="00E222CD" w:rsidRDefault="00E222CD" w:rsidP="00E222CD">
      <w:pPr>
        <w:spacing w:after="0"/>
        <w:jc w:val="both"/>
        <w:rPr>
          <w:spacing w:val="-1"/>
          <w:sz w:val="28"/>
          <w:szCs w:val="28"/>
        </w:rPr>
      </w:pPr>
      <w:r w:rsidRPr="00E222CD">
        <w:rPr>
          <w:spacing w:val="-1"/>
          <w:sz w:val="28"/>
          <w:szCs w:val="28"/>
        </w:rPr>
        <w:t>-</w:t>
      </w:r>
      <w:r w:rsidRPr="00E222CD">
        <w:rPr>
          <w:spacing w:val="-1"/>
          <w:sz w:val="28"/>
          <w:szCs w:val="28"/>
        </w:rPr>
        <w:tab/>
        <w:t xml:space="preserve">с востока - с Городецким сельским поселением </w:t>
      </w:r>
      <w:proofErr w:type="spellStart"/>
      <w:r w:rsidRPr="00E222CD">
        <w:rPr>
          <w:spacing w:val="-1"/>
          <w:sz w:val="28"/>
          <w:szCs w:val="28"/>
        </w:rPr>
        <w:t>Трубчевского</w:t>
      </w:r>
      <w:proofErr w:type="spellEnd"/>
      <w:r w:rsidRPr="00E222CD">
        <w:rPr>
          <w:spacing w:val="-1"/>
          <w:sz w:val="28"/>
          <w:szCs w:val="28"/>
        </w:rPr>
        <w:t xml:space="preserve"> муниципального района.</w:t>
      </w:r>
    </w:p>
    <w:p w:rsidR="00BC2ECF" w:rsidRPr="00BC2ECF" w:rsidRDefault="00E222CD" w:rsidP="009936A2">
      <w:pPr>
        <w:spacing w:after="0" w:line="360" w:lineRule="auto"/>
        <w:ind w:firstLine="708"/>
        <w:jc w:val="both"/>
        <w:rPr>
          <w:sz w:val="28"/>
          <w:szCs w:val="28"/>
        </w:rPr>
      </w:pPr>
      <w:r w:rsidRPr="00E222CD">
        <w:rPr>
          <w:spacing w:val="-1"/>
          <w:sz w:val="28"/>
          <w:szCs w:val="28"/>
        </w:rPr>
        <w:t xml:space="preserve">Город Трубчевск выполняет функции административного центра городского поселения, а также </w:t>
      </w:r>
      <w:proofErr w:type="spellStart"/>
      <w:r w:rsidRPr="00E222CD">
        <w:rPr>
          <w:spacing w:val="-1"/>
          <w:sz w:val="28"/>
          <w:szCs w:val="28"/>
        </w:rPr>
        <w:t>Трубчевского</w:t>
      </w:r>
      <w:proofErr w:type="spellEnd"/>
      <w:r w:rsidRPr="00E222CD">
        <w:rPr>
          <w:spacing w:val="-1"/>
          <w:sz w:val="28"/>
          <w:szCs w:val="28"/>
        </w:rPr>
        <w:t xml:space="preserve"> муниципального района. Был основан в 975 году.  Общая площадь территории города Трубчевска составляет 2564,58 га. По состоянию на 01 января 2014 года на территории города проживает 14472 чел. Структура экономики ориентирована на промышленное производство и торговлю. </w:t>
      </w:r>
      <w:r w:rsidR="009936A2">
        <w:rPr>
          <w:sz w:val="28"/>
          <w:szCs w:val="28"/>
        </w:rPr>
        <w:t xml:space="preserve">     </w:t>
      </w:r>
    </w:p>
    <w:p w:rsidR="00BC2ECF" w:rsidRPr="00BC2ECF" w:rsidRDefault="00BC2ECF" w:rsidP="00E222CD">
      <w:pPr>
        <w:spacing w:after="0" w:line="360" w:lineRule="auto"/>
        <w:jc w:val="both"/>
        <w:rPr>
          <w:sz w:val="28"/>
          <w:szCs w:val="28"/>
        </w:rPr>
      </w:pPr>
      <w:r w:rsidRPr="00BC2ECF">
        <w:rPr>
          <w:sz w:val="28"/>
          <w:szCs w:val="28"/>
        </w:rPr>
        <w:tab/>
        <w:t>На территории города подземные воды забираются одиночными и групповыми водозаборными скважинами.</w:t>
      </w:r>
    </w:p>
    <w:p w:rsidR="001F4282" w:rsidRPr="001F4282" w:rsidRDefault="00BC2ECF" w:rsidP="001F4282">
      <w:pPr>
        <w:spacing w:after="0" w:line="360" w:lineRule="auto"/>
        <w:jc w:val="both"/>
        <w:rPr>
          <w:sz w:val="28"/>
          <w:szCs w:val="28"/>
        </w:rPr>
      </w:pPr>
      <w:r w:rsidRPr="00BC2ECF">
        <w:rPr>
          <w:sz w:val="28"/>
          <w:szCs w:val="28"/>
        </w:rPr>
        <w:tab/>
      </w:r>
      <w:r w:rsidR="001F4282" w:rsidRPr="001F4282">
        <w:rPr>
          <w:sz w:val="28"/>
          <w:szCs w:val="28"/>
        </w:rPr>
        <w:t xml:space="preserve">В меловых породах выделяются несколько водоносных горизонтов и комплексов, из которых наибольший интерес представляют – </w:t>
      </w:r>
      <w:proofErr w:type="spellStart"/>
      <w:r w:rsidR="001F4282" w:rsidRPr="001F4282">
        <w:rPr>
          <w:sz w:val="28"/>
          <w:szCs w:val="28"/>
        </w:rPr>
        <w:t>турон-сантонский</w:t>
      </w:r>
      <w:proofErr w:type="spellEnd"/>
      <w:r w:rsidR="001F4282" w:rsidRPr="001F4282">
        <w:rPr>
          <w:sz w:val="28"/>
          <w:szCs w:val="28"/>
        </w:rPr>
        <w:t xml:space="preserve"> и </w:t>
      </w:r>
      <w:proofErr w:type="spellStart"/>
      <w:r w:rsidR="001F4282" w:rsidRPr="001F4282">
        <w:rPr>
          <w:sz w:val="28"/>
          <w:szCs w:val="28"/>
        </w:rPr>
        <w:t>альб-секоменский</w:t>
      </w:r>
      <w:proofErr w:type="spellEnd"/>
      <w:r w:rsidR="001F4282" w:rsidRPr="001F4282">
        <w:rPr>
          <w:sz w:val="28"/>
          <w:szCs w:val="28"/>
        </w:rPr>
        <w:t xml:space="preserve">, имеющие в районе повсеместное распространение, выдержанную мощность и достаточную </w:t>
      </w:r>
      <w:proofErr w:type="spellStart"/>
      <w:r w:rsidR="001F4282" w:rsidRPr="001F4282">
        <w:rPr>
          <w:sz w:val="28"/>
          <w:szCs w:val="28"/>
        </w:rPr>
        <w:t>водообильность</w:t>
      </w:r>
      <w:proofErr w:type="spellEnd"/>
      <w:r w:rsidR="001F4282" w:rsidRPr="001F4282">
        <w:rPr>
          <w:sz w:val="28"/>
          <w:szCs w:val="28"/>
        </w:rPr>
        <w:t>.</w:t>
      </w:r>
    </w:p>
    <w:p w:rsidR="001F4282" w:rsidRPr="001F4282" w:rsidRDefault="001F4282" w:rsidP="001F4282">
      <w:pPr>
        <w:spacing w:after="0" w:line="360" w:lineRule="auto"/>
        <w:jc w:val="both"/>
        <w:rPr>
          <w:sz w:val="28"/>
          <w:szCs w:val="28"/>
        </w:rPr>
      </w:pPr>
      <w:proofErr w:type="spellStart"/>
      <w:r w:rsidRPr="001F4282">
        <w:rPr>
          <w:sz w:val="28"/>
          <w:szCs w:val="28"/>
        </w:rPr>
        <w:t>Турон-сантонский</w:t>
      </w:r>
      <w:proofErr w:type="spellEnd"/>
      <w:r w:rsidRPr="001F4282">
        <w:rPr>
          <w:sz w:val="28"/>
          <w:szCs w:val="28"/>
        </w:rPr>
        <w:t xml:space="preserve"> водоносный комплекс залегает на глубинах 4-34 м. Водовмещающими породами его являются трещиноватые плотные мергели и белый писчий мел. Мощность водосодержащей толщи 42-65м. В зависимости от </w:t>
      </w:r>
      <w:r w:rsidRPr="001F4282">
        <w:rPr>
          <w:sz w:val="28"/>
          <w:szCs w:val="28"/>
        </w:rPr>
        <w:lastRenderedPageBreak/>
        <w:t>глубины залегания водоносного комплекса и литологического состава перекрывающей его толщи, воды являются как безнапорные, так местами носят напорный (до 20м) характер.</w:t>
      </w:r>
    </w:p>
    <w:p w:rsidR="001F4282" w:rsidRPr="001F4282" w:rsidRDefault="001F4282" w:rsidP="001F4282">
      <w:pPr>
        <w:spacing w:after="0" w:line="360" w:lineRule="auto"/>
        <w:jc w:val="both"/>
        <w:rPr>
          <w:sz w:val="28"/>
          <w:szCs w:val="28"/>
        </w:rPr>
      </w:pPr>
      <w:proofErr w:type="spellStart"/>
      <w:r w:rsidRPr="001F4282">
        <w:rPr>
          <w:sz w:val="28"/>
          <w:szCs w:val="28"/>
        </w:rPr>
        <w:t>Водообильность</w:t>
      </w:r>
      <w:proofErr w:type="spellEnd"/>
      <w:r w:rsidRPr="001F4282">
        <w:rPr>
          <w:sz w:val="28"/>
          <w:szCs w:val="28"/>
        </w:rPr>
        <w:t xml:space="preserve"> комплекса зависит от </w:t>
      </w:r>
      <w:proofErr w:type="spellStart"/>
      <w:r w:rsidRPr="001F4282">
        <w:rPr>
          <w:sz w:val="28"/>
          <w:szCs w:val="28"/>
        </w:rPr>
        <w:t>трещиноватости</w:t>
      </w:r>
      <w:proofErr w:type="spellEnd"/>
      <w:r w:rsidRPr="001F4282">
        <w:rPr>
          <w:sz w:val="28"/>
          <w:szCs w:val="28"/>
        </w:rPr>
        <w:t xml:space="preserve"> и колеблется от 2,5 до 14,6 л/сек, удельные дебиты скважин 0,4-2,0 л/сек.</w:t>
      </w:r>
    </w:p>
    <w:p w:rsidR="001F4282" w:rsidRPr="001F4282" w:rsidRDefault="001F4282" w:rsidP="001F4282">
      <w:pPr>
        <w:spacing w:after="0" w:line="360" w:lineRule="auto"/>
        <w:jc w:val="both"/>
        <w:rPr>
          <w:sz w:val="28"/>
          <w:szCs w:val="28"/>
        </w:rPr>
      </w:pPr>
      <w:r w:rsidRPr="001F4282">
        <w:rPr>
          <w:sz w:val="28"/>
          <w:szCs w:val="28"/>
        </w:rPr>
        <w:tab/>
        <w:t>По химическому составу воды гидрокарбонатные магниево-кальциевые с минерализацией 0,4-0,5 г/л; жесткость 4,8-5,5 мг-</w:t>
      </w:r>
      <w:proofErr w:type="spellStart"/>
      <w:r w:rsidRPr="001F4282">
        <w:rPr>
          <w:sz w:val="28"/>
          <w:szCs w:val="28"/>
        </w:rPr>
        <w:t>экв</w:t>
      </w:r>
      <w:proofErr w:type="spellEnd"/>
      <w:r w:rsidRPr="001F4282">
        <w:rPr>
          <w:sz w:val="28"/>
          <w:szCs w:val="28"/>
        </w:rPr>
        <w:t>/л. Концентрация химических веществ не превышает нормы.</w:t>
      </w:r>
    </w:p>
    <w:p w:rsidR="001F4282" w:rsidRPr="001F4282" w:rsidRDefault="001F4282" w:rsidP="001F4282">
      <w:pPr>
        <w:spacing w:after="0" w:line="360" w:lineRule="auto"/>
        <w:jc w:val="both"/>
        <w:rPr>
          <w:sz w:val="28"/>
          <w:szCs w:val="28"/>
        </w:rPr>
      </w:pPr>
      <w:r w:rsidRPr="001F4282">
        <w:rPr>
          <w:sz w:val="28"/>
          <w:szCs w:val="28"/>
        </w:rPr>
        <w:t xml:space="preserve">Для вод </w:t>
      </w:r>
      <w:proofErr w:type="spellStart"/>
      <w:r w:rsidRPr="001F4282">
        <w:rPr>
          <w:sz w:val="28"/>
          <w:szCs w:val="28"/>
        </w:rPr>
        <w:t>турон-сантонского</w:t>
      </w:r>
      <w:proofErr w:type="spellEnd"/>
      <w:r w:rsidRPr="001F4282">
        <w:rPr>
          <w:sz w:val="28"/>
          <w:szCs w:val="28"/>
        </w:rPr>
        <w:t xml:space="preserve">, равно как и для ниже залегающего </w:t>
      </w:r>
      <w:proofErr w:type="spellStart"/>
      <w:r w:rsidRPr="001F4282">
        <w:rPr>
          <w:sz w:val="28"/>
          <w:szCs w:val="28"/>
        </w:rPr>
        <w:t>альб-сеноманского</w:t>
      </w:r>
      <w:proofErr w:type="spellEnd"/>
      <w:r w:rsidRPr="001F4282">
        <w:rPr>
          <w:sz w:val="28"/>
          <w:szCs w:val="28"/>
        </w:rPr>
        <w:t xml:space="preserve"> водоносного комплекса, с которым он имеет тесную гидравлическую связь, характерно низкое содержание фтора и отсутствие йода.</w:t>
      </w:r>
    </w:p>
    <w:p w:rsidR="001F4282" w:rsidRPr="001F4282" w:rsidRDefault="001F4282" w:rsidP="001F4282">
      <w:pPr>
        <w:spacing w:after="0" w:line="360" w:lineRule="auto"/>
        <w:jc w:val="both"/>
        <w:rPr>
          <w:sz w:val="28"/>
          <w:szCs w:val="28"/>
        </w:rPr>
      </w:pPr>
      <w:r w:rsidRPr="001F4282">
        <w:rPr>
          <w:sz w:val="28"/>
          <w:szCs w:val="28"/>
        </w:rPr>
        <w:t xml:space="preserve">Водовмещающими породами </w:t>
      </w:r>
      <w:proofErr w:type="spellStart"/>
      <w:r w:rsidRPr="001F4282">
        <w:rPr>
          <w:sz w:val="28"/>
          <w:szCs w:val="28"/>
        </w:rPr>
        <w:t>альб-сеноманского</w:t>
      </w:r>
      <w:proofErr w:type="spellEnd"/>
      <w:r w:rsidRPr="001F4282">
        <w:rPr>
          <w:sz w:val="28"/>
          <w:szCs w:val="28"/>
        </w:rPr>
        <w:t xml:space="preserve"> водоносного комплекса, мощность которого около 15 м, являются пески и песчаники, залегающие на глубинах порядка 90-100м и более.</w:t>
      </w:r>
    </w:p>
    <w:p w:rsidR="001F4282" w:rsidRDefault="001F4282" w:rsidP="001F4282">
      <w:pPr>
        <w:spacing w:after="0" w:line="360" w:lineRule="auto"/>
        <w:jc w:val="both"/>
        <w:rPr>
          <w:sz w:val="28"/>
          <w:szCs w:val="28"/>
        </w:rPr>
      </w:pPr>
      <w:r w:rsidRPr="001F4282">
        <w:rPr>
          <w:sz w:val="28"/>
          <w:szCs w:val="28"/>
        </w:rPr>
        <w:t xml:space="preserve">Дебиты отдельных скважин составляют 2-5 л/сек. Химический состав вод этого </w:t>
      </w:r>
      <w:proofErr w:type="spellStart"/>
      <w:r w:rsidRPr="001F4282">
        <w:rPr>
          <w:sz w:val="28"/>
          <w:szCs w:val="28"/>
        </w:rPr>
        <w:t>окмплекса</w:t>
      </w:r>
      <w:proofErr w:type="spellEnd"/>
      <w:r w:rsidRPr="001F4282">
        <w:rPr>
          <w:sz w:val="28"/>
          <w:szCs w:val="28"/>
        </w:rPr>
        <w:t xml:space="preserve">, а также содержание микрокомпонентов идентичны составу вод </w:t>
      </w:r>
      <w:proofErr w:type="spellStart"/>
      <w:r w:rsidRPr="001F4282">
        <w:rPr>
          <w:sz w:val="28"/>
          <w:szCs w:val="28"/>
        </w:rPr>
        <w:t>турон-сантонского</w:t>
      </w:r>
      <w:proofErr w:type="spellEnd"/>
      <w:r w:rsidRPr="001F4282">
        <w:rPr>
          <w:sz w:val="28"/>
          <w:szCs w:val="28"/>
        </w:rPr>
        <w:t xml:space="preserve"> комплекса.</w:t>
      </w:r>
    </w:p>
    <w:p w:rsidR="009936A2" w:rsidRDefault="009936A2" w:rsidP="001F4282">
      <w:pPr>
        <w:spacing w:after="0" w:line="360" w:lineRule="auto"/>
        <w:ind w:firstLine="708"/>
        <w:jc w:val="both"/>
        <w:rPr>
          <w:bCs/>
          <w:sz w:val="28"/>
          <w:szCs w:val="28"/>
        </w:rPr>
      </w:pPr>
      <w:r>
        <w:rPr>
          <w:bCs/>
          <w:sz w:val="28"/>
          <w:szCs w:val="28"/>
        </w:rPr>
        <w:t>Наиболее крупным</w:t>
      </w:r>
      <w:r w:rsidR="00BC2ECF" w:rsidRPr="00BC2ECF">
        <w:rPr>
          <w:bCs/>
          <w:sz w:val="28"/>
          <w:szCs w:val="28"/>
        </w:rPr>
        <w:t xml:space="preserve"> потреб</w:t>
      </w:r>
      <w:r>
        <w:rPr>
          <w:bCs/>
          <w:sz w:val="28"/>
          <w:szCs w:val="28"/>
        </w:rPr>
        <w:t>ителем подземных вод являе</w:t>
      </w:r>
      <w:r w:rsidR="00064D5E">
        <w:rPr>
          <w:bCs/>
          <w:sz w:val="28"/>
          <w:szCs w:val="28"/>
        </w:rPr>
        <w:t>тся</w:t>
      </w:r>
      <w:r w:rsidR="001F0007">
        <w:rPr>
          <w:bCs/>
          <w:sz w:val="28"/>
          <w:szCs w:val="28"/>
        </w:rPr>
        <w:t xml:space="preserve"> </w:t>
      </w:r>
      <w:r w:rsidR="001F0007" w:rsidRPr="00BC2ECF">
        <w:rPr>
          <w:sz w:val="28"/>
          <w:szCs w:val="28"/>
        </w:rPr>
        <w:t>МУП «Водоканал</w:t>
      </w:r>
      <w:r>
        <w:rPr>
          <w:sz w:val="28"/>
          <w:szCs w:val="28"/>
        </w:rPr>
        <w:t xml:space="preserve"> сервис</w:t>
      </w:r>
      <w:r w:rsidR="001F0007" w:rsidRPr="00BC2ECF">
        <w:rPr>
          <w:sz w:val="28"/>
          <w:szCs w:val="28"/>
        </w:rPr>
        <w:t>»</w:t>
      </w:r>
      <w:r w:rsidR="001F0007">
        <w:rPr>
          <w:sz w:val="28"/>
          <w:szCs w:val="28"/>
        </w:rPr>
        <w:t xml:space="preserve"> г. </w:t>
      </w:r>
      <w:r>
        <w:rPr>
          <w:sz w:val="28"/>
          <w:szCs w:val="28"/>
        </w:rPr>
        <w:t>Трубчевск</w:t>
      </w:r>
      <w:r w:rsidR="001F0007">
        <w:rPr>
          <w:sz w:val="28"/>
          <w:szCs w:val="28"/>
        </w:rPr>
        <w:t xml:space="preserve"> (</w:t>
      </w:r>
      <w:proofErr w:type="spellStart"/>
      <w:r w:rsidR="001F0007">
        <w:rPr>
          <w:sz w:val="28"/>
          <w:szCs w:val="28"/>
        </w:rPr>
        <w:t>водоотбор</w:t>
      </w:r>
      <w:proofErr w:type="spellEnd"/>
      <w:r w:rsidR="001F0007">
        <w:rPr>
          <w:sz w:val="28"/>
          <w:szCs w:val="28"/>
        </w:rPr>
        <w:t xml:space="preserve"> </w:t>
      </w:r>
      <w:r>
        <w:rPr>
          <w:sz w:val="28"/>
          <w:szCs w:val="28"/>
        </w:rPr>
        <w:t xml:space="preserve">за </w:t>
      </w:r>
      <w:r w:rsidR="001F0007">
        <w:rPr>
          <w:sz w:val="28"/>
          <w:szCs w:val="28"/>
        </w:rPr>
        <w:t>2013г. с</w:t>
      </w:r>
      <w:r>
        <w:rPr>
          <w:sz w:val="28"/>
          <w:szCs w:val="28"/>
        </w:rPr>
        <w:t>оставил</w:t>
      </w:r>
      <w:r w:rsidR="001F0007">
        <w:rPr>
          <w:sz w:val="28"/>
          <w:szCs w:val="28"/>
        </w:rPr>
        <w:t xml:space="preserve"> </w:t>
      </w:r>
      <w:r>
        <w:rPr>
          <w:sz w:val="28"/>
          <w:szCs w:val="28"/>
        </w:rPr>
        <w:t>991,343</w:t>
      </w:r>
      <w:r w:rsidR="001F0007">
        <w:rPr>
          <w:sz w:val="28"/>
          <w:szCs w:val="28"/>
        </w:rPr>
        <w:t xml:space="preserve"> </w:t>
      </w:r>
      <w:r>
        <w:rPr>
          <w:sz w:val="28"/>
          <w:szCs w:val="28"/>
        </w:rPr>
        <w:t>тыс</w:t>
      </w:r>
      <w:r w:rsidR="001F0007">
        <w:rPr>
          <w:sz w:val="28"/>
          <w:szCs w:val="28"/>
        </w:rPr>
        <w:t>. м</w:t>
      </w:r>
      <w:r w:rsidR="001F0007">
        <w:rPr>
          <w:sz w:val="28"/>
          <w:szCs w:val="28"/>
          <w:vertAlign w:val="superscript"/>
        </w:rPr>
        <w:t>3</w:t>
      </w:r>
      <w:r w:rsidR="001F0007">
        <w:rPr>
          <w:sz w:val="28"/>
          <w:szCs w:val="28"/>
        </w:rPr>
        <w:t>)</w:t>
      </w:r>
      <w:r w:rsidR="00BC2ECF" w:rsidRPr="00BC2ECF">
        <w:rPr>
          <w:bCs/>
          <w:sz w:val="28"/>
          <w:szCs w:val="28"/>
        </w:rPr>
        <w:t>. Водопользование из подземных источников производится только на лицензионной основе.</w:t>
      </w:r>
    </w:p>
    <w:p w:rsidR="00BC2ECF" w:rsidRPr="00BC2ECF" w:rsidRDefault="00BC2ECF" w:rsidP="00D303AA">
      <w:pPr>
        <w:tabs>
          <w:tab w:val="center" w:pos="4677"/>
          <w:tab w:val="right" w:pos="9355"/>
        </w:tabs>
        <w:spacing w:line="360" w:lineRule="auto"/>
        <w:ind w:firstLine="851"/>
        <w:jc w:val="both"/>
        <w:rPr>
          <w:bCs/>
          <w:sz w:val="28"/>
          <w:szCs w:val="28"/>
        </w:rPr>
      </w:pPr>
      <w:r w:rsidRPr="00BC2ECF">
        <w:rPr>
          <w:bCs/>
          <w:sz w:val="28"/>
          <w:szCs w:val="28"/>
        </w:rPr>
        <w:t xml:space="preserve"> Промышленные предприятия на производственные нужды используют в основном поверхностную воду.</w:t>
      </w:r>
    </w:p>
    <w:p w:rsidR="00DF4EB4" w:rsidRPr="00C043DA" w:rsidRDefault="00DF4EB4" w:rsidP="00DF4EB4">
      <w:pPr>
        <w:pStyle w:val="3"/>
        <w:spacing w:before="0" w:line="360" w:lineRule="auto"/>
        <w:ind w:firstLine="709"/>
        <w:jc w:val="center"/>
        <w:rPr>
          <w:color w:val="auto"/>
          <w:sz w:val="28"/>
          <w:szCs w:val="28"/>
        </w:rPr>
      </w:pPr>
      <w:bookmarkStart w:id="49" w:name="_Toc361734857"/>
      <w:bookmarkStart w:id="50" w:name="_Toc360633079"/>
      <w:bookmarkStart w:id="51" w:name="_Toc360613177"/>
      <w:bookmarkStart w:id="52" w:name="_Toc360612759"/>
      <w:bookmarkStart w:id="53" w:name="_Toc360611484"/>
      <w:bookmarkStart w:id="54" w:name="_Toc360611450"/>
      <w:bookmarkStart w:id="55" w:name="_Toc360541443"/>
      <w:bookmarkStart w:id="56" w:name="_Toc360541031"/>
      <w:bookmarkStart w:id="57" w:name="_Toc360540973"/>
      <w:r>
        <w:rPr>
          <w:color w:val="auto"/>
          <w:sz w:val="28"/>
          <w:szCs w:val="28"/>
        </w:rPr>
        <w:t xml:space="preserve">1.1.2 Описание </w:t>
      </w:r>
      <w:r w:rsidRPr="00C71600">
        <w:rPr>
          <w:color w:val="auto"/>
          <w:sz w:val="28"/>
          <w:szCs w:val="28"/>
        </w:rPr>
        <w:t xml:space="preserve"> функционирования систем водоснабжения.</w:t>
      </w:r>
      <w:bookmarkEnd w:id="49"/>
      <w:bookmarkEnd w:id="50"/>
      <w:bookmarkEnd w:id="51"/>
      <w:bookmarkEnd w:id="52"/>
      <w:bookmarkEnd w:id="53"/>
      <w:bookmarkEnd w:id="54"/>
      <w:bookmarkEnd w:id="55"/>
      <w:bookmarkEnd w:id="56"/>
      <w:bookmarkEnd w:id="57"/>
    </w:p>
    <w:p w:rsidR="009936A2" w:rsidRDefault="00BC2ECF" w:rsidP="00E17339">
      <w:pPr>
        <w:spacing w:after="0" w:line="360" w:lineRule="auto"/>
        <w:ind w:firstLine="567"/>
        <w:jc w:val="both"/>
        <w:rPr>
          <w:sz w:val="28"/>
          <w:szCs w:val="28"/>
        </w:rPr>
      </w:pPr>
      <w:r w:rsidRPr="00BC2ECF">
        <w:rPr>
          <w:sz w:val="28"/>
          <w:szCs w:val="28"/>
        </w:rPr>
        <w:tab/>
      </w:r>
      <w:r w:rsidR="009936A2" w:rsidRPr="009936A2">
        <w:rPr>
          <w:sz w:val="28"/>
          <w:szCs w:val="28"/>
        </w:rPr>
        <w:t xml:space="preserve">Хозяйственно-питьевое водоснабжение города </w:t>
      </w:r>
      <w:r w:rsidR="009936A2">
        <w:rPr>
          <w:sz w:val="28"/>
          <w:szCs w:val="28"/>
        </w:rPr>
        <w:t>Трубчевска</w:t>
      </w:r>
      <w:r w:rsidR="009936A2" w:rsidRPr="009936A2">
        <w:rPr>
          <w:sz w:val="28"/>
          <w:szCs w:val="28"/>
        </w:rPr>
        <w:t xml:space="preserve"> базируется на использовании исключительно подземных вод.</w:t>
      </w:r>
    </w:p>
    <w:p w:rsidR="001F4282" w:rsidRPr="001F4282" w:rsidRDefault="001F4282" w:rsidP="00E17339">
      <w:pPr>
        <w:spacing w:after="0" w:line="360" w:lineRule="auto"/>
        <w:ind w:firstLine="567"/>
        <w:jc w:val="both"/>
        <w:rPr>
          <w:sz w:val="28"/>
          <w:szCs w:val="28"/>
        </w:rPr>
      </w:pPr>
      <w:r w:rsidRPr="001F4282">
        <w:rPr>
          <w:sz w:val="28"/>
          <w:szCs w:val="28"/>
        </w:rPr>
        <w:t xml:space="preserve">Подземные воды забираются посредством 8 артезианских скважин, расположенных на территориях:  г. Трубчевск – 6 шт., поселков  </w:t>
      </w:r>
      <w:proofErr w:type="gramStart"/>
      <w:r w:rsidRPr="001F4282">
        <w:rPr>
          <w:sz w:val="28"/>
          <w:szCs w:val="28"/>
        </w:rPr>
        <w:t>Бороденки</w:t>
      </w:r>
      <w:proofErr w:type="gramEnd"/>
      <w:r w:rsidRPr="001F4282">
        <w:rPr>
          <w:sz w:val="28"/>
          <w:szCs w:val="28"/>
        </w:rPr>
        <w:t xml:space="preserve"> – 1 шт., Прогресс – 1 шт.</w:t>
      </w:r>
    </w:p>
    <w:p w:rsidR="00BC2ECF" w:rsidRDefault="001F4282" w:rsidP="00E17339">
      <w:pPr>
        <w:spacing w:after="0" w:line="360" w:lineRule="auto"/>
        <w:jc w:val="both"/>
        <w:rPr>
          <w:color w:val="FF0000"/>
          <w:sz w:val="28"/>
          <w:szCs w:val="28"/>
        </w:rPr>
      </w:pPr>
      <w:r w:rsidRPr="001F4282">
        <w:rPr>
          <w:sz w:val="28"/>
          <w:szCs w:val="28"/>
        </w:rPr>
        <w:lastRenderedPageBreak/>
        <w:t xml:space="preserve">    </w:t>
      </w:r>
      <w:r w:rsidR="00E17339">
        <w:rPr>
          <w:sz w:val="28"/>
          <w:szCs w:val="28"/>
        </w:rPr>
        <w:tab/>
      </w:r>
      <w:r w:rsidRPr="001F4282">
        <w:rPr>
          <w:sz w:val="28"/>
          <w:szCs w:val="28"/>
        </w:rPr>
        <w:t>Лимит водозабора для хозяйст</w:t>
      </w:r>
      <w:r w:rsidR="006864DA">
        <w:rPr>
          <w:sz w:val="28"/>
          <w:szCs w:val="28"/>
        </w:rPr>
        <w:t>венно – питьевого водоснабжения</w:t>
      </w:r>
      <w:r w:rsidRPr="001F4282">
        <w:rPr>
          <w:sz w:val="28"/>
          <w:szCs w:val="28"/>
        </w:rPr>
        <w:t xml:space="preserve"> в количестве  1459,7 тыс.м.</w:t>
      </w:r>
      <w:r w:rsidRPr="001F4282">
        <w:rPr>
          <w:sz w:val="28"/>
          <w:szCs w:val="28"/>
          <w:vertAlign w:val="superscript"/>
        </w:rPr>
        <w:t>3</w:t>
      </w:r>
      <w:r w:rsidRPr="001F4282">
        <w:rPr>
          <w:sz w:val="28"/>
          <w:szCs w:val="28"/>
        </w:rPr>
        <w:t>/год  установлен лицензией серии БРН № 00199 ВЭ  от 15.06. 2006 г. на право пользования недрами.  Ср</w:t>
      </w:r>
      <w:r w:rsidR="006864DA">
        <w:rPr>
          <w:sz w:val="28"/>
          <w:szCs w:val="28"/>
        </w:rPr>
        <w:t xml:space="preserve">ок окончания действия лицензии </w:t>
      </w:r>
      <w:r w:rsidRPr="001F4282">
        <w:rPr>
          <w:sz w:val="28"/>
          <w:szCs w:val="28"/>
        </w:rPr>
        <w:t>01. 08. 2016 г.</w:t>
      </w:r>
      <w:r w:rsidRPr="001F4282">
        <w:rPr>
          <w:color w:val="FF0000"/>
          <w:sz w:val="28"/>
          <w:szCs w:val="28"/>
        </w:rPr>
        <w:t xml:space="preserve">  </w:t>
      </w:r>
    </w:p>
    <w:p w:rsidR="001836D6" w:rsidRDefault="00E17339" w:rsidP="001836D6">
      <w:pPr>
        <w:spacing w:after="0" w:line="360" w:lineRule="auto"/>
        <w:ind w:firstLine="708"/>
        <w:jc w:val="both"/>
        <w:rPr>
          <w:sz w:val="28"/>
          <w:szCs w:val="28"/>
        </w:rPr>
      </w:pPr>
      <w:r w:rsidRPr="009D28DA">
        <w:rPr>
          <w:sz w:val="28"/>
          <w:szCs w:val="28"/>
        </w:rPr>
        <w:t>Система водоснабж</w:t>
      </w:r>
      <w:r w:rsidR="006864DA">
        <w:rPr>
          <w:sz w:val="28"/>
          <w:szCs w:val="28"/>
        </w:rPr>
        <w:t>ения</w:t>
      </w:r>
      <w:r w:rsidRPr="009D28DA">
        <w:rPr>
          <w:sz w:val="28"/>
          <w:szCs w:val="28"/>
        </w:rPr>
        <w:t xml:space="preserve"> </w:t>
      </w:r>
      <w:r>
        <w:rPr>
          <w:sz w:val="28"/>
          <w:szCs w:val="28"/>
        </w:rPr>
        <w:t xml:space="preserve">МУП «Водоканал сервис» </w:t>
      </w:r>
      <w:r w:rsidRPr="009D28DA">
        <w:rPr>
          <w:sz w:val="28"/>
          <w:szCs w:val="28"/>
        </w:rPr>
        <w:t xml:space="preserve">  – прямоточная, включает сооружения для забора воды из источника, подачи и распределения между потребителями.</w:t>
      </w:r>
      <w:r w:rsidR="001836D6">
        <w:rPr>
          <w:sz w:val="28"/>
          <w:szCs w:val="28"/>
        </w:rPr>
        <w:t xml:space="preserve">      </w:t>
      </w:r>
    </w:p>
    <w:p w:rsidR="001836D6" w:rsidRPr="001836D6" w:rsidRDefault="001836D6" w:rsidP="001836D6">
      <w:pPr>
        <w:spacing w:after="0" w:line="360" w:lineRule="auto"/>
        <w:ind w:firstLine="708"/>
        <w:jc w:val="both"/>
        <w:rPr>
          <w:sz w:val="28"/>
          <w:szCs w:val="28"/>
        </w:rPr>
      </w:pPr>
      <w:r w:rsidRPr="001836D6">
        <w:rPr>
          <w:sz w:val="28"/>
          <w:szCs w:val="28"/>
        </w:rPr>
        <w:t xml:space="preserve">Подъем воды осуществляется погружными центробежными насосами, </w:t>
      </w:r>
      <w:proofErr w:type="gramStart"/>
      <w:r w:rsidRPr="001836D6">
        <w:rPr>
          <w:sz w:val="28"/>
          <w:szCs w:val="28"/>
        </w:rPr>
        <w:t>ко-</w:t>
      </w:r>
      <w:proofErr w:type="spellStart"/>
      <w:r w:rsidRPr="001836D6">
        <w:rPr>
          <w:sz w:val="28"/>
          <w:szCs w:val="28"/>
        </w:rPr>
        <w:t>торые</w:t>
      </w:r>
      <w:proofErr w:type="spellEnd"/>
      <w:proofErr w:type="gramEnd"/>
      <w:r w:rsidRPr="001836D6">
        <w:rPr>
          <w:sz w:val="28"/>
          <w:szCs w:val="28"/>
        </w:rPr>
        <w:t xml:space="preserve"> подают ее на насосную станцию 2 подъема и далее в водопроводную сеть. </w:t>
      </w:r>
    </w:p>
    <w:p w:rsidR="00DF4EB4" w:rsidRPr="005A1F28" w:rsidRDefault="001836D6" w:rsidP="005A1F28">
      <w:pPr>
        <w:spacing w:after="0" w:line="360" w:lineRule="auto"/>
        <w:ind w:firstLine="708"/>
        <w:jc w:val="both"/>
        <w:rPr>
          <w:color w:val="FF0000"/>
          <w:sz w:val="28"/>
          <w:szCs w:val="28"/>
        </w:rPr>
      </w:pPr>
      <w:r w:rsidRPr="001836D6">
        <w:rPr>
          <w:sz w:val="28"/>
          <w:szCs w:val="28"/>
        </w:rPr>
        <w:t>Скважины объединены    водопроводной сет</w:t>
      </w:r>
      <w:r>
        <w:rPr>
          <w:sz w:val="28"/>
          <w:szCs w:val="28"/>
        </w:rPr>
        <w:t>ью</w:t>
      </w:r>
      <w:r w:rsidR="004F01EA">
        <w:rPr>
          <w:sz w:val="28"/>
          <w:szCs w:val="28"/>
        </w:rPr>
        <w:t>, общей протяженностью 69 км</w:t>
      </w:r>
      <w:r>
        <w:rPr>
          <w:sz w:val="28"/>
          <w:szCs w:val="28"/>
        </w:rPr>
        <w:t>. Водопроводная сеть смонтиро</w:t>
      </w:r>
      <w:r w:rsidRPr="001836D6">
        <w:rPr>
          <w:sz w:val="28"/>
          <w:szCs w:val="28"/>
        </w:rPr>
        <w:t>вана из стальных</w:t>
      </w:r>
      <w:r w:rsidR="005A1F28">
        <w:rPr>
          <w:sz w:val="28"/>
          <w:szCs w:val="28"/>
        </w:rPr>
        <w:t xml:space="preserve">, чугунных, </w:t>
      </w:r>
      <w:r w:rsidR="00ED5058">
        <w:rPr>
          <w:sz w:val="28"/>
          <w:szCs w:val="28"/>
        </w:rPr>
        <w:t xml:space="preserve">полиэтиленовых </w:t>
      </w:r>
      <w:r w:rsidRPr="001836D6">
        <w:rPr>
          <w:sz w:val="28"/>
          <w:szCs w:val="28"/>
        </w:rPr>
        <w:t>труб.  Оборудованием этих сетей являются задвижки, служащие для выключения</w:t>
      </w:r>
      <w:r>
        <w:rPr>
          <w:sz w:val="28"/>
          <w:szCs w:val="28"/>
        </w:rPr>
        <w:t xml:space="preserve"> отдельных участков сети на слу</w:t>
      </w:r>
      <w:r w:rsidRPr="001836D6">
        <w:rPr>
          <w:sz w:val="28"/>
          <w:szCs w:val="28"/>
        </w:rPr>
        <w:t>чай ремонта или аварии; пожарные гидранты и водоразборные колонки.</w:t>
      </w:r>
      <w:r>
        <w:rPr>
          <w:sz w:val="28"/>
          <w:szCs w:val="28"/>
        </w:rPr>
        <w:t xml:space="preserve"> </w:t>
      </w:r>
      <w:r w:rsidR="00DF4EB4" w:rsidRPr="00447E64">
        <w:rPr>
          <w:sz w:val="28"/>
          <w:szCs w:val="28"/>
        </w:rPr>
        <w:t>Степень изношенности обору</w:t>
      </w:r>
      <w:r>
        <w:rPr>
          <w:sz w:val="28"/>
          <w:szCs w:val="28"/>
        </w:rPr>
        <w:t xml:space="preserve">дования и сетей водоснабжения составляет </w:t>
      </w:r>
      <w:r w:rsidR="00DF4EB4" w:rsidRPr="00D303AA">
        <w:rPr>
          <w:sz w:val="28"/>
          <w:szCs w:val="28"/>
        </w:rPr>
        <w:t>50</w:t>
      </w:r>
      <w:r w:rsidR="00DF4EB4" w:rsidRPr="00447E64">
        <w:rPr>
          <w:sz w:val="28"/>
          <w:szCs w:val="28"/>
        </w:rPr>
        <w:t xml:space="preserve"> %.</w:t>
      </w:r>
    </w:p>
    <w:p w:rsidR="00DF4EB4" w:rsidRPr="00021C57" w:rsidRDefault="00DF4EB4" w:rsidP="00DF4EB4">
      <w:pPr>
        <w:jc w:val="right"/>
        <w:rPr>
          <w:sz w:val="28"/>
          <w:szCs w:val="28"/>
        </w:rPr>
      </w:pPr>
      <w:r w:rsidRPr="00021C57">
        <w:rPr>
          <w:sz w:val="28"/>
          <w:szCs w:val="28"/>
        </w:rPr>
        <w:t xml:space="preserve">Таблица </w:t>
      </w:r>
      <w:r w:rsidR="00021C57" w:rsidRPr="00021C57">
        <w:rPr>
          <w:sz w:val="28"/>
          <w:szCs w:val="28"/>
        </w:rPr>
        <w:t>1</w:t>
      </w:r>
    </w:p>
    <w:p w:rsidR="00DF4EB4" w:rsidRPr="00F9049F" w:rsidRDefault="00DF4EB4" w:rsidP="00DF4EB4">
      <w:pPr>
        <w:pStyle w:val="aa"/>
        <w:spacing w:line="360" w:lineRule="auto"/>
        <w:ind w:firstLine="709"/>
        <w:jc w:val="center"/>
        <w:rPr>
          <w:rFonts w:ascii="Times New Roman" w:hAnsi="Times New Roman"/>
          <w:b/>
          <w:sz w:val="28"/>
          <w:szCs w:val="28"/>
        </w:rPr>
      </w:pPr>
      <w:r w:rsidRPr="00F9049F">
        <w:rPr>
          <w:rFonts w:ascii="Times New Roman" w:hAnsi="Times New Roman"/>
          <w:b/>
          <w:sz w:val="28"/>
          <w:szCs w:val="28"/>
        </w:rPr>
        <w:t>Основные характеристики источников водоснабжения.</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127"/>
        <w:gridCol w:w="2125"/>
        <w:gridCol w:w="1135"/>
        <w:gridCol w:w="1701"/>
        <w:gridCol w:w="850"/>
        <w:gridCol w:w="1701"/>
      </w:tblGrid>
      <w:tr w:rsidR="00165CA1" w:rsidTr="00165CA1">
        <w:trPr>
          <w:trHeight w:val="1020"/>
          <w:jc w:val="center"/>
        </w:trPr>
        <w:tc>
          <w:tcPr>
            <w:tcW w:w="568" w:type="dxa"/>
            <w:vAlign w:val="center"/>
            <w:hideMark/>
          </w:tcPr>
          <w:p w:rsidR="00165CA1" w:rsidRDefault="00165CA1" w:rsidP="00961E87">
            <w:pPr>
              <w:spacing w:after="0" w:line="240" w:lineRule="auto"/>
              <w:jc w:val="center"/>
              <w:rPr>
                <w:b/>
                <w:bCs/>
                <w:szCs w:val="24"/>
              </w:rPr>
            </w:pPr>
            <w:r>
              <w:rPr>
                <w:b/>
                <w:bCs/>
                <w:szCs w:val="24"/>
              </w:rPr>
              <w:t>№ № п/п</w:t>
            </w:r>
          </w:p>
        </w:tc>
        <w:tc>
          <w:tcPr>
            <w:tcW w:w="2127" w:type="dxa"/>
            <w:vAlign w:val="center"/>
            <w:hideMark/>
          </w:tcPr>
          <w:p w:rsidR="00165CA1" w:rsidRDefault="00165CA1" w:rsidP="00961E87">
            <w:pPr>
              <w:spacing w:after="0" w:line="240" w:lineRule="auto"/>
              <w:jc w:val="center"/>
              <w:rPr>
                <w:b/>
                <w:bCs/>
                <w:szCs w:val="24"/>
              </w:rPr>
            </w:pPr>
            <w:r>
              <w:rPr>
                <w:b/>
                <w:bCs/>
                <w:szCs w:val="24"/>
              </w:rPr>
              <w:t>Наименование объекта и его местоположение</w:t>
            </w:r>
          </w:p>
        </w:tc>
        <w:tc>
          <w:tcPr>
            <w:tcW w:w="2125" w:type="dxa"/>
            <w:vAlign w:val="center"/>
            <w:hideMark/>
          </w:tcPr>
          <w:p w:rsidR="00165CA1" w:rsidRDefault="00165CA1" w:rsidP="00961E87">
            <w:pPr>
              <w:spacing w:after="0" w:line="240" w:lineRule="auto"/>
              <w:jc w:val="center"/>
              <w:rPr>
                <w:b/>
                <w:bCs/>
                <w:szCs w:val="24"/>
              </w:rPr>
            </w:pPr>
            <w:r>
              <w:rPr>
                <w:b/>
                <w:bCs/>
                <w:szCs w:val="24"/>
              </w:rPr>
              <w:t>Состав водозаборного узла</w:t>
            </w:r>
          </w:p>
        </w:tc>
        <w:tc>
          <w:tcPr>
            <w:tcW w:w="1135" w:type="dxa"/>
            <w:vAlign w:val="center"/>
            <w:hideMark/>
          </w:tcPr>
          <w:p w:rsidR="00165CA1" w:rsidRDefault="00165CA1" w:rsidP="00961E87">
            <w:pPr>
              <w:spacing w:after="0" w:line="240" w:lineRule="auto"/>
              <w:jc w:val="center"/>
              <w:rPr>
                <w:b/>
                <w:bCs/>
                <w:szCs w:val="24"/>
              </w:rPr>
            </w:pPr>
            <w:r>
              <w:rPr>
                <w:b/>
                <w:bCs/>
                <w:szCs w:val="24"/>
              </w:rPr>
              <w:t>Год бурения</w:t>
            </w:r>
          </w:p>
        </w:tc>
        <w:tc>
          <w:tcPr>
            <w:tcW w:w="1701" w:type="dxa"/>
            <w:vAlign w:val="center"/>
            <w:hideMark/>
          </w:tcPr>
          <w:p w:rsidR="00165CA1" w:rsidRDefault="00165CA1" w:rsidP="00961E87">
            <w:pPr>
              <w:spacing w:after="0" w:line="240" w:lineRule="auto"/>
              <w:jc w:val="center"/>
              <w:rPr>
                <w:b/>
                <w:bCs/>
                <w:szCs w:val="24"/>
              </w:rPr>
            </w:pPr>
            <w:r>
              <w:rPr>
                <w:b/>
                <w:bCs/>
                <w:szCs w:val="24"/>
              </w:rPr>
              <w:t>Марка погружного насоса</w:t>
            </w:r>
          </w:p>
        </w:tc>
        <w:tc>
          <w:tcPr>
            <w:tcW w:w="850" w:type="dxa"/>
            <w:vAlign w:val="center"/>
            <w:hideMark/>
          </w:tcPr>
          <w:p w:rsidR="00165CA1" w:rsidRDefault="00165CA1" w:rsidP="00961E87">
            <w:pPr>
              <w:spacing w:after="0" w:line="240" w:lineRule="auto"/>
              <w:jc w:val="center"/>
              <w:rPr>
                <w:b/>
                <w:bCs/>
                <w:szCs w:val="24"/>
              </w:rPr>
            </w:pPr>
            <w:proofErr w:type="spellStart"/>
            <w:proofErr w:type="gramStart"/>
            <w:r>
              <w:rPr>
                <w:b/>
                <w:bCs/>
                <w:szCs w:val="24"/>
              </w:rPr>
              <w:t>Глу-бина</w:t>
            </w:r>
            <w:proofErr w:type="spellEnd"/>
            <w:proofErr w:type="gramEnd"/>
            <w:r>
              <w:rPr>
                <w:b/>
                <w:bCs/>
                <w:szCs w:val="24"/>
              </w:rPr>
              <w:t>, м</w:t>
            </w:r>
          </w:p>
        </w:tc>
        <w:tc>
          <w:tcPr>
            <w:tcW w:w="1701" w:type="dxa"/>
          </w:tcPr>
          <w:p w:rsidR="00165CA1" w:rsidRDefault="00165CA1" w:rsidP="00961E87">
            <w:pPr>
              <w:spacing w:after="0" w:line="240" w:lineRule="auto"/>
              <w:jc w:val="center"/>
              <w:rPr>
                <w:b/>
                <w:bCs/>
                <w:szCs w:val="24"/>
              </w:rPr>
            </w:pPr>
            <w:proofErr w:type="spellStart"/>
            <w:proofErr w:type="gramStart"/>
            <w:r w:rsidRPr="00165CA1">
              <w:rPr>
                <w:b/>
                <w:bCs/>
                <w:szCs w:val="24"/>
              </w:rPr>
              <w:t>Произво</w:t>
            </w:r>
            <w:r>
              <w:rPr>
                <w:b/>
                <w:bCs/>
                <w:szCs w:val="24"/>
              </w:rPr>
              <w:t>-</w:t>
            </w:r>
            <w:r w:rsidRPr="00165CA1">
              <w:rPr>
                <w:b/>
                <w:bCs/>
                <w:szCs w:val="24"/>
              </w:rPr>
              <w:t>дительность</w:t>
            </w:r>
            <w:proofErr w:type="spellEnd"/>
            <w:proofErr w:type="gramEnd"/>
            <w:r w:rsidRPr="00165CA1">
              <w:rPr>
                <w:b/>
                <w:bCs/>
                <w:szCs w:val="24"/>
              </w:rPr>
              <w:t>, тыс. м3/сут</w:t>
            </w:r>
          </w:p>
        </w:tc>
      </w:tr>
      <w:tr w:rsidR="00165CA1" w:rsidTr="00165CA1">
        <w:trPr>
          <w:trHeight w:val="255"/>
          <w:jc w:val="center"/>
        </w:trPr>
        <w:tc>
          <w:tcPr>
            <w:tcW w:w="568" w:type="dxa"/>
            <w:noWrap/>
            <w:vAlign w:val="bottom"/>
            <w:hideMark/>
          </w:tcPr>
          <w:p w:rsidR="00165CA1" w:rsidRDefault="00165CA1" w:rsidP="00961E87">
            <w:pPr>
              <w:spacing w:after="0" w:line="240" w:lineRule="auto"/>
              <w:jc w:val="center"/>
              <w:rPr>
                <w:b/>
                <w:bCs/>
                <w:szCs w:val="24"/>
              </w:rPr>
            </w:pPr>
            <w:r>
              <w:rPr>
                <w:b/>
                <w:bCs/>
                <w:szCs w:val="24"/>
              </w:rPr>
              <w:t>1</w:t>
            </w:r>
          </w:p>
        </w:tc>
        <w:tc>
          <w:tcPr>
            <w:tcW w:w="2127" w:type="dxa"/>
            <w:noWrap/>
            <w:vAlign w:val="bottom"/>
            <w:hideMark/>
          </w:tcPr>
          <w:p w:rsidR="00165CA1" w:rsidRDefault="00165CA1" w:rsidP="00961E87">
            <w:pPr>
              <w:spacing w:after="0" w:line="240" w:lineRule="auto"/>
              <w:jc w:val="center"/>
              <w:rPr>
                <w:b/>
                <w:bCs/>
                <w:szCs w:val="24"/>
              </w:rPr>
            </w:pPr>
            <w:r>
              <w:rPr>
                <w:b/>
                <w:bCs/>
                <w:szCs w:val="24"/>
              </w:rPr>
              <w:t>2</w:t>
            </w:r>
          </w:p>
        </w:tc>
        <w:tc>
          <w:tcPr>
            <w:tcW w:w="2125" w:type="dxa"/>
            <w:noWrap/>
            <w:vAlign w:val="bottom"/>
            <w:hideMark/>
          </w:tcPr>
          <w:p w:rsidR="00165CA1" w:rsidRDefault="00165CA1" w:rsidP="00961E87">
            <w:pPr>
              <w:spacing w:after="0" w:line="240" w:lineRule="auto"/>
              <w:jc w:val="center"/>
              <w:rPr>
                <w:b/>
                <w:bCs/>
                <w:szCs w:val="24"/>
              </w:rPr>
            </w:pPr>
            <w:r>
              <w:rPr>
                <w:b/>
                <w:bCs/>
                <w:szCs w:val="24"/>
              </w:rPr>
              <w:t>3</w:t>
            </w:r>
          </w:p>
        </w:tc>
        <w:tc>
          <w:tcPr>
            <w:tcW w:w="1135" w:type="dxa"/>
            <w:noWrap/>
            <w:vAlign w:val="bottom"/>
            <w:hideMark/>
          </w:tcPr>
          <w:p w:rsidR="00165CA1" w:rsidRDefault="00165CA1" w:rsidP="00961E87">
            <w:pPr>
              <w:spacing w:after="0" w:line="240" w:lineRule="auto"/>
              <w:jc w:val="center"/>
              <w:rPr>
                <w:b/>
                <w:bCs/>
                <w:szCs w:val="24"/>
              </w:rPr>
            </w:pPr>
            <w:r>
              <w:rPr>
                <w:b/>
                <w:bCs/>
                <w:szCs w:val="24"/>
              </w:rPr>
              <w:t>4</w:t>
            </w:r>
          </w:p>
        </w:tc>
        <w:tc>
          <w:tcPr>
            <w:tcW w:w="1701" w:type="dxa"/>
            <w:noWrap/>
            <w:vAlign w:val="bottom"/>
            <w:hideMark/>
          </w:tcPr>
          <w:p w:rsidR="00165CA1" w:rsidRDefault="00165CA1" w:rsidP="00961E87">
            <w:pPr>
              <w:spacing w:after="0" w:line="240" w:lineRule="auto"/>
              <w:jc w:val="center"/>
              <w:rPr>
                <w:b/>
                <w:bCs/>
                <w:szCs w:val="24"/>
              </w:rPr>
            </w:pPr>
            <w:r>
              <w:rPr>
                <w:b/>
                <w:bCs/>
                <w:szCs w:val="24"/>
              </w:rPr>
              <w:t>5</w:t>
            </w:r>
          </w:p>
        </w:tc>
        <w:tc>
          <w:tcPr>
            <w:tcW w:w="850" w:type="dxa"/>
            <w:noWrap/>
            <w:vAlign w:val="bottom"/>
            <w:hideMark/>
          </w:tcPr>
          <w:p w:rsidR="00165CA1" w:rsidRDefault="00165CA1" w:rsidP="00961E87">
            <w:pPr>
              <w:spacing w:after="0" w:line="240" w:lineRule="auto"/>
              <w:jc w:val="center"/>
              <w:rPr>
                <w:b/>
                <w:bCs/>
                <w:szCs w:val="24"/>
              </w:rPr>
            </w:pPr>
            <w:r>
              <w:rPr>
                <w:b/>
                <w:bCs/>
                <w:szCs w:val="24"/>
              </w:rPr>
              <w:t>6</w:t>
            </w:r>
          </w:p>
        </w:tc>
        <w:tc>
          <w:tcPr>
            <w:tcW w:w="1701" w:type="dxa"/>
          </w:tcPr>
          <w:p w:rsidR="00165CA1" w:rsidRDefault="00165CA1" w:rsidP="00961E87">
            <w:pPr>
              <w:spacing w:after="0" w:line="240" w:lineRule="auto"/>
              <w:jc w:val="center"/>
              <w:rPr>
                <w:b/>
                <w:bCs/>
                <w:szCs w:val="24"/>
              </w:rPr>
            </w:pPr>
            <w:r>
              <w:rPr>
                <w:b/>
                <w:bCs/>
                <w:szCs w:val="24"/>
              </w:rPr>
              <w:t>7</w:t>
            </w:r>
          </w:p>
        </w:tc>
      </w:tr>
      <w:tr w:rsidR="00165CA1" w:rsidTr="006864DA">
        <w:trPr>
          <w:trHeight w:val="570"/>
          <w:jc w:val="center"/>
        </w:trPr>
        <w:tc>
          <w:tcPr>
            <w:tcW w:w="568" w:type="dxa"/>
            <w:vMerge w:val="restart"/>
            <w:noWrap/>
            <w:vAlign w:val="center"/>
          </w:tcPr>
          <w:p w:rsidR="00165CA1" w:rsidRDefault="00165CA1" w:rsidP="00165CA1">
            <w:pPr>
              <w:spacing w:after="0" w:line="240" w:lineRule="auto"/>
              <w:jc w:val="center"/>
              <w:rPr>
                <w:szCs w:val="24"/>
              </w:rPr>
            </w:pPr>
            <w:r>
              <w:rPr>
                <w:szCs w:val="24"/>
              </w:rPr>
              <w:t>1</w:t>
            </w:r>
          </w:p>
          <w:p w:rsidR="00165CA1" w:rsidRDefault="00165CA1" w:rsidP="00165CA1">
            <w:pPr>
              <w:spacing w:after="0" w:line="240" w:lineRule="auto"/>
              <w:rPr>
                <w:szCs w:val="24"/>
              </w:rPr>
            </w:pPr>
          </w:p>
        </w:tc>
        <w:tc>
          <w:tcPr>
            <w:tcW w:w="2127" w:type="dxa"/>
            <w:vMerge w:val="restart"/>
            <w:vAlign w:val="center"/>
            <w:hideMark/>
          </w:tcPr>
          <w:p w:rsidR="00165CA1" w:rsidRDefault="00165CA1" w:rsidP="00165CA1">
            <w:pPr>
              <w:spacing w:after="0" w:line="240" w:lineRule="auto"/>
              <w:jc w:val="center"/>
            </w:pPr>
            <w:r>
              <w:t>ВЗУ</w:t>
            </w:r>
          </w:p>
          <w:p w:rsidR="00165CA1" w:rsidRPr="00F9049F" w:rsidRDefault="00165CA1" w:rsidP="00165CA1">
            <w:pPr>
              <w:spacing w:after="0" w:line="240" w:lineRule="auto"/>
              <w:jc w:val="center"/>
              <w:rPr>
                <w:szCs w:val="24"/>
              </w:rPr>
            </w:pPr>
            <w:r>
              <w:t xml:space="preserve"> г. Трубчевск</w:t>
            </w:r>
          </w:p>
        </w:tc>
        <w:tc>
          <w:tcPr>
            <w:tcW w:w="2125" w:type="dxa"/>
            <w:hideMark/>
          </w:tcPr>
          <w:p w:rsidR="00165CA1" w:rsidRPr="006115A1" w:rsidRDefault="00165CA1" w:rsidP="00165CA1">
            <w:r w:rsidRPr="006115A1">
              <w:t>Арт.</w:t>
            </w:r>
            <w:r>
              <w:t xml:space="preserve"> </w:t>
            </w:r>
            <w:r w:rsidRPr="006115A1">
              <w:t>скважина №1</w:t>
            </w:r>
          </w:p>
        </w:tc>
        <w:tc>
          <w:tcPr>
            <w:tcW w:w="1135" w:type="dxa"/>
            <w:vAlign w:val="center"/>
          </w:tcPr>
          <w:p w:rsidR="00165CA1" w:rsidRPr="00E90F72" w:rsidRDefault="00165CA1" w:rsidP="00165CA1">
            <w:pPr>
              <w:jc w:val="center"/>
            </w:pPr>
            <w:r w:rsidRPr="00E90F72">
              <w:t>1991</w:t>
            </w:r>
          </w:p>
        </w:tc>
        <w:tc>
          <w:tcPr>
            <w:tcW w:w="1701" w:type="dxa"/>
          </w:tcPr>
          <w:p w:rsidR="00165CA1" w:rsidRPr="00C01A40" w:rsidRDefault="00165CA1" w:rsidP="00165CA1">
            <w:r w:rsidRPr="00C01A40">
              <w:t>ЭЦВ 8-25-100</w:t>
            </w:r>
          </w:p>
        </w:tc>
        <w:tc>
          <w:tcPr>
            <w:tcW w:w="850" w:type="dxa"/>
            <w:shd w:val="clear" w:color="auto" w:fill="auto"/>
            <w:noWrap/>
          </w:tcPr>
          <w:p w:rsidR="00165CA1" w:rsidRPr="009F5E55" w:rsidRDefault="00165CA1" w:rsidP="00165CA1">
            <w:pPr>
              <w:spacing w:after="0" w:line="240" w:lineRule="auto"/>
              <w:jc w:val="center"/>
              <w:rPr>
                <w:szCs w:val="24"/>
              </w:rPr>
            </w:pPr>
            <w:r>
              <w:rPr>
                <w:szCs w:val="24"/>
              </w:rPr>
              <w:t>100</w:t>
            </w:r>
          </w:p>
        </w:tc>
        <w:tc>
          <w:tcPr>
            <w:tcW w:w="1701" w:type="dxa"/>
            <w:shd w:val="clear" w:color="auto" w:fill="auto"/>
          </w:tcPr>
          <w:p w:rsidR="00165CA1" w:rsidRPr="009F5E55" w:rsidRDefault="00165CA1" w:rsidP="00165CA1">
            <w:pPr>
              <w:spacing w:after="0" w:line="240" w:lineRule="auto"/>
              <w:jc w:val="center"/>
              <w:rPr>
                <w:szCs w:val="24"/>
              </w:rPr>
            </w:pPr>
            <w:r>
              <w:rPr>
                <w:szCs w:val="24"/>
              </w:rPr>
              <w:t>40</w:t>
            </w:r>
          </w:p>
        </w:tc>
      </w:tr>
      <w:tr w:rsidR="00165CA1" w:rsidTr="006864DA">
        <w:trPr>
          <w:trHeight w:val="495"/>
          <w:jc w:val="center"/>
        </w:trPr>
        <w:tc>
          <w:tcPr>
            <w:tcW w:w="568" w:type="dxa"/>
            <w:vMerge/>
            <w:noWrap/>
            <w:vAlign w:val="center"/>
          </w:tcPr>
          <w:p w:rsidR="00165CA1" w:rsidRDefault="00165CA1" w:rsidP="00165CA1">
            <w:pPr>
              <w:spacing w:after="0" w:line="240" w:lineRule="auto"/>
              <w:jc w:val="center"/>
              <w:rPr>
                <w:szCs w:val="24"/>
              </w:rPr>
            </w:pPr>
          </w:p>
        </w:tc>
        <w:tc>
          <w:tcPr>
            <w:tcW w:w="2127" w:type="dxa"/>
            <w:vMerge/>
            <w:vAlign w:val="center"/>
          </w:tcPr>
          <w:p w:rsidR="00165CA1" w:rsidRDefault="00165CA1" w:rsidP="00165CA1">
            <w:pPr>
              <w:spacing w:after="0" w:line="240" w:lineRule="auto"/>
              <w:jc w:val="center"/>
            </w:pPr>
          </w:p>
        </w:tc>
        <w:tc>
          <w:tcPr>
            <w:tcW w:w="2125" w:type="dxa"/>
          </w:tcPr>
          <w:p w:rsidR="00165CA1" w:rsidRPr="006115A1" w:rsidRDefault="00165CA1" w:rsidP="00165CA1">
            <w:r w:rsidRPr="006115A1">
              <w:t>Арт.</w:t>
            </w:r>
            <w:r>
              <w:t xml:space="preserve"> </w:t>
            </w:r>
            <w:r w:rsidRPr="006115A1">
              <w:t>скважина №4</w:t>
            </w:r>
          </w:p>
        </w:tc>
        <w:tc>
          <w:tcPr>
            <w:tcW w:w="1135" w:type="dxa"/>
            <w:vAlign w:val="center"/>
          </w:tcPr>
          <w:p w:rsidR="00165CA1" w:rsidRPr="00E90F72" w:rsidRDefault="00165CA1" w:rsidP="00165CA1">
            <w:pPr>
              <w:jc w:val="center"/>
            </w:pPr>
            <w:r w:rsidRPr="00E90F72">
              <w:t>1985</w:t>
            </w:r>
          </w:p>
        </w:tc>
        <w:tc>
          <w:tcPr>
            <w:tcW w:w="1701" w:type="dxa"/>
          </w:tcPr>
          <w:p w:rsidR="00165CA1" w:rsidRPr="00C01A40" w:rsidRDefault="00165CA1" w:rsidP="00165CA1">
            <w:r w:rsidRPr="00C01A40">
              <w:t>ЭЦВ 8-40-90</w:t>
            </w:r>
          </w:p>
        </w:tc>
        <w:tc>
          <w:tcPr>
            <w:tcW w:w="850" w:type="dxa"/>
            <w:shd w:val="clear" w:color="auto" w:fill="auto"/>
            <w:noWrap/>
          </w:tcPr>
          <w:p w:rsidR="00165CA1" w:rsidRPr="009F5E55" w:rsidRDefault="00165CA1" w:rsidP="00165CA1">
            <w:pPr>
              <w:spacing w:after="0" w:line="240" w:lineRule="auto"/>
              <w:jc w:val="center"/>
              <w:rPr>
                <w:szCs w:val="24"/>
              </w:rPr>
            </w:pPr>
            <w:r>
              <w:rPr>
                <w:szCs w:val="24"/>
              </w:rPr>
              <w:t>90</w:t>
            </w:r>
          </w:p>
        </w:tc>
        <w:tc>
          <w:tcPr>
            <w:tcW w:w="1701" w:type="dxa"/>
            <w:shd w:val="clear" w:color="auto" w:fill="auto"/>
          </w:tcPr>
          <w:p w:rsidR="00165CA1" w:rsidRPr="009F5E55" w:rsidRDefault="00165CA1" w:rsidP="00165CA1">
            <w:pPr>
              <w:spacing w:after="0" w:line="240" w:lineRule="auto"/>
              <w:jc w:val="center"/>
              <w:rPr>
                <w:szCs w:val="24"/>
              </w:rPr>
            </w:pPr>
            <w:r>
              <w:rPr>
                <w:szCs w:val="24"/>
              </w:rPr>
              <w:t>40</w:t>
            </w:r>
          </w:p>
        </w:tc>
      </w:tr>
      <w:tr w:rsidR="00165CA1" w:rsidTr="006864DA">
        <w:trPr>
          <w:trHeight w:val="375"/>
          <w:jc w:val="center"/>
        </w:trPr>
        <w:tc>
          <w:tcPr>
            <w:tcW w:w="568" w:type="dxa"/>
            <w:vMerge/>
            <w:noWrap/>
            <w:vAlign w:val="center"/>
          </w:tcPr>
          <w:p w:rsidR="00165CA1" w:rsidRDefault="00165CA1" w:rsidP="00165CA1">
            <w:pPr>
              <w:spacing w:after="0" w:line="240" w:lineRule="auto"/>
              <w:jc w:val="center"/>
              <w:rPr>
                <w:szCs w:val="24"/>
              </w:rPr>
            </w:pPr>
          </w:p>
        </w:tc>
        <w:tc>
          <w:tcPr>
            <w:tcW w:w="2127" w:type="dxa"/>
            <w:vMerge/>
            <w:vAlign w:val="center"/>
          </w:tcPr>
          <w:p w:rsidR="00165CA1" w:rsidRDefault="00165CA1" w:rsidP="00165CA1">
            <w:pPr>
              <w:spacing w:after="0" w:line="240" w:lineRule="auto"/>
              <w:jc w:val="center"/>
            </w:pPr>
          </w:p>
        </w:tc>
        <w:tc>
          <w:tcPr>
            <w:tcW w:w="2125" w:type="dxa"/>
          </w:tcPr>
          <w:p w:rsidR="00165CA1" w:rsidRPr="006115A1" w:rsidRDefault="00165CA1" w:rsidP="00165CA1">
            <w:r w:rsidRPr="006115A1">
              <w:t>Арт. скважина №5</w:t>
            </w:r>
          </w:p>
        </w:tc>
        <w:tc>
          <w:tcPr>
            <w:tcW w:w="1135" w:type="dxa"/>
            <w:vAlign w:val="center"/>
          </w:tcPr>
          <w:p w:rsidR="00165CA1" w:rsidRPr="00E90F72" w:rsidRDefault="00165CA1" w:rsidP="00165CA1">
            <w:pPr>
              <w:jc w:val="center"/>
            </w:pPr>
            <w:r w:rsidRPr="00E90F72">
              <w:t>1991</w:t>
            </w:r>
          </w:p>
        </w:tc>
        <w:tc>
          <w:tcPr>
            <w:tcW w:w="1701" w:type="dxa"/>
          </w:tcPr>
          <w:p w:rsidR="00165CA1" w:rsidRPr="00C01A40" w:rsidRDefault="00165CA1" w:rsidP="00165CA1">
            <w:r w:rsidRPr="00C01A40">
              <w:t>ЭЦВ 8-40-90</w:t>
            </w:r>
          </w:p>
        </w:tc>
        <w:tc>
          <w:tcPr>
            <w:tcW w:w="850" w:type="dxa"/>
            <w:shd w:val="clear" w:color="auto" w:fill="auto"/>
            <w:noWrap/>
          </w:tcPr>
          <w:p w:rsidR="00165CA1" w:rsidRPr="009F5E55" w:rsidRDefault="00165CA1" w:rsidP="00165CA1">
            <w:pPr>
              <w:spacing w:after="0" w:line="240" w:lineRule="auto"/>
              <w:jc w:val="center"/>
              <w:rPr>
                <w:szCs w:val="24"/>
              </w:rPr>
            </w:pPr>
            <w:r>
              <w:rPr>
                <w:szCs w:val="24"/>
              </w:rPr>
              <w:t>90</w:t>
            </w:r>
          </w:p>
        </w:tc>
        <w:tc>
          <w:tcPr>
            <w:tcW w:w="1701" w:type="dxa"/>
            <w:shd w:val="clear" w:color="auto" w:fill="auto"/>
          </w:tcPr>
          <w:p w:rsidR="00165CA1" w:rsidRPr="009F5E55" w:rsidRDefault="00165CA1" w:rsidP="00165CA1">
            <w:pPr>
              <w:spacing w:after="0" w:line="240" w:lineRule="auto"/>
              <w:jc w:val="center"/>
              <w:rPr>
                <w:szCs w:val="24"/>
              </w:rPr>
            </w:pPr>
            <w:r>
              <w:rPr>
                <w:szCs w:val="24"/>
              </w:rPr>
              <w:t>40</w:t>
            </w:r>
          </w:p>
        </w:tc>
      </w:tr>
      <w:tr w:rsidR="00165CA1" w:rsidTr="006864DA">
        <w:trPr>
          <w:trHeight w:val="360"/>
          <w:jc w:val="center"/>
        </w:trPr>
        <w:tc>
          <w:tcPr>
            <w:tcW w:w="568" w:type="dxa"/>
            <w:vMerge/>
            <w:noWrap/>
            <w:vAlign w:val="center"/>
          </w:tcPr>
          <w:p w:rsidR="00165CA1" w:rsidRDefault="00165CA1" w:rsidP="00165CA1">
            <w:pPr>
              <w:spacing w:after="0" w:line="240" w:lineRule="auto"/>
              <w:jc w:val="center"/>
              <w:rPr>
                <w:szCs w:val="24"/>
              </w:rPr>
            </w:pPr>
          </w:p>
        </w:tc>
        <w:tc>
          <w:tcPr>
            <w:tcW w:w="2127" w:type="dxa"/>
            <w:vMerge/>
            <w:vAlign w:val="center"/>
          </w:tcPr>
          <w:p w:rsidR="00165CA1" w:rsidRDefault="00165CA1" w:rsidP="00165CA1">
            <w:pPr>
              <w:spacing w:after="0" w:line="240" w:lineRule="auto"/>
              <w:jc w:val="center"/>
            </w:pPr>
          </w:p>
        </w:tc>
        <w:tc>
          <w:tcPr>
            <w:tcW w:w="2125" w:type="dxa"/>
          </w:tcPr>
          <w:p w:rsidR="00165CA1" w:rsidRPr="006115A1" w:rsidRDefault="00165CA1" w:rsidP="00165CA1">
            <w:r w:rsidRPr="006115A1">
              <w:t>Арт.</w:t>
            </w:r>
            <w:r>
              <w:t xml:space="preserve"> </w:t>
            </w:r>
            <w:r w:rsidRPr="006115A1">
              <w:t>скважина№6</w:t>
            </w:r>
          </w:p>
        </w:tc>
        <w:tc>
          <w:tcPr>
            <w:tcW w:w="1135" w:type="dxa"/>
            <w:vAlign w:val="center"/>
          </w:tcPr>
          <w:p w:rsidR="00165CA1" w:rsidRPr="00E90F72" w:rsidRDefault="00165CA1" w:rsidP="00165CA1">
            <w:pPr>
              <w:jc w:val="center"/>
            </w:pPr>
            <w:r w:rsidRPr="00E90F72">
              <w:t>1991</w:t>
            </w:r>
          </w:p>
        </w:tc>
        <w:tc>
          <w:tcPr>
            <w:tcW w:w="1701" w:type="dxa"/>
          </w:tcPr>
          <w:p w:rsidR="00165CA1" w:rsidRPr="00C01A40" w:rsidRDefault="00165CA1" w:rsidP="00165CA1">
            <w:r w:rsidRPr="00C01A40">
              <w:t>ЭЦВ 8-40-90</w:t>
            </w:r>
          </w:p>
        </w:tc>
        <w:tc>
          <w:tcPr>
            <w:tcW w:w="850" w:type="dxa"/>
            <w:shd w:val="clear" w:color="auto" w:fill="auto"/>
            <w:noWrap/>
          </w:tcPr>
          <w:p w:rsidR="00165CA1" w:rsidRPr="009F5E55" w:rsidRDefault="00165CA1" w:rsidP="00165CA1">
            <w:pPr>
              <w:spacing w:after="0" w:line="240" w:lineRule="auto"/>
              <w:jc w:val="center"/>
              <w:rPr>
                <w:szCs w:val="24"/>
              </w:rPr>
            </w:pPr>
            <w:r>
              <w:rPr>
                <w:szCs w:val="24"/>
              </w:rPr>
              <w:t>90</w:t>
            </w:r>
          </w:p>
        </w:tc>
        <w:tc>
          <w:tcPr>
            <w:tcW w:w="1701" w:type="dxa"/>
            <w:shd w:val="clear" w:color="auto" w:fill="auto"/>
          </w:tcPr>
          <w:p w:rsidR="00165CA1" w:rsidRPr="009F5E55" w:rsidRDefault="00165CA1" w:rsidP="00165CA1">
            <w:pPr>
              <w:spacing w:after="0" w:line="240" w:lineRule="auto"/>
              <w:jc w:val="center"/>
              <w:rPr>
                <w:szCs w:val="24"/>
              </w:rPr>
            </w:pPr>
            <w:r>
              <w:rPr>
                <w:szCs w:val="24"/>
              </w:rPr>
              <w:t>40</w:t>
            </w:r>
          </w:p>
        </w:tc>
      </w:tr>
      <w:tr w:rsidR="00165CA1" w:rsidTr="006864DA">
        <w:trPr>
          <w:trHeight w:val="315"/>
          <w:jc w:val="center"/>
        </w:trPr>
        <w:tc>
          <w:tcPr>
            <w:tcW w:w="568" w:type="dxa"/>
            <w:vMerge/>
            <w:noWrap/>
            <w:vAlign w:val="center"/>
          </w:tcPr>
          <w:p w:rsidR="00165CA1" w:rsidRDefault="00165CA1" w:rsidP="00165CA1">
            <w:pPr>
              <w:spacing w:after="0" w:line="240" w:lineRule="auto"/>
              <w:jc w:val="center"/>
              <w:rPr>
                <w:szCs w:val="24"/>
              </w:rPr>
            </w:pPr>
          </w:p>
        </w:tc>
        <w:tc>
          <w:tcPr>
            <w:tcW w:w="2127" w:type="dxa"/>
            <w:vMerge/>
            <w:vAlign w:val="center"/>
          </w:tcPr>
          <w:p w:rsidR="00165CA1" w:rsidRDefault="00165CA1" w:rsidP="00165CA1">
            <w:pPr>
              <w:spacing w:after="0" w:line="240" w:lineRule="auto"/>
              <w:jc w:val="center"/>
            </w:pPr>
          </w:p>
        </w:tc>
        <w:tc>
          <w:tcPr>
            <w:tcW w:w="2125" w:type="dxa"/>
          </w:tcPr>
          <w:p w:rsidR="00165CA1" w:rsidRPr="006115A1" w:rsidRDefault="00165CA1" w:rsidP="00165CA1">
            <w:r w:rsidRPr="006115A1">
              <w:t>Арт.</w:t>
            </w:r>
            <w:r>
              <w:t xml:space="preserve"> </w:t>
            </w:r>
            <w:r w:rsidRPr="006115A1">
              <w:t>скважина№7</w:t>
            </w:r>
          </w:p>
        </w:tc>
        <w:tc>
          <w:tcPr>
            <w:tcW w:w="1135" w:type="dxa"/>
            <w:vAlign w:val="center"/>
          </w:tcPr>
          <w:p w:rsidR="00165CA1" w:rsidRPr="00E90F72" w:rsidRDefault="00165CA1" w:rsidP="00165CA1">
            <w:pPr>
              <w:jc w:val="center"/>
            </w:pPr>
            <w:r w:rsidRPr="00E90F72">
              <w:t>1991</w:t>
            </w:r>
          </w:p>
        </w:tc>
        <w:tc>
          <w:tcPr>
            <w:tcW w:w="1701" w:type="dxa"/>
          </w:tcPr>
          <w:p w:rsidR="00165CA1" w:rsidRPr="00C01A40" w:rsidRDefault="00165CA1" w:rsidP="00165CA1">
            <w:r w:rsidRPr="00C01A40">
              <w:t>ЭЦВ 8-40-120</w:t>
            </w:r>
          </w:p>
        </w:tc>
        <w:tc>
          <w:tcPr>
            <w:tcW w:w="850" w:type="dxa"/>
            <w:shd w:val="clear" w:color="auto" w:fill="auto"/>
            <w:noWrap/>
          </w:tcPr>
          <w:p w:rsidR="00165CA1" w:rsidRPr="009F5E55" w:rsidRDefault="00165CA1" w:rsidP="00165CA1">
            <w:pPr>
              <w:spacing w:after="0" w:line="240" w:lineRule="auto"/>
              <w:jc w:val="center"/>
              <w:rPr>
                <w:szCs w:val="24"/>
              </w:rPr>
            </w:pPr>
            <w:r>
              <w:rPr>
                <w:szCs w:val="24"/>
              </w:rPr>
              <w:t>90</w:t>
            </w:r>
          </w:p>
        </w:tc>
        <w:tc>
          <w:tcPr>
            <w:tcW w:w="1701" w:type="dxa"/>
            <w:shd w:val="clear" w:color="auto" w:fill="auto"/>
          </w:tcPr>
          <w:p w:rsidR="00165CA1" w:rsidRPr="009F5E55" w:rsidRDefault="00165CA1" w:rsidP="00165CA1">
            <w:pPr>
              <w:spacing w:after="0" w:line="240" w:lineRule="auto"/>
              <w:jc w:val="center"/>
              <w:rPr>
                <w:szCs w:val="24"/>
              </w:rPr>
            </w:pPr>
            <w:r>
              <w:rPr>
                <w:szCs w:val="24"/>
              </w:rPr>
              <w:t>40</w:t>
            </w:r>
          </w:p>
        </w:tc>
      </w:tr>
      <w:tr w:rsidR="00165CA1" w:rsidTr="006864DA">
        <w:trPr>
          <w:trHeight w:val="96"/>
          <w:jc w:val="center"/>
        </w:trPr>
        <w:tc>
          <w:tcPr>
            <w:tcW w:w="568" w:type="dxa"/>
            <w:vMerge/>
            <w:noWrap/>
            <w:vAlign w:val="center"/>
          </w:tcPr>
          <w:p w:rsidR="00165CA1" w:rsidRDefault="00165CA1" w:rsidP="00165CA1">
            <w:pPr>
              <w:spacing w:after="0" w:line="240" w:lineRule="auto"/>
              <w:jc w:val="center"/>
              <w:rPr>
                <w:szCs w:val="24"/>
              </w:rPr>
            </w:pPr>
          </w:p>
        </w:tc>
        <w:tc>
          <w:tcPr>
            <w:tcW w:w="2127" w:type="dxa"/>
            <w:vMerge/>
            <w:vAlign w:val="center"/>
          </w:tcPr>
          <w:p w:rsidR="00165CA1" w:rsidRDefault="00165CA1" w:rsidP="00165CA1">
            <w:pPr>
              <w:spacing w:after="0" w:line="240" w:lineRule="auto"/>
              <w:jc w:val="center"/>
            </w:pPr>
          </w:p>
        </w:tc>
        <w:tc>
          <w:tcPr>
            <w:tcW w:w="2125" w:type="dxa"/>
          </w:tcPr>
          <w:p w:rsidR="00165CA1" w:rsidRDefault="00165CA1" w:rsidP="00165CA1">
            <w:r w:rsidRPr="006115A1">
              <w:t>Арт.</w:t>
            </w:r>
            <w:r>
              <w:t xml:space="preserve"> </w:t>
            </w:r>
            <w:r w:rsidRPr="006115A1">
              <w:t>скважина№8</w:t>
            </w:r>
          </w:p>
        </w:tc>
        <w:tc>
          <w:tcPr>
            <w:tcW w:w="1135" w:type="dxa"/>
            <w:vAlign w:val="center"/>
          </w:tcPr>
          <w:p w:rsidR="00165CA1" w:rsidRDefault="00165CA1" w:rsidP="00165CA1">
            <w:pPr>
              <w:jc w:val="center"/>
            </w:pPr>
            <w:r w:rsidRPr="00E90F72">
              <w:t>1992</w:t>
            </w:r>
          </w:p>
        </w:tc>
        <w:tc>
          <w:tcPr>
            <w:tcW w:w="1701" w:type="dxa"/>
          </w:tcPr>
          <w:p w:rsidR="00165CA1" w:rsidRPr="00C01A40" w:rsidRDefault="00165CA1" w:rsidP="00165CA1">
            <w:r w:rsidRPr="00C01A40">
              <w:t>ЭЦВ 6-16-160</w:t>
            </w:r>
          </w:p>
        </w:tc>
        <w:tc>
          <w:tcPr>
            <w:tcW w:w="850" w:type="dxa"/>
            <w:shd w:val="clear" w:color="auto" w:fill="auto"/>
            <w:noWrap/>
          </w:tcPr>
          <w:p w:rsidR="00165CA1" w:rsidRPr="009F5E55" w:rsidRDefault="00165CA1" w:rsidP="00165CA1">
            <w:pPr>
              <w:spacing w:after="0" w:line="240" w:lineRule="auto"/>
              <w:jc w:val="center"/>
              <w:rPr>
                <w:szCs w:val="24"/>
              </w:rPr>
            </w:pPr>
            <w:r>
              <w:rPr>
                <w:szCs w:val="24"/>
              </w:rPr>
              <w:t>100</w:t>
            </w:r>
          </w:p>
        </w:tc>
        <w:tc>
          <w:tcPr>
            <w:tcW w:w="1701" w:type="dxa"/>
            <w:shd w:val="clear" w:color="auto" w:fill="auto"/>
          </w:tcPr>
          <w:p w:rsidR="00165CA1" w:rsidRPr="009F5E55" w:rsidRDefault="00165CA1" w:rsidP="00165CA1">
            <w:pPr>
              <w:spacing w:after="0" w:line="240" w:lineRule="auto"/>
              <w:jc w:val="center"/>
              <w:rPr>
                <w:szCs w:val="24"/>
              </w:rPr>
            </w:pPr>
            <w:r>
              <w:rPr>
                <w:szCs w:val="24"/>
              </w:rPr>
              <w:t>25</w:t>
            </w:r>
          </w:p>
        </w:tc>
      </w:tr>
      <w:tr w:rsidR="008C285E" w:rsidTr="006864DA">
        <w:trPr>
          <w:trHeight w:val="296"/>
          <w:jc w:val="center"/>
        </w:trPr>
        <w:tc>
          <w:tcPr>
            <w:tcW w:w="568" w:type="dxa"/>
            <w:noWrap/>
            <w:vAlign w:val="center"/>
            <w:hideMark/>
          </w:tcPr>
          <w:p w:rsidR="008C285E" w:rsidRDefault="008C285E" w:rsidP="008C285E">
            <w:pPr>
              <w:spacing w:after="0" w:line="240" w:lineRule="auto"/>
              <w:jc w:val="center"/>
              <w:rPr>
                <w:szCs w:val="24"/>
              </w:rPr>
            </w:pPr>
            <w:r>
              <w:rPr>
                <w:szCs w:val="24"/>
              </w:rPr>
              <w:t>2</w:t>
            </w:r>
          </w:p>
        </w:tc>
        <w:tc>
          <w:tcPr>
            <w:tcW w:w="2127" w:type="dxa"/>
            <w:noWrap/>
            <w:vAlign w:val="center"/>
            <w:hideMark/>
          </w:tcPr>
          <w:p w:rsidR="008C285E" w:rsidRDefault="008C285E" w:rsidP="008C285E">
            <w:pPr>
              <w:spacing w:after="0" w:line="240" w:lineRule="auto"/>
              <w:jc w:val="center"/>
              <w:rPr>
                <w:szCs w:val="24"/>
              </w:rPr>
            </w:pPr>
            <w:r w:rsidRPr="00ED2743">
              <w:rPr>
                <w:szCs w:val="24"/>
              </w:rPr>
              <w:t>ВЗУ</w:t>
            </w:r>
            <w:r>
              <w:rPr>
                <w:szCs w:val="24"/>
              </w:rPr>
              <w:t xml:space="preserve"> </w:t>
            </w:r>
          </w:p>
          <w:p w:rsidR="008C285E" w:rsidRPr="00F9049F" w:rsidRDefault="008C285E" w:rsidP="008C285E">
            <w:pPr>
              <w:spacing w:after="0" w:line="240" w:lineRule="auto"/>
              <w:jc w:val="center"/>
              <w:rPr>
                <w:szCs w:val="24"/>
              </w:rPr>
            </w:pPr>
            <w:r>
              <w:rPr>
                <w:szCs w:val="24"/>
              </w:rPr>
              <w:t>п. Бороденки</w:t>
            </w:r>
          </w:p>
        </w:tc>
        <w:tc>
          <w:tcPr>
            <w:tcW w:w="2125" w:type="dxa"/>
            <w:noWrap/>
            <w:vAlign w:val="center"/>
          </w:tcPr>
          <w:p w:rsidR="008C285E" w:rsidRPr="00F9049F" w:rsidRDefault="008C285E" w:rsidP="008C285E">
            <w:pPr>
              <w:spacing w:after="0" w:line="240" w:lineRule="auto"/>
              <w:jc w:val="center"/>
              <w:rPr>
                <w:szCs w:val="24"/>
              </w:rPr>
            </w:pPr>
            <w:r>
              <w:rPr>
                <w:szCs w:val="24"/>
              </w:rPr>
              <w:t xml:space="preserve">Арт. скважина </w:t>
            </w:r>
          </w:p>
        </w:tc>
        <w:tc>
          <w:tcPr>
            <w:tcW w:w="1135" w:type="dxa"/>
            <w:noWrap/>
            <w:vAlign w:val="center"/>
          </w:tcPr>
          <w:p w:rsidR="008C285E" w:rsidRPr="004F01EA" w:rsidRDefault="004F01EA" w:rsidP="008C285E">
            <w:pPr>
              <w:spacing w:after="0" w:line="240" w:lineRule="auto"/>
              <w:jc w:val="center"/>
              <w:rPr>
                <w:szCs w:val="24"/>
              </w:rPr>
            </w:pPr>
            <w:r w:rsidRPr="004F01EA">
              <w:rPr>
                <w:szCs w:val="24"/>
              </w:rPr>
              <w:t>1991</w:t>
            </w:r>
          </w:p>
        </w:tc>
        <w:tc>
          <w:tcPr>
            <w:tcW w:w="1701" w:type="dxa"/>
            <w:noWrap/>
            <w:vAlign w:val="center"/>
          </w:tcPr>
          <w:p w:rsidR="008C285E" w:rsidRPr="00CF2286" w:rsidRDefault="008C285E" w:rsidP="008C285E">
            <w:pPr>
              <w:jc w:val="center"/>
            </w:pPr>
            <w:r w:rsidRPr="00CF2286">
              <w:t>ЭЦВ 6-10-80</w:t>
            </w:r>
          </w:p>
        </w:tc>
        <w:tc>
          <w:tcPr>
            <w:tcW w:w="850" w:type="dxa"/>
            <w:noWrap/>
            <w:vAlign w:val="center"/>
          </w:tcPr>
          <w:p w:rsidR="008C285E" w:rsidRPr="00CF2286" w:rsidRDefault="008C285E" w:rsidP="008C285E">
            <w:pPr>
              <w:jc w:val="center"/>
            </w:pPr>
            <w:r>
              <w:t>8</w:t>
            </w:r>
            <w:r w:rsidRPr="00CF2286">
              <w:t>0</w:t>
            </w:r>
          </w:p>
        </w:tc>
        <w:tc>
          <w:tcPr>
            <w:tcW w:w="1701" w:type="dxa"/>
            <w:vAlign w:val="center"/>
          </w:tcPr>
          <w:p w:rsidR="008C285E" w:rsidRPr="00CF2286" w:rsidRDefault="008C285E" w:rsidP="008C285E">
            <w:pPr>
              <w:jc w:val="center"/>
            </w:pPr>
            <w:r>
              <w:t>10</w:t>
            </w:r>
          </w:p>
        </w:tc>
      </w:tr>
      <w:tr w:rsidR="008C285E" w:rsidTr="006864DA">
        <w:trPr>
          <w:trHeight w:val="300"/>
          <w:jc w:val="center"/>
        </w:trPr>
        <w:tc>
          <w:tcPr>
            <w:tcW w:w="568" w:type="dxa"/>
            <w:noWrap/>
            <w:vAlign w:val="center"/>
          </w:tcPr>
          <w:p w:rsidR="008C285E" w:rsidRDefault="008C285E" w:rsidP="008C285E">
            <w:pPr>
              <w:spacing w:after="0" w:line="240" w:lineRule="auto"/>
              <w:jc w:val="center"/>
              <w:rPr>
                <w:szCs w:val="24"/>
              </w:rPr>
            </w:pPr>
            <w:r>
              <w:rPr>
                <w:szCs w:val="24"/>
              </w:rPr>
              <w:t>3</w:t>
            </w:r>
          </w:p>
        </w:tc>
        <w:tc>
          <w:tcPr>
            <w:tcW w:w="2127" w:type="dxa"/>
            <w:noWrap/>
            <w:vAlign w:val="center"/>
          </w:tcPr>
          <w:p w:rsidR="008C285E" w:rsidRDefault="008C285E" w:rsidP="008C285E">
            <w:pPr>
              <w:spacing w:after="0" w:line="240" w:lineRule="auto"/>
              <w:jc w:val="center"/>
            </w:pPr>
            <w:r>
              <w:t xml:space="preserve">ВЗУ </w:t>
            </w:r>
          </w:p>
          <w:p w:rsidR="008C285E" w:rsidRPr="002E1615" w:rsidRDefault="008C285E" w:rsidP="008C285E">
            <w:pPr>
              <w:spacing w:after="0" w:line="240" w:lineRule="auto"/>
              <w:jc w:val="center"/>
            </w:pPr>
            <w:r>
              <w:t>п. Прогресс</w:t>
            </w:r>
          </w:p>
        </w:tc>
        <w:tc>
          <w:tcPr>
            <w:tcW w:w="2125" w:type="dxa"/>
            <w:noWrap/>
            <w:vAlign w:val="center"/>
          </w:tcPr>
          <w:p w:rsidR="008C285E" w:rsidRPr="00F9049F" w:rsidRDefault="008C285E" w:rsidP="008C285E">
            <w:pPr>
              <w:spacing w:after="0" w:line="240" w:lineRule="auto"/>
              <w:jc w:val="center"/>
              <w:rPr>
                <w:szCs w:val="24"/>
              </w:rPr>
            </w:pPr>
            <w:r>
              <w:rPr>
                <w:szCs w:val="24"/>
              </w:rPr>
              <w:t xml:space="preserve">Арт. скважина </w:t>
            </w:r>
          </w:p>
        </w:tc>
        <w:tc>
          <w:tcPr>
            <w:tcW w:w="1135" w:type="dxa"/>
            <w:noWrap/>
            <w:vAlign w:val="center"/>
          </w:tcPr>
          <w:p w:rsidR="008C285E" w:rsidRPr="004F01EA" w:rsidRDefault="004F01EA" w:rsidP="008C285E">
            <w:pPr>
              <w:spacing w:after="0" w:line="240" w:lineRule="auto"/>
              <w:jc w:val="center"/>
              <w:rPr>
                <w:szCs w:val="24"/>
              </w:rPr>
            </w:pPr>
            <w:r w:rsidRPr="004F01EA">
              <w:rPr>
                <w:szCs w:val="24"/>
              </w:rPr>
              <w:t>1991</w:t>
            </w:r>
          </w:p>
        </w:tc>
        <w:tc>
          <w:tcPr>
            <w:tcW w:w="1701" w:type="dxa"/>
            <w:noWrap/>
            <w:vAlign w:val="center"/>
          </w:tcPr>
          <w:p w:rsidR="008C285E" w:rsidRPr="00CF2286" w:rsidRDefault="008C285E" w:rsidP="008C285E">
            <w:pPr>
              <w:jc w:val="center"/>
            </w:pPr>
            <w:r w:rsidRPr="00CF2286">
              <w:t>ЭЦВ 8-25-100</w:t>
            </w:r>
          </w:p>
        </w:tc>
        <w:tc>
          <w:tcPr>
            <w:tcW w:w="850" w:type="dxa"/>
            <w:noWrap/>
            <w:vAlign w:val="center"/>
          </w:tcPr>
          <w:p w:rsidR="008C285E" w:rsidRPr="00CF2286" w:rsidRDefault="008C285E" w:rsidP="008C285E">
            <w:pPr>
              <w:jc w:val="center"/>
            </w:pPr>
            <w:r>
              <w:t>100</w:t>
            </w:r>
          </w:p>
        </w:tc>
        <w:tc>
          <w:tcPr>
            <w:tcW w:w="1701" w:type="dxa"/>
            <w:vAlign w:val="center"/>
          </w:tcPr>
          <w:p w:rsidR="008C285E" w:rsidRPr="00CF2286" w:rsidRDefault="008C285E" w:rsidP="008C285E">
            <w:pPr>
              <w:jc w:val="center"/>
            </w:pPr>
            <w:r>
              <w:t>25</w:t>
            </w:r>
          </w:p>
        </w:tc>
      </w:tr>
    </w:tbl>
    <w:p w:rsidR="008C285E" w:rsidRPr="008C285E" w:rsidRDefault="008C285E" w:rsidP="008C285E">
      <w:pPr>
        <w:spacing w:line="360" w:lineRule="auto"/>
        <w:ind w:firstLine="708"/>
        <w:jc w:val="both"/>
        <w:rPr>
          <w:sz w:val="28"/>
          <w:szCs w:val="28"/>
        </w:rPr>
      </w:pPr>
      <w:r w:rsidRPr="008C285E">
        <w:rPr>
          <w:sz w:val="28"/>
          <w:szCs w:val="28"/>
        </w:rPr>
        <w:lastRenderedPageBreak/>
        <w:t>К</w:t>
      </w:r>
      <w:r>
        <w:rPr>
          <w:sz w:val="28"/>
          <w:szCs w:val="28"/>
        </w:rPr>
        <w:t>оммерческий учёт расхода</w:t>
      </w:r>
      <w:r w:rsidRPr="008C285E">
        <w:rPr>
          <w:sz w:val="28"/>
          <w:szCs w:val="28"/>
        </w:rPr>
        <w:t xml:space="preserve"> арте</w:t>
      </w:r>
      <w:r>
        <w:rPr>
          <w:sz w:val="28"/>
          <w:szCs w:val="28"/>
        </w:rPr>
        <w:t xml:space="preserve">зианской </w:t>
      </w:r>
      <w:r w:rsidR="00C90ACB">
        <w:rPr>
          <w:sz w:val="28"/>
          <w:szCs w:val="28"/>
        </w:rPr>
        <w:t xml:space="preserve">воды   производится на всех </w:t>
      </w:r>
      <w:r w:rsidRPr="008C285E">
        <w:rPr>
          <w:sz w:val="28"/>
          <w:szCs w:val="28"/>
        </w:rPr>
        <w:t>скважинах. Поверка счётчиков производится согласно установленным срокам.</w:t>
      </w:r>
    </w:p>
    <w:p w:rsidR="00DF4EB4" w:rsidRDefault="00D6071D" w:rsidP="008C285E">
      <w:pPr>
        <w:spacing w:after="0" w:line="360" w:lineRule="auto"/>
        <w:ind w:firstLine="709"/>
        <w:jc w:val="both"/>
        <w:rPr>
          <w:sz w:val="28"/>
          <w:szCs w:val="28"/>
        </w:rPr>
      </w:pPr>
      <w:r w:rsidRPr="00D6071D">
        <w:rPr>
          <w:sz w:val="28"/>
          <w:szCs w:val="28"/>
        </w:rPr>
        <w:t>Скважины обеспечены зонами санитарной охраны первого пояса, размер которой составляет 30м. Согласно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DF4EB4" w:rsidRPr="008C285E" w:rsidRDefault="00DF4EB4" w:rsidP="008C285E">
      <w:pPr>
        <w:spacing w:after="0" w:line="360" w:lineRule="auto"/>
        <w:ind w:firstLine="709"/>
        <w:jc w:val="both"/>
        <w:rPr>
          <w:sz w:val="28"/>
          <w:szCs w:val="28"/>
        </w:rPr>
      </w:pPr>
      <w:r w:rsidRPr="00F9049F">
        <w:rPr>
          <w:sz w:val="28"/>
          <w:szCs w:val="28"/>
        </w:rPr>
        <w:t xml:space="preserve">Характеристики насосного оборудования представлены в таблице </w:t>
      </w:r>
      <w:r w:rsidR="00021C57">
        <w:rPr>
          <w:sz w:val="28"/>
          <w:szCs w:val="28"/>
        </w:rPr>
        <w:t>2</w:t>
      </w:r>
      <w:r w:rsidR="008C285E">
        <w:rPr>
          <w:sz w:val="28"/>
          <w:szCs w:val="28"/>
        </w:rPr>
        <w:t xml:space="preserve">. </w:t>
      </w:r>
    </w:p>
    <w:p w:rsidR="00DF4EB4" w:rsidRPr="006F139E" w:rsidRDefault="00DF4EB4" w:rsidP="00DF4EB4">
      <w:pPr>
        <w:tabs>
          <w:tab w:val="left" w:pos="8441"/>
        </w:tabs>
        <w:ind w:firstLine="708"/>
        <w:jc w:val="right"/>
        <w:rPr>
          <w:sz w:val="28"/>
          <w:szCs w:val="28"/>
        </w:rPr>
      </w:pPr>
      <w:r w:rsidRPr="006F139E">
        <w:rPr>
          <w:sz w:val="28"/>
          <w:szCs w:val="28"/>
        </w:rPr>
        <w:t xml:space="preserve">Таблица </w:t>
      </w:r>
      <w:r w:rsidR="00021C57">
        <w:rPr>
          <w:sz w:val="28"/>
          <w:szCs w:val="28"/>
        </w:rPr>
        <w:t>2</w:t>
      </w:r>
    </w:p>
    <w:p w:rsidR="00DF4EB4" w:rsidRPr="00F9049F" w:rsidRDefault="008C285E" w:rsidP="00DF4EB4">
      <w:pPr>
        <w:tabs>
          <w:tab w:val="left" w:pos="8441"/>
        </w:tabs>
        <w:ind w:firstLine="708"/>
        <w:jc w:val="right"/>
        <w:rPr>
          <w:b/>
          <w:sz w:val="28"/>
          <w:szCs w:val="28"/>
        </w:rPr>
      </w:pPr>
      <w:r>
        <w:rPr>
          <w:b/>
          <w:sz w:val="28"/>
          <w:szCs w:val="28"/>
        </w:rPr>
        <w:t xml:space="preserve">Характеристики насосного </w:t>
      </w:r>
      <w:r w:rsidR="00DF4EB4" w:rsidRPr="00F9049F">
        <w:rPr>
          <w:b/>
          <w:sz w:val="28"/>
          <w:szCs w:val="28"/>
        </w:rPr>
        <w:t>оборудования</w:t>
      </w:r>
      <w:r w:rsidR="00394627">
        <w:rPr>
          <w:b/>
          <w:sz w:val="28"/>
          <w:szCs w:val="28"/>
        </w:rPr>
        <w:t>,</w:t>
      </w:r>
      <w:r w:rsidR="00DF4EB4" w:rsidRPr="00F9049F">
        <w:rPr>
          <w:b/>
          <w:sz w:val="28"/>
          <w:szCs w:val="28"/>
        </w:rPr>
        <w:t xml:space="preserve"> установленного на ВЗУ</w:t>
      </w:r>
      <w:r>
        <w:rPr>
          <w:b/>
          <w:sz w:val="28"/>
          <w:szCs w:val="28"/>
        </w:rPr>
        <w: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5"/>
        <w:gridCol w:w="2007"/>
        <w:gridCol w:w="1626"/>
        <w:gridCol w:w="1843"/>
        <w:gridCol w:w="1275"/>
        <w:gridCol w:w="993"/>
        <w:gridCol w:w="1421"/>
      </w:tblGrid>
      <w:tr w:rsidR="0047321C" w:rsidRPr="003A70C8" w:rsidTr="008C285E">
        <w:trPr>
          <w:trHeight w:val="300"/>
          <w:jc w:val="center"/>
        </w:trPr>
        <w:tc>
          <w:tcPr>
            <w:tcW w:w="625" w:type="dxa"/>
            <w:vMerge w:val="restart"/>
            <w:vAlign w:val="center"/>
          </w:tcPr>
          <w:p w:rsidR="0047321C" w:rsidRPr="003A70C8" w:rsidRDefault="0047321C" w:rsidP="00DF4EB4">
            <w:pPr>
              <w:jc w:val="center"/>
              <w:rPr>
                <w:b/>
                <w:bCs/>
              </w:rPr>
            </w:pPr>
            <w:r w:rsidRPr="003A70C8">
              <w:rPr>
                <w:b/>
                <w:bCs/>
              </w:rPr>
              <w:t>№ № п/п</w:t>
            </w:r>
          </w:p>
        </w:tc>
        <w:tc>
          <w:tcPr>
            <w:tcW w:w="2007" w:type="dxa"/>
            <w:vMerge w:val="restart"/>
            <w:vAlign w:val="center"/>
          </w:tcPr>
          <w:p w:rsidR="0047321C" w:rsidRPr="003A70C8" w:rsidRDefault="008C285E" w:rsidP="00DF4EB4">
            <w:pPr>
              <w:jc w:val="center"/>
              <w:rPr>
                <w:b/>
                <w:bCs/>
              </w:rPr>
            </w:pPr>
            <w:r>
              <w:rPr>
                <w:b/>
                <w:bCs/>
              </w:rPr>
              <w:t>Наим</w:t>
            </w:r>
            <w:r w:rsidR="0047321C" w:rsidRPr="003A70C8">
              <w:rPr>
                <w:b/>
                <w:bCs/>
              </w:rPr>
              <w:t>е</w:t>
            </w:r>
            <w:r>
              <w:rPr>
                <w:b/>
                <w:bCs/>
              </w:rPr>
              <w:t>н</w:t>
            </w:r>
            <w:r w:rsidR="0047321C" w:rsidRPr="003A70C8">
              <w:rPr>
                <w:b/>
                <w:bCs/>
              </w:rPr>
              <w:t>ование узла и его местоположение</w:t>
            </w:r>
          </w:p>
        </w:tc>
        <w:tc>
          <w:tcPr>
            <w:tcW w:w="1626" w:type="dxa"/>
            <w:vMerge w:val="restart"/>
            <w:vAlign w:val="center"/>
          </w:tcPr>
          <w:p w:rsidR="0047321C" w:rsidRPr="003A70C8" w:rsidRDefault="0047321C" w:rsidP="00DF4EB4">
            <w:pPr>
              <w:jc w:val="center"/>
              <w:rPr>
                <w:b/>
                <w:bCs/>
              </w:rPr>
            </w:pPr>
            <w:r w:rsidRPr="003A70C8">
              <w:rPr>
                <w:b/>
                <w:bCs/>
              </w:rPr>
              <w:t>Кол-во и объем резервуаров, м³</w:t>
            </w:r>
          </w:p>
        </w:tc>
        <w:tc>
          <w:tcPr>
            <w:tcW w:w="5532" w:type="dxa"/>
            <w:gridSpan w:val="4"/>
            <w:noWrap/>
            <w:vAlign w:val="center"/>
          </w:tcPr>
          <w:p w:rsidR="0047321C" w:rsidRPr="003A70C8" w:rsidRDefault="0047321C" w:rsidP="00DF4EB4">
            <w:pPr>
              <w:jc w:val="center"/>
              <w:rPr>
                <w:b/>
                <w:bCs/>
              </w:rPr>
            </w:pPr>
            <w:r w:rsidRPr="003A70C8">
              <w:rPr>
                <w:b/>
                <w:bCs/>
              </w:rPr>
              <w:t xml:space="preserve">Оборудование </w:t>
            </w:r>
          </w:p>
        </w:tc>
      </w:tr>
      <w:tr w:rsidR="0047321C" w:rsidRPr="003A70C8" w:rsidTr="008C285E">
        <w:trPr>
          <w:trHeight w:val="1035"/>
          <w:jc w:val="center"/>
        </w:trPr>
        <w:tc>
          <w:tcPr>
            <w:tcW w:w="625" w:type="dxa"/>
            <w:vMerge/>
            <w:vAlign w:val="center"/>
          </w:tcPr>
          <w:p w:rsidR="0047321C" w:rsidRPr="003A70C8" w:rsidRDefault="0047321C" w:rsidP="00DF4EB4">
            <w:pPr>
              <w:rPr>
                <w:b/>
                <w:bCs/>
              </w:rPr>
            </w:pPr>
          </w:p>
        </w:tc>
        <w:tc>
          <w:tcPr>
            <w:tcW w:w="2007" w:type="dxa"/>
            <w:vMerge/>
            <w:vAlign w:val="center"/>
          </w:tcPr>
          <w:p w:rsidR="0047321C" w:rsidRPr="003A70C8" w:rsidRDefault="0047321C" w:rsidP="00DF4EB4">
            <w:pPr>
              <w:rPr>
                <w:b/>
                <w:bCs/>
              </w:rPr>
            </w:pPr>
          </w:p>
        </w:tc>
        <w:tc>
          <w:tcPr>
            <w:tcW w:w="1626" w:type="dxa"/>
            <w:vMerge/>
            <w:vAlign w:val="center"/>
          </w:tcPr>
          <w:p w:rsidR="0047321C" w:rsidRPr="003A70C8" w:rsidRDefault="0047321C" w:rsidP="00DF4EB4">
            <w:pPr>
              <w:rPr>
                <w:b/>
                <w:bCs/>
              </w:rPr>
            </w:pPr>
          </w:p>
        </w:tc>
        <w:tc>
          <w:tcPr>
            <w:tcW w:w="1843" w:type="dxa"/>
            <w:vAlign w:val="center"/>
          </w:tcPr>
          <w:p w:rsidR="0047321C" w:rsidRPr="003A70C8" w:rsidRDefault="0047321C" w:rsidP="00DF4EB4">
            <w:pPr>
              <w:jc w:val="center"/>
              <w:rPr>
                <w:b/>
                <w:bCs/>
              </w:rPr>
            </w:pPr>
            <w:r w:rsidRPr="003A70C8">
              <w:rPr>
                <w:b/>
                <w:bCs/>
              </w:rPr>
              <w:t>марка насоса</w:t>
            </w:r>
          </w:p>
        </w:tc>
        <w:tc>
          <w:tcPr>
            <w:tcW w:w="1275" w:type="dxa"/>
            <w:vAlign w:val="center"/>
          </w:tcPr>
          <w:p w:rsidR="0047321C" w:rsidRPr="003A70C8" w:rsidRDefault="0047321C" w:rsidP="00DF4EB4">
            <w:pPr>
              <w:jc w:val="center"/>
              <w:rPr>
                <w:b/>
                <w:bCs/>
              </w:rPr>
            </w:pPr>
            <w:proofErr w:type="spellStart"/>
            <w:r w:rsidRPr="003A70C8">
              <w:rPr>
                <w:b/>
                <w:bCs/>
              </w:rPr>
              <w:t>производ</w:t>
            </w:r>
            <w:proofErr w:type="spellEnd"/>
            <w:r w:rsidRPr="003A70C8">
              <w:rPr>
                <w:b/>
                <w:bCs/>
              </w:rPr>
              <w:t>. м³/ч</w:t>
            </w:r>
          </w:p>
        </w:tc>
        <w:tc>
          <w:tcPr>
            <w:tcW w:w="993" w:type="dxa"/>
            <w:vAlign w:val="center"/>
          </w:tcPr>
          <w:p w:rsidR="0047321C" w:rsidRPr="003A70C8" w:rsidRDefault="0047321C" w:rsidP="00DF4EB4">
            <w:pPr>
              <w:jc w:val="center"/>
              <w:rPr>
                <w:b/>
                <w:bCs/>
              </w:rPr>
            </w:pPr>
            <w:r w:rsidRPr="003A70C8">
              <w:rPr>
                <w:b/>
                <w:bCs/>
              </w:rPr>
              <w:t>напор, м</w:t>
            </w:r>
            <w:r w:rsidRPr="003A70C8">
              <w:rPr>
                <w:b/>
                <w:bCs/>
              </w:rPr>
              <w:br/>
              <w:t>сут.</w:t>
            </w:r>
          </w:p>
        </w:tc>
        <w:tc>
          <w:tcPr>
            <w:tcW w:w="1421" w:type="dxa"/>
            <w:vAlign w:val="bottom"/>
          </w:tcPr>
          <w:p w:rsidR="0047321C" w:rsidRPr="003A70C8" w:rsidRDefault="0047321C" w:rsidP="00DF4EB4">
            <w:pPr>
              <w:spacing w:after="240"/>
              <w:rPr>
                <w:b/>
                <w:bCs/>
              </w:rPr>
            </w:pPr>
            <w:r w:rsidRPr="003A70C8">
              <w:rPr>
                <w:b/>
                <w:bCs/>
              </w:rPr>
              <w:t>мощность, кВт</w:t>
            </w:r>
          </w:p>
        </w:tc>
      </w:tr>
      <w:tr w:rsidR="00394627" w:rsidRPr="003A70C8" w:rsidTr="006864DA">
        <w:trPr>
          <w:trHeight w:val="175"/>
          <w:jc w:val="center"/>
        </w:trPr>
        <w:tc>
          <w:tcPr>
            <w:tcW w:w="625" w:type="dxa"/>
            <w:vMerge w:val="restart"/>
            <w:noWrap/>
            <w:vAlign w:val="center"/>
          </w:tcPr>
          <w:p w:rsidR="00394627" w:rsidRPr="003A70C8" w:rsidRDefault="00394627" w:rsidP="00394627">
            <w:pPr>
              <w:jc w:val="center"/>
            </w:pPr>
            <w:r w:rsidRPr="003A70C8">
              <w:t>1</w:t>
            </w:r>
          </w:p>
        </w:tc>
        <w:tc>
          <w:tcPr>
            <w:tcW w:w="2007" w:type="dxa"/>
            <w:vMerge w:val="restart"/>
            <w:vAlign w:val="center"/>
          </w:tcPr>
          <w:p w:rsidR="00394627" w:rsidRPr="008C285E" w:rsidRDefault="00394627" w:rsidP="00394627">
            <w:pPr>
              <w:rPr>
                <w:szCs w:val="24"/>
              </w:rPr>
            </w:pPr>
            <w:r w:rsidRPr="0047321C">
              <w:rPr>
                <w:szCs w:val="24"/>
              </w:rPr>
              <w:t>Насосная станция второго подъема</w:t>
            </w:r>
            <w:r>
              <w:rPr>
                <w:szCs w:val="24"/>
              </w:rPr>
              <w:t xml:space="preserve"> </w:t>
            </w:r>
            <w:r w:rsidRPr="0047321C">
              <w:rPr>
                <w:szCs w:val="24"/>
              </w:rPr>
              <w:t xml:space="preserve">г. </w:t>
            </w:r>
            <w:r>
              <w:rPr>
                <w:szCs w:val="24"/>
              </w:rPr>
              <w:t>Трубчевск</w:t>
            </w:r>
          </w:p>
        </w:tc>
        <w:tc>
          <w:tcPr>
            <w:tcW w:w="1626" w:type="dxa"/>
            <w:vMerge w:val="restart"/>
            <w:vAlign w:val="center"/>
          </w:tcPr>
          <w:p w:rsidR="00394627" w:rsidRDefault="00394627" w:rsidP="00394627">
            <w:pPr>
              <w:jc w:val="center"/>
            </w:pPr>
            <w:r>
              <w:t xml:space="preserve">2 рез. </w:t>
            </w:r>
          </w:p>
          <w:p w:rsidR="00394627" w:rsidRPr="0047321C" w:rsidRDefault="00394627" w:rsidP="00394627">
            <w:pPr>
              <w:jc w:val="center"/>
              <w:rPr>
                <w:vertAlign w:val="superscript"/>
              </w:rPr>
            </w:pPr>
            <w:r>
              <w:rPr>
                <w:lang w:val="en-US"/>
              </w:rPr>
              <w:t>V</w:t>
            </w:r>
            <w:r>
              <w:t>=250 м</w:t>
            </w:r>
            <w:r>
              <w:rPr>
                <w:vertAlign w:val="superscript"/>
              </w:rPr>
              <w:t>3</w:t>
            </w:r>
          </w:p>
        </w:tc>
        <w:tc>
          <w:tcPr>
            <w:tcW w:w="1843" w:type="dxa"/>
            <w:shd w:val="clear" w:color="auto" w:fill="auto"/>
            <w:noWrap/>
          </w:tcPr>
          <w:p w:rsidR="00394627" w:rsidRPr="009F5E55" w:rsidRDefault="00394627" w:rsidP="00394627">
            <w:pPr>
              <w:spacing w:after="0" w:line="240" w:lineRule="auto"/>
              <w:jc w:val="center"/>
              <w:rPr>
                <w:szCs w:val="24"/>
              </w:rPr>
            </w:pPr>
            <w:r>
              <w:rPr>
                <w:szCs w:val="24"/>
              </w:rPr>
              <w:t>К100-63-200</w:t>
            </w:r>
          </w:p>
        </w:tc>
        <w:tc>
          <w:tcPr>
            <w:tcW w:w="1275" w:type="dxa"/>
            <w:shd w:val="clear" w:color="auto" w:fill="auto"/>
            <w:noWrap/>
          </w:tcPr>
          <w:p w:rsidR="00394627" w:rsidRPr="009F5E55" w:rsidRDefault="00394627" w:rsidP="00394627">
            <w:pPr>
              <w:spacing w:after="0" w:line="240" w:lineRule="auto"/>
              <w:jc w:val="center"/>
              <w:rPr>
                <w:szCs w:val="24"/>
              </w:rPr>
            </w:pPr>
            <w:r>
              <w:rPr>
                <w:szCs w:val="24"/>
              </w:rPr>
              <w:t>100</w:t>
            </w:r>
          </w:p>
        </w:tc>
        <w:tc>
          <w:tcPr>
            <w:tcW w:w="993" w:type="dxa"/>
            <w:shd w:val="clear" w:color="auto" w:fill="auto"/>
            <w:noWrap/>
          </w:tcPr>
          <w:p w:rsidR="00394627" w:rsidRPr="002814C0" w:rsidRDefault="00394627" w:rsidP="00394627">
            <w:pPr>
              <w:spacing w:after="0" w:line="240" w:lineRule="auto"/>
              <w:jc w:val="center"/>
              <w:rPr>
                <w:szCs w:val="24"/>
              </w:rPr>
            </w:pPr>
            <w:r>
              <w:rPr>
                <w:szCs w:val="24"/>
              </w:rPr>
              <w:t>50</w:t>
            </w:r>
          </w:p>
        </w:tc>
        <w:tc>
          <w:tcPr>
            <w:tcW w:w="1421" w:type="dxa"/>
            <w:shd w:val="clear" w:color="auto" w:fill="auto"/>
            <w:noWrap/>
          </w:tcPr>
          <w:p w:rsidR="00394627" w:rsidRPr="009F5E55" w:rsidRDefault="00394627" w:rsidP="00394627">
            <w:pPr>
              <w:spacing w:after="0" w:line="240" w:lineRule="auto"/>
              <w:jc w:val="center"/>
              <w:rPr>
                <w:szCs w:val="24"/>
              </w:rPr>
            </w:pPr>
            <w:r>
              <w:rPr>
                <w:szCs w:val="24"/>
              </w:rPr>
              <w:t>20</w:t>
            </w:r>
          </w:p>
        </w:tc>
      </w:tr>
      <w:tr w:rsidR="00394627" w:rsidRPr="003A70C8" w:rsidTr="006864DA">
        <w:trPr>
          <w:trHeight w:val="225"/>
          <w:jc w:val="center"/>
        </w:trPr>
        <w:tc>
          <w:tcPr>
            <w:tcW w:w="625" w:type="dxa"/>
            <w:vMerge/>
            <w:noWrap/>
            <w:vAlign w:val="center"/>
          </w:tcPr>
          <w:p w:rsidR="00394627" w:rsidRPr="003A70C8" w:rsidRDefault="00394627" w:rsidP="00394627">
            <w:pPr>
              <w:jc w:val="center"/>
            </w:pPr>
          </w:p>
        </w:tc>
        <w:tc>
          <w:tcPr>
            <w:tcW w:w="2007" w:type="dxa"/>
            <w:vMerge/>
            <w:vAlign w:val="center"/>
          </w:tcPr>
          <w:p w:rsidR="00394627" w:rsidRDefault="00394627" w:rsidP="00394627">
            <w:pPr>
              <w:rPr>
                <w:sz w:val="20"/>
                <w:szCs w:val="20"/>
              </w:rPr>
            </w:pPr>
          </w:p>
        </w:tc>
        <w:tc>
          <w:tcPr>
            <w:tcW w:w="1626" w:type="dxa"/>
            <w:vMerge/>
            <w:vAlign w:val="center"/>
          </w:tcPr>
          <w:p w:rsidR="00394627" w:rsidRDefault="00394627" w:rsidP="00394627">
            <w:pPr>
              <w:jc w:val="center"/>
            </w:pPr>
          </w:p>
        </w:tc>
        <w:tc>
          <w:tcPr>
            <w:tcW w:w="1843" w:type="dxa"/>
            <w:shd w:val="clear" w:color="auto" w:fill="auto"/>
            <w:noWrap/>
          </w:tcPr>
          <w:p w:rsidR="00394627" w:rsidRDefault="00394627" w:rsidP="00394627">
            <w:pPr>
              <w:spacing w:after="0" w:line="240" w:lineRule="auto"/>
              <w:jc w:val="center"/>
              <w:rPr>
                <w:szCs w:val="24"/>
              </w:rPr>
            </w:pPr>
            <w:r>
              <w:rPr>
                <w:szCs w:val="24"/>
              </w:rPr>
              <w:t>К150-125-315</w:t>
            </w:r>
          </w:p>
        </w:tc>
        <w:tc>
          <w:tcPr>
            <w:tcW w:w="1275" w:type="dxa"/>
            <w:shd w:val="clear" w:color="auto" w:fill="auto"/>
            <w:noWrap/>
          </w:tcPr>
          <w:p w:rsidR="00394627" w:rsidRDefault="00394627" w:rsidP="00394627">
            <w:pPr>
              <w:spacing w:after="0" w:line="240" w:lineRule="auto"/>
              <w:jc w:val="center"/>
              <w:rPr>
                <w:szCs w:val="24"/>
              </w:rPr>
            </w:pPr>
            <w:r>
              <w:rPr>
                <w:szCs w:val="24"/>
              </w:rPr>
              <w:t>200</w:t>
            </w:r>
          </w:p>
        </w:tc>
        <w:tc>
          <w:tcPr>
            <w:tcW w:w="993" w:type="dxa"/>
            <w:shd w:val="clear" w:color="auto" w:fill="auto"/>
            <w:noWrap/>
          </w:tcPr>
          <w:p w:rsidR="00394627" w:rsidRDefault="00394627" w:rsidP="00394627">
            <w:pPr>
              <w:spacing w:after="0" w:line="240" w:lineRule="auto"/>
              <w:jc w:val="center"/>
              <w:rPr>
                <w:szCs w:val="24"/>
              </w:rPr>
            </w:pPr>
            <w:r>
              <w:rPr>
                <w:szCs w:val="24"/>
              </w:rPr>
              <w:t>35</w:t>
            </w:r>
          </w:p>
        </w:tc>
        <w:tc>
          <w:tcPr>
            <w:tcW w:w="1421" w:type="dxa"/>
            <w:shd w:val="clear" w:color="auto" w:fill="auto"/>
            <w:noWrap/>
          </w:tcPr>
          <w:p w:rsidR="00394627" w:rsidRDefault="00394627" w:rsidP="00394627">
            <w:pPr>
              <w:spacing w:after="0" w:line="240" w:lineRule="auto"/>
              <w:jc w:val="center"/>
              <w:rPr>
                <w:szCs w:val="24"/>
              </w:rPr>
            </w:pPr>
            <w:r>
              <w:rPr>
                <w:szCs w:val="24"/>
              </w:rPr>
              <w:t>30</w:t>
            </w:r>
          </w:p>
        </w:tc>
      </w:tr>
      <w:tr w:rsidR="00394627" w:rsidRPr="003A70C8" w:rsidTr="006864DA">
        <w:trPr>
          <w:trHeight w:val="375"/>
          <w:jc w:val="center"/>
        </w:trPr>
        <w:tc>
          <w:tcPr>
            <w:tcW w:w="625" w:type="dxa"/>
            <w:vMerge/>
            <w:noWrap/>
            <w:vAlign w:val="center"/>
          </w:tcPr>
          <w:p w:rsidR="00394627" w:rsidRPr="003A70C8" w:rsidRDefault="00394627" w:rsidP="00394627">
            <w:pPr>
              <w:jc w:val="center"/>
            </w:pPr>
          </w:p>
        </w:tc>
        <w:tc>
          <w:tcPr>
            <w:tcW w:w="2007" w:type="dxa"/>
            <w:vMerge/>
            <w:vAlign w:val="center"/>
          </w:tcPr>
          <w:p w:rsidR="00394627" w:rsidRDefault="00394627" w:rsidP="00394627">
            <w:pPr>
              <w:rPr>
                <w:sz w:val="20"/>
                <w:szCs w:val="20"/>
              </w:rPr>
            </w:pPr>
          </w:p>
        </w:tc>
        <w:tc>
          <w:tcPr>
            <w:tcW w:w="1626" w:type="dxa"/>
            <w:vMerge/>
            <w:vAlign w:val="center"/>
          </w:tcPr>
          <w:p w:rsidR="00394627" w:rsidRDefault="00394627" w:rsidP="00394627">
            <w:pPr>
              <w:jc w:val="center"/>
            </w:pPr>
          </w:p>
        </w:tc>
        <w:tc>
          <w:tcPr>
            <w:tcW w:w="1843" w:type="dxa"/>
            <w:shd w:val="clear" w:color="auto" w:fill="auto"/>
            <w:noWrap/>
          </w:tcPr>
          <w:p w:rsidR="00394627" w:rsidRDefault="00394627" w:rsidP="00394627">
            <w:pPr>
              <w:spacing w:after="0" w:line="240" w:lineRule="auto"/>
              <w:jc w:val="center"/>
              <w:rPr>
                <w:szCs w:val="24"/>
              </w:rPr>
            </w:pPr>
            <w:r>
              <w:rPr>
                <w:szCs w:val="24"/>
              </w:rPr>
              <w:t>К100-65-200</w:t>
            </w:r>
          </w:p>
        </w:tc>
        <w:tc>
          <w:tcPr>
            <w:tcW w:w="1275" w:type="dxa"/>
            <w:shd w:val="clear" w:color="auto" w:fill="auto"/>
            <w:noWrap/>
          </w:tcPr>
          <w:p w:rsidR="00394627" w:rsidRDefault="00394627" w:rsidP="00394627">
            <w:pPr>
              <w:spacing w:after="0" w:line="240" w:lineRule="auto"/>
              <w:jc w:val="center"/>
              <w:rPr>
                <w:szCs w:val="24"/>
              </w:rPr>
            </w:pPr>
            <w:r>
              <w:rPr>
                <w:szCs w:val="24"/>
              </w:rPr>
              <w:t>100</w:t>
            </w:r>
          </w:p>
        </w:tc>
        <w:tc>
          <w:tcPr>
            <w:tcW w:w="993" w:type="dxa"/>
            <w:shd w:val="clear" w:color="auto" w:fill="auto"/>
            <w:noWrap/>
          </w:tcPr>
          <w:p w:rsidR="00394627" w:rsidRDefault="00394627" w:rsidP="00394627">
            <w:pPr>
              <w:spacing w:after="0" w:line="240" w:lineRule="auto"/>
              <w:jc w:val="center"/>
              <w:rPr>
                <w:szCs w:val="24"/>
              </w:rPr>
            </w:pPr>
            <w:r>
              <w:rPr>
                <w:szCs w:val="24"/>
              </w:rPr>
              <w:t>50</w:t>
            </w:r>
          </w:p>
        </w:tc>
        <w:tc>
          <w:tcPr>
            <w:tcW w:w="1421" w:type="dxa"/>
            <w:shd w:val="clear" w:color="auto" w:fill="auto"/>
            <w:noWrap/>
          </w:tcPr>
          <w:p w:rsidR="00394627" w:rsidRDefault="00394627" w:rsidP="00394627">
            <w:pPr>
              <w:spacing w:after="0" w:line="240" w:lineRule="auto"/>
              <w:jc w:val="center"/>
              <w:rPr>
                <w:szCs w:val="24"/>
              </w:rPr>
            </w:pPr>
            <w:r>
              <w:rPr>
                <w:szCs w:val="24"/>
              </w:rPr>
              <w:t>20</w:t>
            </w:r>
          </w:p>
        </w:tc>
      </w:tr>
      <w:tr w:rsidR="00394627" w:rsidRPr="003A70C8" w:rsidTr="00394627">
        <w:trPr>
          <w:trHeight w:val="359"/>
          <w:jc w:val="center"/>
        </w:trPr>
        <w:tc>
          <w:tcPr>
            <w:tcW w:w="625" w:type="dxa"/>
            <w:vMerge/>
            <w:noWrap/>
            <w:vAlign w:val="center"/>
          </w:tcPr>
          <w:p w:rsidR="00394627" w:rsidRPr="003A70C8" w:rsidRDefault="00394627" w:rsidP="00394627">
            <w:pPr>
              <w:jc w:val="center"/>
            </w:pPr>
          </w:p>
        </w:tc>
        <w:tc>
          <w:tcPr>
            <w:tcW w:w="2007" w:type="dxa"/>
            <w:vMerge/>
            <w:vAlign w:val="center"/>
          </w:tcPr>
          <w:p w:rsidR="00394627" w:rsidRDefault="00394627" w:rsidP="00394627">
            <w:pPr>
              <w:rPr>
                <w:sz w:val="20"/>
                <w:szCs w:val="20"/>
              </w:rPr>
            </w:pPr>
          </w:p>
        </w:tc>
        <w:tc>
          <w:tcPr>
            <w:tcW w:w="1626" w:type="dxa"/>
            <w:vMerge/>
            <w:vAlign w:val="center"/>
          </w:tcPr>
          <w:p w:rsidR="00394627" w:rsidRDefault="00394627" w:rsidP="00394627">
            <w:pPr>
              <w:jc w:val="center"/>
            </w:pPr>
          </w:p>
        </w:tc>
        <w:tc>
          <w:tcPr>
            <w:tcW w:w="1843" w:type="dxa"/>
            <w:shd w:val="clear" w:color="auto" w:fill="auto"/>
            <w:noWrap/>
          </w:tcPr>
          <w:p w:rsidR="00394627" w:rsidRDefault="00394627" w:rsidP="00394627">
            <w:pPr>
              <w:spacing w:after="0" w:line="240" w:lineRule="auto"/>
              <w:jc w:val="center"/>
              <w:rPr>
                <w:szCs w:val="24"/>
              </w:rPr>
            </w:pPr>
            <w:r>
              <w:rPr>
                <w:szCs w:val="24"/>
              </w:rPr>
              <w:t>К90-65-200</w:t>
            </w:r>
          </w:p>
        </w:tc>
        <w:tc>
          <w:tcPr>
            <w:tcW w:w="1275" w:type="dxa"/>
            <w:shd w:val="clear" w:color="auto" w:fill="auto"/>
            <w:noWrap/>
          </w:tcPr>
          <w:p w:rsidR="00394627" w:rsidRDefault="00394627" w:rsidP="00394627">
            <w:pPr>
              <w:spacing w:after="0" w:line="240" w:lineRule="auto"/>
              <w:jc w:val="center"/>
              <w:rPr>
                <w:szCs w:val="24"/>
              </w:rPr>
            </w:pPr>
            <w:r>
              <w:rPr>
                <w:szCs w:val="24"/>
              </w:rPr>
              <w:t>90</w:t>
            </w:r>
          </w:p>
        </w:tc>
        <w:tc>
          <w:tcPr>
            <w:tcW w:w="993" w:type="dxa"/>
            <w:shd w:val="clear" w:color="auto" w:fill="auto"/>
            <w:noWrap/>
          </w:tcPr>
          <w:p w:rsidR="00394627" w:rsidRDefault="00394627" w:rsidP="00394627">
            <w:pPr>
              <w:spacing w:after="0" w:line="240" w:lineRule="auto"/>
              <w:jc w:val="center"/>
              <w:rPr>
                <w:szCs w:val="24"/>
              </w:rPr>
            </w:pPr>
            <w:r>
              <w:rPr>
                <w:szCs w:val="24"/>
              </w:rPr>
              <w:t>35</w:t>
            </w:r>
          </w:p>
        </w:tc>
        <w:tc>
          <w:tcPr>
            <w:tcW w:w="1421" w:type="dxa"/>
            <w:shd w:val="clear" w:color="auto" w:fill="auto"/>
            <w:noWrap/>
          </w:tcPr>
          <w:p w:rsidR="00394627" w:rsidRDefault="00394627" w:rsidP="00394627">
            <w:pPr>
              <w:spacing w:after="0" w:line="240" w:lineRule="auto"/>
              <w:jc w:val="center"/>
              <w:rPr>
                <w:szCs w:val="24"/>
              </w:rPr>
            </w:pPr>
            <w:r>
              <w:rPr>
                <w:szCs w:val="24"/>
              </w:rPr>
              <w:t>18</w:t>
            </w:r>
          </w:p>
        </w:tc>
      </w:tr>
    </w:tbl>
    <w:p w:rsidR="00021C57" w:rsidRDefault="00021C57">
      <w:pPr>
        <w:rPr>
          <w:b/>
          <w:sz w:val="28"/>
          <w:szCs w:val="28"/>
        </w:rPr>
      </w:pPr>
    </w:p>
    <w:p w:rsidR="00DF4EB4" w:rsidRDefault="00DF4EB4" w:rsidP="00DF4EB4">
      <w:pPr>
        <w:pStyle w:val="ab"/>
        <w:jc w:val="center"/>
        <w:rPr>
          <w:b/>
          <w:sz w:val="28"/>
          <w:szCs w:val="28"/>
        </w:rPr>
      </w:pPr>
      <w:r w:rsidRPr="00ED43AF">
        <w:rPr>
          <w:b/>
          <w:sz w:val="28"/>
          <w:szCs w:val="28"/>
        </w:rPr>
        <w:t>Существующее сетевое хозяйство: водоснабжение</w:t>
      </w:r>
      <w:r w:rsidR="00ED43AF">
        <w:rPr>
          <w:b/>
          <w:sz w:val="28"/>
          <w:szCs w:val="28"/>
        </w:rPr>
        <w:t xml:space="preserve"> г. </w:t>
      </w:r>
      <w:r w:rsidR="00D6071D">
        <w:rPr>
          <w:b/>
          <w:sz w:val="28"/>
          <w:szCs w:val="28"/>
        </w:rPr>
        <w:t>Трубчевск</w:t>
      </w:r>
    </w:p>
    <w:p w:rsidR="00DF4EB4" w:rsidRDefault="00021C57" w:rsidP="00DF4EB4">
      <w:pPr>
        <w:pStyle w:val="ab"/>
        <w:jc w:val="right"/>
        <w:rPr>
          <w:sz w:val="28"/>
          <w:szCs w:val="28"/>
        </w:rPr>
      </w:pPr>
      <w:r>
        <w:rPr>
          <w:sz w:val="28"/>
          <w:szCs w:val="28"/>
        </w:rPr>
        <w:t>Таблица 3</w:t>
      </w:r>
    </w:p>
    <w:tbl>
      <w:tblPr>
        <w:tblW w:w="7803" w:type="dxa"/>
        <w:tblLayout w:type="fixed"/>
        <w:tblCellMar>
          <w:left w:w="30" w:type="dxa"/>
          <w:right w:w="30" w:type="dxa"/>
        </w:tblCellMar>
        <w:tblLook w:val="0000" w:firstRow="0" w:lastRow="0" w:firstColumn="0" w:lastColumn="0" w:noHBand="0" w:noVBand="0"/>
      </w:tblPr>
      <w:tblGrid>
        <w:gridCol w:w="535"/>
        <w:gridCol w:w="1639"/>
        <w:gridCol w:w="2109"/>
        <w:gridCol w:w="1843"/>
        <w:gridCol w:w="1677"/>
      </w:tblGrid>
      <w:tr w:rsidR="00D6071D" w:rsidRPr="003C193E" w:rsidTr="003C193E">
        <w:trPr>
          <w:trHeight w:val="247"/>
        </w:trPr>
        <w:tc>
          <w:tcPr>
            <w:tcW w:w="535" w:type="dxa"/>
            <w:tcBorders>
              <w:top w:val="single" w:sz="4" w:space="0" w:color="auto"/>
              <w:left w:val="single" w:sz="4" w:space="0" w:color="auto"/>
              <w:bottom w:val="single" w:sz="4" w:space="0" w:color="auto"/>
              <w:right w:val="single" w:sz="4" w:space="0" w:color="auto"/>
            </w:tcBorders>
          </w:tcPr>
          <w:p w:rsidR="00D6071D" w:rsidRPr="003C193E" w:rsidRDefault="00D6071D" w:rsidP="006864DA">
            <w:pPr>
              <w:jc w:val="center"/>
              <w:rPr>
                <w:b/>
                <w:color w:val="000000"/>
                <w:sz w:val="22"/>
              </w:rPr>
            </w:pPr>
            <w:r w:rsidRPr="003C193E">
              <w:rPr>
                <w:b/>
                <w:color w:val="000000"/>
                <w:sz w:val="22"/>
              </w:rPr>
              <w:t>№       п/п</w:t>
            </w:r>
          </w:p>
        </w:tc>
        <w:tc>
          <w:tcPr>
            <w:tcW w:w="1639" w:type="dxa"/>
            <w:tcBorders>
              <w:top w:val="single" w:sz="4" w:space="0" w:color="auto"/>
              <w:left w:val="single" w:sz="4" w:space="0" w:color="auto"/>
              <w:bottom w:val="single" w:sz="4" w:space="0" w:color="auto"/>
              <w:right w:val="single" w:sz="4" w:space="0" w:color="auto"/>
            </w:tcBorders>
          </w:tcPr>
          <w:p w:rsidR="00D6071D" w:rsidRPr="003C193E" w:rsidRDefault="00D6071D" w:rsidP="006864DA">
            <w:pPr>
              <w:jc w:val="center"/>
              <w:rPr>
                <w:b/>
                <w:color w:val="000000"/>
                <w:sz w:val="22"/>
              </w:rPr>
            </w:pPr>
            <w:r w:rsidRPr="003C193E">
              <w:rPr>
                <w:b/>
                <w:color w:val="000000"/>
                <w:sz w:val="22"/>
              </w:rPr>
              <w:t>Наименование</w:t>
            </w:r>
          </w:p>
        </w:tc>
        <w:tc>
          <w:tcPr>
            <w:tcW w:w="2109" w:type="dxa"/>
            <w:tcBorders>
              <w:top w:val="single" w:sz="4" w:space="0" w:color="auto"/>
              <w:left w:val="single" w:sz="4" w:space="0" w:color="auto"/>
              <w:bottom w:val="single" w:sz="4" w:space="0" w:color="auto"/>
              <w:right w:val="single" w:sz="4" w:space="0" w:color="auto"/>
            </w:tcBorders>
          </w:tcPr>
          <w:p w:rsidR="00D6071D" w:rsidRPr="003C193E" w:rsidRDefault="00D6071D" w:rsidP="006864DA">
            <w:pPr>
              <w:jc w:val="center"/>
              <w:rPr>
                <w:b/>
                <w:color w:val="000000"/>
                <w:sz w:val="22"/>
              </w:rPr>
            </w:pPr>
            <w:r w:rsidRPr="003C193E">
              <w:rPr>
                <w:b/>
                <w:color w:val="000000"/>
                <w:sz w:val="22"/>
              </w:rPr>
              <w:t>Адрес (местонахождение) объекта</w:t>
            </w:r>
          </w:p>
        </w:tc>
        <w:tc>
          <w:tcPr>
            <w:tcW w:w="1843" w:type="dxa"/>
            <w:tcBorders>
              <w:top w:val="single" w:sz="4" w:space="0" w:color="auto"/>
              <w:left w:val="single" w:sz="4" w:space="0" w:color="auto"/>
              <w:bottom w:val="single" w:sz="4" w:space="0" w:color="auto"/>
              <w:right w:val="single" w:sz="4" w:space="0" w:color="auto"/>
            </w:tcBorders>
          </w:tcPr>
          <w:p w:rsidR="00D6071D" w:rsidRPr="003C193E" w:rsidRDefault="00D6071D" w:rsidP="006864DA">
            <w:pPr>
              <w:jc w:val="center"/>
              <w:rPr>
                <w:b/>
                <w:color w:val="000000"/>
                <w:sz w:val="22"/>
              </w:rPr>
            </w:pPr>
            <w:r w:rsidRPr="003C193E">
              <w:rPr>
                <w:b/>
                <w:color w:val="000000"/>
                <w:sz w:val="22"/>
              </w:rPr>
              <w:t>Индивидуальные характеристики объекта</w:t>
            </w:r>
          </w:p>
        </w:tc>
        <w:tc>
          <w:tcPr>
            <w:tcW w:w="1677" w:type="dxa"/>
            <w:tcBorders>
              <w:top w:val="single" w:sz="4" w:space="0" w:color="auto"/>
              <w:left w:val="single" w:sz="4" w:space="0" w:color="auto"/>
              <w:bottom w:val="single" w:sz="4" w:space="0" w:color="auto"/>
              <w:right w:val="single" w:sz="4" w:space="0" w:color="auto"/>
            </w:tcBorders>
          </w:tcPr>
          <w:p w:rsidR="00D6071D" w:rsidRPr="003C193E" w:rsidRDefault="00D6071D" w:rsidP="006864DA">
            <w:pPr>
              <w:jc w:val="center"/>
              <w:rPr>
                <w:b/>
                <w:color w:val="000000"/>
                <w:sz w:val="22"/>
              </w:rPr>
            </w:pPr>
            <w:r w:rsidRPr="003C193E">
              <w:rPr>
                <w:b/>
                <w:color w:val="000000"/>
                <w:sz w:val="22"/>
              </w:rPr>
              <w:t>год ввода в эксплуатацию</w:t>
            </w:r>
          </w:p>
        </w:tc>
      </w:tr>
      <w:tr w:rsidR="00D6071D" w:rsidRPr="003C193E" w:rsidTr="003C193E">
        <w:trPr>
          <w:trHeight w:val="225"/>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 чугунный</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Фрунзе</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 100 - L736 п/м</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1980</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 железный</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ул. Ленина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L-1110 м/п </w:t>
            </w:r>
            <w:r w:rsidR="003C193E">
              <w:rPr>
                <w:color w:val="000000"/>
                <w:sz w:val="20"/>
                <w:szCs w:val="20"/>
              </w:rPr>
              <w:t xml:space="preserve">   </w:t>
            </w:r>
            <w:r w:rsidRPr="003C193E">
              <w:rPr>
                <w:color w:val="000000"/>
                <w:sz w:val="20"/>
                <w:szCs w:val="20"/>
              </w:rPr>
              <w:t>д-150, L-1833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1988</w:t>
            </w:r>
          </w:p>
        </w:tc>
      </w:tr>
      <w:tr w:rsidR="00D6071D" w:rsidRPr="003C193E" w:rsidTr="003C193E">
        <w:trPr>
          <w:trHeight w:val="1322"/>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3.</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 чугунный</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w:t>
            </w:r>
            <w:r w:rsidR="003C193E" w:rsidRPr="003C193E">
              <w:rPr>
                <w:color w:val="000000"/>
                <w:sz w:val="20"/>
                <w:szCs w:val="20"/>
              </w:rPr>
              <w:t xml:space="preserve">                ул. Свердлова </w:t>
            </w:r>
            <w:r w:rsidRPr="003C193E">
              <w:rPr>
                <w:color w:val="000000"/>
                <w:sz w:val="20"/>
                <w:szCs w:val="20"/>
              </w:rPr>
              <w:t xml:space="preserve">                                         </w:t>
            </w:r>
          </w:p>
          <w:p w:rsidR="00D6071D" w:rsidRPr="003C193E" w:rsidRDefault="00D6071D" w:rsidP="006864DA">
            <w:pPr>
              <w:rPr>
                <w:color w:val="000000"/>
                <w:sz w:val="20"/>
                <w:szCs w:val="20"/>
              </w:rPr>
            </w:pPr>
            <w:r w:rsidRPr="003C193E">
              <w:rPr>
                <w:color w:val="000000"/>
                <w:sz w:val="20"/>
                <w:szCs w:val="20"/>
              </w:rPr>
              <w:t>ул. Воровского                                 ул. Г. Петрова</w:t>
            </w:r>
            <w:r w:rsidR="003C193E" w:rsidRPr="003C193E">
              <w:rPr>
                <w:color w:val="000000"/>
                <w:sz w:val="20"/>
                <w:szCs w:val="20"/>
              </w:rPr>
              <w:t xml:space="preserve"> </w:t>
            </w:r>
            <w:proofErr w:type="spellStart"/>
            <w:r w:rsidRPr="003C193E">
              <w:rPr>
                <w:color w:val="000000"/>
                <w:sz w:val="20"/>
                <w:szCs w:val="20"/>
              </w:rPr>
              <w:t>пл.Красноармейская</w:t>
            </w:r>
            <w:proofErr w:type="spellEnd"/>
            <w:r w:rsidRPr="003C193E">
              <w:rPr>
                <w:color w:val="000000"/>
                <w:sz w:val="20"/>
                <w:szCs w:val="20"/>
              </w:rPr>
              <w:t xml:space="preserve"> до о/с</w:t>
            </w:r>
          </w:p>
          <w:p w:rsidR="00D6071D" w:rsidRPr="003C193E" w:rsidRDefault="00D6071D" w:rsidP="006864DA">
            <w:pPr>
              <w:rPr>
                <w:color w:val="000000"/>
                <w:sz w:val="20"/>
                <w:szCs w:val="20"/>
              </w:rPr>
            </w:pPr>
            <w:proofErr w:type="spellStart"/>
            <w:r w:rsidRPr="003C193E">
              <w:rPr>
                <w:color w:val="000000"/>
                <w:sz w:val="20"/>
                <w:szCs w:val="20"/>
              </w:rPr>
              <w:lastRenderedPageBreak/>
              <w:t>пл.Красноармейская</w:t>
            </w:r>
            <w:proofErr w:type="spellEnd"/>
          </w:p>
          <w:p w:rsidR="00D6071D" w:rsidRPr="003C193E" w:rsidRDefault="00D6071D" w:rsidP="006864DA">
            <w:pPr>
              <w:rPr>
                <w:color w:val="000000"/>
                <w:sz w:val="20"/>
                <w:szCs w:val="20"/>
              </w:rPr>
            </w:pPr>
            <w:proofErr w:type="spellStart"/>
            <w:r w:rsidRPr="003C193E">
              <w:rPr>
                <w:color w:val="000000"/>
                <w:sz w:val="20"/>
                <w:szCs w:val="20"/>
              </w:rPr>
              <w:t>ул.Некрасова</w:t>
            </w:r>
            <w:proofErr w:type="spellEnd"/>
          </w:p>
          <w:p w:rsidR="00D6071D" w:rsidRPr="003C193E" w:rsidRDefault="00D6071D" w:rsidP="006864DA">
            <w:pPr>
              <w:rPr>
                <w:color w:val="000000"/>
                <w:sz w:val="20"/>
                <w:szCs w:val="20"/>
              </w:rPr>
            </w:pPr>
            <w:proofErr w:type="spellStart"/>
            <w:r w:rsidRPr="003C193E">
              <w:rPr>
                <w:color w:val="000000"/>
                <w:sz w:val="20"/>
                <w:szCs w:val="20"/>
              </w:rPr>
              <w:t>пер.Красноармейский</w:t>
            </w:r>
            <w:proofErr w:type="spellEnd"/>
          </w:p>
          <w:p w:rsidR="00D6071D" w:rsidRPr="003C193E" w:rsidRDefault="00D6071D" w:rsidP="006864DA">
            <w:pPr>
              <w:rPr>
                <w:color w:val="000000"/>
                <w:sz w:val="20"/>
                <w:szCs w:val="20"/>
              </w:rPr>
            </w:pPr>
            <w:r w:rsidRPr="003C193E">
              <w:rPr>
                <w:color w:val="000000"/>
                <w:sz w:val="20"/>
                <w:szCs w:val="20"/>
              </w:rPr>
              <w:t>ул. Заводская</w:t>
            </w:r>
          </w:p>
          <w:p w:rsidR="00D6071D" w:rsidRPr="003C193E" w:rsidRDefault="00D6071D" w:rsidP="006864DA">
            <w:pPr>
              <w:rPr>
                <w:color w:val="000000"/>
                <w:sz w:val="20"/>
                <w:szCs w:val="20"/>
              </w:rPr>
            </w:pPr>
            <w:r w:rsidRPr="003C193E">
              <w:rPr>
                <w:color w:val="000000"/>
                <w:sz w:val="20"/>
                <w:szCs w:val="20"/>
              </w:rPr>
              <w:t xml:space="preserve">ул. </w:t>
            </w:r>
            <w:proofErr w:type="spellStart"/>
            <w:r w:rsidRPr="003C193E">
              <w:rPr>
                <w:color w:val="000000"/>
                <w:sz w:val="20"/>
                <w:szCs w:val="20"/>
              </w:rPr>
              <w:t>Играевская</w:t>
            </w:r>
            <w:proofErr w:type="spellEnd"/>
          </w:p>
          <w:p w:rsidR="00D6071D" w:rsidRPr="003C193E" w:rsidRDefault="00D6071D" w:rsidP="006864DA">
            <w:pPr>
              <w:rPr>
                <w:color w:val="000000"/>
                <w:sz w:val="20"/>
                <w:szCs w:val="20"/>
              </w:rPr>
            </w:pPr>
            <w:r w:rsidRPr="003C193E">
              <w:rPr>
                <w:color w:val="000000"/>
                <w:sz w:val="20"/>
                <w:szCs w:val="20"/>
              </w:rPr>
              <w:t xml:space="preserve">ул. </w:t>
            </w:r>
            <w:proofErr w:type="spellStart"/>
            <w:r w:rsidRPr="003C193E">
              <w:rPr>
                <w:color w:val="000000"/>
                <w:sz w:val="20"/>
                <w:szCs w:val="20"/>
              </w:rPr>
              <w:t>Придеснянская</w:t>
            </w:r>
            <w:proofErr w:type="spellEnd"/>
          </w:p>
          <w:p w:rsidR="00D6071D" w:rsidRPr="003C193E" w:rsidRDefault="00D6071D" w:rsidP="006864DA">
            <w:pPr>
              <w:rPr>
                <w:color w:val="000000"/>
                <w:sz w:val="20"/>
                <w:szCs w:val="20"/>
              </w:rPr>
            </w:pPr>
            <w:proofErr w:type="spellStart"/>
            <w:r w:rsidRPr="003C193E">
              <w:rPr>
                <w:color w:val="000000"/>
                <w:sz w:val="20"/>
                <w:szCs w:val="20"/>
              </w:rPr>
              <w:t>закольцовка</w:t>
            </w:r>
            <w:proofErr w:type="spellEnd"/>
            <w:r w:rsidRPr="003C193E">
              <w:rPr>
                <w:color w:val="000000"/>
                <w:sz w:val="20"/>
                <w:szCs w:val="20"/>
              </w:rPr>
              <w:t xml:space="preserve"> по эти улицам</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lastRenderedPageBreak/>
              <w:t xml:space="preserve"> </w:t>
            </w:r>
            <w:r w:rsidR="003C193E">
              <w:rPr>
                <w:color w:val="000000"/>
                <w:sz w:val="20"/>
                <w:szCs w:val="20"/>
              </w:rPr>
              <w:t xml:space="preserve">д-100, L-822 м/п     </w:t>
            </w:r>
            <w:r w:rsidRPr="003C193E">
              <w:rPr>
                <w:color w:val="000000"/>
                <w:sz w:val="20"/>
                <w:szCs w:val="20"/>
              </w:rPr>
              <w:t xml:space="preserve">д-65, L-210 м/п                                            д-100, L-886 м/п                    д-100, L-487 м/п                  д-100, L-1590 м/п                                                                                                </w:t>
            </w:r>
          </w:p>
          <w:p w:rsidR="00D6071D" w:rsidRPr="003C193E" w:rsidRDefault="00D6071D" w:rsidP="006864DA">
            <w:pPr>
              <w:rPr>
                <w:color w:val="000000"/>
                <w:sz w:val="20"/>
                <w:szCs w:val="20"/>
              </w:rPr>
            </w:pPr>
            <w:r w:rsidRPr="003C193E">
              <w:rPr>
                <w:color w:val="000000"/>
                <w:sz w:val="20"/>
                <w:szCs w:val="20"/>
              </w:rPr>
              <w:t xml:space="preserve">д-150, L-159 м/п                                                                                                </w:t>
            </w:r>
          </w:p>
          <w:p w:rsidR="00D6071D" w:rsidRPr="003C193E" w:rsidRDefault="00D6071D" w:rsidP="006864DA">
            <w:pPr>
              <w:rPr>
                <w:color w:val="000000"/>
                <w:sz w:val="20"/>
                <w:szCs w:val="20"/>
              </w:rPr>
            </w:pPr>
            <w:r w:rsidRPr="003C193E">
              <w:rPr>
                <w:color w:val="000000"/>
                <w:sz w:val="20"/>
                <w:szCs w:val="20"/>
              </w:rPr>
              <w:lastRenderedPageBreak/>
              <w:t xml:space="preserve">д-65, L-315 м/п                                                                                                </w:t>
            </w:r>
          </w:p>
          <w:p w:rsidR="00D6071D" w:rsidRPr="003C193E" w:rsidRDefault="00D6071D" w:rsidP="006864DA">
            <w:pPr>
              <w:rPr>
                <w:color w:val="000000"/>
                <w:sz w:val="20"/>
                <w:szCs w:val="20"/>
              </w:rPr>
            </w:pPr>
            <w:r w:rsidRPr="003C193E">
              <w:rPr>
                <w:color w:val="000000"/>
                <w:sz w:val="20"/>
                <w:szCs w:val="20"/>
              </w:rPr>
              <w:t xml:space="preserve">д-25, L-150 м/п </w:t>
            </w:r>
          </w:p>
          <w:p w:rsidR="00D6071D" w:rsidRPr="003C193E" w:rsidRDefault="00D6071D" w:rsidP="006864DA">
            <w:pPr>
              <w:rPr>
                <w:color w:val="000000"/>
                <w:sz w:val="20"/>
                <w:szCs w:val="20"/>
              </w:rPr>
            </w:pPr>
            <w:r w:rsidRPr="003C193E">
              <w:rPr>
                <w:color w:val="000000"/>
                <w:sz w:val="20"/>
                <w:szCs w:val="20"/>
              </w:rPr>
              <w:t xml:space="preserve">д-63, L-650 м/п                                                                                                                                                                                             </w:t>
            </w:r>
          </w:p>
          <w:p w:rsidR="00D6071D" w:rsidRPr="003C193E" w:rsidRDefault="00D6071D" w:rsidP="006864DA">
            <w:pPr>
              <w:rPr>
                <w:color w:val="000000"/>
                <w:sz w:val="20"/>
                <w:szCs w:val="20"/>
              </w:rPr>
            </w:pPr>
            <w:r w:rsidRPr="003C193E">
              <w:rPr>
                <w:color w:val="000000"/>
                <w:sz w:val="20"/>
                <w:szCs w:val="20"/>
              </w:rPr>
              <w:t>д-100, L-200 м/п</w:t>
            </w:r>
          </w:p>
          <w:p w:rsidR="00D6071D" w:rsidRPr="003C193E" w:rsidRDefault="00D6071D" w:rsidP="006864DA">
            <w:pPr>
              <w:rPr>
                <w:color w:val="000000"/>
                <w:sz w:val="20"/>
                <w:szCs w:val="20"/>
              </w:rPr>
            </w:pPr>
            <w:r w:rsidRPr="003C193E">
              <w:rPr>
                <w:color w:val="000000"/>
                <w:sz w:val="20"/>
                <w:szCs w:val="20"/>
              </w:rPr>
              <w:t xml:space="preserve">д-100, L-150 м/п                                                                                                </w:t>
            </w:r>
          </w:p>
          <w:p w:rsidR="00D6071D" w:rsidRPr="003C193E" w:rsidRDefault="00D6071D" w:rsidP="003C193E">
            <w:pPr>
              <w:rPr>
                <w:color w:val="000000"/>
                <w:sz w:val="20"/>
                <w:szCs w:val="20"/>
              </w:rPr>
            </w:pPr>
            <w:r w:rsidRPr="003C193E">
              <w:rPr>
                <w:color w:val="000000"/>
                <w:sz w:val="20"/>
                <w:szCs w:val="20"/>
              </w:rPr>
              <w:t xml:space="preserve">д-100, L-200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lastRenderedPageBreak/>
              <w:t>1988</w:t>
            </w:r>
          </w:p>
        </w:tc>
      </w:tr>
      <w:tr w:rsidR="00D6071D" w:rsidRPr="003C193E" w:rsidTr="003C193E">
        <w:trPr>
          <w:trHeight w:val="1308"/>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lastRenderedPageBreak/>
              <w:t>4.</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 чугунный</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ул. </w:t>
            </w:r>
            <w:proofErr w:type="spellStart"/>
            <w:r w:rsidRPr="003C193E">
              <w:rPr>
                <w:color w:val="000000"/>
                <w:sz w:val="20"/>
                <w:szCs w:val="20"/>
              </w:rPr>
              <w:t>Севская</w:t>
            </w:r>
            <w:proofErr w:type="spellEnd"/>
            <w:r w:rsidRPr="003C193E">
              <w:rPr>
                <w:color w:val="000000"/>
                <w:sz w:val="20"/>
                <w:szCs w:val="20"/>
              </w:rPr>
              <w:t xml:space="preserve">                                                               </w:t>
            </w:r>
          </w:p>
          <w:p w:rsidR="003C193E" w:rsidRPr="003C193E" w:rsidRDefault="003C193E" w:rsidP="006864DA">
            <w:pPr>
              <w:rPr>
                <w:color w:val="000000"/>
                <w:sz w:val="20"/>
                <w:szCs w:val="20"/>
              </w:rPr>
            </w:pPr>
          </w:p>
          <w:p w:rsidR="003C193E" w:rsidRPr="003C193E" w:rsidRDefault="003C193E"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пер. </w:t>
            </w:r>
            <w:proofErr w:type="spellStart"/>
            <w:r w:rsidRPr="003C193E">
              <w:rPr>
                <w:color w:val="000000"/>
                <w:sz w:val="20"/>
                <w:szCs w:val="20"/>
              </w:rPr>
              <w:t>Севский</w:t>
            </w:r>
            <w:proofErr w:type="spellEnd"/>
            <w:r w:rsidRPr="003C193E">
              <w:rPr>
                <w:color w:val="000000"/>
                <w:sz w:val="20"/>
                <w:szCs w:val="20"/>
              </w:rPr>
              <w:t xml:space="preserve">                           ул. Дзержинского   </w:t>
            </w:r>
          </w:p>
          <w:p w:rsidR="00D6071D" w:rsidRPr="003C193E" w:rsidRDefault="00D6071D" w:rsidP="006864DA">
            <w:pPr>
              <w:rPr>
                <w:color w:val="000000"/>
                <w:sz w:val="20"/>
                <w:szCs w:val="20"/>
              </w:rPr>
            </w:pPr>
            <w:r w:rsidRPr="003C193E">
              <w:rPr>
                <w:color w:val="000000"/>
                <w:sz w:val="20"/>
                <w:szCs w:val="20"/>
              </w:rPr>
              <w:t>пер.1-й Дзержинский  пер.2-й Дзержинский</w:t>
            </w:r>
          </w:p>
          <w:p w:rsidR="00D6071D" w:rsidRPr="003C193E" w:rsidRDefault="00D6071D" w:rsidP="006864DA">
            <w:pPr>
              <w:rPr>
                <w:color w:val="000000"/>
                <w:sz w:val="20"/>
                <w:szCs w:val="20"/>
              </w:rPr>
            </w:pPr>
            <w:r w:rsidRPr="003C193E">
              <w:rPr>
                <w:color w:val="000000"/>
                <w:sz w:val="20"/>
                <w:szCs w:val="20"/>
              </w:rPr>
              <w:t xml:space="preserve">ул. Советская            </w:t>
            </w:r>
          </w:p>
          <w:p w:rsidR="00D6071D" w:rsidRPr="003C193E" w:rsidRDefault="00D6071D" w:rsidP="006864DA">
            <w:pPr>
              <w:rPr>
                <w:color w:val="000000"/>
                <w:sz w:val="20"/>
                <w:szCs w:val="20"/>
              </w:rPr>
            </w:pPr>
            <w:r w:rsidRPr="003C193E">
              <w:rPr>
                <w:color w:val="000000"/>
                <w:sz w:val="20"/>
                <w:szCs w:val="20"/>
              </w:rPr>
              <w:t xml:space="preserve">ул. Урицкого       </w:t>
            </w:r>
          </w:p>
          <w:p w:rsidR="00D6071D" w:rsidRPr="003C193E" w:rsidRDefault="00D6071D" w:rsidP="006864DA">
            <w:pPr>
              <w:rPr>
                <w:color w:val="000000"/>
                <w:sz w:val="20"/>
                <w:szCs w:val="20"/>
              </w:rPr>
            </w:pPr>
            <w:r w:rsidRPr="003C193E">
              <w:rPr>
                <w:color w:val="000000"/>
                <w:sz w:val="20"/>
                <w:szCs w:val="20"/>
              </w:rPr>
              <w:t xml:space="preserve">пер. 2-й Советский    </w:t>
            </w:r>
          </w:p>
          <w:p w:rsidR="00D6071D" w:rsidRPr="003C193E" w:rsidRDefault="00D6071D" w:rsidP="006864DA">
            <w:pPr>
              <w:rPr>
                <w:color w:val="000000"/>
                <w:sz w:val="20"/>
                <w:szCs w:val="20"/>
              </w:rPr>
            </w:pPr>
            <w:r w:rsidRPr="003C193E">
              <w:rPr>
                <w:color w:val="000000"/>
                <w:sz w:val="20"/>
                <w:szCs w:val="20"/>
              </w:rPr>
              <w:t xml:space="preserve">пер. 1-й Советский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642B87" w:rsidP="006864DA">
            <w:pPr>
              <w:rPr>
                <w:color w:val="000000"/>
                <w:sz w:val="20"/>
                <w:szCs w:val="20"/>
              </w:rPr>
            </w:pPr>
            <w:r>
              <w:rPr>
                <w:color w:val="000000"/>
                <w:sz w:val="20"/>
                <w:szCs w:val="20"/>
              </w:rPr>
              <w:t xml:space="preserve">д-150, L-530 м/п </w:t>
            </w:r>
            <w:r w:rsidR="00D6071D" w:rsidRPr="003C193E">
              <w:rPr>
                <w:color w:val="000000"/>
                <w:sz w:val="20"/>
                <w:szCs w:val="20"/>
              </w:rPr>
              <w:t xml:space="preserve"> </w:t>
            </w:r>
            <w:r w:rsidR="003C193E">
              <w:rPr>
                <w:color w:val="000000"/>
                <w:sz w:val="20"/>
                <w:szCs w:val="20"/>
              </w:rPr>
              <w:t xml:space="preserve">   </w:t>
            </w:r>
            <w:r w:rsidR="00D6071D" w:rsidRPr="003C193E">
              <w:rPr>
                <w:color w:val="000000"/>
                <w:sz w:val="20"/>
                <w:szCs w:val="20"/>
              </w:rPr>
              <w:t xml:space="preserve">д-100, L-296 м/п                                              д-100, L-223 м/п                                д-150, L-644 м/п                              д-100, L-1000 м/п                               д-100, L-260 м/п  </w:t>
            </w:r>
          </w:p>
          <w:p w:rsidR="00D6071D" w:rsidRPr="003C193E" w:rsidRDefault="00D6071D" w:rsidP="006864DA">
            <w:pPr>
              <w:rPr>
                <w:color w:val="000000"/>
                <w:sz w:val="20"/>
                <w:szCs w:val="20"/>
              </w:rPr>
            </w:pPr>
            <w:r w:rsidRPr="003C193E">
              <w:rPr>
                <w:color w:val="000000"/>
                <w:sz w:val="20"/>
                <w:szCs w:val="20"/>
              </w:rPr>
              <w:t xml:space="preserve">д-50, L-300 м/п   </w:t>
            </w:r>
          </w:p>
          <w:p w:rsidR="00D6071D" w:rsidRPr="003C193E" w:rsidRDefault="00D6071D" w:rsidP="006864DA">
            <w:pPr>
              <w:rPr>
                <w:color w:val="000000"/>
                <w:sz w:val="20"/>
                <w:szCs w:val="20"/>
              </w:rPr>
            </w:pPr>
            <w:r w:rsidRPr="003C193E">
              <w:rPr>
                <w:color w:val="000000"/>
                <w:sz w:val="20"/>
                <w:szCs w:val="20"/>
              </w:rPr>
              <w:t xml:space="preserve">д-200, L-1200 м/п   </w:t>
            </w:r>
          </w:p>
          <w:p w:rsidR="00D6071D" w:rsidRPr="003C193E" w:rsidRDefault="00D6071D" w:rsidP="006864DA">
            <w:pPr>
              <w:rPr>
                <w:color w:val="000000"/>
                <w:sz w:val="20"/>
                <w:szCs w:val="20"/>
              </w:rPr>
            </w:pPr>
            <w:r w:rsidRPr="003C193E">
              <w:rPr>
                <w:color w:val="000000"/>
                <w:sz w:val="20"/>
                <w:szCs w:val="20"/>
              </w:rPr>
              <w:t xml:space="preserve">д-100, L-460 м/п   </w:t>
            </w:r>
          </w:p>
          <w:p w:rsidR="00D6071D" w:rsidRPr="003C193E" w:rsidRDefault="00D6071D" w:rsidP="006864DA">
            <w:pPr>
              <w:rPr>
                <w:color w:val="000000"/>
                <w:sz w:val="20"/>
                <w:szCs w:val="20"/>
              </w:rPr>
            </w:pPr>
            <w:r w:rsidRPr="003C193E">
              <w:rPr>
                <w:color w:val="000000"/>
                <w:sz w:val="20"/>
                <w:szCs w:val="20"/>
              </w:rPr>
              <w:t xml:space="preserve">д-150, L-256 м/п   </w:t>
            </w:r>
          </w:p>
          <w:p w:rsidR="00D6071D" w:rsidRPr="003C193E" w:rsidRDefault="00D6071D" w:rsidP="006864DA">
            <w:pPr>
              <w:rPr>
                <w:color w:val="000000"/>
                <w:sz w:val="20"/>
                <w:szCs w:val="20"/>
              </w:rPr>
            </w:pPr>
            <w:r w:rsidRPr="003C193E">
              <w:rPr>
                <w:color w:val="000000"/>
                <w:sz w:val="20"/>
                <w:szCs w:val="20"/>
              </w:rPr>
              <w:t xml:space="preserve">д-100, L-534 м/п   </w:t>
            </w:r>
          </w:p>
          <w:p w:rsidR="00D6071D" w:rsidRPr="003C193E" w:rsidRDefault="00D6071D" w:rsidP="006864DA">
            <w:pPr>
              <w:rPr>
                <w:color w:val="000000"/>
                <w:sz w:val="20"/>
                <w:szCs w:val="20"/>
              </w:rPr>
            </w:pPr>
            <w:r w:rsidRPr="003C193E">
              <w:rPr>
                <w:color w:val="000000"/>
                <w:sz w:val="20"/>
                <w:szCs w:val="20"/>
              </w:rPr>
              <w:t xml:space="preserve">д-50, L-210 м/п   </w:t>
            </w:r>
          </w:p>
          <w:p w:rsidR="00D6071D" w:rsidRPr="003C193E" w:rsidRDefault="00D6071D" w:rsidP="006864DA">
            <w:pPr>
              <w:rPr>
                <w:color w:val="000000"/>
                <w:sz w:val="20"/>
                <w:szCs w:val="20"/>
              </w:rPr>
            </w:pPr>
            <w:r w:rsidRPr="003C193E">
              <w:rPr>
                <w:color w:val="000000"/>
                <w:sz w:val="20"/>
                <w:szCs w:val="20"/>
              </w:rPr>
              <w:t xml:space="preserve">д-50, L-221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1989</w:t>
            </w:r>
          </w:p>
        </w:tc>
      </w:tr>
      <w:tr w:rsidR="00D6071D" w:rsidRPr="003C193E" w:rsidTr="003C193E">
        <w:trPr>
          <w:trHeight w:val="653"/>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5.</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Луначарского</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L-755 м/п  </w:t>
            </w:r>
            <w:r w:rsidR="003C193E">
              <w:rPr>
                <w:color w:val="000000"/>
                <w:sz w:val="20"/>
                <w:szCs w:val="20"/>
              </w:rPr>
              <w:t xml:space="preserve">   </w:t>
            </w:r>
            <w:r w:rsidRPr="003C193E">
              <w:rPr>
                <w:color w:val="000000"/>
                <w:sz w:val="20"/>
                <w:szCs w:val="20"/>
              </w:rPr>
              <w:t>д-150, L-545 м/п</w:t>
            </w:r>
            <w:r w:rsidR="00642B87">
              <w:rPr>
                <w:color w:val="000000"/>
                <w:sz w:val="20"/>
                <w:szCs w:val="20"/>
              </w:rPr>
              <w:t xml:space="preserve">   </w:t>
            </w:r>
            <w:r w:rsidRPr="003C193E">
              <w:rPr>
                <w:color w:val="000000"/>
                <w:sz w:val="20"/>
                <w:szCs w:val="20"/>
              </w:rPr>
              <w:t xml:space="preserve">  д-200, L-280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1983</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6.</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Октябрьская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д-150, L235 м/п                         д-100, L-1059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1968</w:t>
            </w:r>
          </w:p>
        </w:tc>
      </w:tr>
      <w:tr w:rsidR="00D6071D" w:rsidRPr="003C193E" w:rsidTr="003C193E">
        <w:trPr>
          <w:trHeight w:val="667"/>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7.</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Садовая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L-548 м/п  </w:t>
            </w:r>
            <w:r w:rsidR="00642B87">
              <w:rPr>
                <w:color w:val="000000"/>
                <w:sz w:val="20"/>
                <w:szCs w:val="20"/>
              </w:rPr>
              <w:t xml:space="preserve">   </w:t>
            </w:r>
            <w:r w:rsidRPr="003C193E">
              <w:rPr>
                <w:color w:val="000000"/>
                <w:sz w:val="20"/>
                <w:szCs w:val="20"/>
              </w:rPr>
              <w:t>д-200, L-580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1968</w:t>
            </w:r>
          </w:p>
        </w:tc>
      </w:tr>
      <w:tr w:rsidR="00D6071D" w:rsidRPr="003C193E" w:rsidTr="003C193E">
        <w:trPr>
          <w:trHeight w:val="1075"/>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8.</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w:t>
            </w:r>
            <w:proofErr w:type="spellStart"/>
            <w:r w:rsidRPr="003C193E">
              <w:rPr>
                <w:color w:val="000000"/>
                <w:sz w:val="20"/>
                <w:szCs w:val="20"/>
              </w:rPr>
              <w:t>ул.Брянская</w:t>
            </w:r>
            <w:proofErr w:type="spellEnd"/>
            <w:r w:rsidRPr="003C193E">
              <w:rPr>
                <w:color w:val="000000"/>
                <w:sz w:val="20"/>
                <w:szCs w:val="20"/>
              </w:rPr>
              <w:t xml:space="preserve">                                                                                              </w:t>
            </w:r>
          </w:p>
          <w:p w:rsidR="00D6071D" w:rsidRPr="003C193E" w:rsidRDefault="001E4F69" w:rsidP="006864DA">
            <w:pPr>
              <w:rPr>
                <w:color w:val="000000"/>
                <w:sz w:val="20"/>
                <w:szCs w:val="20"/>
              </w:rPr>
            </w:pPr>
            <w:r w:rsidRPr="003C193E">
              <w:rPr>
                <w:color w:val="000000"/>
                <w:sz w:val="20"/>
                <w:szCs w:val="20"/>
              </w:rPr>
              <w:t xml:space="preserve">ул. Володарского </w:t>
            </w:r>
            <w:proofErr w:type="spellStart"/>
            <w:r w:rsidR="00D6071D" w:rsidRPr="003C193E">
              <w:rPr>
                <w:color w:val="000000"/>
                <w:sz w:val="20"/>
                <w:szCs w:val="20"/>
              </w:rPr>
              <w:t>ул.Ленина</w:t>
            </w:r>
            <w:proofErr w:type="spellEnd"/>
            <w:r w:rsidR="00D6071D" w:rsidRPr="003C193E">
              <w:rPr>
                <w:color w:val="000000"/>
                <w:sz w:val="20"/>
                <w:szCs w:val="20"/>
              </w:rPr>
              <w:t xml:space="preserve">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L-475 м/п  </w:t>
            </w:r>
            <w:r w:rsidR="003C193E">
              <w:rPr>
                <w:color w:val="000000"/>
                <w:sz w:val="20"/>
                <w:szCs w:val="20"/>
              </w:rPr>
              <w:t xml:space="preserve">   </w:t>
            </w:r>
            <w:r w:rsidRPr="003C193E">
              <w:rPr>
                <w:color w:val="000000"/>
                <w:sz w:val="20"/>
                <w:szCs w:val="20"/>
              </w:rPr>
              <w:t>д-200 L-1550 м/п                                             д-100, L-647 м/п                                     д-150, L-870 м/п                                        д-200, L-350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1982</w:t>
            </w:r>
          </w:p>
        </w:tc>
      </w:tr>
      <w:tr w:rsidR="00D6071D" w:rsidRPr="003C193E" w:rsidTr="003C193E">
        <w:trPr>
          <w:trHeight w:val="1308"/>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9.</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001E4F69" w:rsidRPr="003C193E">
              <w:rPr>
                <w:color w:val="000000"/>
                <w:sz w:val="20"/>
                <w:szCs w:val="20"/>
              </w:rPr>
              <w:t xml:space="preserve"> </w:t>
            </w:r>
            <w:r w:rsidRPr="003C193E">
              <w:rPr>
                <w:color w:val="000000"/>
                <w:sz w:val="20"/>
                <w:szCs w:val="20"/>
              </w:rPr>
              <w:t xml:space="preserve">ул.3-Интернационала                      </w:t>
            </w:r>
          </w:p>
          <w:p w:rsidR="00D6071D" w:rsidRPr="003C193E" w:rsidRDefault="00D6071D" w:rsidP="006864DA">
            <w:pPr>
              <w:rPr>
                <w:color w:val="000000"/>
                <w:sz w:val="20"/>
                <w:szCs w:val="20"/>
              </w:rPr>
            </w:pPr>
            <w:r w:rsidRPr="003C193E">
              <w:rPr>
                <w:color w:val="000000"/>
                <w:sz w:val="20"/>
                <w:szCs w:val="20"/>
              </w:rPr>
              <w:t>ул. В. Белоусовой                           ул. В. Крысиной                            ул. В. Белоусовой</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L-1912 м/п </w:t>
            </w:r>
            <w:r w:rsidR="003C193E">
              <w:rPr>
                <w:color w:val="000000"/>
                <w:sz w:val="20"/>
                <w:szCs w:val="20"/>
              </w:rPr>
              <w:t xml:space="preserve">  </w:t>
            </w:r>
            <w:r w:rsidRPr="003C193E">
              <w:rPr>
                <w:color w:val="000000"/>
                <w:sz w:val="20"/>
                <w:szCs w:val="20"/>
              </w:rPr>
              <w:t xml:space="preserve">д-150, L-204 м/п </w:t>
            </w:r>
            <w:r w:rsidR="00642B87">
              <w:rPr>
                <w:color w:val="000000"/>
                <w:sz w:val="20"/>
                <w:szCs w:val="20"/>
              </w:rPr>
              <w:t xml:space="preserve">   </w:t>
            </w:r>
            <w:r w:rsidRPr="003C193E">
              <w:rPr>
                <w:color w:val="000000"/>
                <w:sz w:val="20"/>
                <w:szCs w:val="20"/>
              </w:rPr>
              <w:t xml:space="preserve"> д-200, L-308 м/п                                   д-100, L-204 м/п                               д-100, L-300 м/п                                      д-25, L-270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1980</w:t>
            </w:r>
          </w:p>
        </w:tc>
      </w:tr>
      <w:tr w:rsidR="00D6071D" w:rsidRPr="003C193E" w:rsidTr="003C193E">
        <w:trPr>
          <w:trHeight w:val="871"/>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lastRenderedPageBreak/>
              <w:t>10.</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1E4F69">
            <w:pPr>
              <w:rPr>
                <w:color w:val="000000"/>
                <w:sz w:val="20"/>
                <w:szCs w:val="20"/>
              </w:rPr>
            </w:pPr>
            <w:proofErr w:type="spellStart"/>
            <w:r w:rsidRPr="003C193E">
              <w:rPr>
                <w:color w:val="000000"/>
                <w:sz w:val="20"/>
                <w:szCs w:val="20"/>
              </w:rPr>
              <w:t>г</w:t>
            </w:r>
            <w:proofErr w:type="gramStart"/>
            <w:r w:rsidRPr="003C193E">
              <w:rPr>
                <w:color w:val="000000"/>
                <w:sz w:val="20"/>
                <w:szCs w:val="20"/>
              </w:rPr>
              <w:t>.Т</w:t>
            </w:r>
            <w:proofErr w:type="gramEnd"/>
            <w:r w:rsidRPr="003C193E">
              <w:rPr>
                <w:color w:val="000000"/>
                <w:sz w:val="20"/>
                <w:szCs w:val="20"/>
              </w:rPr>
              <w:t>рубчевск</w:t>
            </w:r>
            <w:proofErr w:type="spellEnd"/>
            <w:r w:rsidRPr="003C193E">
              <w:rPr>
                <w:color w:val="000000"/>
                <w:sz w:val="20"/>
                <w:szCs w:val="20"/>
              </w:rPr>
              <w:t xml:space="preserve">,  ул. Калинина               </w:t>
            </w:r>
            <w:r w:rsidR="001E4F69" w:rsidRPr="003C193E">
              <w:rPr>
                <w:color w:val="000000"/>
                <w:sz w:val="20"/>
                <w:szCs w:val="20"/>
              </w:rPr>
              <w:t xml:space="preserve">                               </w:t>
            </w:r>
            <w:r w:rsidRPr="003C193E">
              <w:rPr>
                <w:color w:val="000000"/>
                <w:sz w:val="20"/>
                <w:szCs w:val="20"/>
              </w:rPr>
              <w:t>пер. Калинина</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L-316 м/п                                      д-150, L-813 м/п                      д-50, L-200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1976</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11.</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Фокина</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L-476 м/п</w:t>
            </w:r>
            <w:r w:rsidR="00642B87">
              <w:rPr>
                <w:color w:val="000000"/>
                <w:sz w:val="20"/>
                <w:szCs w:val="20"/>
              </w:rPr>
              <w:t xml:space="preserve">   </w:t>
            </w:r>
            <w:r w:rsidRPr="003C193E">
              <w:rPr>
                <w:color w:val="000000"/>
                <w:sz w:val="20"/>
                <w:szCs w:val="20"/>
              </w:rPr>
              <w:t xml:space="preserve">  д-150, L-170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1985</w:t>
            </w:r>
          </w:p>
        </w:tc>
      </w:tr>
      <w:tr w:rsidR="00D6071D" w:rsidRPr="003C193E" w:rsidTr="003C193E">
        <w:trPr>
          <w:trHeight w:val="1090"/>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12.</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Комсомольская                          ул. Сельская                                        ул. Восточная                                 ул. Посадская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                                                                     д100, L-1031 м/п                        д-100, L-350 м/п                          д-100, L-340 м/п                                          д-100, L-350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1988</w:t>
            </w:r>
          </w:p>
        </w:tc>
      </w:tr>
      <w:tr w:rsidR="00D6071D" w:rsidRPr="003C193E" w:rsidTr="003C193E">
        <w:trPr>
          <w:trHeight w:val="1308"/>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13.</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w:t>
            </w:r>
            <w:proofErr w:type="spellStart"/>
            <w:r w:rsidRPr="003C193E">
              <w:rPr>
                <w:color w:val="000000"/>
                <w:sz w:val="20"/>
                <w:szCs w:val="20"/>
              </w:rPr>
              <w:t>ул.Новая</w:t>
            </w:r>
            <w:proofErr w:type="spellEnd"/>
            <w:r w:rsidRPr="003C193E">
              <w:rPr>
                <w:color w:val="000000"/>
                <w:sz w:val="20"/>
                <w:szCs w:val="20"/>
              </w:rPr>
              <w:t xml:space="preserve">                                 </w:t>
            </w:r>
          </w:p>
          <w:p w:rsidR="00D6071D" w:rsidRPr="003C193E" w:rsidRDefault="00D6071D" w:rsidP="006864DA">
            <w:pPr>
              <w:rPr>
                <w:color w:val="000000"/>
                <w:sz w:val="20"/>
                <w:szCs w:val="20"/>
              </w:rPr>
            </w:pPr>
            <w:r w:rsidRPr="003C193E">
              <w:rPr>
                <w:color w:val="000000"/>
                <w:sz w:val="20"/>
                <w:szCs w:val="20"/>
              </w:rPr>
              <w:t xml:space="preserve">ул. Ветеранов                                                ул. Строителей    </w:t>
            </w:r>
          </w:p>
          <w:p w:rsidR="00D6071D" w:rsidRPr="003C193E" w:rsidRDefault="00D6071D" w:rsidP="006864DA">
            <w:pPr>
              <w:rPr>
                <w:color w:val="000000"/>
                <w:sz w:val="20"/>
                <w:szCs w:val="20"/>
              </w:rPr>
            </w:pPr>
            <w:r w:rsidRPr="003C193E">
              <w:rPr>
                <w:color w:val="000000"/>
                <w:sz w:val="20"/>
                <w:szCs w:val="20"/>
              </w:rPr>
              <w:t xml:space="preserve">ул. Мелиоративная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L-1867 м/п                                д-50, L-200 м/п    </w:t>
            </w:r>
          </w:p>
          <w:p w:rsidR="00D6071D" w:rsidRPr="003C193E" w:rsidRDefault="00D6071D" w:rsidP="006864DA">
            <w:pPr>
              <w:rPr>
                <w:color w:val="000000"/>
                <w:sz w:val="20"/>
                <w:szCs w:val="20"/>
              </w:rPr>
            </w:pPr>
            <w:r w:rsidRPr="003C193E">
              <w:rPr>
                <w:color w:val="000000"/>
                <w:sz w:val="20"/>
                <w:szCs w:val="20"/>
              </w:rPr>
              <w:t xml:space="preserve">д-100, L-215 м/п                                                                                                                          </w:t>
            </w:r>
          </w:p>
          <w:p w:rsidR="00D6071D" w:rsidRPr="003C193E" w:rsidRDefault="00D6071D" w:rsidP="001E4F69">
            <w:pPr>
              <w:rPr>
                <w:color w:val="000000"/>
                <w:sz w:val="20"/>
                <w:szCs w:val="20"/>
              </w:rPr>
            </w:pPr>
            <w:r w:rsidRPr="003C193E">
              <w:rPr>
                <w:color w:val="000000"/>
                <w:sz w:val="20"/>
                <w:szCs w:val="20"/>
              </w:rPr>
              <w:t xml:space="preserve">д-100, L-595 м/п д-100, L-120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1994</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14.</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г. Трубчевск </w:t>
            </w:r>
          </w:p>
          <w:p w:rsidR="00D6071D" w:rsidRPr="003C193E" w:rsidRDefault="00D6071D" w:rsidP="006864DA">
            <w:pPr>
              <w:rPr>
                <w:color w:val="000000"/>
                <w:sz w:val="20"/>
                <w:szCs w:val="20"/>
              </w:rPr>
            </w:pPr>
            <w:r w:rsidRPr="003C193E">
              <w:rPr>
                <w:color w:val="000000"/>
                <w:sz w:val="20"/>
                <w:szCs w:val="20"/>
              </w:rPr>
              <w:t xml:space="preserve">ул. </w:t>
            </w:r>
            <w:proofErr w:type="gramStart"/>
            <w:r w:rsidRPr="003C193E">
              <w:rPr>
                <w:color w:val="000000"/>
                <w:sz w:val="20"/>
                <w:szCs w:val="20"/>
              </w:rPr>
              <w:t>Комсомольская</w:t>
            </w:r>
            <w:proofErr w:type="gramEnd"/>
            <w:r w:rsidRPr="003C193E">
              <w:rPr>
                <w:color w:val="000000"/>
                <w:sz w:val="20"/>
                <w:szCs w:val="20"/>
              </w:rPr>
              <w:t xml:space="preserve">  от                             станции 2-го подъёма до скважины  № 4,                                                                                            от резервуара до ул. Комсомольской,   </w:t>
            </w:r>
          </w:p>
          <w:p w:rsidR="00D6071D" w:rsidRPr="003C193E" w:rsidRDefault="00D6071D" w:rsidP="006864DA">
            <w:pPr>
              <w:rPr>
                <w:color w:val="000000"/>
                <w:sz w:val="20"/>
                <w:szCs w:val="20"/>
              </w:rPr>
            </w:pPr>
            <w:r w:rsidRPr="003C193E">
              <w:rPr>
                <w:color w:val="000000"/>
                <w:sz w:val="20"/>
                <w:szCs w:val="20"/>
              </w:rPr>
              <w:t xml:space="preserve">от ул. Комсомольская до скважины № 8,   </w:t>
            </w:r>
          </w:p>
          <w:p w:rsidR="00D6071D" w:rsidRPr="003C193E" w:rsidRDefault="00D6071D" w:rsidP="006864DA">
            <w:pPr>
              <w:rPr>
                <w:color w:val="000000"/>
                <w:sz w:val="20"/>
                <w:szCs w:val="20"/>
              </w:rPr>
            </w:pPr>
            <w:r w:rsidRPr="003C193E">
              <w:rPr>
                <w:color w:val="000000"/>
                <w:sz w:val="20"/>
                <w:szCs w:val="20"/>
              </w:rPr>
              <w:t>от  скважины № 8 до центрального водопровода,</w:t>
            </w:r>
          </w:p>
          <w:p w:rsidR="00D6071D" w:rsidRPr="003C193E" w:rsidRDefault="00D6071D" w:rsidP="006864DA">
            <w:pPr>
              <w:rPr>
                <w:color w:val="000000"/>
                <w:sz w:val="20"/>
                <w:szCs w:val="20"/>
              </w:rPr>
            </w:pPr>
            <w:r w:rsidRPr="003C193E">
              <w:rPr>
                <w:color w:val="000000"/>
                <w:sz w:val="20"/>
                <w:szCs w:val="20"/>
              </w:rPr>
              <w:t xml:space="preserve">от скважины № 7 до водовода,     </w:t>
            </w:r>
          </w:p>
          <w:p w:rsidR="00D6071D" w:rsidRPr="003C193E" w:rsidRDefault="00D6071D" w:rsidP="006864DA">
            <w:pPr>
              <w:rPr>
                <w:color w:val="000000"/>
                <w:sz w:val="20"/>
                <w:szCs w:val="20"/>
              </w:rPr>
            </w:pPr>
            <w:r w:rsidRPr="003C193E">
              <w:rPr>
                <w:color w:val="000000"/>
                <w:sz w:val="20"/>
                <w:szCs w:val="20"/>
              </w:rPr>
              <w:t xml:space="preserve">врезка скважины № 7 в центральный водовод завода </w:t>
            </w:r>
            <w:proofErr w:type="spellStart"/>
            <w:r w:rsidRPr="003C193E">
              <w:rPr>
                <w:color w:val="000000"/>
                <w:sz w:val="20"/>
                <w:szCs w:val="20"/>
              </w:rPr>
              <w:t>Нерусса</w:t>
            </w:r>
            <w:proofErr w:type="spellEnd"/>
            <w:r w:rsidRPr="003C193E">
              <w:rPr>
                <w:color w:val="000000"/>
                <w:sz w:val="20"/>
                <w:szCs w:val="20"/>
              </w:rPr>
              <w:t>,                                            от скважины № 6 до водовода,                                                  внутриквартальные сети подвод  к д. 12,13,14,15,</w:t>
            </w:r>
          </w:p>
          <w:p w:rsidR="00D6071D" w:rsidRPr="003C193E" w:rsidRDefault="00D6071D" w:rsidP="006864DA">
            <w:pPr>
              <w:rPr>
                <w:color w:val="000000"/>
                <w:sz w:val="20"/>
                <w:szCs w:val="20"/>
              </w:rPr>
            </w:pPr>
            <w:r w:rsidRPr="003C193E">
              <w:rPr>
                <w:color w:val="000000"/>
                <w:sz w:val="20"/>
                <w:szCs w:val="20"/>
              </w:rPr>
              <w:t xml:space="preserve">внутренняя разводка базы ПМК ул. Мелиоративная, 9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д-100, L-1031 м/п   </w:t>
            </w:r>
          </w:p>
          <w:p w:rsidR="00D6071D" w:rsidRPr="003C193E" w:rsidRDefault="00D6071D" w:rsidP="006864DA">
            <w:pPr>
              <w:rPr>
                <w:color w:val="000000"/>
                <w:sz w:val="20"/>
                <w:szCs w:val="20"/>
              </w:rPr>
            </w:pPr>
            <w:r w:rsidRPr="003C193E">
              <w:rPr>
                <w:color w:val="000000"/>
                <w:sz w:val="20"/>
                <w:szCs w:val="20"/>
              </w:rPr>
              <w:t>д-100, L-250 м/п</w:t>
            </w:r>
          </w:p>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д-150, L-80 м/п </w:t>
            </w:r>
          </w:p>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д-150, L-1137 м/п                                                                                                                                                                                                                                                                                                                                                                                                                                                          </w:t>
            </w:r>
          </w:p>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д-150, L-1738 м/п</w:t>
            </w:r>
          </w:p>
          <w:p w:rsidR="00D6071D" w:rsidRPr="003C193E" w:rsidRDefault="00C90ACB" w:rsidP="006864DA">
            <w:pPr>
              <w:rPr>
                <w:color w:val="000000"/>
                <w:sz w:val="20"/>
                <w:szCs w:val="20"/>
              </w:rPr>
            </w:pPr>
            <w:r w:rsidRPr="003C193E">
              <w:rPr>
                <w:color w:val="000000"/>
                <w:sz w:val="20"/>
                <w:szCs w:val="20"/>
              </w:rPr>
              <w:t>д-200, L-1085 м/п</w:t>
            </w:r>
          </w:p>
          <w:p w:rsidR="00D6071D" w:rsidRPr="003C193E" w:rsidRDefault="00C90ACB" w:rsidP="006864DA">
            <w:pPr>
              <w:rPr>
                <w:color w:val="000000"/>
                <w:sz w:val="20"/>
                <w:szCs w:val="20"/>
              </w:rPr>
            </w:pPr>
            <w:r w:rsidRPr="003C193E">
              <w:rPr>
                <w:color w:val="000000"/>
                <w:sz w:val="20"/>
                <w:szCs w:val="20"/>
              </w:rPr>
              <w:t>д-150, L-70 м/п</w:t>
            </w:r>
          </w:p>
          <w:p w:rsidR="00D6071D" w:rsidRPr="003C193E" w:rsidRDefault="00D6071D" w:rsidP="006864DA">
            <w:pPr>
              <w:rPr>
                <w:color w:val="000000"/>
                <w:sz w:val="20"/>
                <w:szCs w:val="20"/>
              </w:rPr>
            </w:pPr>
            <w:r w:rsidRPr="003C193E">
              <w:rPr>
                <w:color w:val="000000"/>
                <w:sz w:val="20"/>
                <w:szCs w:val="20"/>
              </w:rPr>
              <w:t>д-150, L-368 м/п</w:t>
            </w:r>
          </w:p>
          <w:p w:rsidR="00D6071D" w:rsidRPr="003C193E" w:rsidRDefault="00C90ACB" w:rsidP="006864DA">
            <w:pPr>
              <w:rPr>
                <w:color w:val="000000"/>
                <w:sz w:val="20"/>
                <w:szCs w:val="20"/>
              </w:rPr>
            </w:pPr>
            <w:r w:rsidRPr="003C193E">
              <w:rPr>
                <w:color w:val="000000"/>
                <w:sz w:val="20"/>
                <w:szCs w:val="20"/>
              </w:rPr>
              <w:t xml:space="preserve">       </w:t>
            </w:r>
          </w:p>
          <w:p w:rsidR="00C90ACB" w:rsidRPr="003C193E" w:rsidRDefault="00C90ACB" w:rsidP="006864DA">
            <w:pPr>
              <w:rPr>
                <w:color w:val="000000"/>
                <w:sz w:val="20"/>
                <w:szCs w:val="20"/>
              </w:rPr>
            </w:pPr>
          </w:p>
          <w:p w:rsidR="00C90ACB" w:rsidRPr="003C193E" w:rsidRDefault="00C90ACB" w:rsidP="006864DA">
            <w:pPr>
              <w:rPr>
                <w:color w:val="000000"/>
                <w:sz w:val="20"/>
                <w:szCs w:val="20"/>
              </w:rPr>
            </w:pPr>
          </w:p>
          <w:p w:rsidR="00D6071D" w:rsidRPr="003C193E" w:rsidRDefault="00C90ACB" w:rsidP="006864DA">
            <w:pPr>
              <w:rPr>
                <w:color w:val="000000"/>
                <w:sz w:val="20"/>
                <w:szCs w:val="20"/>
              </w:rPr>
            </w:pPr>
            <w:r w:rsidRPr="003C193E">
              <w:rPr>
                <w:color w:val="000000"/>
                <w:sz w:val="20"/>
                <w:szCs w:val="20"/>
              </w:rPr>
              <w:t>д-150, L-30 м/п</w:t>
            </w:r>
          </w:p>
          <w:p w:rsidR="00D6071D" w:rsidRPr="003C193E" w:rsidRDefault="00C90ACB" w:rsidP="006864DA">
            <w:pPr>
              <w:rPr>
                <w:color w:val="000000"/>
                <w:sz w:val="20"/>
                <w:szCs w:val="20"/>
              </w:rPr>
            </w:pPr>
            <w:r w:rsidRPr="003C193E">
              <w:rPr>
                <w:color w:val="000000"/>
                <w:sz w:val="20"/>
                <w:szCs w:val="20"/>
              </w:rPr>
              <w:t>д-100, L-212 м/п</w:t>
            </w:r>
          </w:p>
          <w:p w:rsidR="00D6071D" w:rsidRPr="003C193E" w:rsidRDefault="00C90ACB" w:rsidP="006864DA">
            <w:pPr>
              <w:rPr>
                <w:color w:val="000000"/>
                <w:sz w:val="20"/>
                <w:szCs w:val="20"/>
              </w:rPr>
            </w:pPr>
            <w:r w:rsidRPr="003C193E">
              <w:rPr>
                <w:color w:val="000000"/>
                <w:sz w:val="20"/>
                <w:szCs w:val="20"/>
              </w:rPr>
              <w:t>д-100, L-330 м/п</w:t>
            </w:r>
            <w:r w:rsidR="00D6071D" w:rsidRPr="003C193E">
              <w:rPr>
                <w:color w:val="000000"/>
                <w:sz w:val="20"/>
                <w:szCs w:val="20"/>
              </w:rPr>
              <w:t xml:space="preserve">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1991</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15.</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Славянская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L-1040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1995</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lastRenderedPageBreak/>
              <w:t>16.</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Южная</w:t>
            </w:r>
          </w:p>
          <w:p w:rsidR="00D6071D" w:rsidRPr="003C193E" w:rsidRDefault="00D6071D" w:rsidP="006864DA">
            <w:pPr>
              <w:rPr>
                <w:color w:val="000000"/>
                <w:sz w:val="20"/>
                <w:szCs w:val="20"/>
              </w:rPr>
            </w:pPr>
            <w:r w:rsidRPr="003C193E">
              <w:rPr>
                <w:color w:val="000000"/>
                <w:sz w:val="20"/>
                <w:szCs w:val="20"/>
              </w:rPr>
              <w:t>пер. Южный</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
          <w:p w:rsidR="00C90ACB" w:rsidRPr="003C193E" w:rsidRDefault="00D6071D" w:rsidP="006864DA">
            <w:pPr>
              <w:rPr>
                <w:color w:val="000000"/>
                <w:sz w:val="20"/>
                <w:szCs w:val="20"/>
              </w:rPr>
            </w:pPr>
            <w:r w:rsidRPr="003C193E">
              <w:rPr>
                <w:color w:val="000000"/>
                <w:sz w:val="20"/>
                <w:szCs w:val="20"/>
              </w:rPr>
              <w:t>д-100, L-409 м/п</w:t>
            </w:r>
          </w:p>
          <w:p w:rsidR="00D6071D" w:rsidRPr="003C193E" w:rsidRDefault="00D6071D" w:rsidP="006864DA">
            <w:pPr>
              <w:rPr>
                <w:color w:val="000000"/>
                <w:sz w:val="20"/>
                <w:szCs w:val="20"/>
              </w:rPr>
            </w:pPr>
            <w:r w:rsidRPr="003C193E">
              <w:rPr>
                <w:color w:val="000000"/>
                <w:sz w:val="20"/>
                <w:szCs w:val="20"/>
              </w:rPr>
              <w:t>д-100, L-102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1996</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17.</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Молодёжная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L-240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1996</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18.</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Вокзальная от башни до скважины</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L-20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1997</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Вокзальная от башни до гаража</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д-150, L-150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1997</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20.</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Вокзальная от гаража до ж/д вокзала</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L-314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1997</w:t>
            </w:r>
          </w:p>
        </w:tc>
      </w:tr>
      <w:tr w:rsidR="00D6071D" w:rsidRPr="003C193E" w:rsidTr="003C193E">
        <w:trPr>
          <w:trHeight w:val="1526"/>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21.</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w:t>
            </w:r>
            <w:proofErr w:type="gramStart"/>
            <w:r w:rsidRPr="003C193E">
              <w:rPr>
                <w:color w:val="000000"/>
                <w:sz w:val="20"/>
                <w:szCs w:val="20"/>
              </w:rPr>
              <w:t>.Т</w:t>
            </w:r>
            <w:proofErr w:type="gramEnd"/>
            <w:r w:rsidRPr="003C193E">
              <w:rPr>
                <w:color w:val="000000"/>
                <w:sz w:val="20"/>
                <w:szCs w:val="20"/>
              </w:rPr>
              <w:t>рубчевск</w:t>
            </w:r>
            <w:proofErr w:type="spellEnd"/>
            <w:r w:rsidRPr="003C193E">
              <w:rPr>
                <w:color w:val="000000"/>
                <w:sz w:val="20"/>
                <w:szCs w:val="20"/>
              </w:rPr>
              <w:t xml:space="preserve">,              ул. Андреева  (старая линия) от станции до ул. Октябрьская,    </w:t>
            </w:r>
          </w:p>
          <w:p w:rsidR="00D6071D" w:rsidRPr="003C193E" w:rsidRDefault="00D6071D" w:rsidP="006864DA">
            <w:pPr>
              <w:rPr>
                <w:color w:val="000000"/>
                <w:sz w:val="20"/>
                <w:szCs w:val="20"/>
              </w:rPr>
            </w:pPr>
            <w:r w:rsidRPr="003C193E">
              <w:rPr>
                <w:color w:val="000000"/>
                <w:sz w:val="20"/>
                <w:szCs w:val="20"/>
              </w:rPr>
              <w:t xml:space="preserve">ул. Андреева,  </w:t>
            </w:r>
          </w:p>
          <w:p w:rsidR="00D6071D" w:rsidRPr="003C193E" w:rsidRDefault="00D6071D" w:rsidP="006864DA">
            <w:pPr>
              <w:rPr>
                <w:color w:val="000000"/>
                <w:sz w:val="20"/>
                <w:szCs w:val="20"/>
              </w:rPr>
            </w:pPr>
            <w:r w:rsidRPr="003C193E">
              <w:rPr>
                <w:color w:val="000000"/>
                <w:sz w:val="20"/>
                <w:szCs w:val="20"/>
              </w:rPr>
              <w:t xml:space="preserve">ул. Андреева - база Андреева 11,                                                      ул. Андреева 11 - пер. Андреева,                                                           пер. Андреева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д-150, L-450 м/п                                        </w:t>
            </w:r>
          </w:p>
          <w:p w:rsidR="00D6071D" w:rsidRPr="003C193E" w:rsidRDefault="00D6071D" w:rsidP="006864DA">
            <w:pPr>
              <w:rPr>
                <w:color w:val="000000"/>
                <w:sz w:val="20"/>
                <w:szCs w:val="20"/>
              </w:rPr>
            </w:pPr>
            <w:r w:rsidRPr="003C193E">
              <w:rPr>
                <w:color w:val="000000"/>
                <w:sz w:val="20"/>
                <w:szCs w:val="20"/>
              </w:rPr>
              <w:t xml:space="preserve">                                                            д-100, L-600 м/п                                                                </w:t>
            </w:r>
          </w:p>
          <w:p w:rsidR="00D6071D" w:rsidRPr="003C193E" w:rsidRDefault="00D6071D" w:rsidP="006864DA">
            <w:pPr>
              <w:rPr>
                <w:color w:val="000000"/>
                <w:sz w:val="20"/>
                <w:szCs w:val="20"/>
              </w:rPr>
            </w:pPr>
            <w:r w:rsidRPr="003C193E">
              <w:rPr>
                <w:color w:val="000000"/>
                <w:sz w:val="20"/>
                <w:szCs w:val="20"/>
              </w:rPr>
              <w:t xml:space="preserve">д-100, L-150 м/п                                                                </w:t>
            </w:r>
          </w:p>
          <w:p w:rsidR="00D6071D" w:rsidRPr="003C193E" w:rsidRDefault="00D6071D" w:rsidP="006864DA">
            <w:pPr>
              <w:rPr>
                <w:color w:val="000000"/>
                <w:sz w:val="20"/>
                <w:szCs w:val="20"/>
              </w:rPr>
            </w:pPr>
            <w:r w:rsidRPr="003C193E">
              <w:rPr>
                <w:color w:val="000000"/>
                <w:sz w:val="20"/>
                <w:szCs w:val="20"/>
              </w:rPr>
              <w:t xml:space="preserve">                                                д-150, L-320 м/п                                                                </w:t>
            </w:r>
          </w:p>
          <w:p w:rsidR="00D6071D" w:rsidRPr="003C193E" w:rsidRDefault="00D6071D" w:rsidP="006864DA">
            <w:pPr>
              <w:rPr>
                <w:color w:val="000000"/>
                <w:sz w:val="20"/>
                <w:szCs w:val="20"/>
              </w:rPr>
            </w:pPr>
            <w:r w:rsidRPr="003C193E">
              <w:rPr>
                <w:color w:val="000000"/>
                <w:sz w:val="20"/>
                <w:szCs w:val="20"/>
              </w:rPr>
              <w:t xml:space="preserve">д-100, L-380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1996</w:t>
            </w:r>
          </w:p>
        </w:tc>
      </w:tr>
      <w:tr w:rsidR="00D6071D" w:rsidRPr="003C193E" w:rsidTr="003C193E">
        <w:trPr>
          <w:trHeight w:val="509"/>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22.</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 чугунный</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w:t>
            </w:r>
            <w:proofErr w:type="spellStart"/>
            <w:r w:rsidRPr="003C193E">
              <w:rPr>
                <w:color w:val="000000"/>
                <w:sz w:val="20"/>
                <w:szCs w:val="20"/>
              </w:rPr>
              <w:t>ул.Ген</w:t>
            </w:r>
            <w:proofErr w:type="spellEnd"/>
            <w:r w:rsidRPr="003C193E">
              <w:rPr>
                <w:color w:val="000000"/>
                <w:sz w:val="20"/>
                <w:szCs w:val="20"/>
              </w:rPr>
              <w:t xml:space="preserve">. Юрина                                      </w:t>
            </w:r>
          </w:p>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ул. Куйбышева                                                                                                         </w:t>
            </w:r>
          </w:p>
          <w:p w:rsidR="00D6071D" w:rsidRPr="003C193E" w:rsidRDefault="00D6071D"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ул. К. Либкнехта                                 ул. Р. Люксембург</w:t>
            </w:r>
            <w:r w:rsidR="003C193E">
              <w:rPr>
                <w:color w:val="000000"/>
                <w:sz w:val="20"/>
                <w:szCs w:val="20"/>
              </w:rPr>
              <w:t xml:space="preserve">     </w:t>
            </w:r>
            <w:r w:rsidRPr="003C193E">
              <w:rPr>
                <w:color w:val="000000"/>
                <w:sz w:val="20"/>
                <w:szCs w:val="20"/>
              </w:rPr>
              <w:t>ул. Партизанская</w:t>
            </w:r>
            <w:r w:rsidR="003C193E">
              <w:rPr>
                <w:color w:val="000000"/>
                <w:sz w:val="20"/>
                <w:szCs w:val="20"/>
              </w:rPr>
              <w:t xml:space="preserve">   </w:t>
            </w:r>
            <w:r w:rsidRPr="003C193E">
              <w:rPr>
                <w:color w:val="000000"/>
                <w:sz w:val="20"/>
                <w:szCs w:val="20"/>
              </w:rPr>
              <w:t>пер.1-й Партизанский</w:t>
            </w:r>
            <w:r w:rsidR="003C193E">
              <w:rPr>
                <w:color w:val="000000"/>
                <w:sz w:val="20"/>
                <w:szCs w:val="20"/>
              </w:rPr>
              <w:t xml:space="preserve"> </w:t>
            </w:r>
            <w:r w:rsidRPr="003C193E">
              <w:rPr>
                <w:color w:val="000000"/>
                <w:sz w:val="20"/>
                <w:szCs w:val="20"/>
              </w:rPr>
              <w:t>пер.2-й Партизанский</w:t>
            </w:r>
            <w:r w:rsidR="003C193E">
              <w:rPr>
                <w:color w:val="000000"/>
                <w:sz w:val="20"/>
                <w:szCs w:val="20"/>
              </w:rPr>
              <w:t xml:space="preserve"> </w:t>
            </w:r>
            <w:proofErr w:type="spellStart"/>
            <w:r w:rsidRPr="003C193E">
              <w:rPr>
                <w:color w:val="000000"/>
                <w:sz w:val="20"/>
                <w:szCs w:val="20"/>
              </w:rPr>
              <w:t>пер.Ст</w:t>
            </w:r>
            <w:proofErr w:type="gramStart"/>
            <w:r w:rsidRPr="003C193E">
              <w:rPr>
                <w:color w:val="000000"/>
                <w:sz w:val="20"/>
                <w:szCs w:val="20"/>
              </w:rPr>
              <w:t>.Р</w:t>
            </w:r>
            <w:proofErr w:type="gramEnd"/>
            <w:r w:rsidRPr="003C193E">
              <w:rPr>
                <w:color w:val="000000"/>
                <w:sz w:val="20"/>
                <w:szCs w:val="20"/>
              </w:rPr>
              <w:t>азина</w:t>
            </w:r>
            <w:proofErr w:type="spellEnd"/>
            <w:r w:rsidR="003C193E">
              <w:rPr>
                <w:color w:val="000000"/>
                <w:sz w:val="20"/>
                <w:szCs w:val="20"/>
              </w:rPr>
              <w:t xml:space="preserve">        </w:t>
            </w:r>
            <w:r w:rsidRPr="003C193E">
              <w:rPr>
                <w:color w:val="000000"/>
                <w:sz w:val="20"/>
                <w:szCs w:val="20"/>
              </w:rPr>
              <w:t>пер.1-й Ленинский</w:t>
            </w:r>
            <w:r w:rsidR="003C193E">
              <w:rPr>
                <w:color w:val="000000"/>
                <w:sz w:val="20"/>
                <w:szCs w:val="20"/>
              </w:rPr>
              <w:t xml:space="preserve"> </w:t>
            </w:r>
            <w:r w:rsidRPr="003C193E">
              <w:rPr>
                <w:color w:val="000000"/>
                <w:sz w:val="20"/>
                <w:szCs w:val="20"/>
              </w:rPr>
              <w:t>пер.1-й Первомайский</w:t>
            </w:r>
            <w:r w:rsidR="003C193E">
              <w:rPr>
                <w:color w:val="000000"/>
                <w:sz w:val="20"/>
                <w:szCs w:val="20"/>
              </w:rPr>
              <w:t xml:space="preserve"> </w:t>
            </w:r>
            <w:r w:rsidRPr="003C193E">
              <w:rPr>
                <w:color w:val="000000"/>
                <w:sz w:val="20"/>
                <w:szCs w:val="20"/>
              </w:rPr>
              <w:t>пер.2-й Первомайский</w:t>
            </w:r>
            <w:r w:rsidR="003C193E">
              <w:rPr>
                <w:color w:val="000000"/>
                <w:sz w:val="20"/>
                <w:szCs w:val="20"/>
              </w:rPr>
              <w:t xml:space="preserve">  </w:t>
            </w:r>
            <w:r w:rsidRPr="003C193E">
              <w:rPr>
                <w:color w:val="000000"/>
                <w:sz w:val="20"/>
                <w:szCs w:val="20"/>
              </w:rPr>
              <w:t>ул. Полевая</w:t>
            </w:r>
            <w:r w:rsidR="003C193E">
              <w:rPr>
                <w:color w:val="000000"/>
                <w:sz w:val="20"/>
                <w:szCs w:val="20"/>
              </w:rPr>
              <w:t xml:space="preserve">              </w:t>
            </w:r>
            <w:r w:rsidRPr="003C193E">
              <w:rPr>
                <w:color w:val="000000"/>
                <w:sz w:val="20"/>
                <w:szCs w:val="20"/>
              </w:rPr>
              <w:t>пер. Полевой</w:t>
            </w:r>
            <w:r w:rsidR="003C193E">
              <w:rPr>
                <w:color w:val="000000"/>
                <w:sz w:val="20"/>
                <w:szCs w:val="20"/>
              </w:rPr>
              <w:t xml:space="preserve">           </w:t>
            </w:r>
            <w:r w:rsidRPr="003C193E">
              <w:rPr>
                <w:color w:val="000000"/>
                <w:sz w:val="20"/>
                <w:szCs w:val="20"/>
              </w:rPr>
              <w:t>ул.8-го Марта</w:t>
            </w:r>
            <w:r w:rsidR="003C193E">
              <w:rPr>
                <w:color w:val="000000"/>
                <w:sz w:val="20"/>
                <w:szCs w:val="20"/>
              </w:rPr>
              <w:t xml:space="preserve">                    </w:t>
            </w:r>
            <w:r w:rsidRPr="003C193E">
              <w:rPr>
                <w:color w:val="000000"/>
                <w:sz w:val="20"/>
                <w:szCs w:val="20"/>
              </w:rPr>
              <w:t>ул. Пушкина</w:t>
            </w:r>
          </w:p>
          <w:p w:rsidR="00D6071D" w:rsidRPr="003C193E" w:rsidRDefault="00D6071D" w:rsidP="006864DA">
            <w:pPr>
              <w:rPr>
                <w:color w:val="000000"/>
                <w:sz w:val="20"/>
                <w:szCs w:val="20"/>
              </w:rPr>
            </w:pPr>
            <w:r w:rsidRPr="003C193E">
              <w:rPr>
                <w:color w:val="000000"/>
                <w:sz w:val="20"/>
                <w:szCs w:val="20"/>
              </w:rPr>
              <w:lastRenderedPageBreak/>
              <w:t>ул. Пионерская</w:t>
            </w:r>
          </w:p>
          <w:p w:rsidR="00D6071D" w:rsidRPr="003C193E" w:rsidRDefault="00D6071D" w:rsidP="006864DA">
            <w:pPr>
              <w:rPr>
                <w:color w:val="000000"/>
                <w:sz w:val="20"/>
                <w:szCs w:val="20"/>
              </w:rPr>
            </w:pPr>
            <w:r w:rsidRPr="003C193E">
              <w:rPr>
                <w:color w:val="000000"/>
                <w:sz w:val="20"/>
                <w:szCs w:val="20"/>
              </w:rPr>
              <w:t>ул. Чернышевского</w:t>
            </w:r>
          </w:p>
          <w:p w:rsidR="00D6071D" w:rsidRPr="003C193E" w:rsidRDefault="00D6071D" w:rsidP="006864DA">
            <w:pPr>
              <w:rPr>
                <w:color w:val="000000"/>
                <w:sz w:val="20"/>
                <w:szCs w:val="20"/>
              </w:rPr>
            </w:pPr>
            <w:r w:rsidRPr="003C193E">
              <w:rPr>
                <w:color w:val="000000"/>
                <w:sz w:val="20"/>
                <w:szCs w:val="20"/>
              </w:rPr>
              <w:t>ул. Бондаренко</w:t>
            </w:r>
          </w:p>
          <w:p w:rsidR="00D6071D" w:rsidRPr="003C193E" w:rsidRDefault="00D6071D" w:rsidP="006864DA">
            <w:pPr>
              <w:rPr>
                <w:color w:val="000000"/>
                <w:sz w:val="20"/>
                <w:szCs w:val="20"/>
              </w:rPr>
            </w:pPr>
            <w:r w:rsidRPr="003C193E">
              <w:rPr>
                <w:color w:val="000000"/>
                <w:sz w:val="20"/>
                <w:szCs w:val="20"/>
              </w:rPr>
              <w:t xml:space="preserve">п. Прогресс </w:t>
            </w:r>
            <w:r w:rsidR="001E4F69" w:rsidRPr="003C193E">
              <w:rPr>
                <w:color w:val="000000"/>
                <w:sz w:val="20"/>
                <w:szCs w:val="20"/>
              </w:rPr>
              <w:t xml:space="preserve"> </w:t>
            </w:r>
            <w:r w:rsidRPr="003C193E">
              <w:rPr>
                <w:color w:val="000000"/>
                <w:sz w:val="20"/>
                <w:szCs w:val="20"/>
              </w:rPr>
              <w:t xml:space="preserve">ул. Советская,                            от д/с Белочка до ул. </w:t>
            </w:r>
            <w:proofErr w:type="gramStart"/>
            <w:r w:rsidRPr="003C193E">
              <w:rPr>
                <w:color w:val="000000"/>
                <w:sz w:val="20"/>
                <w:szCs w:val="20"/>
              </w:rPr>
              <w:t>Советской</w:t>
            </w:r>
            <w:proofErr w:type="gramEnd"/>
            <w:r w:rsidRPr="003C193E">
              <w:rPr>
                <w:color w:val="000000"/>
                <w:sz w:val="20"/>
                <w:szCs w:val="20"/>
              </w:rPr>
              <w:t xml:space="preserve">                               </w:t>
            </w:r>
            <w:r w:rsidR="00BC7217">
              <w:rPr>
                <w:color w:val="000000"/>
                <w:sz w:val="20"/>
                <w:szCs w:val="20"/>
              </w:rPr>
              <w:t xml:space="preserve">                               </w:t>
            </w:r>
            <w:r w:rsidRPr="003C193E">
              <w:rPr>
                <w:color w:val="000000"/>
                <w:sz w:val="20"/>
                <w:szCs w:val="20"/>
              </w:rPr>
              <w:t>ул. Мира</w:t>
            </w:r>
          </w:p>
          <w:p w:rsidR="00D6071D" w:rsidRPr="003C193E" w:rsidRDefault="00D6071D" w:rsidP="006864DA">
            <w:pPr>
              <w:rPr>
                <w:color w:val="000000"/>
                <w:sz w:val="20"/>
                <w:szCs w:val="20"/>
              </w:rPr>
            </w:pPr>
            <w:proofErr w:type="spellStart"/>
            <w:r w:rsidRPr="003C193E">
              <w:rPr>
                <w:color w:val="000000"/>
                <w:sz w:val="20"/>
                <w:szCs w:val="20"/>
              </w:rPr>
              <w:t>ул.Дачная</w:t>
            </w:r>
            <w:proofErr w:type="spellEnd"/>
          </w:p>
          <w:p w:rsidR="00D6071D" w:rsidRPr="003C193E" w:rsidRDefault="00D6071D" w:rsidP="006864DA">
            <w:pPr>
              <w:rPr>
                <w:color w:val="000000"/>
                <w:sz w:val="20"/>
                <w:szCs w:val="20"/>
              </w:rPr>
            </w:pPr>
            <w:r w:rsidRPr="003C193E">
              <w:rPr>
                <w:color w:val="000000"/>
                <w:sz w:val="20"/>
                <w:szCs w:val="20"/>
              </w:rPr>
              <w:t>ул. Загородная</w:t>
            </w:r>
          </w:p>
          <w:p w:rsidR="00D6071D" w:rsidRPr="003C193E" w:rsidRDefault="00D6071D" w:rsidP="006864DA">
            <w:pPr>
              <w:rPr>
                <w:color w:val="000000"/>
                <w:sz w:val="20"/>
                <w:szCs w:val="20"/>
              </w:rPr>
            </w:pPr>
            <w:r w:rsidRPr="003C193E">
              <w:rPr>
                <w:color w:val="000000"/>
                <w:sz w:val="20"/>
                <w:szCs w:val="20"/>
              </w:rPr>
              <w:t>ул. Рябиновая</w:t>
            </w:r>
          </w:p>
          <w:p w:rsidR="00D6071D" w:rsidRPr="003C193E" w:rsidRDefault="00D6071D" w:rsidP="006864DA">
            <w:pPr>
              <w:rPr>
                <w:color w:val="000000"/>
                <w:sz w:val="20"/>
                <w:szCs w:val="20"/>
              </w:rPr>
            </w:pPr>
            <w:r w:rsidRPr="003C193E">
              <w:rPr>
                <w:color w:val="000000"/>
                <w:sz w:val="20"/>
                <w:szCs w:val="20"/>
              </w:rPr>
              <w:t>ул. Каштановая</w:t>
            </w:r>
          </w:p>
          <w:p w:rsidR="00D6071D" w:rsidRPr="003C193E" w:rsidRDefault="00D6071D" w:rsidP="006864DA">
            <w:pPr>
              <w:rPr>
                <w:color w:val="000000"/>
                <w:sz w:val="20"/>
                <w:szCs w:val="20"/>
              </w:rPr>
            </w:pPr>
            <w:r w:rsidRPr="003C193E">
              <w:rPr>
                <w:color w:val="000000"/>
                <w:sz w:val="20"/>
                <w:szCs w:val="20"/>
              </w:rPr>
              <w:t xml:space="preserve">ул. </w:t>
            </w:r>
            <w:proofErr w:type="spellStart"/>
            <w:r w:rsidRPr="003C193E">
              <w:rPr>
                <w:color w:val="000000"/>
                <w:sz w:val="20"/>
                <w:szCs w:val="20"/>
              </w:rPr>
              <w:t>Трубчевская</w:t>
            </w:r>
            <w:proofErr w:type="spellEnd"/>
          </w:p>
          <w:p w:rsidR="00D6071D" w:rsidRPr="003C193E" w:rsidRDefault="00D6071D" w:rsidP="006864DA">
            <w:pPr>
              <w:rPr>
                <w:color w:val="000000"/>
                <w:sz w:val="20"/>
                <w:szCs w:val="20"/>
              </w:rPr>
            </w:pPr>
            <w:r w:rsidRPr="003C193E">
              <w:rPr>
                <w:color w:val="000000"/>
                <w:sz w:val="20"/>
                <w:szCs w:val="20"/>
              </w:rPr>
              <w:t>ул. Зелёная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lastRenderedPageBreak/>
              <w:t xml:space="preserve">д-100, L-715 м/п </w:t>
            </w:r>
            <w:r w:rsidR="003C193E">
              <w:rPr>
                <w:color w:val="000000"/>
                <w:sz w:val="20"/>
                <w:szCs w:val="20"/>
              </w:rPr>
              <w:t xml:space="preserve">   </w:t>
            </w:r>
            <w:r w:rsidRPr="003C193E">
              <w:rPr>
                <w:color w:val="000000"/>
                <w:sz w:val="20"/>
                <w:szCs w:val="20"/>
              </w:rPr>
              <w:t xml:space="preserve"> д-200, L-560 м/п                                                                 д-150, L-376 м/п  </w:t>
            </w:r>
            <w:r w:rsidR="003C193E">
              <w:rPr>
                <w:color w:val="000000"/>
                <w:sz w:val="20"/>
                <w:szCs w:val="20"/>
              </w:rPr>
              <w:t xml:space="preserve">   </w:t>
            </w:r>
            <w:r w:rsidRPr="003C193E">
              <w:rPr>
                <w:color w:val="000000"/>
                <w:sz w:val="20"/>
                <w:szCs w:val="20"/>
              </w:rPr>
              <w:t xml:space="preserve">д-65, L-266 м/п                                                               д-100, L-1285 м/п                д-65, L-600 м/п   </w:t>
            </w:r>
            <w:r w:rsidR="003C193E">
              <w:rPr>
                <w:color w:val="000000"/>
                <w:sz w:val="20"/>
                <w:szCs w:val="20"/>
              </w:rPr>
              <w:t xml:space="preserve">  </w:t>
            </w:r>
            <w:r w:rsidRPr="003C193E">
              <w:rPr>
                <w:color w:val="000000"/>
                <w:sz w:val="20"/>
                <w:szCs w:val="20"/>
              </w:rPr>
              <w:t xml:space="preserve">  д-100, L-827 м/п              </w:t>
            </w:r>
          </w:p>
          <w:p w:rsidR="00D6071D" w:rsidRPr="003C193E" w:rsidRDefault="00D6071D" w:rsidP="006864DA">
            <w:pPr>
              <w:rPr>
                <w:color w:val="000000"/>
                <w:sz w:val="20"/>
                <w:szCs w:val="20"/>
              </w:rPr>
            </w:pPr>
            <w:r w:rsidRPr="003C193E">
              <w:rPr>
                <w:color w:val="000000"/>
                <w:sz w:val="20"/>
                <w:szCs w:val="20"/>
              </w:rPr>
              <w:t>д-1</w:t>
            </w:r>
            <w:r w:rsidR="003C193E">
              <w:rPr>
                <w:color w:val="000000"/>
                <w:sz w:val="20"/>
                <w:szCs w:val="20"/>
              </w:rPr>
              <w:t xml:space="preserve">00, L-200 м/п        д-100, L-436 м/п              д-65, L-290 м/п              д-50, L-300 м/п              д-100, L-320 м/п              д-100, L-312 м/п     д-100, L-468 м/п              д-100, L-297 м/п              </w:t>
            </w:r>
            <w:r w:rsidRPr="003C193E">
              <w:rPr>
                <w:color w:val="000000"/>
                <w:sz w:val="20"/>
                <w:szCs w:val="20"/>
              </w:rPr>
              <w:t xml:space="preserve">д-100, L-380 м/п          </w:t>
            </w:r>
            <w:r w:rsidR="003C193E">
              <w:rPr>
                <w:color w:val="000000"/>
                <w:sz w:val="20"/>
                <w:szCs w:val="20"/>
              </w:rPr>
              <w:t xml:space="preserve">    д-100, L-595 м/п              д-63, L-300 м/п              д-100, L-110 м/п     </w:t>
            </w:r>
            <w:r w:rsidRPr="003C193E">
              <w:rPr>
                <w:color w:val="000000"/>
                <w:sz w:val="20"/>
                <w:szCs w:val="20"/>
              </w:rPr>
              <w:t>д-65, L-177 м/п</w:t>
            </w:r>
          </w:p>
          <w:p w:rsidR="00D6071D" w:rsidRPr="003C193E" w:rsidRDefault="00D6071D" w:rsidP="006864DA">
            <w:pPr>
              <w:rPr>
                <w:color w:val="000000"/>
                <w:sz w:val="20"/>
                <w:szCs w:val="20"/>
              </w:rPr>
            </w:pPr>
            <w:r w:rsidRPr="003C193E">
              <w:rPr>
                <w:color w:val="000000"/>
                <w:sz w:val="20"/>
                <w:szCs w:val="20"/>
              </w:rPr>
              <w:t xml:space="preserve">д-100, L-385 м/п              </w:t>
            </w:r>
          </w:p>
          <w:p w:rsidR="001E4F69" w:rsidRPr="003C193E" w:rsidRDefault="00D6071D" w:rsidP="006864DA">
            <w:pPr>
              <w:rPr>
                <w:color w:val="000000"/>
                <w:sz w:val="20"/>
                <w:szCs w:val="20"/>
              </w:rPr>
            </w:pPr>
            <w:r w:rsidRPr="003C193E">
              <w:rPr>
                <w:color w:val="000000"/>
                <w:sz w:val="20"/>
                <w:szCs w:val="20"/>
              </w:rPr>
              <w:lastRenderedPageBreak/>
              <w:t>д-100, L-700 м/</w:t>
            </w:r>
            <w:proofErr w:type="gramStart"/>
            <w:r w:rsidRPr="003C193E">
              <w:rPr>
                <w:color w:val="000000"/>
                <w:sz w:val="20"/>
                <w:szCs w:val="20"/>
              </w:rPr>
              <w:t>п</w:t>
            </w:r>
            <w:proofErr w:type="gramEnd"/>
            <w:r w:rsidRPr="003C193E">
              <w:rPr>
                <w:color w:val="000000"/>
                <w:sz w:val="20"/>
                <w:szCs w:val="20"/>
              </w:rPr>
              <w:t xml:space="preserve">                                                                                      д-200, L-200 м/п, </w:t>
            </w:r>
            <w:r w:rsidR="00BC7217">
              <w:rPr>
                <w:color w:val="000000"/>
                <w:sz w:val="20"/>
                <w:szCs w:val="20"/>
              </w:rPr>
              <w:t xml:space="preserve">   </w:t>
            </w:r>
            <w:r w:rsidRPr="003C193E">
              <w:rPr>
                <w:color w:val="000000"/>
                <w:sz w:val="20"/>
                <w:szCs w:val="20"/>
              </w:rPr>
              <w:t>д-15</w:t>
            </w:r>
            <w:r w:rsidR="00C90ACB" w:rsidRPr="003C193E">
              <w:rPr>
                <w:color w:val="000000"/>
                <w:sz w:val="20"/>
                <w:szCs w:val="20"/>
              </w:rPr>
              <w:t xml:space="preserve">0, L-1000 м/п </w:t>
            </w:r>
            <w:r w:rsidR="00BC7217">
              <w:rPr>
                <w:color w:val="000000"/>
                <w:sz w:val="20"/>
                <w:szCs w:val="20"/>
              </w:rPr>
              <w:t xml:space="preserve">  </w:t>
            </w:r>
            <w:r w:rsidR="00C90ACB" w:rsidRPr="003C193E">
              <w:rPr>
                <w:color w:val="000000"/>
                <w:sz w:val="20"/>
                <w:szCs w:val="20"/>
              </w:rPr>
              <w:t xml:space="preserve">д-100, L-100 м/п </w:t>
            </w:r>
            <w:r w:rsidRPr="003C193E">
              <w:rPr>
                <w:color w:val="000000"/>
                <w:sz w:val="20"/>
                <w:szCs w:val="20"/>
              </w:rPr>
              <w:t xml:space="preserve">  </w:t>
            </w:r>
          </w:p>
          <w:p w:rsidR="001E4F69" w:rsidRPr="003C193E" w:rsidRDefault="00D6071D" w:rsidP="006864DA">
            <w:pPr>
              <w:rPr>
                <w:color w:val="000000"/>
                <w:sz w:val="20"/>
                <w:szCs w:val="20"/>
              </w:rPr>
            </w:pPr>
            <w:r w:rsidRPr="003C193E">
              <w:rPr>
                <w:color w:val="000000"/>
                <w:sz w:val="20"/>
                <w:szCs w:val="20"/>
              </w:rPr>
              <w:t xml:space="preserve">          </w:t>
            </w:r>
          </w:p>
          <w:p w:rsidR="00D6071D" w:rsidRPr="003C193E" w:rsidRDefault="00D6071D" w:rsidP="006864DA">
            <w:pPr>
              <w:rPr>
                <w:color w:val="000000"/>
                <w:sz w:val="20"/>
                <w:szCs w:val="20"/>
              </w:rPr>
            </w:pPr>
            <w:r w:rsidRPr="003C193E">
              <w:rPr>
                <w:color w:val="000000"/>
                <w:sz w:val="20"/>
                <w:szCs w:val="20"/>
              </w:rPr>
              <w:t xml:space="preserve">                                </w:t>
            </w:r>
            <w:r w:rsidR="00642B87">
              <w:rPr>
                <w:color w:val="000000"/>
                <w:sz w:val="20"/>
                <w:szCs w:val="20"/>
              </w:rPr>
              <w:t xml:space="preserve"> </w:t>
            </w:r>
            <w:r w:rsidRPr="003C193E">
              <w:rPr>
                <w:color w:val="000000"/>
                <w:sz w:val="20"/>
                <w:szCs w:val="20"/>
              </w:rPr>
              <w:t>д-100, L-1757 м/п</w:t>
            </w:r>
          </w:p>
          <w:p w:rsidR="00D6071D" w:rsidRPr="003C193E" w:rsidRDefault="00D6071D" w:rsidP="006864DA">
            <w:pPr>
              <w:rPr>
                <w:color w:val="000000"/>
                <w:sz w:val="20"/>
                <w:szCs w:val="20"/>
              </w:rPr>
            </w:pPr>
            <w:r w:rsidRPr="003C193E">
              <w:rPr>
                <w:color w:val="000000"/>
                <w:sz w:val="20"/>
                <w:szCs w:val="20"/>
              </w:rPr>
              <w:t xml:space="preserve">д-76, L-300 м/п   </w:t>
            </w:r>
          </w:p>
          <w:p w:rsidR="00D6071D" w:rsidRPr="003C193E" w:rsidRDefault="00D6071D" w:rsidP="006864DA">
            <w:pPr>
              <w:rPr>
                <w:color w:val="000000"/>
                <w:sz w:val="20"/>
                <w:szCs w:val="20"/>
              </w:rPr>
            </w:pPr>
            <w:r w:rsidRPr="003C193E">
              <w:rPr>
                <w:color w:val="000000"/>
                <w:sz w:val="20"/>
                <w:szCs w:val="20"/>
              </w:rPr>
              <w:t>д-100, L-340 м/п</w:t>
            </w:r>
          </w:p>
          <w:p w:rsidR="00D6071D" w:rsidRPr="003C193E" w:rsidRDefault="00D6071D" w:rsidP="006864DA">
            <w:pPr>
              <w:rPr>
                <w:color w:val="000000"/>
                <w:sz w:val="20"/>
                <w:szCs w:val="20"/>
              </w:rPr>
            </w:pPr>
            <w:r w:rsidRPr="003C193E">
              <w:rPr>
                <w:color w:val="000000"/>
                <w:sz w:val="20"/>
                <w:szCs w:val="20"/>
              </w:rPr>
              <w:t xml:space="preserve">д-100, L-400 м/п </w:t>
            </w:r>
          </w:p>
          <w:p w:rsidR="00D6071D" w:rsidRPr="003C193E" w:rsidRDefault="00D6071D" w:rsidP="006864DA">
            <w:pPr>
              <w:rPr>
                <w:color w:val="000000"/>
                <w:sz w:val="20"/>
                <w:szCs w:val="20"/>
              </w:rPr>
            </w:pPr>
            <w:r w:rsidRPr="003C193E">
              <w:rPr>
                <w:color w:val="000000"/>
                <w:sz w:val="20"/>
                <w:szCs w:val="20"/>
              </w:rPr>
              <w:t xml:space="preserve">д-100, L-200 м/п   </w:t>
            </w:r>
          </w:p>
          <w:p w:rsidR="00D6071D" w:rsidRPr="003C193E" w:rsidRDefault="00D6071D" w:rsidP="006864DA">
            <w:pPr>
              <w:rPr>
                <w:color w:val="000000"/>
                <w:sz w:val="20"/>
                <w:szCs w:val="20"/>
              </w:rPr>
            </w:pPr>
            <w:r w:rsidRPr="003C193E">
              <w:rPr>
                <w:color w:val="000000"/>
                <w:sz w:val="20"/>
                <w:szCs w:val="20"/>
              </w:rPr>
              <w:t xml:space="preserve">д-65, L-300 м/п </w:t>
            </w:r>
          </w:p>
          <w:p w:rsidR="00D6071D" w:rsidRPr="003C193E" w:rsidRDefault="00D6071D" w:rsidP="006864DA">
            <w:pPr>
              <w:rPr>
                <w:color w:val="000000"/>
                <w:sz w:val="20"/>
                <w:szCs w:val="20"/>
              </w:rPr>
            </w:pPr>
            <w:r w:rsidRPr="003C193E">
              <w:rPr>
                <w:color w:val="000000"/>
                <w:sz w:val="20"/>
                <w:szCs w:val="20"/>
              </w:rPr>
              <w:t xml:space="preserve">д-100, L-400 м/п  </w:t>
            </w:r>
          </w:p>
          <w:p w:rsidR="00D6071D" w:rsidRPr="003C193E" w:rsidRDefault="00D6071D" w:rsidP="006864DA">
            <w:pPr>
              <w:rPr>
                <w:color w:val="000000"/>
                <w:sz w:val="20"/>
                <w:szCs w:val="20"/>
              </w:rPr>
            </w:pPr>
            <w:r w:rsidRPr="003C193E">
              <w:rPr>
                <w:color w:val="000000"/>
                <w:sz w:val="20"/>
                <w:szCs w:val="20"/>
              </w:rPr>
              <w:t xml:space="preserve">д-100, L-400 м/п  </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lastRenderedPageBreak/>
              <w:t>1998</w:t>
            </w:r>
          </w:p>
        </w:tc>
      </w:tr>
      <w:tr w:rsidR="00D6071D" w:rsidRPr="003C193E" w:rsidTr="003C193E">
        <w:trPr>
          <w:trHeight w:val="509"/>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lastRenderedPageBreak/>
              <w:t>23.</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Вокзальная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L-662 м/п</w:t>
            </w:r>
          </w:p>
          <w:p w:rsidR="00D6071D" w:rsidRPr="003C193E" w:rsidRDefault="00D6071D" w:rsidP="006864DA">
            <w:pPr>
              <w:rPr>
                <w:color w:val="000000"/>
                <w:sz w:val="20"/>
                <w:szCs w:val="20"/>
              </w:rPr>
            </w:pPr>
            <w:r w:rsidRPr="003C193E">
              <w:rPr>
                <w:color w:val="000000"/>
                <w:sz w:val="20"/>
                <w:szCs w:val="20"/>
              </w:rPr>
              <w:t>д-65, L-206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1998</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24.</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ул. Лесная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L-456 м/п </w:t>
            </w:r>
            <w:r w:rsidR="00642B87">
              <w:rPr>
                <w:color w:val="000000"/>
                <w:sz w:val="20"/>
                <w:szCs w:val="20"/>
              </w:rPr>
              <w:t xml:space="preserve"> </w:t>
            </w:r>
            <w:r w:rsidRPr="003C193E">
              <w:rPr>
                <w:color w:val="000000"/>
                <w:sz w:val="20"/>
                <w:szCs w:val="20"/>
              </w:rPr>
              <w:t xml:space="preserve"> д-65, L-550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1998</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25.</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1E4F69">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1E4F69">
            <w:pPr>
              <w:rPr>
                <w:color w:val="000000"/>
                <w:sz w:val="20"/>
                <w:szCs w:val="20"/>
              </w:rPr>
            </w:pPr>
            <w:proofErr w:type="spellStart"/>
            <w:r w:rsidRPr="003C193E">
              <w:rPr>
                <w:color w:val="000000"/>
                <w:sz w:val="20"/>
                <w:szCs w:val="20"/>
              </w:rPr>
              <w:t>г</w:t>
            </w:r>
            <w:proofErr w:type="gramStart"/>
            <w:r w:rsidRPr="003C193E">
              <w:rPr>
                <w:color w:val="000000"/>
                <w:sz w:val="20"/>
                <w:szCs w:val="20"/>
              </w:rPr>
              <w:t>.Т</w:t>
            </w:r>
            <w:proofErr w:type="gramEnd"/>
            <w:r w:rsidRPr="003C193E">
              <w:rPr>
                <w:color w:val="000000"/>
                <w:sz w:val="20"/>
                <w:szCs w:val="20"/>
              </w:rPr>
              <w:t>рубчевск</w:t>
            </w:r>
            <w:proofErr w:type="spellEnd"/>
            <w:r w:rsidRPr="003C193E">
              <w:rPr>
                <w:color w:val="000000"/>
                <w:sz w:val="20"/>
                <w:szCs w:val="20"/>
              </w:rPr>
              <w:t xml:space="preserve">,  ул. Сплавная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д-40, L-340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1998</w:t>
            </w:r>
          </w:p>
        </w:tc>
      </w:tr>
      <w:tr w:rsidR="00D6071D" w:rsidRPr="003C193E" w:rsidTr="003C193E">
        <w:trPr>
          <w:trHeight w:val="536"/>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26.</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1E4F69">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w:t>
            </w:r>
            <w:r w:rsidR="001E4F69" w:rsidRPr="003C193E">
              <w:rPr>
                <w:color w:val="000000"/>
                <w:sz w:val="20"/>
                <w:szCs w:val="20"/>
              </w:rPr>
              <w:t xml:space="preserve"> </w:t>
            </w:r>
            <w:r w:rsidRPr="003C193E">
              <w:rPr>
                <w:color w:val="000000"/>
                <w:sz w:val="20"/>
                <w:szCs w:val="20"/>
              </w:rPr>
              <w:t xml:space="preserve">ул. Лесная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L-150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1998</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27.</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1E4F69">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w:t>
            </w:r>
            <w:r w:rsidR="001E4F69" w:rsidRPr="003C193E">
              <w:rPr>
                <w:color w:val="000000"/>
                <w:sz w:val="20"/>
                <w:szCs w:val="20"/>
              </w:rPr>
              <w:t xml:space="preserve"> </w:t>
            </w:r>
            <w:r w:rsidRPr="003C193E">
              <w:rPr>
                <w:color w:val="000000"/>
                <w:sz w:val="20"/>
                <w:szCs w:val="20"/>
              </w:rPr>
              <w:t xml:space="preserve">ул. Сенная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L-456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1998</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28.</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w:t>
            </w:r>
            <w:r w:rsidR="001E4F69" w:rsidRPr="003C193E">
              <w:rPr>
                <w:color w:val="000000"/>
                <w:sz w:val="20"/>
                <w:szCs w:val="20"/>
              </w:rPr>
              <w:t xml:space="preserve"> </w:t>
            </w:r>
            <w:r w:rsidRPr="003C193E">
              <w:rPr>
                <w:color w:val="000000"/>
                <w:sz w:val="20"/>
                <w:szCs w:val="20"/>
              </w:rPr>
              <w:t xml:space="preserve">ул. Сенная    </w:t>
            </w:r>
          </w:p>
          <w:p w:rsidR="001E4F69" w:rsidRPr="003C193E" w:rsidRDefault="001E4F69" w:rsidP="006864DA">
            <w:pPr>
              <w:rPr>
                <w:color w:val="000000"/>
                <w:sz w:val="20"/>
                <w:szCs w:val="20"/>
              </w:rPr>
            </w:pPr>
          </w:p>
          <w:p w:rsidR="00D6071D" w:rsidRPr="003C193E" w:rsidRDefault="00D6071D" w:rsidP="006864DA">
            <w:pPr>
              <w:rPr>
                <w:color w:val="000000"/>
                <w:sz w:val="20"/>
                <w:szCs w:val="20"/>
              </w:rPr>
            </w:pPr>
            <w:r w:rsidRPr="003C193E">
              <w:rPr>
                <w:color w:val="000000"/>
                <w:sz w:val="20"/>
                <w:szCs w:val="20"/>
              </w:rPr>
              <w:t xml:space="preserve">ул. Озерная           </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L-236 м/п</w:t>
            </w:r>
            <w:r w:rsidR="00642B87">
              <w:rPr>
                <w:color w:val="000000"/>
                <w:sz w:val="20"/>
                <w:szCs w:val="20"/>
              </w:rPr>
              <w:t xml:space="preserve">   </w:t>
            </w:r>
            <w:r w:rsidRPr="003C193E">
              <w:rPr>
                <w:color w:val="000000"/>
                <w:sz w:val="20"/>
                <w:szCs w:val="20"/>
              </w:rPr>
              <w:t xml:space="preserve">  д-65, L-234 м/п</w:t>
            </w:r>
          </w:p>
          <w:p w:rsidR="00D6071D" w:rsidRPr="003C193E" w:rsidRDefault="00D6071D" w:rsidP="001E4F69">
            <w:pPr>
              <w:rPr>
                <w:color w:val="000000"/>
                <w:sz w:val="20"/>
                <w:szCs w:val="20"/>
              </w:rPr>
            </w:pPr>
            <w:r w:rsidRPr="003C193E">
              <w:rPr>
                <w:color w:val="000000"/>
                <w:sz w:val="20"/>
                <w:szCs w:val="20"/>
              </w:rPr>
              <w:t>д-100, L-236 м/пд-65, L-234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1998</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29.</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ул. </w:t>
            </w:r>
            <w:proofErr w:type="spellStart"/>
            <w:r w:rsidRPr="003C193E">
              <w:rPr>
                <w:color w:val="000000"/>
                <w:sz w:val="20"/>
                <w:szCs w:val="20"/>
              </w:rPr>
              <w:t>Новоленинская</w:t>
            </w:r>
            <w:proofErr w:type="spellEnd"/>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д-100, L-2980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2000</w:t>
            </w:r>
          </w:p>
        </w:tc>
      </w:tr>
      <w:tr w:rsidR="00D6071D" w:rsidRPr="003C193E" w:rsidTr="003C193E">
        <w:trPr>
          <w:trHeight w:val="434"/>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30.</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Внутриплощадочный водопровод</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w:t>
            </w:r>
            <w:proofErr w:type="spellStart"/>
            <w:r w:rsidRPr="003C193E">
              <w:rPr>
                <w:color w:val="000000"/>
                <w:sz w:val="20"/>
                <w:szCs w:val="20"/>
              </w:rPr>
              <w:t>ул.Набережная</w:t>
            </w:r>
            <w:proofErr w:type="spellEnd"/>
            <w:r w:rsidRPr="003C193E">
              <w:rPr>
                <w:color w:val="000000"/>
                <w:sz w:val="20"/>
                <w:szCs w:val="20"/>
              </w:rPr>
              <w:t>, 24, очистные сооружения</w:t>
            </w:r>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д-100, </w:t>
            </w:r>
            <w:r w:rsidRPr="003C193E">
              <w:rPr>
                <w:color w:val="000000"/>
                <w:sz w:val="20"/>
                <w:szCs w:val="20"/>
                <w:lang w:val="en-US"/>
              </w:rPr>
              <w:t>L</w:t>
            </w:r>
            <w:r w:rsidRPr="003C193E">
              <w:rPr>
                <w:color w:val="000000"/>
                <w:sz w:val="20"/>
                <w:szCs w:val="20"/>
              </w:rPr>
              <w:t>-65 м/п</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1990</w:t>
            </w:r>
          </w:p>
        </w:tc>
      </w:tr>
      <w:tr w:rsidR="00D6071D" w:rsidRPr="003C193E" w:rsidTr="003C193E">
        <w:trPr>
          <w:trHeight w:val="682"/>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B4AD5" w:rsidP="006864DA">
            <w:pPr>
              <w:jc w:val="center"/>
              <w:rPr>
                <w:color w:val="000000"/>
                <w:sz w:val="20"/>
                <w:szCs w:val="20"/>
              </w:rPr>
            </w:pPr>
            <w:r w:rsidRPr="003C193E">
              <w:rPr>
                <w:color w:val="000000"/>
                <w:sz w:val="20"/>
                <w:szCs w:val="20"/>
              </w:rPr>
              <w:t>3</w:t>
            </w:r>
            <w:r w:rsidR="00D6071D" w:rsidRPr="003C193E">
              <w:rPr>
                <w:color w:val="000000"/>
                <w:sz w:val="20"/>
                <w:szCs w:val="20"/>
              </w:rPr>
              <w:t>1.</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Водопровод к 80 </w:t>
            </w:r>
            <w:proofErr w:type="spellStart"/>
            <w:r w:rsidRPr="003C193E">
              <w:rPr>
                <w:color w:val="000000"/>
                <w:sz w:val="20"/>
                <w:szCs w:val="20"/>
              </w:rPr>
              <w:t>кв</w:t>
            </w:r>
            <w:proofErr w:type="spellEnd"/>
            <w:proofErr w:type="gramStart"/>
            <w:r w:rsidRPr="003C193E">
              <w:rPr>
                <w:color w:val="000000"/>
                <w:sz w:val="20"/>
                <w:szCs w:val="20"/>
              </w:rPr>
              <w:t xml:space="preserve"> .</w:t>
            </w:r>
            <w:proofErr w:type="spellStart"/>
            <w:proofErr w:type="gramEnd"/>
            <w:r w:rsidRPr="003C193E">
              <w:rPr>
                <w:color w:val="000000"/>
                <w:sz w:val="20"/>
                <w:szCs w:val="20"/>
              </w:rPr>
              <w:t>ж.д</w:t>
            </w:r>
            <w:proofErr w:type="spellEnd"/>
            <w:r w:rsidRPr="003C193E">
              <w:rPr>
                <w:color w:val="000000"/>
                <w:sz w:val="20"/>
                <w:szCs w:val="20"/>
              </w:rPr>
              <w:t>. № 4876 от з-да "</w:t>
            </w:r>
            <w:proofErr w:type="spellStart"/>
            <w:r w:rsidRPr="003C193E">
              <w:rPr>
                <w:color w:val="000000"/>
                <w:sz w:val="20"/>
                <w:szCs w:val="20"/>
              </w:rPr>
              <w:t>Нерусса</w:t>
            </w:r>
            <w:proofErr w:type="spellEnd"/>
            <w:r w:rsidRPr="003C193E">
              <w:rPr>
                <w:color w:val="000000"/>
                <w:sz w:val="20"/>
                <w:szCs w:val="20"/>
              </w:rPr>
              <w:t>"</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 xml:space="preserve">, </w:t>
            </w:r>
            <w:proofErr w:type="spellStart"/>
            <w:r w:rsidRPr="003C193E">
              <w:rPr>
                <w:color w:val="000000"/>
                <w:sz w:val="20"/>
                <w:szCs w:val="20"/>
              </w:rPr>
              <w:t>ул.Заводская</w:t>
            </w:r>
            <w:proofErr w:type="spellEnd"/>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1 шт.</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1994</w:t>
            </w:r>
          </w:p>
        </w:tc>
      </w:tr>
      <w:tr w:rsidR="00D6071D" w:rsidRPr="003C193E" w:rsidTr="003C193E">
        <w:trPr>
          <w:trHeight w:val="653"/>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B4AD5" w:rsidP="006864DA">
            <w:pPr>
              <w:jc w:val="center"/>
              <w:rPr>
                <w:color w:val="000000"/>
                <w:sz w:val="20"/>
                <w:szCs w:val="20"/>
              </w:rPr>
            </w:pPr>
            <w:r w:rsidRPr="003C193E">
              <w:rPr>
                <w:color w:val="000000"/>
                <w:sz w:val="20"/>
                <w:szCs w:val="20"/>
              </w:rPr>
              <w:t>3</w:t>
            </w:r>
            <w:r w:rsidR="00D6071D" w:rsidRPr="003C193E">
              <w:rPr>
                <w:color w:val="000000"/>
                <w:sz w:val="20"/>
                <w:szCs w:val="20"/>
              </w:rPr>
              <w:t>2.</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Водопровод питьевой воды      № 1491</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w:t>
            </w:r>
          </w:p>
          <w:p w:rsidR="00D6071D" w:rsidRPr="003C193E" w:rsidRDefault="00D6071D" w:rsidP="006864DA">
            <w:pPr>
              <w:rPr>
                <w:color w:val="000000"/>
                <w:sz w:val="20"/>
                <w:szCs w:val="20"/>
              </w:rPr>
            </w:pPr>
            <w:proofErr w:type="spellStart"/>
            <w:r w:rsidRPr="003C193E">
              <w:rPr>
                <w:color w:val="000000"/>
                <w:sz w:val="20"/>
                <w:szCs w:val="20"/>
              </w:rPr>
              <w:t>ул.Заводская</w:t>
            </w:r>
            <w:proofErr w:type="spellEnd"/>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1 шт.</w:t>
            </w:r>
          </w:p>
        </w:tc>
        <w:tc>
          <w:tcPr>
            <w:tcW w:w="1677"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jc w:val="center"/>
              <w:rPr>
                <w:color w:val="000000"/>
                <w:sz w:val="20"/>
                <w:szCs w:val="20"/>
              </w:rPr>
            </w:pPr>
            <w:r w:rsidRPr="003C193E">
              <w:rPr>
                <w:color w:val="000000"/>
                <w:sz w:val="20"/>
                <w:szCs w:val="20"/>
              </w:rPr>
              <w:t>1979</w:t>
            </w:r>
          </w:p>
        </w:tc>
      </w:tr>
      <w:tr w:rsidR="00D6071D" w:rsidTr="003C193E">
        <w:trPr>
          <w:trHeight w:val="777"/>
        </w:trPr>
        <w:tc>
          <w:tcPr>
            <w:tcW w:w="535" w:type="dxa"/>
            <w:tcBorders>
              <w:top w:val="single" w:sz="6" w:space="0" w:color="auto"/>
              <w:left w:val="single" w:sz="6" w:space="0" w:color="auto"/>
              <w:bottom w:val="single" w:sz="6" w:space="0" w:color="auto"/>
              <w:right w:val="single" w:sz="6" w:space="0" w:color="auto"/>
            </w:tcBorders>
          </w:tcPr>
          <w:p w:rsidR="00D6071D" w:rsidRPr="003C193E" w:rsidRDefault="00DB4AD5" w:rsidP="006864DA">
            <w:pPr>
              <w:jc w:val="center"/>
              <w:rPr>
                <w:color w:val="000000"/>
                <w:sz w:val="20"/>
                <w:szCs w:val="20"/>
              </w:rPr>
            </w:pPr>
            <w:r w:rsidRPr="003C193E">
              <w:rPr>
                <w:color w:val="000000"/>
                <w:sz w:val="20"/>
                <w:szCs w:val="20"/>
              </w:rPr>
              <w:lastRenderedPageBreak/>
              <w:t>3</w:t>
            </w:r>
            <w:r w:rsidR="00D6071D" w:rsidRPr="003C193E">
              <w:rPr>
                <w:color w:val="000000"/>
                <w:sz w:val="20"/>
                <w:szCs w:val="20"/>
              </w:rPr>
              <w:t>3.</w:t>
            </w:r>
          </w:p>
        </w:tc>
        <w:tc>
          <w:tcPr>
            <w:tcW w:w="1639"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 xml:space="preserve">Наружный водопровод к 45 кв. </w:t>
            </w:r>
            <w:proofErr w:type="spellStart"/>
            <w:r w:rsidRPr="003C193E">
              <w:rPr>
                <w:color w:val="000000"/>
                <w:sz w:val="20"/>
                <w:szCs w:val="20"/>
              </w:rPr>
              <w:t>ж.д</w:t>
            </w:r>
            <w:proofErr w:type="spellEnd"/>
            <w:r w:rsidRPr="003C193E">
              <w:rPr>
                <w:color w:val="000000"/>
                <w:sz w:val="20"/>
                <w:szCs w:val="20"/>
              </w:rPr>
              <w:t>.</w:t>
            </w:r>
          </w:p>
        </w:tc>
        <w:tc>
          <w:tcPr>
            <w:tcW w:w="2109" w:type="dxa"/>
            <w:tcBorders>
              <w:top w:val="single" w:sz="6" w:space="0" w:color="auto"/>
              <w:left w:val="single" w:sz="6" w:space="0" w:color="auto"/>
              <w:bottom w:val="single" w:sz="6" w:space="0" w:color="auto"/>
              <w:right w:val="single" w:sz="6" w:space="0" w:color="auto"/>
            </w:tcBorders>
          </w:tcPr>
          <w:p w:rsidR="00D6071D" w:rsidRPr="003C193E" w:rsidRDefault="00D6071D" w:rsidP="001E4F69">
            <w:pPr>
              <w:rPr>
                <w:color w:val="000000"/>
                <w:sz w:val="20"/>
                <w:szCs w:val="20"/>
              </w:rPr>
            </w:pPr>
            <w:proofErr w:type="spellStart"/>
            <w:r w:rsidRPr="003C193E">
              <w:rPr>
                <w:color w:val="000000"/>
                <w:sz w:val="20"/>
                <w:szCs w:val="20"/>
              </w:rPr>
              <w:t>г.Трубчевск</w:t>
            </w:r>
            <w:proofErr w:type="spellEnd"/>
            <w:r w:rsidRPr="003C193E">
              <w:rPr>
                <w:color w:val="000000"/>
                <w:sz w:val="20"/>
                <w:szCs w:val="20"/>
              </w:rPr>
              <w:t>,</w:t>
            </w:r>
            <w:r w:rsidR="001E4F69" w:rsidRPr="003C193E">
              <w:rPr>
                <w:color w:val="000000"/>
                <w:sz w:val="20"/>
                <w:szCs w:val="20"/>
              </w:rPr>
              <w:t xml:space="preserve"> </w:t>
            </w:r>
            <w:proofErr w:type="spellStart"/>
            <w:r w:rsidRPr="003C193E">
              <w:rPr>
                <w:color w:val="000000"/>
                <w:sz w:val="20"/>
                <w:szCs w:val="20"/>
              </w:rPr>
              <w:t>ул.Заводская</w:t>
            </w:r>
            <w:proofErr w:type="spellEnd"/>
          </w:p>
        </w:tc>
        <w:tc>
          <w:tcPr>
            <w:tcW w:w="1843" w:type="dxa"/>
            <w:tcBorders>
              <w:top w:val="single" w:sz="6" w:space="0" w:color="auto"/>
              <w:left w:val="single" w:sz="6" w:space="0" w:color="auto"/>
              <w:bottom w:val="single" w:sz="6" w:space="0" w:color="auto"/>
              <w:right w:val="single" w:sz="6" w:space="0" w:color="auto"/>
            </w:tcBorders>
          </w:tcPr>
          <w:p w:rsidR="00D6071D" w:rsidRPr="003C193E" w:rsidRDefault="00D6071D" w:rsidP="006864DA">
            <w:pPr>
              <w:rPr>
                <w:color w:val="000000"/>
                <w:sz w:val="20"/>
                <w:szCs w:val="20"/>
              </w:rPr>
            </w:pPr>
            <w:r w:rsidRPr="003C193E">
              <w:rPr>
                <w:color w:val="000000"/>
                <w:sz w:val="20"/>
                <w:szCs w:val="20"/>
              </w:rPr>
              <w:t>1 шт.</w:t>
            </w:r>
          </w:p>
        </w:tc>
        <w:tc>
          <w:tcPr>
            <w:tcW w:w="1677" w:type="dxa"/>
            <w:tcBorders>
              <w:top w:val="single" w:sz="6" w:space="0" w:color="auto"/>
              <w:left w:val="single" w:sz="6" w:space="0" w:color="auto"/>
              <w:bottom w:val="single" w:sz="6" w:space="0" w:color="auto"/>
              <w:right w:val="single" w:sz="6" w:space="0" w:color="auto"/>
            </w:tcBorders>
          </w:tcPr>
          <w:p w:rsidR="00D6071D" w:rsidRPr="00DF169D" w:rsidRDefault="00D6071D" w:rsidP="006864DA">
            <w:pPr>
              <w:jc w:val="center"/>
              <w:rPr>
                <w:color w:val="000000"/>
                <w:sz w:val="20"/>
                <w:szCs w:val="20"/>
              </w:rPr>
            </w:pPr>
            <w:r w:rsidRPr="003C193E">
              <w:rPr>
                <w:color w:val="000000"/>
                <w:sz w:val="20"/>
                <w:szCs w:val="20"/>
              </w:rPr>
              <w:t>2002</w:t>
            </w:r>
          </w:p>
        </w:tc>
      </w:tr>
    </w:tbl>
    <w:p w:rsidR="00021C57" w:rsidRDefault="00021C57" w:rsidP="00ED43AF">
      <w:pPr>
        <w:pStyle w:val="ab"/>
        <w:jc w:val="center"/>
        <w:rPr>
          <w:b/>
          <w:sz w:val="28"/>
          <w:szCs w:val="28"/>
        </w:rPr>
      </w:pPr>
    </w:p>
    <w:p w:rsidR="00AB75ED" w:rsidRPr="006F6146" w:rsidRDefault="00AB75ED" w:rsidP="00AB75ED">
      <w:pPr>
        <w:spacing w:line="360" w:lineRule="auto"/>
        <w:ind w:firstLine="840"/>
        <w:jc w:val="both"/>
        <w:rPr>
          <w:b/>
          <w:sz w:val="28"/>
          <w:szCs w:val="28"/>
          <w:u w:val="single"/>
        </w:rPr>
      </w:pPr>
      <w:r w:rsidRPr="006F6146">
        <w:rPr>
          <w:b/>
          <w:sz w:val="28"/>
          <w:szCs w:val="28"/>
          <w:u w:val="single"/>
        </w:rPr>
        <w:t xml:space="preserve">Основные проблемы централизованных систем водоснабжения по </w:t>
      </w:r>
      <w:r>
        <w:rPr>
          <w:b/>
          <w:sz w:val="28"/>
          <w:szCs w:val="28"/>
          <w:u w:val="single"/>
        </w:rPr>
        <w:t>городу</w:t>
      </w:r>
      <w:r w:rsidRPr="006F6146">
        <w:rPr>
          <w:b/>
          <w:sz w:val="28"/>
          <w:szCs w:val="28"/>
          <w:u w:val="single"/>
        </w:rPr>
        <w:t>:</w:t>
      </w:r>
    </w:p>
    <w:p w:rsidR="008736AC" w:rsidRPr="008736AC" w:rsidRDefault="008736AC" w:rsidP="008736AC">
      <w:pPr>
        <w:spacing w:after="0" w:line="360" w:lineRule="auto"/>
        <w:ind w:firstLine="840"/>
        <w:jc w:val="both"/>
        <w:rPr>
          <w:sz w:val="28"/>
          <w:szCs w:val="28"/>
        </w:rPr>
      </w:pPr>
      <w:r w:rsidRPr="008736AC">
        <w:rPr>
          <w:sz w:val="28"/>
          <w:szCs w:val="28"/>
        </w:rPr>
        <w:t xml:space="preserve">1. Согласно типового проекта № 901-2-60, разработанным институтом, «Харьковский </w:t>
      </w:r>
      <w:proofErr w:type="spellStart"/>
      <w:r w:rsidRPr="008736AC">
        <w:rPr>
          <w:sz w:val="28"/>
          <w:szCs w:val="28"/>
        </w:rPr>
        <w:t>водоканалпроект</w:t>
      </w:r>
      <w:proofErr w:type="spellEnd"/>
      <w:r w:rsidRPr="008736AC">
        <w:rPr>
          <w:sz w:val="28"/>
          <w:szCs w:val="28"/>
        </w:rPr>
        <w:t xml:space="preserve">», утверждённый В/О </w:t>
      </w:r>
      <w:proofErr w:type="spellStart"/>
      <w:r w:rsidRPr="008736AC">
        <w:rPr>
          <w:sz w:val="28"/>
          <w:szCs w:val="28"/>
        </w:rPr>
        <w:t>Союзводоканалпроект</w:t>
      </w:r>
      <w:proofErr w:type="spellEnd"/>
      <w:r w:rsidRPr="008736AC">
        <w:rPr>
          <w:sz w:val="28"/>
          <w:szCs w:val="28"/>
        </w:rPr>
        <w:t>» в 1973 г. Станция второ</w:t>
      </w:r>
      <w:r w:rsidR="004F01EA">
        <w:rPr>
          <w:sz w:val="28"/>
          <w:szCs w:val="28"/>
        </w:rPr>
        <w:t xml:space="preserve">го подъёма предназначена для </w:t>
      </w:r>
      <w:r w:rsidRPr="008736AC">
        <w:rPr>
          <w:sz w:val="28"/>
          <w:szCs w:val="28"/>
        </w:rPr>
        <w:t xml:space="preserve">подачи воды населённому пункту с населением до 5000 человек. Население города Трубчевска на сегодняшний день составляет 14,7 тыс. человек. Таким образом мощности станции второго подъёма не хватает для обеспечения нужд города по объемам питьевой воды, воды для средств пожаротушения и воды на технические нужды. </w:t>
      </w:r>
    </w:p>
    <w:p w:rsidR="008736AC" w:rsidRPr="008736AC" w:rsidRDefault="008736AC" w:rsidP="008736AC">
      <w:pPr>
        <w:spacing w:after="0" w:line="360" w:lineRule="auto"/>
        <w:ind w:firstLine="840"/>
        <w:jc w:val="both"/>
        <w:rPr>
          <w:sz w:val="28"/>
          <w:szCs w:val="28"/>
        </w:rPr>
      </w:pPr>
      <w:r w:rsidRPr="008736AC">
        <w:rPr>
          <w:sz w:val="28"/>
          <w:szCs w:val="28"/>
        </w:rPr>
        <w:t>2. Недостаточный объем резервуаров чистой воды на станции второго подъема (накопительные ёмкости станции составляют: две емкости по 250 м3).</w:t>
      </w:r>
    </w:p>
    <w:p w:rsidR="008736AC" w:rsidRPr="008736AC" w:rsidRDefault="008736AC" w:rsidP="008736AC">
      <w:pPr>
        <w:spacing w:after="0" w:line="360" w:lineRule="auto"/>
        <w:ind w:firstLine="840"/>
        <w:jc w:val="both"/>
        <w:rPr>
          <w:sz w:val="28"/>
          <w:szCs w:val="28"/>
        </w:rPr>
      </w:pPr>
      <w:r w:rsidRPr="008736AC">
        <w:rPr>
          <w:sz w:val="28"/>
          <w:szCs w:val="28"/>
        </w:rPr>
        <w:t>3. Низкое давление в городских водопроводных сетях по причине недост</w:t>
      </w:r>
      <w:r w:rsidR="004F01EA">
        <w:rPr>
          <w:sz w:val="28"/>
          <w:szCs w:val="28"/>
        </w:rPr>
        <w:t xml:space="preserve">аточной пропускной способности </w:t>
      </w:r>
      <w:r w:rsidRPr="008736AC">
        <w:rPr>
          <w:sz w:val="28"/>
          <w:szCs w:val="28"/>
        </w:rPr>
        <w:t>водоводов (</w:t>
      </w:r>
      <w:r w:rsidRPr="008736AC">
        <w:rPr>
          <w:sz w:val="28"/>
          <w:szCs w:val="28"/>
          <w:lang w:val="en-US"/>
        </w:rPr>
        <w:t>d</w:t>
      </w:r>
      <w:r w:rsidRPr="008736AC">
        <w:rPr>
          <w:sz w:val="28"/>
          <w:szCs w:val="28"/>
        </w:rPr>
        <w:t>средний=150 мм) и разводящих водопроводных сетей (</w:t>
      </w:r>
      <w:r w:rsidRPr="008736AC">
        <w:rPr>
          <w:sz w:val="28"/>
          <w:szCs w:val="28"/>
          <w:lang w:val="en-US"/>
        </w:rPr>
        <w:t>d</w:t>
      </w:r>
      <w:r w:rsidRPr="008736AC">
        <w:rPr>
          <w:sz w:val="28"/>
          <w:szCs w:val="28"/>
        </w:rPr>
        <w:t>средний=100 мм). В результате в летнее время, в часы пиковых нагрузок на водозаборные сооружения, давление в районе многоэтажных застроек составляет 1,2 кгс</w:t>
      </w:r>
      <w:proofErr w:type="gramStart"/>
      <w:r w:rsidRPr="008736AC">
        <w:rPr>
          <w:sz w:val="28"/>
          <w:szCs w:val="28"/>
        </w:rPr>
        <w:t>.</w:t>
      </w:r>
      <w:proofErr w:type="gramEnd"/>
      <w:r w:rsidRPr="008736AC">
        <w:rPr>
          <w:sz w:val="28"/>
          <w:szCs w:val="28"/>
        </w:rPr>
        <w:t>/</w:t>
      </w:r>
      <w:proofErr w:type="gramStart"/>
      <w:r w:rsidRPr="008736AC">
        <w:rPr>
          <w:sz w:val="28"/>
          <w:szCs w:val="28"/>
        </w:rPr>
        <w:t>с</w:t>
      </w:r>
      <w:proofErr w:type="gramEnd"/>
      <w:r w:rsidRPr="008736AC">
        <w:rPr>
          <w:sz w:val="28"/>
          <w:szCs w:val="28"/>
        </w:rPr>
        <w:t xml:space="preserve">м2. Согласно СНиП 2.04.09.-84. давление в районе с застройкой до  пяти этажей должно составлять 2,6 кгс/см2. Станции подкачки в этих районах отсутствуют. </w:t>
      </w:r>
    </w:p>
    <w:p w:rsidR="008736AC" w:rsidRPr="008736AC" w:rsidRDefault="008736AC" w:rsidP="008736AC">
      <w:pPr>
        <w:spacing w:after="0" w:line="360" w:lineRule="auto"/>
        <w:ind w:firstLine="840"/>
        <w:jc w:val="both"/>
        <w:rPr>
          <w:sz w:val="28"/>
          <w:szCs w:val="28"/>
        </w:rPr>
      </w:pPr>
      <w:r w:rsidRPr="008736AC">
        <w:rPr>
          <w:sz w:val="28"/>
          <w:szCs w:val="28"/>
        </w:rPr>
        <w:t>4. Низкий уровень внедрения современных технологий водоочистки.</w:t>
      </w:r>
    </w:p>
    <w:p w:rsidR="008736AC" w:rsidRPr="008736AC" w:rsidRDefault="008736AC" w:rsidP="008736AC">
      <w:pPr>
        <w:spacing w:after="0" w:line="360" w:lineRule="auto"/>
        <w:ind w:firstLine="840"/>
        <w:jc w:val="both"/>
        <w:rPr>
          <w:sz w:val="28"/>
          <w:szCs w:val="28"/>
        </w:rPr>
      </w:pPr>
      <w:r w:rsidRPr="008736AC">
        <w:rPr>
          <w:sz w:val="28"/>
          <w:szCs w:val="28"/>
        </w:rPr>
        <w:t>5. Высокая изношенность головных сооружений (необходима замена устаревшего насосного оборудования на современные образцы) и разводящих сетей.</w:t>
      </w:r>
    </w:p>
    <w:p w:rsidR="008736AC" w:rsidRPr="008736AC" w:rsidRDefault="008736AC" w:rsidP="008736AC">
      <w:pPr>
        <w:spacing w:after="0" w:line="360" w:lineRule="auto"/>
        <w:ind w:firstLine="840"/>
        <w:jc w:val="both"/>
        <w:rPr>
          <w:sz w:val="28"/>
          <w:szCs w:val="28"/>
        </w:rPr>
      </w:pPr>
      <w:r w:rsidRPr="008736AC">
        <w:rPr>
          <w:sz w:val="28"/>
          <w:szCs w:val="28"/>
        </w:rPr>
        <w:t>6. Высокие потери воды в процессе транспортировки ее к местам потребления.</w:t>
      </w:r>
    </w:p>
    <w:p w:rsidR="008736AC" w:rsidRPr="008736AC" w:rsidRDefault="008736AC" w:rsidP="008736AC">
      <w:pPr>
        <w:spacing w:after="0" w:line="360" w:lineRule="auto"/>
        <w:ind w:firstLine="840"/>
        <w:jc w:val="both"/>
        <w:rPr>
          <w:sz w:val="28"/>
          <w:szCs w:val="28"/>
        </w:rPr>
      </w:pPr>
      <w:r w:rsidRPr="008736AC">
        <w:rPr>
          <w:sz w:val="28"/>
          <w:szCs w:val="28"/>
        </w:rPr>
        <w:t xml:space="preserve">7. Низкий уровень автоматизации и энергосбережения системы централизованного водоснабжения города (на станции второго подъёма и </w:t>
      </w:r>
      <w:r w:rsidRPr="008736AC">
        <w:rPr>
          <w:sz w:val="28"/>
          <w:szCs w:val="28"/>
        </w:rPr>
        <w:lastRenderedPageBreak/>
        <w:t>скважинах водозабора необходимо установить высокочастотные преобразователи и авто</w:t>
      </w:r>
      <w:r>
        <w:rPr>
          <w:sz w:val="28"/>
          <w:szCs w:val="28"/>
        </w:rPr>
        <w:t>матические станции управления).</w:t>
      </w:r>
    </w:p>
    <w:p w:rsidR="00DF4EB4" w:rsidRPr="00F65E39" w:rsidRDefault="00DF4EB4" w:rsidP="00DF4EB4">
      <w:pPr>
        <w:spacing w:after="0" w:line="360" w:lineRule="auto"/>
        <w:ind w:firstLine="709"/>
        <w:jc w:val="center"/>
        <w:rPr>
          <w:b/>
          <w:sz w:val="28"/>
          <w:szCs w:val="28"/>
        </w:rPr>
      </w:pPr>
      <w:r w:rsidRPr="00F65E39">
        <w:rPr>
          <w:b/>
          <w:sz w:val="28"/>
          <w:szCs w:val="28"/>
        </w:rPr>
        <w:t>Данные лабораторных анализов качества воды</w:t>
      </w:r>
    </w:p>
    <w:p w:rsidR="00DF4EB4" w:rsidRDefault="00DF4EB4" w:rsidP="00DF4EB4">
      <w:pPr>
        <w:spacing w:after="0" w:line="360" w:lineRule="auto"/>
        <w:ind w:firstLine="709"/>
        <w:jc w:val="both"/>
        <w:rPr>
          <w:sz w:val="28"/>
          <w:szCs w:val="28"/>
        </w:rPr>
      </w:pPr>
      <w:r w:rsidRPr="003802B9">
        <w:rPr>
          <w:sz w:val="28"/>
          <w:szCs w:val="28"/>
        </w:rPr>
        <w:t xml:space="preserve">Данные об обследовании </w:t>
      </w:r>
      <w:r>
        <w:rPr>
          <w:sz w:val="28"/>
          <w:szCs w:val="28"/>
        </w:rPr>
        <w:t>количественного химического анализа</w:t>
      </w:r>
      <w:r w:rsidRPr="003802B9">
        <w:rPr>
          <w:sz w:val="28"/>
          <w:szCs w:val="28"/>
        </w:rPr>
        <w:t xml:space="preserve"> воды</w:t>
      </w:r>
      <w:bookmarkStart w:id="58" w:name="_Toc360187463"/>
      <w:r w:rsidR="004F01EA">
        <w:rPr>
          <w:sz w:val="28"/>
          <w:szCs w:val="28"/>
        </w:rPr>
        <w:t xml:space="preserve"> с артезианской скважины №6</w:t>
      </w:r>
      <w:r w:rsidRPr="003802B9">
        <w:rPr>
          <w:sz w:val="28"/>
          <w:szCs w:val="28"/>
        </w:rPr>
        <w:t xml:space="preserve"> </w:t>
      </w:r>
      <w:r w:rsidR="004F01EA">
        <w:rPr>
          <w:sz w:val="28"/>
          <w:szCs w:val="28"/>
        </w:rPr>
        <w:t xml:space="preserve"> от 29.06.2012 г. </w:t>
      </w:r>
      <w:r w:rsidRPr="003802B9">
        <w:rPr>
          <w:sz w:val="28"/>
          <w:szCs w:val="28"/>
        </w:rPr>
        <w:t xml:space="preserve">предоставлены в таблице </w:t>
      </w:r>
      <w:r w:rsidR="004F01EA">
        <w:rPr>
          <w:sz w:val="28"/>
          <w:szCs w:val="28"/>
        </w:rPr>
        <w:t>4</w:t>
      </w:r>
      <w:r w:rsidRPr="003802B9">
        <w:rPr>
          <w:sz w:val="28"/>
          <w:szCs w:val="28"/>
        </w:rPr>
        <w:t>.</w:t>
      </w:r>
    </w:p>
    <w:p w:rsidR="00DF4EB4" w:rsidRDefault="004F01EA" w:rsidP="00DF4EB4">
      <w:pPr>
        <w:jc w:val="right"/>
        <w:rPr>
          <w:sz w:val="28"/>
          <w:szCs w:val="28"/>
        </w:rPr>
      </w:pPr>
      <w:r>
        <w:rPr>
          <w:sz w:val="28"/>
          <w:szCs w:val="28"/>
        </w:rPr>
        <w:t>Таблица 4</w:t>
      </w:r>
    </w:p>
    <w:tbl>
      <w:tblPr>
        <w:tblStyle w:val="af1"/>
        <w:tblW w:w="0" w:type="auto"/>
        <w:tblLayout w:type="fixed"/>
        <w:tblLook w:val="04A0" w:firstRow="1" w:lastRow="0" w:firstColumn="1" w:lastColumn="0" w:noHBand="0" w:noVBand="1"/>
      </w:tblPr>
      <w:tblGrid>
        <w:gridCol w:w="533"/>
        <w:gridCol w:w="3970"/>
        <w:gridCol w:w="1559"/>
        <w:gridCol w:w="1701"/>
        <w:gridCol w:w="2233"/>
      </w:tblGrid>
      <w:tr w:rsidR="00AC5ED6" w:rsidRPr="009D33CE" w:rsidTr="006F2EA5">
        <w:tc>
          <w:tcPr>
            <w:tcW w:w="533" w:type="dxa"/>
            <w:vAlign w:val="center"/>
          </w:tcPr>
          <w:p w:rsidR="00AC5ED6" w:rsidRPr="009D33CE" w:rsidRDefault="00AC5ED6" w:rsidP="00AC5ED6">
            <w:pPr>
              <w:jc w:val="center"/>
              <w:rPr>
                <w:b/>
                <w:sz w:val="28"/>
                <w:szCs w:val="28"/>
              </w:rPr>
            </w:pPr>
            <w:r w:rsidRPr="009D33CE">
              <w:rPr>
                <w:b/>
                <w:sz w:val="28"/>
                <w:szCs w:val="28"/>
              </w:rPr>
              <w:t>№</w:t>
            </w:r>
          </w:p>
        </w:tc>
        <w:tc>
          <w:tcPr>
            <w:tcW w:w="3970" w:type="dxa"/>
            <w:vAlign w:val="center"/>
          </w:tcPr>
          <w:p w:rsidR="00AC5ED6" w:rsidRPr="009D33CE" w:rsidRDefault="00AC5ED6" w:rsidP="00AC5ED6">
            <w:pPr>
              <w:jc w:val="center"/>
              <w:rPr>
                <w:b/>
                <w:sz w:val="28"/>
                <w:szCs w:val="28"/>
              </w:rPr>
            </w:pPr>
            <w:r w:rsidRPr="009D33CE">
              <w:rPr>
                <w:b/>
                <w:sz w:val="28"/>
                <w:szCs w:val="28"/>
              </w:rPr>
              <w:t>Определяемые показатели</w:t>
            </w:r>
          </w:p>
        </w:tc>
        <w:tc>
          <w:tcPr>
            <w:tcW w:w="1559" w:type="dxa"/>
            <w:vAlign w:val="center"/>
          </w:tcPr>
          <w:p w:rsidR="00AC5ED6" w:rsidRPr="009D33CE" w:rsidRDefault="00AC5ED6" w:rsidP="00AC5ED6">
            <w:pPr>
              <w:jc w:val="center"/>
              <w:rPr>
                <w:b/>
                <w:sz w:val="28"/>
                <w:szCs w:val="28"/>
              </w:rPr>
            </w:pPr>
            <w:proofErr w:type="spellStart"/>
            <w:proofErr w:type="gramStart"/>
            <w:r w:rsidRPr="009D33CE">
              <w:rPr>
                <w:b/>
                <w:sz w:val="28"/>
                <w:szCs w:val="28"/>
              </w:rPr>
              <w:t>Опреде</w:t>
            </w:r>
            <w:r w:rsidR="002A6796">
              <w:rPr>
                <w:b/>
                <w:sz w:val="28"/>
                <w:szCs w:val="28"/>
              </w:rPr>
              <w:t>-</w:t>
            </w:r>
            <w:r w:rsidRPr="009D33CE">
              <w:rPr>
                <w:b/>
                <w:sz w:val="28"/>
                <w:szCs w:val="28"/>
              </w:rPr>
              <w:t>лено</w:t>
            </w:r>
            <w:proofErr w:type="spellEnd"/>
            <w:proofErr w:type="gramEnd"/>
          </w:p>
        </w:tc>
        <w:tc>
          <w:tcPr>
            <w:tcW w:w="1701" w:type="dxa"/>
            <w:vAlign w:val="center"/>
          </w:tcPr>
          <w:p w:rsidR="00AC5ED6" w:rsidRPr="009D33CE" w:rsidRDefault="00AC5ED6" w:rsidP="00AC5ED6">
            <w:pPr>
              <w:jc w:val="center"/>
              <w:rPr>
                <w:b/>
                <w:sz w:val="28"/>
                <w:szCs w:val="28"/>
              </w:rPr>
            </w:pPr>
            <w:r w:rsidRPr="009D33CE">
              <w:rPr>
                <w:b/>
                <w:sz w:val="28"/>
                <w:szCs w:val="28"/>
              </w:rPr>
              <w:t xml:space="preserve">Величина </w:t>
            </w:r>
            <w:proofErr w:type="gramStart"/>
            <w:r w:rsidRPr="009D33CE">
              <w:rPr>
                <w:b/>
                <w:sz w:val="28"/>
                <w:szCs w:val="28"/>
              </w:rPr>
              <w:t>допустимо</w:t>
            </w:r>
            <w:r w:rsidR="006F2EA5">
              <w:rPr>
                <w:b/>
                <w:sz w:val="28"/>
                <w:szCs w:val="28"/>
              </w:rPr>
              <w:t>-</w:t>
            </w:r>
            <w:proofErr w:type="spellStart"/>
            <w:r w:rsidRPr="009D33CE">
              <w:rPr>
                <w:b/>
                <w:sz w:val="28"/>
                <w:szCs w:val="28"/>
              </w:rPr>
              <w:t>го</w:t>
            </w:r>
            <w:proofErr w:type="spellEnd"/>
            <w:proofErr w:type="gramEnd"/>
            <w:r w:rsidRPr="009D33CE">
              <w:rPr>
                <w:b/>
                <w:sz w:val="28"/>
                <w:szCs w:val="28"/>
              </w:rPr>
              <w:t xml:space="preserve"> уровня</w:t>
            </w:r>
          </w:p>
        </w:tc>
        <w:tc>
          <w:tcPr>
            <w:tcW w:w="2233" w:type="dxa"/>
            <w:vAlign w:val="center"/>
          </w:tcPr>
          <w:p w:rsidR="00AC5ED6" w:rsidRPr="009D33CE" w:rsidRDefault="00AC5ED6" w:rsidP="00AC5ED6">
            <w:pPr>
              <w:jc w:val="center"/>
              <w:rPr>
                <w:b/>
                <w:sz w:val="28"/>
                <w:szCs w:val="28"/>
              </w:rPr>
            </w:pPr>
            <w:r w:rsidRPr="009D33CE">
              <w:rPr>
                <w:b/>
                <w:sz w:val="28"/>
                <w:szCs w:val="28"/>
              </w:rPr>
              <w:t>НД на метод исследований</w:t>
            </w:r>
          </w:p>
        </w:tc>
      </w:tr>
      <w:tr w:rsidR="00AC5ED6" w:rsidRPr="009D33CE" w:rsidTr="006F2EA5">
        <w:tc>
          <w:tcPr>
            <w:tcW w:w="533" w:type="dxa"/>
            <w:vAlign w:val="center"/>
          </w:tcPr>
          <w:p w:rsidR="00AC5ED6" w:rsidRPr="009D33CE" w:rsidRDefault="00AC5ED6" w:rsidP="00AC5ED6">
            <w:pPr>
              <w:jc w:val="center"/>
              <w:rPr>
                <w:sz w:val="28"/>
                <w:szCs w:val="28"/>
              </w:rPr>
            </w:pPr>
            <w:r w:rsidRPr="009D33CE">
              <w:rPr>
                <w:sz w:val="28"/>
                <w:szCs w:val="28"/>
              </w:rPr>
              <w:t>1</w:t>
            </w:r>
          </w:p>
        </w:tc>
        <w:tc>
          <w:tcPr>
            <w:tcW w:w="3970" w:type="dxa"/>
            <w:vAlign w:val="center"/>
          </w:tcPr>
          <w:p w:rsidR="00AC5ED6" w:rsidRPr="009D33CE" w:rsidRDefault="00AC5ED6" w:rsidP="009D33CE">
            <w:pPr>
              <w:rPr>
                <w:sz w:val="28"/>
                <w:szCs w:val="28"/>
              </w:rPr>
            </w:pPr>
            <w:r w:rsidRPr="009D33CE">
              <w:rPr>
                <w:sz w:val="28"/>
                <w:szCs w:val="28"/>
              </w:rPr>
              <w:t>Запах при 20ºС, (баллы)</w:t>
            </w:r>
          </w:p>
        </w:tc>
        <w:tc>
          <w:tcPr>
            <w:tcW w:w="1559" w:type="dxa"/>
            <w:vAlign w:val="center"/>
          </w:tcPr>
          <w:p w:rsidR="00AC5ED6" w:rsidRPr="009D33CE" w:rsidRDefault="004F01EA" w:rsidP="00AC5ED6">
            <w:pPr>
              <w:jc w:val="center"/>
              <w:rPr>
                <w:sz w:val="28"/>
                <w:szCs w:val="28"/>
              </w:rPr>
            </w:pPr>
            <w:r>
              <w:rPr>
                <w:sz w:val="28"/>
                <w:szCs w:val="28"/>
              </w:rPr>
              <w:t>1</w:t>
            </w:r>
          </w:p>
        </w:tc>
        <w:tc>
          <w:tcPr>
            <w:tcW w:w="1701" w:type="dxa"/>
            <w:vAlign w:val="center"/>
          </w:tcPr>
          <w:p w:rsidR="00AC5ED6" w:rsidRPr="009D33CE" w:rsidRDefault="009D33CE" w:rsidP="00AC5ED6">
            <w:pPr>
              <w:jc w:val="center"/>
              <w:rPr>
                <w:sz w:val="28"/>
                <w:szCs w:val="28"/>
              </w:rPr>
            </w:pPr>
            <w:r>
              <w:rPr>
                <w:sz w:val="28"/>
                <w:szCs w:val="28"/>
              </w:rPr>
              <w:t>2</w:t>
            </w:r>
          </w:p>
        </w:tc>
        <w:tc>
          <w:tcPr>
            <w:tcW w:w="2233" w:type="dxa"/>
            <w:vAlign w:val="center"/>
          </w:tcPr>
          <w:p w:rsidR="00AC5ED6" w:rsidRPr="009D33CE" w:rsidRDefault="009D33CE" w:rsidP="00F16C8F">
            <w:pPr>
              <w:jc w:val="center"/>
              <w:rPr>
                <w:sz w:val="28"/>
                <w:szCs w:val="28"/>
              </w:rPr>
            </w:pPr>
            <w:r>
              <w:rPr>
                <w:sz w:val="28"/>
                <w:szCs w:val="28"/>
              </w:rPr>
              <w:t xml:space="preserve">ГОСТ </w:t>
            </w:r>
            <w:r w:rsidR="00F16C8F">
              <w:rPr>
                <w:sz w:val="28"/>
                <w:szCs w:val="28"/>
              </w:rPr>
              <w:t>3351-74</w:t>
            </w:r>
          </w:p>
        </w:tc>
      </w:tr>
      <w:tr w:rsidR="002A6796" w:rsidRPr="009D33CE" w:rsidTr="006F2EA5">
        <w:tc>
          <w:tcPr>
            <w:tcW w:w="533" w:type="dxa"/>
            <w:vAlign w:val="center"/>
          </w:tcPr>
          <w:p w:rsidR="002A6796" w:rsidRPr="009D33CE" w:rsidRDefault="002A6796" w:rsidP="00AC5ED6">
            <w:pPr>
              <w:jc w:val="center"/>
              <w:rPr>
                <w:sz w:val="28"/>
                <w:szCs w:val="28"/>
              </w:rPr>
            </w:pPr>
            <w:r>
              <w:rPr>
                <w:sz w:val="28"/>
                <w:szCs w:val="28"/>
              </w:rPr>
              <w:t>2</w:t>
            </w:r>
          </w:p>
        </w:tc>
        <w:tc>
          <w:tcPr>
            <w:tcW w:w="3970" w:type="dxa"/>
            <w:vAlign w:val="center"/>
          </w:tcPr>
          <w:p w:rsidR="002A6796" w:rsidRPr="009D33CE" w:rsidRDefault="002A6796" w:rsidP="009D33CE">
            <w:pPr>
              <w:rPr>
                <w:sz w:val="28"/>
                <w:szCs w:val="28"/>
              </w:rPr>
            </w:pPr>
            <w:r>
              <w:rPr>
                <w:sz w:val="28"/>
                <w:szCs w:val="28"/>
              </w:rPr>
              <w:t>Запах при 6</w:t>
            </w:r>
            <w:r w:rsidRPr="002A6796">
              <w:rPr>
                <w:sz w:val="28"/>
                <w:szCs w:val="28"/>
              </w:rPr>
              <w:t>0ºС, (баллы)</w:t>
            </w:r>
          </w:p>
        </w:tc>
        <w:tc>
          <w:tcPr>
            <w:tcW w:w="1559" w:type="dxa"/>
            <w:vAlign w:val="center"/>
          </w:tcPr>
          <w:p w:rsidR="002A6796" w:rsidRDefault="002A6796" w:rsidP="00AC5ED6">
            <w:pPr>
              <w:jc w:val="center"/>
              <w:rPr>
                <w:sz w:val="28"/>
                <w:szCs w:val="28"/>
              </w:rPr>
            </w:pPr>
            <w:r>
              <w:rPr>
                <w:sz w:val="28"/>
                <w:szCs w:val="28"/>
              </w:rPr>
              <w:t>1</w:t>
            </w:r>
          </w:p>
        </w:tc>
        <w:tc>
          <w:tcPr>
            <w:tcW w:w="1701" w:type="dxa"/>
            <w:vAlign w:val="center"/>
          </w:tcPr>
          <w:p w:rsidR="002A6796" w:rsidRDefault="002A6796" w:rsidP="00AC5ED6">
            <w:pPr>
              <w:jc w:val="center"/>
              <w:rPr>
                <w:sz w:val="28"/>
                <w:szCs w:val="28"/>
              </w:rPr>
            </w:pPr>
            <w:r>
              <w:rPr>
                <w:sz w:val="28"/>
                <w:szCs w:val="28"/>
              </w:rPr>
              <w:t>2</w:t>
            </w:r>
          </w:p>
        </w:tc>
        <w:tc>
          <w:tcPr>
            <w:tcW w:w="2233" w:type="dxa"/>
            <w:vAlign w:val="center"/>
          </w:tcPr>
          <w:p w:rsidR="002A6796" w:rsidRDefault="002A6796" w:rsidP="00F16C8F">
            <w:pPr>
              <w:jc w:val="center"/>
              <w:rPr>
                <w:sz w:val="28"/>
                <w:szCs w:val="28"/>
              </w:rPr>
            </w:pPr>
            <w:r w:rsidRPr="002A6796">
              <w:rPr>
                <w:sz w:val="28"/>
                <w:szCs w:val="28"/>
              </w:rPr>
              <w:t>ГОСТ 3351-74</w:t>
            </w:r>
          </w:p>
        </w:tc>
      </w:tr>
      <w:tr w:rsidR="00AC5ED6" w:rsidRPr="009D33CE" w:rsidTr="006F2EA5">
        <w:tc>
          <w:tcPr>
            <w:tcW w:w="533" w:type="dxa"/>
            <w:vAlign w:val="center"/>
          </w:tcPr>
          <w:p w:rsidR="00AC5ED6" w:rsidRPr="009D33CE" w:rsidRDefault="002A6796" w:rsidP="00AC5ED6">
            <w:pPr>
              <w:jc w:val="center"/>
              <w:rPr>
                <w:sz w:val="28"/>
                <w:szCs w:val="28"/>
              </w:rPr>
            </w:pPr>
            <w:r>
              <w:rPr>
                <w:sz w:val="28"/>
                <w:szCs w:val="28"/>
              </w:rPr>
              <w:t>3</w:t>
            </w:r>
          </w:p>
        </w:tc>
        <w:tc>
          <w:tcPr>
            <w:tcW w:w="3970" w:type="dxa"/>
            <w:vAlign w:val="center"/>
          </w:tcPr>
          <w:p w:rsidR="00AC5ED6" w:rsidRPr="009D33CE" w:rsidRDefault="00AC5ED6" w:rsidP="009D33CE">
            <w:pPr>
              <w:rPr>
                <w:sz w:val="28"/>
                <w:szCs w:val="28"/>
              </w:rPr>
            </w:pPr>
            <w:r w:rsidRPr="009D33CE">
              <w:rPr>
                <w:sz w:val="28"/>
                <w:szCs w:val="28"/>
              </w:rPr>
              <w:t>Вкус, (баллы)</w:t>
            </w:r>
          </w:p>
        </w:tc>
        <w:tc>
          <w:tcPr>
            <w:tcW w:w="1559" w:type="dxa"/>
            <w:vAlign w:val="center"/>
          </w:tcPr>
          <w:p w:rsidR="00AC5ED6" w:rsidRPr="009D33CE" w:rsidRDefault="004F01EA" w:rsidP="00AC5ED6">
            <w:pPr>
              <w:jc w:val="center"/>
              <w:rPr>
                <w:sz w:val="28"/>
                <w:szCs w:val="28"/>
              </w:rPr>
            </w:pPr>
            <w:r>
              <w:rPr>
                <w:sz w:val="28"/>
                <w:szCs w:val="28"/>
              </w:rPr>
              <w:t>1</w:t>
            </w:r>
          </w:p>
        </w:tc>
        <w:tc>
          <w:tcPr>
            <w:tcW w:w="1701" w:type="dxa"/>
            <w:vAlign w:val="center"/>
          </w:tcPr>
          <w:p w:rsidR="00AC5ED6" w:rsidRPr="009D33CE" w:rsidRDefault="009D33CE" w:rsidP="00AC5ED6">
            <w:pPr>
              <w:jc w:val="center"/>
              <w:rPr>
                <w:sz w:val="28"/>
                <w:szCs w:val="28"/>
              </w:rPr>
            </w:pPr>
            <w:r>
              <w:rPr>
                <w:sz w:val="28"/>
                <w:szCs w:val="28"/>
              </w:rPr>
              <w:t>2</w:t>
            </w:r>
          </w:p>
        </w:tc>
        <w:tc>
          <w:tcPr>
            <w:tcW w:w="2233" w:type="dxa"/>
            <w:vAlign w:val="center"/>
          </w:tcPr>
          <w:p w:rsidR="00AC5ED6" w:rsidRPr="009D33CE" w:rsidRDefault="009D33CE" w:rsidP="00F16C8F">
            <w:pPr>
              <w:jc w:val="center"/>
              <w:rPr>
                <w:sz w:val="28"/>
                <w:szCs w:val="28"/>
              </w:rPr>
            </w:pPr>
            <w:r>
              <w:rPr>
                <w:sz w:val="28"/>
                <w:szCs w:val="28"/>
              </w:rPr>
              <w:t xml:space="preserve">ГОСТ </w:t>
            </w:r>
            <w:r w:rsidR="00F16C8F">
              <w:rPr>
                <w:sz w:val="28"/>
                <w:szCs w:val="28"/>
              </w:rPr>
              <w:t>3351-74</w:t>
            </w:r>
          </w:p>
        </w:tc>
      </w:tr>
      <w:tr w:rsidR="00AC5ED6" w:rsidRPr="009D33CE" w:rsidTr="006F2EA5">
        <w:tc>
          <w:tcPr>
            <w:tcW w:w="533" w:type="dxa"/>
            <w:vAlign w:val="center"/>
          </w:tcPr>
          <w:p w:rsidR="00AC5ED6" w:rsidRPr="009D33CE" w:rsidRDefault="002A6796" w:rsidP="00AC5ED6">
            <w:pPr>
              <w:jc w:val="center"/>
              <w:rPr>
                <w:sz w:val="28"/>
                <w:szCs w:val="28"/>
              </w:rPr>
            </w:pPr>
            <w:r>
              <w:rPr>
                <w:sz w:val="28"/>
                <w:szCs w:val="28"/>
              </w:rPr>
              <w:t>4</w:t>
            </w:r>
          </w:p>
        </w:tc>
        <w:tc>
          <w:tcPr>
            <w:tcW w:w="3970" w:type="dxa"/>
            <w:vAlign w:val="center"/>
          </w:tcPr>
          <w:p w:rsidR="00AC5ED6" w:rsidRPr="009D33CE" w:rsidRDefault="00AC5ED6" w:rsidP="009D33CE">
            <w:pPr>
              <w:rPr>
                <w:sz w:val="28"/>
                <w:szCs w:val="28"/>
              </w:rPr>
            </w:pPr>
            <w:r w:rsidRPr="009D33CE">
              <w:rPr>
                <w:sz w:val="28"/>
                <w:szCs w:val="28"/>
              </w:rPr>
              <w:t>Цветность (градусы)</w:t>
            </w:r>
          </w:p>
        </w:tc>
        <w:tc>
          <w:tcPr>
            <w:tcW w:w="1559" w:type="dxa"/>
            <w:vAlign w:val="center"/>
          </w:tcPr>
          <w:p w:rsidR="00AC5ED6" w:rsidRPr="009D33CE" w:rsidRDefault="004F01EA" w:rsidP="00AC5ED6">
            <w:pPr>
              <w:jc w:val="center"/>
              <w:rPr>
                <w:sz w:val="28"/>
                <w:szCs w:val="28"/>
              </w:rPr>
            </w:pPr>
            <w:r>
              <w:rPr>
                <w:sz w:val="28"/>
                <w:szCs w:val="28"/>
              </w:rPr>
              <w:t>5</w:t>
            </w:r>
            <w:r w:rsidRPr="004F01EA">
              <w:rPr>
                <w:sz w:val="28"/>
                <w:szCs w:val="28"/>
              </w:rPr>
              <w:t>±</w:t>
            </w:r>
            <w:r w:rsidR="002A6796">
              <w:rPr>
                <w:sz w:val="28"/>
                <w:szCs w:val="28"/>
              </w:rPr>
              <w:t>1,5</w:t>
            </w:r>
          </w:p>
        </w:tc>
        <w:tc>
          <w:tcPr>
            <w:tcW w:w="1701" w:type="dxa"/>
            <w:vAlign w:val="center"/>
          </w:tcPr>
          <w:p w:rsidR="00AC5ED6" w:rsidRPr="009D33CE" w:rsidRDefault="009D33CE" w:rsidP="00AC5ED6">
            <w:pPr>
              <w:jc w:val="center"/>
              <w:rPr>
                <w:sz w:val="28"/>
                <w:szCs w:val="28"/>
              </w:rPr>
            </w:pPr>
            <w:r>
              <w:rPr>
                <w:sz w:val="28"/>
                <w:szCs w:val="28"/>
              </w:rPr>
              <w:t>20</w:t>
            </w:r>
          </w:p>
        </w:tc>
        <w:tc>
          <w:tcPr>
            <w:tcW w:w="2233" w:type="dxa"/>
            <w:vAlign w:val="center"/>
          </w:tcPr>
          <w:p w:rsidR="00AC5ED6" w:rsidRPr="009D33CE" w:rsidRDefault="009D33CE" w:rsidP="00F16C8F">
            <w:pPr>
              <w:jc w:val="center"/>
              <w:rPr>
                <w:sz w:val="28"/>
                <w:szCs w:val="28"/>
              </w:rPr>
            </w:pPr>
            <w:r>
              <w:rPr>
                <w:sz w:val="28"/>
                <w:szCs w:val="28"/>
              </w:rPr>
              <w:t xml:space="preserve">ГОСТ </w:t>
            </w:r>
            <w:r w:rsidR="00F16C8F">
              <w:rPr>
                <w:sz w:val="28"/>
                <w:szCs w:val="28"/>
              </w:rPr>
              <w:t>Р 52769-2007</w:t>
            </w:r>
          </w:p>
        </w:tc>
      </w:tr>
      <w:tr w:rsidR="00AC5ED6" w:rsidRPr="009D33CE" w:rsidTr="006F2EA5">
        <w:tc>
          <w:tcPr>
            <w:tcW w:w="533" w:type="dxa"/>
            <w:vAlign w:val="center"/>
          </w:tcPr>
          <w:p w:rsidR="00AC5ED6" w:rsidRPr="009D33CE" w:rsidRDefault="002A6796" w:rsidP="00AC5ED6">
            <w:pPr>
              <w:jc w:val="center"/>
              <w:rPr>
                <w:sz w:val="28"/>
                <w:szCs w:val="28"/>
              </w:rPr>
            </w:pPr>
            <w:r>
              <w:rPr>
                <w:sz w:val="28"/>
                <w:szCs w:val="28"/>
              </w:rPr>
              <w:t>5</w:t>
            </w:r>
          </w:p>
        </w:tc>
        <w:tc>
          <w:tcPr>
            <w:tcW w:w="3970" w:type="dxa"/>
            <w:vAlign w:val="center"/>
          </w:tcPr>
          <w:p w:rsidR="00AC5ED6" w:rsidRPr="009D33CE" w:rsidRDefault="00AC5ED6" w:rsidP="009D33CE">
            <w:pPr>
              <w:rPr>
                <w:sz w:val="28"/>
                <w:szCs w:val="28"/>
              </w:rPr>
            </w:pPr>
            <w:r w:rsidRPr="009D33CE">
              <w:rPr>
                <w:sz w:val="28"/>
                <w:szCs w:val="28"/>
              </w:rPr>
              <w:t xml:space="preserve">Мутность по </w:t>
            </w:r>
            <w:proofErr w:type="spellStart"/>
            <w:r w:rsidRPr="009D33CE">
              <w:rPr>
                <w:sz w:val="28"/>
                <w:szCs w:val="28"/>
              </w:rPr>
              <w:t>станд.шк</w:t>
            </w:r>
            <w:proofErr w:type="spellEnd"/>
            <w:r w:rsidRPr="009D33CE">
              <w:rPr>
                <w:sz w:val="28"/>
                <w:szCs w:val="28"/>
              </w:rPr>
              <w:t>. (мг/дм</w:t>
            </w:r>
            <w:r w:rsidRPr="009D33CE">
              <w:rPr>
                <w:sz w:val="28"/>
                <w:szCs w:val="28"/>
                <w:vertAlign w:val="superscript"/>
              </w:rPr>
              <w:t>3</w:t>
            </w:r>
            <w:r w:rsidRPr="009D33CE">
              <w:rPr>
                <w:sz w:val="28"/>
                <w:szCs w:val="28"/>
              </w:rPr>
              <w:t>)</w:t>
            </w:r>
          </w:p>
        </w:tc>
        <w:tc>
          <w:tcPr>
            <w:tcW w:w="1559" w:type="dxa"/>
            <w:vAlign w:val="center"/>
          </w:tcPr>
          <w:p w:rsidR="00AC5ED6" w:rsidRPr="009D33CE" w:rsidRDefault="002A6796" w:rsidP="002A6796">
            <w:pPr>
              <w:jc w:val="center"/>
              <w:rPr>
                <w:sz w:val="28"/>
                <w:szCs w:val="28"/>
              </w:rPr>
            </w:pPr>
            <w:r>
              <w:rPr>
                <w:sz w:val="28"/>
                <w:szCs w:val="28"/>
              </w:rPr>
              <w:t>1,12</w:t>
            </w:r>
            <w:r w:rsidR="009D33CE">
              <w:rPr>
                <w:sz w:val="28"/>
                <w:szCs w:val="28"/>
              </w:rPr>
              <w:t>±0,</w:t>
            </w:r>
            <w:r>
              <w:rPr>
                <w:sz w:val="28"/>
                <w:szCs w:val="28"/>
              </w:rPr>
              <w:t>22</w:t>
            </w:r>
          </w:p>
        </w:tc>
        <w:tc>
          <w:tcPr>
            <w:tcW w:w="1701" w:type="dxa"/>
            <w:vAlign w:val="center"/>
          </w:tcPr>
          <w:p w:rsidR="00AC5ED6" w:rsidRPr="009D33CE" w:rsidRDefault="002A6796" w:rsidP="00AC5ED6">
            <w:pPr>
              <w:jc w:val="center"/>
              <w:rPr>
                <w:sz w:val="28"/>
                <w:szCs w:val="28"/>
              </w:rPr>
            </w:pPr>
            <w:r>
              <w:rPr>
                <w:sz w:val="28"/>
                <w:szCs w:val="28"/>
              </w:rPr>
              <w:t>2,6</w:t>
            </w:r>
          </w:p>
        </w:tc>
        <w:tc>
          <w:tcPr>
            <w:tcW w:w="2233" w:type="dxa"/>
            <w:vAlign w:val="center"/>
          </w:tcPr>
          <w:p w:rsidR="00AC5ED6" w:rsidRPr="009D33CE" w:rsidRDefault="009D33CE" w:rsidP="00F16C8F">
            <w:pPr>
              <w:jc w:val="center"/>
              <w:rPr>
                <w:sz w:val="28"/>
                <w:szCs w:val="28"/>
              </w:rPr>
            </w:pPr>
            <w:r>
              <w:rPr>
                <w:sz w:val="28"/>
                <w:szCs w:val="28"/>
              </w:rPr>
              <w:t xml:space="preserve">ГОСТ </w:t>
            </w:r>
            <w:r w:rsidR="00F16C8F">
              <w:rPr>
                <w:sz w:val="28"/>
                <w:szCs w:val="28"/>
              </w:rPr>
              <w:t>3351-74</w:t>
            </w:r>
          </w:p>
        </w:tc>
      </w:tr>
      <w:tr w:rsidR="002A6796" w:rsidRPr="009D33CE" w:rsidTr="006F2EA5">
        <w:tc>
          <w:tcPr>
            <w:tcW w:w="533" w:type="dxa"/>
            <w:vAlign w:val="center"/>
          </w:tcPr>
          <w:p w:rsidR="002A6796" w:rsidRPr="009D33CE" w:rsidRDefault="002A6796" w:rsidP="00AC5ED6">
            <w:pPr>
              <w:jc w:val="center"/>
              <w:rPr>
                <w:sz w:val="28"/>
                <w:szCs w:val="28"/>
              </w:rPr>
            </w:pPr>
            <w:r>
              <w:rPr>
                <w:sz w:val="28"/>
                <w:szCs w:val="28"/>
              </w:rPr>
              <w:t>6</w:t>
            </w:r>
          </w:p>
        </w:tc>
        <w:tc>
          <w:tcPr>
            <w:tcW w:w="3970" w:type="dxa"/>
            <w:vAlign w:val="center"/>
          </w:tcPr>
          <w:p w:rsidR="002A6796" w:rsidRPr="009D33CE" w:rsidRDefault="002A6796" w:rsidP="009D33CE">
            <w:pPr>
              <w:rPr>
                <w:sz w:val="28"/>
                <w:szCs w:val="28"/>
              </w:rPr>
            </w:pPr>
            <w:r>
              <w:rPr>
                <w:sz w:val="28"/>
                <w:szCs w:val="28"/>
              </w:rPr>
              <w:t>Хлор остаточный свобод</w:t>
            </w:r>
            <w:proofErr w:type="gramStart"/>
            <w:r>
              <w:rPr>
                <w:sz w:val="28"/>
                <w:szCs w:val="28"/>
              </w:rPr>
              <w:t xml:space="preserve">., </w:t>
            </w:r>
            <w:proofErr w:type="gramEnd"/>
            <w:r>
              <w:rPr>
                <w:sz w:val="28"/>
                <w:szCs w:val="28"/>
              </w:rPr>
              <w:t>мг/л</w:t>
            </w:r>
          </w:p>
        </w:tc>
        <w:tc>
          <w:tcPr>
            <w:tcW w:w="1559" w:type="dxa"/>
            <w:vAlign w:val="center"/>
          </w:tcPr>
          <w:p w:rsidR="002A6796" w:rsidRDefault="002A6796" w:rsidP="00AC5ED6">
            <w:pPr>
              <w:jc w:val="center"/>
              <w:rPr>
                <w:sz w:val="28"/>
                <w:szCs w:val="28"/>
              </w:rPr>
            </w:pPr>
            <w:r>
              <w:rPr>
                <w:sz w:val="28"/>
                <w:szCs w:val="28"/>
              </w:rPr>
              <w:t>0</w:t>
            </w:r>
          </w:p>
        </w:tc>
        <w:tc>
          <w:tcPr>
            <w:tcW w:w="1701" w:type="dxa"/>
            <w:vAlign w:val="center"/>
          </w:tcPr>
          <w:p w:rsidR="002A6796" w:rsidRDefault="002A6796" w:rsidP="00AC5ED6">
            <w:pPr>
              <w:jc w:val="center"/>
              <w:rPr>
                <w:sz w:val="28"/>
                <w:szCs w:val="28"/>
              </w:rPr>
            </w:pPr>
            <w:r>
              <w:rPr>
                <w:sz w:val="28"/>
                <w:szCs w:val="28"/>
              </w:rPr>
              <w:t>0,3-0,5</w:t>
            </w:r>
          </w:p>
        </w:tc>
        <w:tc>
          <w:tcPr>
            <w:tcW w:w="2233" w:type="dxa"/>
            <w:vAlign w:val="center"/>
          </w:tcPr>
          <w:p w:rsidR="002A6796" w:rsidRPr="009D33CE" w:rsidRDefault="002A6796" w:rsidP="00AC5ED6">
            <w:pPr>
              <w:jc w:val="center"/>
              <w:rPr>
                <w:sz w:val="28"/>
                <w:szCs w:val="28"/>
              </w:rPr>
            </w:pPr>
            <w:r>
              <w:rPr>
                <w:sz w:val="28"/>
                <w:szCs w:val="28"/>
              </w:rPr>
              <w:t>ГОСТ 18190-72</w:t>
            </w:r>
          </w:p>
        </w:tc>
      </w:tr>
      <w:tr w:rsidR="002A6796" w:rsidRPr="009D33CE" w:rsidTr="006F2EA5">
        <w:tc>
          <w:tcPr>
            <w:tcW w:w="533" w:type="dxa"/>
            <w:vAlign w:val="center"/>
          </w:tcPr>
          <w:p w:rsidR="002A6796" w:rsidRPr="009D33CE" w:rsidRDefault="002A6796" w:rsidP="00AC5ED6">
            <w:pPr>
              <w:jc w:val="center"/>
              <w:rPr>
                <w:sz w:val="28"/>
                <w:szCs w:val="28"/>
              </w:rPr>
            </w:pPr>
            <w:r>
              <w:rPr>
                <w:sz w:val="28"/>
                <w:szCs w:val="28"/>
              </w:rPr>
              <w:t>7</w:t>
            </w:r>
          </w:p>
        </w:tc>
        <w:tc>
          <w:tcPr>
            <w:tcW w:w="3970" w:type="dxa"/>
            <w:vAlign w:val="center"/>
          </w:tcPr>
          <w:p w:rsidR="002A6796" w:rsidRPr="009D33CE" w:rsidRDefault="002A6796" w:rsidP="009D33CE">
            <w:pPr>
              <w:rPr>
                <w:sz w:val="28"/>
                <w:szCs w:val="28"/>
              </w:rPr>
            </w:pPr>
            <w:r>
              <w:rPr>
                <w:sz w:val="28"/>
                <w:szCs w:val="28"/>
              </w:rPr>
              <w:t>АПАВ, мг/л</w:t>
            </w:r>
          </w:p>
        </w:tc>
        <w:tc>
          <w:tcPr>
            <w:tcW w:w="1559" w:type="dxa"/>
            <w:vAlign w:val="center"/>
          </w:tcPr>
          <w:p w:rsidR="002A6796" w:rsidRDefault="002A6796" w:rsidP="00AC5ED6">
            <w:pPr>
              <w:jc w:val="center"/>
              <w:rPr>
                <w:sz w:val="28"/>
                <w:szCs w:val="28"/>
              </w:rPr>
            </w:pPr>
            <w:r>
              <w:rPr>
                <w:sz w:val="28"/>
                <w:szCs w:val="28"/>
              </w:rPr>
              <w:t>Менее 0,1</w:t>
            </w:r>
          </w:p>
        </w:tc>
        <w:tc>
          <w:tcPr>
            <w:tcW w:w="1701" w:type="dxa"/>
            <w:vAlign w:val="center"/>
          </w:tcPr>
          <w:p w:rsidR="002A6796" w:rsidRDefault="002A6796" w:rsidP="00AC5ED6">
            <w:pPr>
              <w:jc w:val="center"/>
              <w:rPr>
                <w:sz w:val="28"/>
                <w:szCs w:val="28"/>
              </w:rPr>
            </w:pPr>
            <w:r>
              <w:rPr>
                <w:sz w:val="28"/>
                <w:szCs w:val="28"/>
              </w:rPr>
              <w:t>0,5</w:t>
            </w:r>
          </w:p>
        </w:tc>
        <w:tc>
          <w:tcPr>
            <w:tcW w:w="2233" w:type="dxa"/>
            <w:vAlign w:val="center"/>
          </w:tcPr>
          <w:p w:rsidR="002A6796" w:rsidRPr="009D33CE" w:rsidRDefault="002A6796" w:rsidP="00AC5ED6">
            <w:pPr>
              <w:jc w:val="center"/>
              <w:rPr>
                <w:sz w:val="28"/>
                <w:szCs w:val="28"/>
              </w:rPr>
            </w:pPr>
            <w:r>
              <w:rPr>
                <w:sz w:val="28"/>
                <w:szCs w:val="28"/>
              </w:rPr>
              <w:t>ГОСТ Р 51211-98</w:t>
            </w:r>
          </w:p>
        </w:tc>
      </w:tr>
      <w:tr w:rsidR="006F2EA5" w:rsidRPr="009D33CE" w:rsidTr="006F2EA5">
        <w:tc>
          <w:tcPr>
            <w:tcW w:w="533" w:type="dxa"/>
            <w:vAlign w:val="center"/>
          </w:tcPr>
          <w:p w:rsidR="006F2EA5" w:rsidRPr="009D33CE" w:rsidRDefault="006F2EA5" w:rsidP="006F2EA5">
            <w:pPr>
              <w:jc w:val="center"/>
              <w:rPr>
                <w:sz w:val="28"/>
                <w:szCs w:val="28"/>
              </w:rPr>
            </w:pPr>
            <w:r>
              <w:rPr>
                <w:sz w:val="28"/>
                <w:szCs w:val="28"/>
              </w:rPr>
              <w:t>8</w:t>
            </w:r>
          </w:p>
        </w:tc>
        <w:tc>
          <w:tcPr>
            <w:tcW w:w="3970" w:type="dxa"/>
            <w:vAlign w:val="center"/>
          </w:tcPr>
          <w:p w:rsidR="006F2EA5" w:rsidRPr="009D33CE" w:rsidRDefault="006F2EA5" w:rsidP="006F2EA5">
            <w:pPr>
              <w:rPr>
                <w:sz w:val="28"/>
                <w:szCs w:val="28"/>
              </w:rPr>
            </w:pPr>
            <w:r>
              <w:rPr>
                <w:sz w:val="28"/>
                <w:szCs w:val="28"/>
              </w:rPr>
              <w:t>Окисляемость, мг О2/л</w:t>
            </w:r>
          </w:p>
        </w:tc>
        <w:tc>
          <w:tcPr>
            <w:tcW w:w="1559" w:type="dxa"/>
            <w:vAlign w:val="center"/>
          </w:tcPr>
          <w:p w:rsidR="006F2EA5" w:rsidRPr="009D33CE" w:rsidRDefault="006F2EA5" w:rsidP="006F2EA5">
            <w:pPr>
              <w:jc w:val="center"/>
              <w:rPr>
                <w:sz w:val="28"/>
                <w:szCs w:val="28"/>
              </w:rPr>
            </w:pPr>
            <w:r>
              <w:rPr>
                <w:sz w:val="28"/>
                <w:szCs w:val="28"/>
              </w:rPr>
              <w:t>1,8±0,54</w:t>
            </w:r>
          </w:p>
        </w:tc>
        <w:tc>
          <w:tcPr>
            <w:tcW w:w="1701" w:type="dxa"/>
            <w:vAlign w:val="center"/>
          </w:tcPr>
          <w:p w:rsidR="006F2EA5" w:rsidRPr="009D33CE" w:rsidRDefault="006F2EA5" w:rsidP="006F2EA5">
            <w:pPr>
              <w:jc w:val="center"/>
              <w:rPr>
                <w:sz w:val="28"/>
                <w:szCs w:val="28"/>
              </w:rPr>
            </w:pPr>
            <w:r>
              <w:rPr>
                <w:sz w:val="28"/>
                <w:szCs w:val="28"/>
              </w:rPr>
              <w:t>5,0</w:t>
            </w:r>
          </w:p>
        </w:tc>
        <w:tc>
          <w:tcPr>
            <w:tcW w:w="2233" w:type="dxa"/>
            <w:vAlign w:val="center"/>
          </w:tcPr>
          <w:p w:rsidR="006F2EA5" w:rsidRPr="009D33CE" w:rsidRDefault="006F2EA5" w:rsidP="006F2EA5">
            <w:pPr>
              <w:jc w:val="center"/>
              <w:rPr>
                <w:sz w:val="28"/>
                <w:szCs w:val="28"/>
              </w:rPr>
            </w:pPr>
            <w:r>
              <w:rPr>
                <w:sz w:val="28"/>
                <w:szCs w:val="28"/>
              </w:rPr>
              <w:t>ПНДФ 14.1:2:4.154-99</w:t>
            </w:r>
          </w:p>
        </w:tc>
      </w:tr>
      <w:tr w:rsidR="006F2EA5" w:rsidRPr="009D33CE" w:rsidTr="006F2EA5">
        <w:tc>
          <w:tcPr>
            <w:tcW w:w="533" w:type="dxa"/>
            <w:vAlign w:val="center"/>
          </w:tcPr>
          <w:p w:rsidR="006F2EA5" w:rsidRPr="009D33CE" w:rsidRDefault="006F2EA5" w:rsidP="006F2EA5">
            <w:pPr>
              <w:jc w:val="center"/>
              <w:rPr>
                <w:sz w:val="28"/>
                <w:szCs w:val="28"/>
              </w:rPr>
            </w:pPr>
            <w:r>
              <w:rPr>
                <w:sz w:val="28"/>
                <w:szCs w:val="28"/>
              </w:rPr>
              <w:t>9</w:t>
            </w:r>
          </w:p>
        </w:tc>
        <w:tc>
          <w:tcPr>
            <w:tcW w:w="3970" w:type="dxa"/>
            <w:vAlign w:val="center"/>
          </w:tcPr>
          <w:p w:rsidR="006F2EA5" w:rsidRPr="009D33CE" w:rsidRDefault="006F2EA5" w:rsidP="006F2EA5">
            <w:pPr>
              <w:rPr>
                <w:sz w:val="28"/>
                <w:szCs w:val="28"/>
              </w:rPr>
            </w:pPr>
            <w:r w:rsidRPr="009D33CE">
              <w:rPr>
                <w:sz w:val="28"/>
                <w:szCs w:val="28"/>
              </w:rPr>
              <w:t>Азот ам</w:t>
            </w:r>
            <w:r>
              <w:rPr>
                <w:sz w:val="28"/>
                <w:szCs w:val="28"/>
              </w:rPr>
              <w:t>миака, мг/л</w:t>
            </w:r>
          </w:p>
        </w:tc>
        <w:tc>
          <w:tcPr>
            <w:tcW w:w="1559" w:type="dxa"/>
            <w:vAlign w:val="center"/>
          </w:tcPr>
          <w:p w:rsidR="006F2EA5" w:rsidRPr="009D33CE" w:rsidRDefault="006F2EA5" w:rsidP="006F2EA5">
            <w:pPr>
              <w:jc w:val="center"/>
              <w:rPr>
                <w:sz w:val="28"/>
                <w:szCs w:val="28"/>
              </w:rPr>
            </w:pPr>
            <w:r>
              <w:rPr>
                <w:sz w:val="28"/>
                <w:szCs w:val="28"/>
              </w:rPr>
              <w:t>0,12</w:t>
            </w:r>
            <w:r w:rsidRPr="006F2EA5">
              <w:rPr>
                <w:sz w:val="28"/>
                <w:szCs w:val="28"/>
              </w:rPr>
              <w:t>±</w:t>
            </w:r>
            <w:r>
              <w:rPr>
                <w:sz w:val="28"/>
                <w:szCs w:val="28"/>
              </w:rPr>
              <w:t>0,018</w:t>
            </w:r>
          </w:p>
        </w:tc>
        <w:tc>
          <w:tcPr>
            <w:tcW w:w="1701" w:type="dxa"/>
            <w:vAlign w:val="center"/>
          </w:tcPr>
          <w:p w:rsidR="006F2EA5" w:rsidRPr="009D33CE" w:rsidRDefault="006F2EA5" w:rsidP="006F2EA5">
            <w:pPr>
              <w:jc w:val="center"/>
              <w:rPr>
                <w:sz w:val="28"/>
                <w:szCs w:val="28"/>
              </w:rPr>
            </w:pPr>
            <w:r>
              <w:rPr>
                <w:sz w:val="28"/>
                <w:szCs w:val="28"/>
              </w:rPr>
              <w:t>2,0</w:t>
            </w:r>
          </w:p>
        </w:tc>
        <w:tc>
          <w:tcPr>
            <w:tcW w:w="2233" w:type="dxa"/>
            <w:vAlign w:val="center"/>
          </w:tcPr>
          <w:p w:rsidR="006F2EA5" w:rsidRPr="009D33CE" w:rsidRDefault="006F2EA5" w:rsidP="006F2EA5">
            <w:pPr>
              <w:jc w:val="center"/>
              <w:rPr>
                <w:sz w:val="28"/>
                <w:szCs w:val="28"/>
              </w:rPr>
            </w:pPr>
            <w:r>
              <w:rPr>
                <w:sz w:val="28"/>
                <w:szCs w:val="28"/>
              </w:rPr>
              <w:t>ГОСТ 4192-82</w:t>
            </w:r>
          </w:p>
        </w:tc>
      </w:tr>
      <w:tr w:rsidR="006F2EA5" w:rsidRPr="009D33CE" w:rsidTr="006F2EA5">
        <w:tc>
          <w:tcPr>
            <w:tcW w:w="533" w:type="dxa"/>
            <w:vAlign w:val="center"/>
          </w:tcPr>
          <w:p w:rsidR="006F2EA5" w:rsidRPr="009D33CE" w:rsidRDefault="006F2EA5" w:rsidP="006F2EA5">
            <w:pPr>
              <w:jc w:val="center"/>
              <w:rPr>
                <w:sz w:val="28"/>
                <w:szCs w:val="28"/>
              </w:rPr>
            </w:pPr>
            <w:r>
              <w:rPr>
                <w:sz w:val="28"/>
                <w:szCs w:val="28"/>
              </w:rPr>
              <w:t>10</w:t>
            </w:r>
          </w:p>
        </w:tc>
        <w:tc>
          <w:tcPr>
            <w:tcW w:w="3970" w:type="dxa"/>
            <w:vAlign w:val="center"/>
          </w:tcPr>
          <w:p w:rsidR="006F2EA5" w:rsidRPr="009D33CE" w:rsidRDefault="006F2EA5" w:rsidP="006F2EA5">
            <w:pPr>
              <w:rPr>
                <w:sz w:val="28"/>
                <w:szCs w:val="28"/>
              </w:rPr>
            </w:pPr>
            <w:r>
              <w:rPr>
                <w:sz w:val="28"/>
                <w:szCs w:val="28"/>
              </w:rPr>
              <w:t>Нитриты, мг/л</w:t>
            </w:r>
          </w:p>
        </w:tc>
        <w:tc>
          <w:tcPr>
            <w:tcW w:w="1559" w:type="dxa"/>
            <w:vAlign w:val="center"/>
          </w:tcPr>
          <w:p w:rsidR="006F2EA5" w:rsidRPr="009D33CE" w:rsidRDefault="006F2EA5" w:rsidP="006F2EA5">
            <w:pPr>
              <w:jc w:val="center"/>
              <w:rPr>
                <w:sz w:val="28"/>
                <w:szCs w:val="28"/>
              </w:rPr>
            </w:pPr>
            <w:r>
              <w:rPr>
                <w:sz w:val="28"/>
                <w:szCs w:val="28"/>
              </w:rPr>
              <w:t>0,03</w:t>
            </w:r>
            <w:r w:rsidRPr="006F2EA5">
              <w:rPr>
                <w:sz w:val="28"/>
                <w:szCs w:val="28"/>
              </w:rPr>
              <w:t>±</w:t>
            </w:r>
            <w:r>
              <w:rPr>
                <w:sz w:val="28"/>
                <w:szCs w:val="28"/>
              </w:rPr>
              <w:t>0,007</w:t>
            </w:r>
          </w:p>
        </w:tc>
        <w:tc>
          <w:tcPr>
            <w:tcW w:w="1701" w:type="dxa"/>
            <w:vAlign w:val="center"/>
          </w:tcPr>
          <w:p w:rsidR="006F2EA5" w:rsidRPr="009D33CE" w:rsidRDefault="006F2EA5" w:rsidP="006F2EA5">
            <w:pPr>
              <w:jc w:val="center"/>
              <w:rPr>
                <w:sz w:val="28"/>
                <w:szCs w:val="28"/>
              </w:rPr>
            </w:pPr>
            <w:r>
              <w:rPr>
                <w:sz w:val="28"/>
                <w:szCs w:val="28"/>
              </w:rPr>
              <w:t>3,0</w:t>
            </w:r>
          </w:p>
        </w:tc>
        <w:tc>
          <w:tcPr>
            <w:tcW w:w="2233" w:type="dxa"/>
            <w:vAlign w:val="center"/>
          </w:tcPr>
          <w:p w:rsidR="006F2EA5" w:rsidRPr="009D33CE" w:rsidRDefault="006F2EA5" w:rsidP="006F2EA5">
            <w:pPr>
              <w:jc w:val="center"/>
              <w:rPr>
                <w:sz w:val="28"/>
                <w:szCs w:val="28"/>
              </w:rPr>
            </w:pPr>
            <w:r>
              <w:rPr>
                <w:sz w:val="28"/>
                <w:szCs w:val="28"/>
              </w:rPr>
              <w:t>ГОСТ 4192-82</w:t>
            </w:r>
          </w:p>
        </w:tc>
      </w:tr>
      <w:tr w:rsidR="006F2EA5" w:rsidRPr="009D33CE" w:rsidTr="006F2EA5">
        <w:tc>
          <w:tcPr>
            <w:tcW w:w="533" w:type="dxa"/>
            <w:vAlign w:val="center"/>
          </w:tcPr>
          <w:p w:rsidR="006F2EA5" w:rsidRPr="009D33CE" w:rsidRDefault="006F2EA5" w:rsidP="006F2EA5">
            <w:pPr>
              <w:jc w:val="center"/>
              <w:rPr>
                <w:sz w:val="28"/>
                <w:szCs w:val="28"/>
              </w:rPr>
            </w:pPr>
            <w:r>
              <w:rPr>
                <w:sz w:val="28"/>
                <w:szCs w:val="28"/>
              </w:rPr>
              <w:t>11</w:t>
            </w:r>
          </w:p>
        </w:tc>
        <w:tc>
          <w:tcPr>
            <w:tcW w:w="3970" w:type="dxa"/>
            <w:vAlign w:val="center"/>
          </w:tcPr>
          <w:p w:rsidR="006F2EA5" w:rsidRPr="009D33CE" w:rsidRDefault="006F2EA5" w:rsidP="006F2EA5">
            <w:pPr>
              <w:rPr>
                <w:sz w:val="28"/>
                <w:szCs w:val="28"/>
              </w:rPr>
            </w:pPr>
            <w:r>
              <w:rPr>
                <w:sz w:val="28"/>
                <w:szCs w:val="28"/>
              </w:rPr>
              <w:t>Нитраты, мг/л</w:t>
            </w:r>
          </w:p>
        </w:tc>
        <w:tc>
          <w:tcPr>
            <w:tcW w:w="1559" w:type="dxa"/>
            <w:vAlign w:val="center"/>
          </w:tcPr>
          <w:p w:rsidR="006F2EA5" w:rsidRPr="009D33CE" w:rsidRDefault="006F2EA5" w:rsidP="006F2EA5">
            <w:pPr>
              <w:jc w:val="center"/>
              <w:rPr>
                <w:sz w:val="28"/>
                <w:szCs w:val="28"/>
              </w:rPr>
            </w:pPr>
            <w:r>
              <w:rPr>
                <w:sz w:val="28"/>
                <w:szCs w:val="28"/>
              </w:rPr>
              <w:t>&lt;0,1</w:t>
            </w:r>
          </w:p>
        </w:tc>
        <w:tc>
          <w:tcPr>
            <w:tcW w:w="1701" w:type="dxa"/>
            <w:vAlign w:val="center"/>
          </w:tcPr>
          <w:p w:rsidR="006F2EA5" w:rsidRPr="009D33CE" w:rsidRDefault="006F2EA5" w:rsidP="006F2EA5">
            <w:pPr>
              <w:jc w:val="center"/>
              <w:rPr>
                <w:sz w:val="28"/>
                <w:szCs w:val="28"/>
              </w:rPr>
            </w:pPr>
            <w:r>
              <w:rPr>
                <w:sz w:val="28"/>
                <w:szCs w:val="28"/>
              </w:rPr>
              <w:t>45,0</w:t>
            </w:r>
          </w:p>
        </w:tc>
        <w:tc>
          <w:tcPr>
            <w:tcW w:w="2233" w:type="dxa"/>
            <w:vAlign w:val="center"/>
          </w:tcPr>
          <w:p w:rsidR="006F2EA5" w:rsidRPr="009D33CE" w:rsidRDefault="006F2EA5" w:rsidP="006F2EA5">
            <w:pPr>
              <w:jc w:val="center"/>
              <w:rPr>
                <w:sz w:val="28"/>
                <w:szCs w:val="28"/>
              </w:rPr>
            </w:pPr>
            <w:r>
              <w:rPr>
                <w:sz w:val="28"/>
                <w:szCs w:val="28"/>
              </w:rPr>
              <w:t>ГОСТ 41926-73</w:t>
            </w:r>
          </w:p>
        </w:tc>
      </w:tr>
      <w:tr w:rsidR="002A6796" w:rsidRPr="009D33CE" w:rsidTr="006F2EA5">
        <w:tc>
          <w:tcPr>
            <w:tcW w:w="533" w:type="dxa"/>
            <w:vAlign w:val="center"/>
          </w:tcPr>
          <w:p w:rsidR="002A6796" w:rsidRPr="009D33CE" w:rsidRDefault="006F2EA5" w:rsidP="00AC5ED6">
            <w:pPr>
              <w:jc w:val="center"/>
              <w:rPr>
                <w:sz w:val="28"/>
                <w:szCs w:val="28"/>
              </w:rPr>
            </w:pPr>
            <w:r>
              <w:rPr>
                <w:sz w:val="28"/>
                <w:szCs w:val="28"/>
              </w:rPr>
              <w:t>12</w:t>
            </w:r>
          </w:p>
        </w:tc>
        <w:tc>
          <w:tcPr>
            <w:tcW w:w="3970" w:type="dxa"/>
            <w:vAlign w:val="center"/>
          </w:tcPr>
          <w:p w:rsidR="002A6796" w:rsidRPr="009D33CE" w:rsidRDefault="006F2EA5" w:rsidP="009D33CE">
            <w:pPr>
              <w:rPr>
                <w:sz w:val="28"/>
                <w:szCs w:val="28"/>
              </w:rPr>
            </w:pPr>
            <w:r>
              <w:rPr>
                <w:sz w:val="28"/>
                <w:szCs w:val="28"/>
              </w:rPr>
              <w:t>Общая минерализация, мг/л</w:t>
            </w:r>
          </w:p>
        </w:tc>
        <w:tc>
          <w:tcPr>
            <w:tcW w:w="1559" w:type="dxa"/>
            <w:vAlign w:val="center"/>
          </w:tcPr>
          <w:p w:rsidR="002A6796" w:rsidRDefault="006F2EA5" w:rsidP="006F2EA5">
            <w:pPr>
              <w:jc w:val="center"/>
              <w:rPr>
                <w:sz w:val="28"/>
                <w:szCs w:val="28"/>
              </w:rPr>
            </w:pPr>
            <w:r>
              <w:rPr>
                <w:sz w:val="28"/>
                <w:szCs w:val="28"/>
              </w:rPr>
              <w:t>454</w:t>
            </w:r>
            <w:r w:rsidRPr="006F2EA5">
              <w:rPr>
                <w:sz w:val="28"/>
                <w:szCs w:val="28"/>
              </w:rPr>
              <w:t>±</w:t>
            </w:r>
            <w:r>
              <w:rPr>
                <w:sz w:val="28"/>
                <w:szCs w:val="28"/>
              </w:rPr>
              <w:t>45,4</w:t>
            </w:r>
          </w:p>
        </w:tc>
        <w:tc>
          <w:tcPr>
            <w:tcW w:w="1701" w:type="dxa"/>
            <w:vAlign w:val="center"/>
          </w:tcPr>
          <w:p w:rsidR="002A6796" w:rsidRDefault="006F2EA5" w:rsidP="00AC5ED6">
            <w:pPr>
              <w:jc w:val="center"/>
              <w:rPr>
                <w:sz w:val="28"/>
                <w:szCs w:val="28"/>
              </w:rPr>
            </w:pPr>
            <w:r>
              <w:rPr>
                <w:sz w:val="28"/>
                <w:szCs w:val="28"/>
              </w:rPr>
              <w:t>1000</w:t>
            </w:r>
          </w:p>
        </w:tc>
        <w:tc>
          <w:tcPr>
            <w:tcW w:w="2233" w:type="dxa"/>
            <w:vAlign w:val="center"/>
          </w:tcPr>
          <w:p w:rsidR="002A6796" w:rsidRPr="009D33CE" w:rsidRDefault="006F2EA5" w:rsidP="00AC5ED6">
            <w:pPr>
              <w:jc w:val="center"/>
              <w:rPr>
                <w:sz w:val="28"/>
                <w:szCs w:val="28"/>
              </w:rPr>
            </w:pPr>
            <w:r>
              <w:rPr>
                <w:sz w:val="28"/>
                <w:szCs w:val="28"/>
              </w:rPr>
              <w:t>ГОСТ 18164-72</w:t>
            </w:r>
          </w:p>
        </w:tc>
      </w:tr>
      <w:tr w:rsidR="006F2EA5" w:rsidRPr="009D33CE" w:rsidTr="006F2EA5">
        <w:tc>
          <w:tcPr>
            <w:tcW w:w="533" w:type="dxa"/>
            <w:vAlign w:val="center"/>
          </w:tcPr>
          <w:p w:rsidR="006F2EA5" w:rsidRPr="006F2EA5" w:rsidRDefault="006F2EA5" w:rsidP="006F2EA5">
            <w:pPr>
              <w:jc w:val="center"/>
              <w:rPr>
                <w:b/>
                <w:sz w:val="28"/>
                <w:szCs w:val="28"/>
              </w:rPr>
            </w:pPr>
            <w:r w:rsidRPr="006F2EA5">
              <w:rPr>
                <w:b/>
                <w:sz w:val="28"/>
                <w:szCs w:val="28"/>
              </w:rPr>
              <w:t>13</w:t>
            </w:r>
          </w:p>
        </w:tc>
        <w:tc>
          <w:tcPr>
            <w:tcW w:w="3970" w:type="dxa"/>
            <w:vAlign w:val="center"/>
          </w:tcPr>
          <w:p w:rsidR="006F2EA5" w:rsidRPr="006F2EA5" w:rsidRDefault="006F2EA5" w:rsidP="006F2EA5">
            <w:pPr>
              <w:rPr>
                <w:b/>
                <w:sz w:val="28"/>
                <w:szCs w:val="28"/>
              </w:rPr>
            </w:pPr>
            <w:r w:rsidRPr="006F2EA5">
              <w:rPr>
                <w:b/>
                <w:sz w:val="28"/>
                <w:szCs w:val="28"/>
              </w:rPr>
              <w:t>Железо общее, мг/л</w:t>
            </w:r>
          </w:p>
        </w:tc>
        <w:tc>
          <w:tcPr>
            <w:tcW w:w="1559" w:type="dxa"/>
            <w:vAlign w:val="center"/>
          </w:tcPr>
          <w:p w:rsidR="006F2EA5" w:rsidRPr="006F2EA5" w:rsidRDefault="006F2EA5" w:rsidP="006F2EA5">
            <w:pPr>
              <w:jc w:val="center"/>
              <w:rPr>
                <w:b/>
                <w:sz w:val="28"/>
                <w:szCs w:val="28"/>
              </w:rPr>
            </w:pPr>
            <w:r w:rsidRPr="006F2EA5">
              <w:rPr>
                <w:b/>
                <w:sz w:val="28"/>
                <w:szCs w:val="28"/>
              </w:rPr>
              <w:t>0,8±0,4</w:t>
            </w:r>
          </w:p>
        </w:tc>
        <w:tc>
          <w:tcPr>
            <w:tcW w:w="1701" w:type="dxa"/>
            <w:vAlign w:val="center"/>
          </w:tcPr>
          <w:p w:rsidR="006F2EA5" w:rsidRPr="006F2EA5" w:rsidRDefault="006F2EA5" w:rsidP="006F2EA5">
            <w:pPr>
              <w:jc w:val="center"/>
              <w:rPr>
                <w:b/>
                <w:sz w:val="28"/>
                <w:szCs w:val="28"/>
              </w:rPr>
            </w:pPr>
            <w:r w:rsidRPr="006F2EA5">
              <w:rPr>
                <w:b/>
                <w:sz w:val="28"/>
                <w:szCs w:val="28"/>
              </w:rPr>
              <w:t>0,3</w:t>
            </w:r>
          </w:p>
        </w:tc>
        <w:tc>
          <w:tcPr>
            <w:tcW w:w="2233" w:type="dxa"/>
            <w:vAlign w:val="center"/>
          </w:tcPr>
          <w:p w:rsidR="006F2EA5" w:rsidRPr="006F2EA5" w:rsidRDefault="006F2EA5" w:rsidP="006F2EA5">
            <w:pPr>
              <w:jc w:val="center"/>
              <w:rPr>
                <w:b/>
                <w:sz w:val="28"/>
                <w:szCs w:val="28"/>
              </w:rPr>
            </w:pPr>
            <w:r w:rsidRPr="006F2EA5">
              <w:rPr>
                <w:b/>
                <w:sz w:val="28"/>
                <w:szCs w:val="28"/>
              </w:rPr>
              <w:t>ГОСТ 4011-72</w:t>
            </w:r>
          </w:p>
        </w:tc>
      </w:tr>
      <w:tr w:rsidR="006F2EA5" w:rsidRPr="009D33CE" w:rsidTr="006F2EA5">
        <w:tc>
          <w:tcPr>
            <w:tcW w:w="533" w:type="dxa"/>
            <w:vAlign w:val="center"/>
          </w:tcPr>
          <w:p w:rsidR="006F2EA5" w:rsidRPr="009D33CE" w:rsidRDefault="006F2EA5" w:rsidP="006F2EA5">
            <w:pPr>
              <w:jc w:val="center"/>
              <w:rPr>
                <w:sz w:val="28"/>
                <w:szCs w:val="28"/>
              </w:rPr>
            </w:pPr>
            <w:r>
              <w:rPr>
                <w:sz w:val="28"/>
                <w:szCs w:val="28"/>
              </w:rPr>
              <w:t>14</w:t>
            </w:r>
          </w:p>
        </w:tc>
        <w:tc>
          <w:tcPr>
            <w:tcW w:w="3970" w:type="dxa"/>
            <w:vAlign w:val="center"/>
          </w:tcPr>
          <w:p w:rsidR="006F2EA5" w:rsidRPr="009D33CE" w:rsidRDefault="006F2EA5" w:rsidP="006F2EA5">
            <w:pPr>
              <w:rPr>
                <w:sz w:val="28"/>
                <w:szCs w:val="28"/>
              </w:rPr>
            </w:pPr>
            <w:r>
              <w:rPr>
                <w:sz w:val="28"/>
                <w:szCs w:val="28"/>
              </w:rPr>
              <w:t xml:space="preserve">Жесткость общая, </w:t>
            </w:r>
            <w:r w:rsidRPr="009D33CE">
              <w:rPr>
                <w:sz w:val="28"/>
                <w:szCs w:val="28"/>
              </w:rPr>
              <w:t>мг-</w:t>
            </w:r>
            <w:proofErr w:type="spellStart"/>
            <w:r w:rsidRPr="009D33CE">
              <w:rPr>
                <w:sz w:val="28"/>
                <w:szCs w:val="28"/>
              </w:rPr>
              <w:t>экв</w:t>
            </w:r>
            <w:proofErr w:type="spellEnd"/>
            <w:r w:rsidRPr="009D33CE">
              <w:rPr>
                <w:sz w:val="28"/>
                <w:szCs w:val="28"/>
              </w:rPr>
              <w:t>/</w:t>
            </w:r>
            <w:r>
              <w:rPr>
                <w:sz w:val="28"/>
                <w:szCs w:val="28"/>
              </w:rPr>
              <w:t>л</w:t>
            </w:r>
          </w:p>
        </w:tc>
        <w:tc>
          <w:tcPr>
            <w:tcW w:w="1559" w:type="dxa"/>
            <w:vAlign w:val="center"/>
          </w:tcPr>
          <w:p w:rsidR="006F2EA5" w:rsidRPr="009D33CE" w:rsidRDefault="006F2EA5" w:rsidP="006F2EA5">
            <w:pPr>
              <w:jc w:val="center"/>
              <w:rPr>
                <w:sz w:val="28"/>
                <w:szCs w:val="28"/>
              </w:rPr>
            </w:pPr>
            <w:r>
              <w:rPr>
                <w:sz w:val="28"/>
                <w:szCs w:val="28"/>
              </w:rPr>
              <w:t>6,3±0,94</w:t>
            </w:r>
          </w:p>
        </w:tc>
        <w:tc>
          <w:tcPr>
            <w:tcW w:w="1701" w:type="dxa"/>
            <w:vAlign w:val="center"/>
          </w:tcPr>
          <w:p w:rsidR="006F2EA5" w:rsidRPr="009D33CE" w:rsidRDefault="006F2EA5" w:rsidP="006F2EA5">
            <w:pPr>
              <w:jc w:val="center"/>
              <w:rPr>
                <w:sz w:val="28"/>
                <w:szCs w:val="28"/>
              </w:rPr>
            </w:pPr>
            <w:r>
              <w:rPr>
                <w:sz w:val="28"/>
                <w:szCs w:val="28"/>
              </w:rPr>
              <w:t>7,0</w:t>
            </w:r>
          </w:p>
        </w:tc>
        <w:tc>
          <w:tcPr>
            <w:tcW w:w="2233" w:type="dxa"/>
            <w:vAlign w:val="center"/>
          </w:tcPr>
          <w:p w:rsidR="006F2EA5" w:rsidRPr="009D33CE" w:rsidRDefault="006F2EA5" w:rsidP="006F2EA5">
            <w:pPr>
              <w:jc w:val="center"/>
              <w:rPr>
                <w:sz w:val="28"/>
                <w:szCs w:val="28"/>
              </w:rPr>
            </w:pPr>
            <w:r>
              <w:rPr>
                <w:sz w:val="28"/>
                <w:szCs w:val="28"/>
              </w:rPr>
              <w:t xml:space="preserve">ГОСТ Р </w:t>
            </w:r>
            <w:r w:rsidR="00CB39EA">
              <w:rPr>
                <w:sz w:val="28"/>
                <w:szCs w:val="28"/>
              </w:rPr>
              <w:t>52407-</w:t>
            </w:r>
            <w:r>
              <w:rPr>
                <w:sz w:val="28"/>
                <w:szCs w:val="28"/>
              </w:rPr>
              <w:t>05</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15</w:t>
            </w:r>
          </w:p>
        </w:tc>
        <w:tc>
          <w:tcPr>
            <w:tcW w:w="3970" w:type="dxa"/>
            <w:vAlign w:val="center"/>
          </w:tcPr>
          <w:p w:rsidR="00CB39EA" w:rsidRPr="009D33CE" w:rsidRDefault="00CB39EA" w:rsidP="00CB39EA">
            <w:pPr>
              <w:rPr>
                <w:sz w:val="28"/>
                <w:szCs w:val="28"/>
              </w:rPr>
            </w:pPr>
            <w:r w:rsidRPr="009D33CE">
              <w:rPr>
                <w:sz w:val="28"/>
                <w:szCs w:val="28"/>
              </w:rPr>
              <w:t>Водородный показатель, РН</w:t>
            </w:r>
          </w:p>
        </w:tc>
        <w:tc>
          <w:tcPr>
            <w:tcW w:w="1559" w:type="dxa"/>
            <w:vAlign w:val="center"/>
          </w:tcPr>
          <w:p w:rsidR="00CB39EA" w:rsidRPr="009D33CE" w:rsidRDefault="00CB39EA" w:rsidP="00CB39EA">
            <w:pPr>
              <w:jc w:val="center"/>
              <w:rPr>
                <w:sz w:val="28"/>
                <w:szCs w:val="28"/>
              </w:rPr>
            </w:pPr>
            <w:r>
              <w:rPr>
                <w:sz w:val="28"/>
                <w:szCs w:val="28"/>
              </w:rPr>
              <w:t>6,84±1,36</w:t>
            </w:r>
          </w:p>
        </w:tc>
        <w:tc>
          <w:tcPr>
            <w:tcW w:w="1701" w:type="dxa"/>
            <w:vAlign w:val="center"/>
          </w:tcPr>
          <w:p w:rsidR="00CB39EA" w:rsidRPr="009D33CE" w:rsidRDefault="00CB39EA" w:rsidP="00CB39EA">
            <w:pPr>
              <w:jc w:val="center"/>
              <w:rPr>
                <w:sz w:val="28"/>
                <w:szCs w:val="28"/>
              </w:rPr>
            </w:pPr>
            <w:r>
              <w:rPr>
                <w:sz w:val="28"/>
                <w:szCs w:val="28"/>
              </w:rPr>
              <w:t>6,0-9,0</w:t>
            </w:r>
          </w:p>
        </w:tc>
        <w:tc>
          <w:tcPr>
            <w:tcW w:w="2233" w:type="dxa"/>
            <w:vAlign w:val="center"/>
          </w:tcPr>
          <w:p w:rsidR="00CB39EA" w:rsidRPr="002A6796" w:rsidRDefault="00CB39EA" w:rsidP="00CB39EA">
            <w:pPr>
              <w:jc w:val="center"/>
              <w:rPr>
                <w:sz w:val="28"/>
                <w:szCs w:val="28"/>
                <w:lang w:val="en-US"/>
              </w:rPr>
            </w:pPr>
            <w:r>
              <w:rPr>
                <w:sz w:val="28"/>
                <w:szCs w:val="28"/>
              </w:rPr>
              <w:t>ПНД Ф14.1:2:3:4.121-97</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16</w:t>
            </w:r>
          </w:p>
        </w:tc>
        <w:tc>
          <w:tcPr>
            <w:tcW w:w="3970" w:type="dxa"/>
            <w:vAlign w:val="center"/>
          </w:tcPr>
          <w:p w:rsidR="00CB39EA" w:rsidRPr="009D33CE" w:rsidRDefault="00CB39EA" w:rsidP="00CB39EA">
            <w:pPr>
              <w:rPr>
                <w:sz w:val="28"/>
                <w:szCs w:val="28"/>
              </w:rPr>
            </w:pPr>
            <w:r>
              <w:rPr>
                <w:sz w:val="28"/>
                <w:szCs w:val="28"/>
              </w:rPr>
              <w:t>Хлориды, мг/л</w:t>
            </w:r>
          </w:p>
        </w:tc>
        <w:tc>
          <w:tcPr>
            <w:tcW w:w="1559" w:type="dxa"/>
            <w:vAlign w:val="center"/>
          </w:tcPr>
          <w:p w:rsidR="00CB39EA" w:rsidRPr="009D33CE" w:rsidRDefault="00CB39EA" w:rsidP="00CB39EA">
            <w:pPr>
              <w:jc w:val="center"/>
              <w:rPr>
                <w:sz w:val="28"/>
                <w:szCs w:val="28"/>
              </w:rPr>
            </w:pPr>
            <w:r>
              <w:rPr>
                <w:sz w:val="28"/>
                <w:szCs w:val="28"/>
              </w:rPr>
              <w:t>14,9±2,23</w:t>
            </w:r>
          </w:p>
        </w:tc>
        <w:tc>
          <w:tcPr>
            <w:tcW w:w="1701" w:type="dxa"/>
            <w:vAlign w:val="center"/>
          </w:tcPr>
          <w:p w:rsidR="00CB39EA" w:rsidRPr="009D33CE" w:rsidRDefault="00CB39EA" w:rsidP="00CB39EA">
            <w:pPr>
              <w:jc w:val="center"/>
              <w:rPr>
                <w:sz w:val="28"/>
                <w:szCs w:val="28"/>
              </w:rPr>
            </w:pPr>
            <w:r>
              <w:rPr>
                <w:sz w:val="28"/>
                <w:szCs w:val="28"/>
              </w:rPr>
              <w:t>350</w:t>
            </w:r>
          </w:p>
        </w:tc>
        <w:tc>
          <w:tcPr>
            <w:tcW w:w="2233" w:type="dxa"/>
            <w:vAlign w:val="center"/>
          </w:tcPr>
          <w:p w:rsidR="00CB39EA" w:rsidRPr="009D33CE" w:rsidRDefault="00CB39EA" w:rsidP="00CB39EA">
            <w:pPr>
              <w:jc w:val="center"/>
              <w:rPr>
                <w:sz w:val="28"/>
                <w:szCs w:val="28"/>
              </w:rPr>
            </w:pPr>
            <w:r>
              <w:rPr>
                <w:sz w:val="28"/>
                <w:szCs w:val="28"/>
              </w:rPr>
              <w:t>ГОСТ 4245-72</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17</w:t>
            </w:r>
          </w:p>
        </w:tc>
        <w:tc>
          <w:tcPr>
            <w:tcW w:w="3970" w:type="dxa"/>
            <w:vAlign w:val="center"/>
          </w:tcPr>
          <w:p w:rsidR="00CB39EA" w:rsidRPr="009D33CE" w:rsidRDefault="00CB39EA" w:rsidP="00CB39EA">
            <w:pPr>
              <w:rPr>
                <w:sz w:val="28"/>
                <w:szCs w:val="28"/>
              </w:rPr>
            </w:pPr>
            <w:r>
              <w:rPr>
                <w:sz w:val="28"/>
                <w:szCs w:val="28"/>
              </w:rPr>
              <w:t>Сульфаты, мг/л</w:t>
            </w:r>
          </w:p>
        </w:tc>
        <w:tc>
          <w:tcPr>
            <w:tcW w:w="1559" w:type="dxa"/>
            <w:vAlign w:val="center"/>
          </w:tcPr>
          <w:p w:rsidR="00CB39EA" w:rsidRPr="009D33CE" w:rsidRDefault="00CB39EA" w:rsidP="00CB39EA">
            <w:pPr>
              <w:jc w:val="center"/>
              <w:rPr>
                <w:sz w:val="28"/>
                <w:szCs w:val="28"/>
              </w:rPr>
            </w:pPr>
            <w:r>
              <w:rPr>
                <w:sz w:val="28"/>
                <w:szCs w:val="28"/>
              </w:rPr>
              <w:t>14,0±2,8</w:t>
            </w:r>
          </w:p>
        </w:tc>
        <w:tc>
          <w:tcPr>
            <w:tcW w:w="1701" w:type="dxa"/>
            <w:vAlign w:val="center"/>
          </w:tcPr>
          <w:p w:rsidR="00CB39EA" w:rsidRPr="009D33CE" w:rsidRDefault="00CB39EA" w:rsidP="00CB39EA">
            <w:pPr>
              <w:jc w:val="center"/>
              <w:rPr>
                <w:sz w:val="28"/>
                <w:szCs w:val="28"/>
              </w:rPr>
            </w:pPr>
            <w:r>
              <w:rPr>
                <w:sz w:val="28"/>
                <w:szCs w:val="28"/>
              </w:rPr>
              <w:t>500</w:t>
            </w:r>
          </w:p>
        </w:tc>
        <w:tc>
          <w:tcPr>
            <w:tcW w:w="2233" w:type="dxa"/>
            <w:vAlign w:val="center"/>
          </w:tcPr>
          <w:p w:rsidR="00CB39EA" w:rsidRPr="009D33CE" w:rsidRDefault="00CB39EA" w:rsidP="00CB39EA">
            <w:pPr>
              <w:jc w:val="center"/>
              <w:rPr>
                <w:sz w:val="28"/>
                <w:szCs w:val="28"/>
              </w:rPr>
            </w:pPr>
            <w:r>
              <w:rPr>
                <w:sz w:val="28"/>
                <w:szCs w:val="28"/>
              </w:rPr>
              <w:t xml:space="preserve">ГОСТ  </w:t>
            </w:r>
            <w:proofErr w:type="gramStart"/>
            <w:r>
              <w:rPr>
                <w:sz w:val="28"/>
                <w:szCs w:val="28"/>
              </w:rPr>
              <w:t>Р</w:t>
            </w:r>
            <w:proofErr w:type="gramEnd"/>
            <w:r>
              <w:rPr>
                <w:sz w:val="28"/>
                <w:szCs w:val="28"/>
              </w:rPr>
              <w:t xml:space="preserve"> 52964-08</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18</w:t>
            </w:r>
          </w:p>
        </w:tc>
        <w:tc>
          <w:tcPr>
            <w:tcW w:w="3970" w:type="dxa"/>
            <w:vAlign w:val="center"/>
          </w:tcPr>
          <w:p w:rsidR="00CB39EA" w:rsidRPr="009D33CE" w:rsidRDefault="00CB39EA" w:rsidP="00CB39EA">
            <w:pPr>
              <w:rPr>
                <w:sz w:val="28"/>
                <w:szCs w:val="28"/>
              </w:rPr>
            </w:pPr>
            <w:r>
              <w:rPr>
                <w:sz w:val="28"/>
                <w:szCs w:val="28"/>
              </w:rPr>
              <w:t xml:space="preserve">Медь, </w:t>
            </w:r>
            <w:r w:rsidRPr="009D33CE">
              <w:rPr>
                <w:sz w:val="28"/>
                <w:szCs w:val="28"/>
              </w:rPr>
              <w:t>мг/</w:t>
            </w:r>
            <w:r>
              <w:rPr>
                <w:sz w:val="28"/>
                <w:szCs w:val="28"/>
              </w:rPr>
              <w:t>л</w:t>
            </w:r>
          </w:p>
        </w:tc>
        <w:tc>
          <w:tcPr>
            <w:tcW w:w="1559" w:type="dxa"/>
            <w:vAlign w:val="center"/>
          </w:tcPr>
          <w:p w:rsidR="00CB39EA" w:rsidRPr="009D33CE" w:rsidRDefault="00CB39EA" w:rsidP="00CB39EA">
            <w:pPr>
              <w:jc w:val="center"/>
              <w:rPr>
                <w:sz w:val="28"/>
                <w:szCs w:val="28"/>
              </w:rPr>
            </w:pPr>
            <w:r>
              <w:rPr>
                <w:sz w:val="28"/>
                <w:szCs w:val="28"/>
              </w:rPr>
              <w:t>0,1±0,02</w:t>
            </w:r>
          </w:p>
        </w:tc>
        <w:tc>
          <w:tcPr>
            <w:tcW w:w="1701" w:type="dxa"/>
            <w:vAlign w:val="center"/>
          </w:tcPr>
          <w:p w:rsidR="00CB39EA" w:rsidRPr="009D33CE" w:rsidRDefault="00CB39EA" w:rsidP="00CB39EA">
            <w:pPr>
              <w:jc w:val="center"/>
              <w:rPr>
                <w:sz w:val="28"/>
                <w:szCs w:val="28"/>
              </w:rPr>
            </w:pPr>
            <w:r>
              <w:rPr>
                <w:sz w:val="28"/>
                <w:szCs w:val="28"/>
              </w:rPr>
              <w:t>1,0</w:t>
            </w:r>
          </w:p>
        </w:tc>
        <w:tc>
          <w:tcPr>
            <w:tcW w:w="2233" w:type="dxa"/>
            <w:vAlign w:val="center"/>
          </w:tcPr>
          <w:p w:rsidR="00CB39EA" w:rsidRPr="009D33CE" w:rsidRDefault="00CB39EA" w:rsidP="00CB39EA">
            <w:pPr>
              <w:jc w:val="center"/>
              <w:rPr>
                <w:sz w:val="28"/>
                <w:szCs w:val="28"/>
              </w:rPr>
            </w:pPr>
            <w:r>
              <w:rPr>
                <w:sz w:val="28"/>
                <w:szCs w:val="28"/>
              </w:rPr>
              <w:t>ГОСТ 4388-72</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19</w:t>
            </w:r>
          </w:p>
        </w:tc>
        <w:tc>
          <w:tcPr>
            <w:tcW w:w="3970" w:type="dxa"/>
            <w:vAlign w:val="center"/>
          </w:tcPr>
          <w:p w:rsidR="00CB39EA" w:rsidRPr="009D33CE" w:rsidRDefault="00CB39EA" w:rsidP="00CB39EA">
            <w:pPr>
              <w:rPr>
                <w:sz w:val="28"/>
                <w:szCs w:val="28"/>
              </w:rPr>
            </w:pPr>
            <w:r>
              <w:rPr>
                <w:sz w:val="28"/>
                <w:szCs w:val="28"/>
              </w:rPr>
              <w:t>Цинк, мг/л</w:t>
            </w:r>
          </w:p>
        </w:tc>
        <w:tc>
          <w:tcPr>
            <w:tcW w:w="1559" w:type="dxa"/>
            <w:vAlign w:val="center"/>
          </w:tcPr>
          <w:p w:rsidR="00CB39EA" w:rsidRPr="009D33CE" w:rsidRDefault="00CB39EA" w:rsidP="00CB39EA">
            <w:pPr>
              <w:jc w:val="center"/>
              <w:rPr>
                <w:sz w:val="28"/>
                <w:szCs w:val="28"/>
              </w:rPr>
            </w:pPr>
            <w:r>
              <w:rPr>
                <w:sz w:val="28"/>
                <w:szCs w:val="28"/>
              </w:rPr>
              <w:t>&lt;0,005</w:t>
            </w:r>
          </w:p>
        </w:tc>
        <w:tc>
          <w:tcPr>
            <w:tcW w:w="1701" w:type="dxa"/>
            <w:vAlign w:val="center"/>
          </w:tcPr>
          <w:p w:rsidR="00CB39EA" w:rsidRPr="009D33CE" w:rsidRDefault="00CB39EA" w:rsidP="00CB39EA">
            <w:pPr>
              <w:jc w:val="center"/>
              <w:rPr>
                <w:sz w:val="28"/>
                <w:szCs w:val="28"/>
              </w:rPr>
            </w:pPr>
            <w:r>
              <w:rPr>
                <w:sz w:val="28"/>
                <w:szCs w:val="28"/>
              </w:rPr>
              <w:t>5,0</w:t>
            </w:r>
          </w:p>
        </w:tc>
        <w:tc>
          <w:tcPr>
            <w:tcW w:w="2233" w:type="dxa"/>
            <w:vAlign w:val="center"/>
          </w:tcPr>
          <w:p w:rsidR="00CB39EA" w:rsidRPr="009D33CE" w:rsidRDefault="00CB39EA" w:rsidP="00CB39EA">
            <w:pPr>
              <w:jc w:val="center"/>
              <w:rPr>
                <w:sz w:val="28"/>
                <w:szCs w:val="28"/>
              </w:rPr>
            </w:pPr>
            <w:r>
              <w:rPr>
                <w:sz w:val="28"/>
                <w:szCs w:val="28"/>
              </w:rPr>
              <w:t>ГОСТ 18293-72</w:t>
            </w:r>
          </w:p>
        </w:tc>
      </w:tr>
      <w:tr w:rsidR="002A6796" w:rsidRPr="009D33CE" w:rsidTr="006F2EA5">
        <w:tc>
          <w:tcPr>
            <w:tcW w:w="533" w:type="dxa"/>
            <w:vAlign w:val="center"/>
          </w:tcPr>
          <w:p w:rsidR="002A6796" w:rsidRPr="009D33CE" w:rsidRDefault="00CB39EA" w:rsidP="00AC5ED6">
            <w:pPr>
              <w:jc w:val="center"/>
              <w:rPr>
                <w:sz w:val="28"/>
                <w:szCs w:val="28"/>
              </w:rPr>
            </w:pPr>
            <w:r>
              <w:rPr>
                <w:sz w:val="28"/>
                <w:szCs w:val="28"/>
              </w:rPr>
              <w:t>20</w:t>
            </w:r>
          </w:p>
        </w:tc>
        <w:tc>
          <w:tcPr>
            <w:tcW w:w="3970" w:type="dxa"/>
            <w:vAlign w:val="center"/>
          </w:tcPr>
          <w:p w:rsidR="002A6796" w:rsidRPr="009D33CE" w:rsidRDefault="00CB39EA" w:rsidP="009D33CE">
            <w:pPr>
              <w:rPr>
                <w:sz w:val="28"/>
                <w:szCs w:val="28"/>
              </w:rPr>
            </w:pPr>
            <w:r>
              <w:rPr>
                <w:sz w:val="28"/>
                <w:szCs w:val="28"/>
              </w:rPr>
              <w:t>Молибден, мг/л</w:t>
            </w:r>
          </w:p>
        </w:tc>
        <w:tc>
          <w:tcPr>
            <w:tcW w:w="1559" w:type="dxa"/>
            <w:vAlign w:val="center"/>
          </w:tcPr>
          <w:p w:rsidR="002A6796" w:rsidRDefault="00CB39EA" w:rsidP="00AC5ED6">
            <w:pPr>
              <w:jc w:val="center"/>
              <w:rPr>
                <w:sz w:val="28"/>
                <w:szCs w:val="28"/>
              </w:rPr>
            </w:pPr>
            <w:r>
              <w:rPr>
                <w:sz w:val="28"/>
                <w:szCs w:val="28"/>
              </w:rPr>
              <w:t>&lt;0,0025</w:t>
            </w:r>
          </w:p>
        </w:tc>
        <w:tc>
          <w:tcPr>
            <w:tcW w:w="1701" w:type="dxa"/>
            <w:vAlign w:val="center"/>
          </w:tcPr>
          <w:p w:rsidR="002A6796" w:rsidRDefault="00CB39EA" w:rsidP="00AC5ED6">
            <w:pPr>
              <w:jc w:val="center"/>
              <w:rPr>
                <w:sz w:val="28"/>
                <w:szCs w:val="28"/>
              </w:rPr>
            </w:pPr>
            <w:r>
              <w:rPr>
                <w:sz w:val="28"/>
                <w:szCs w:val="28"/>
              </w:rPr>
              <w:t>0,25</w:t>
            </w:r>
          </w:p>
        </w:tc>
        <w:tc>
          <w:tcPr>
            <w:tcW w:w="2233" w:type="dxa"/>
            <w:vAlign w:val="center"/>
          </w:tcPr>
          <w:p w:rsidR="002A6796" w:rsidRPr="009D33CE" w:rsidRDefault="00CB39EA" w:rsidP="00AC5ED6">
            <w:pPr>
              <w:jc w:val="center"/>
              <w:rPr>
                <w:sz w:val="28"/>
                <w:szCs w:val="28"/>
              </w:rPr>
            </w:pPr>
            <w:r>
              <w:rPr>
                <w:sz w:val="28"/>
                <w:szCs w:val="28"/>
              </w:rPr>
              <w:t>ГОСТ 18308-72</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21</w:t>
            </w:r>
          </w:p>
        </w:tc>
        <w:tc>
          <w:tcPr>
            <w:tcW w:w="3970" w:type="dxa"/>
            <w:vAlign w:val="center"/>
          </w:tcPr>
          <w:p w:rsidR="00CB39EA" w:rsidRPr="009D33CE" w:rsidRDefault="00CB39EA" w:rsidP="00CB39EA">
            <w:pPr>
              <w:rPr>
                <w:sz w:val="28"/>
                <w:szCs w:val="28"/>
              </w:rPr>
            </w:pPr>
            <w:r>
              <w:rPr>
                <w:sz w:val="28"/>
                <w:szCs w:val="28"/>
              </w:rPr>
              <w:t>Алюминий, мг/л</w:t>
            </w:r>
          </w:p>
        </w:tc>
        <w:tc>
          <w:tcPr>
            <w:tcW w:w="1559" w:type="dxa"/>
            <w:vAlign w:val="center"/>
          </w:tcPr>
          <w:p w:rsidR="00CB39EA" w:rsidRPr="009D33CE" w:rsidRDefault="00CB39EA" w:rsidP="00CB39EA">
            <w:pPr>
              <w:jc w:val="center"/>
              <w:rPr>
                <w:sz w:val="28"/>
                <w:szCs w:val="28"/>
              </w:rPr>
            </w:pPr>
            <w:r>
              <w:rPr>
                <w:sz w:val="28"/>
                <w:szCs w:val="28"/>
              </w:rPr>
              <w:t>&lt;0,05</w:t>
            </w:r>
          </w:p>
        </w:tc>
        <w:tc>
          <w:tcPr>
            <w:tcW w:w="1701" w:type="dxa"/>
            <w:vAlign w:val="center"/>
          </w:tcPr>
          <w:p w:rsidR="00CB39EA" w:rsidRPr="009D33CE" w:rsidRDefault="00CB39EA" w:rsidP="00CB39EA">
            <w:pPr>
              <w:jc w:val="center"/>
              <w:rPr>
                <w:sz w:val="28"/>
                <w:szCs w:val="28"/>
              </w:rPr>
            </w:pPr>
            <w:r>
              <w:rPr>
                <w:sz w:val="28"/>
                <w:szCs w:val="28"/>
              </w:rPr>
              <w:t>5,0</w:t>
            </w:r>
          </w:p>
        </w:tc>
        <w:tc>
          <w:tcPr>
            <w:tcW w:w="2233" w:type="dxa"/>
            <w:vAlign w:val="center"/>
          </w:tcPr>
          <w:p w:rsidR="00CB39EA" w:rsidRPr="009D33CE" w:rsidRDefault="00CB39EA" w:rsidP="00CB39EA">
            <w:pPr>
              <w:jc w:val="center"/>
              <w:rPr>
                <w:sz w:val="28"/>
                <w:szCs w:val="28"/>
              </w:rPr>
            </w:pPr>
            <w:r>
              <w:rPr>
                <w:sz w:val="28"/>
                <w:szCs w:val="28"/>
              </w:rPr>
              <w:t>ГОСТ 18165-72</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22</w:t>
            </w:r>
          </w:p>
        </w:tc>
        <w:tc>
          <w:tcPr>
            <w:tcW w:w="3970" w:type="dxa"/>
            <w:vAlign w:val="center"/>
          </w:tcPr>
          <w:p w:rsidR="00CB39EA" w:rsidRPr="009D33CE" w:rsidRDefault="00CB39EA" w:rsidP="00CB39EA">
            <w:pPr>
              <w:rPr>
                <w:sz w:val="28"/>
                <w:szCs w:val="28"/>
              </w:rPr>
            </w:pPr>
            <w:r>
              <w:rPr>
                <w:sz w:val="28"/>
                <w:szCs w:val="28"/>
              </w:rPr>
              <w:t>Хром (+6), мг/л</w:t>
            </w:r>
          </w:p>
        </w:tc>
        <w:tc>
          <w:tcPr>
            <w:tcW w:w="1559" w:type="dxa"/>
            <w:vAlign w:val="center"/>
          </w:tcPr>
          <w:p w:rsidR="00CB39EA" w:rsidRDefault="00CB39EA" w:rsidP="00CB39EA">
            <w:pPr>
              <w:jc w:val="center"/>
              <w:rPr>
                <w:sz w:val="28"/>
                <w:szCs w:val="28"/>
              </w:rPr>
            </w:pPr>
            <w:r>
              <w:rPr>
                <w:sz w:val="28"/>
                <w:szCs w:val="28"/>
              </w:rPr>
              <w:t>&lt;0,025</w:t>
            </w:r>
          </w:p>
        </w:tc>
        <w:tc>
          <w:tcPr>
            <w:tcW w:w="1701" w:type="dxa"/>
            <w:vAlign w:val="center"/>
          </w:tcPr>
          <w:p w:rsidR="00CB39EA" w:rsidRDefault="00CB39EA" w:rsidP="00CB39EA">
            <w:pPr>
              <w:jc w:val="center"/>
              <w:rPr>
                <w:sz w:val="28"/>
                <w:szCs w:val="28"/>
              </w:rPr>
            </w:pPr>
            <w:r>
              <w:rPr>
                <w:sz w:val="28"/>
                <w:szCs w:val="28"/>
              </w:rPr>
              <w:t>0,05</w:t>
            </w:r>
          </w:p>
        </w:tc>
        <w:tc>
          <w:tcPr>
            <w:tcW w:w="2233" w:type="dxa"/>
            <w:vAlign w:val="center"/>
          </w:tcPr>
          <w:p w:rsidR="00CB39EA" w:rsidRPr="009D33CE" w:rsidRDefault="00CB39EA" w:rsidP="00CB39EA">
            <w:pPr>
              <w:jc w:val="center"/>
              <w:rPr>
                <w:sz w:val="28"/>
                <w:szCs w:val="28"/>
              </w:rPr>
            </w:pPr>
            <w:r>
              <w:rPr>
                <w:sz w:val="28"/>
                <w:szCs w:val="28"/>
              </w:rPr>
              <w:t>ГОСТ Р 52962-08</w:t>
            </w:r>
          </w:p>
        </w:tc>
      </w:tr>
      <w:tr w:rsidR="00CB39EA" w:rsidRPr="009D33CE" w:rsidTr="006F2EA5">
        <w:tc>
          <w:tcPr>
            <w:tcW w:w="533" w:type="dxa"/>
            <w:vAlign w:val="center"/>
          </w:tcPr>
          <w:p w:rsidR="00CB39EA" w:rsidRPr="009D33CE" w:rsidRDefault="00CB39EA" w:rsidP="00CB39EA">
            <w:pPr>
              <w:jc w:val="center"/>
              <w:rPr>
                <w:sz w:val="28"/>
                <w:szCs w:val="28"/>
              </w:rPr>
            </w:pPr>
            <w:r>
              <w:rPr>
                <w:sz w:val="28"/>
                <w:szCs w:val="28"/>
              </w:rPr>
              <w:t>23</w:t>
            </w:r>
          </w:p>
        </w:tc>
        <w:tc>
          <w:tcPr>
            <w:tcW w:w="3970" w:type="dxa"/>
            <w:vAlign w:val="center"/>
          </w:tcPr>
          <w:p w:rsidR="00CB39EA" w:rsidRPr="009D33CE" w:rsidRDefault="00CB39EA" w:rsidP="00CB39EA">
            <w:pPr>
              <w:rPr>
                <w:sz w:val="28"/>
                <w:szCs w:val="28"/>
              </w:rPr>
            </w:pPr>
            <w:r>
              <w:rPr>
                <w:sz w:val="28"/>
                <w:szCs w:val="28"/>
              </w:rPr>
              <w:t>Фториды, мг/л</w:t>
            </w:r>
          </w:p>
        </w:tc>
        <w:tc>
          <w:tcPr>
            <w:tcW w:w="1559" w:type="dxa"/>
            <w:vAlign w:val="center"/>
          </w:tcPr>
          <w:p w:rsidR="00CB39EA" w:rsidRPr="009D33CE" w:rsidRDefault="00CB39EA" w:rsidP="00CB39EA">
            <w:pPr>
              <w:jc w:val="center"/>
              <w:rPr>
                <w:sz w:val="28"/>
                <w:szCs w:val="28"/>
              </w:rPr>
            </w:pPr>
            <w:r>
              <w:rPr>
                <w:sz w:val="28"/>
                <w:szCs w:val="28"/>
              </w:rPr>
              <w:t>0,24±0,03</w:t>
            </w:r>
          </w:p>
        </w:tc>
        <w:tc>
          <w:tcPr>
            <w:tcW w:w="1701" w:type="dxa"/>
            <w:vAlign w:val="center"/>
          </w:tcPr>
          <w:p w:rsidR="00CB39EA" w:rsidRPr="009D33CE" w:rsidRDefault="00CB39EA" w:rsidP="00CB39EA">
            <w:pPr>
              <w:jc w:val="center"/>
              <w:rPr>
                <w:sz w:val="28"/>
                <w:szCs w:val="28"/>
              </w:rPr>
            </w:pPr>
            <w:r>
              <w:rPr>
                <w:sz w:val="28"/>
                <w:szCs w:val="28"/>
              </w:rPr>
              <w:t>1,5</w:t>
            </w:r>
          </w:p>
        </w:tc>
        <w:tc>
          <w:tcPr>
            <w:tcW w:w="2233" w:type="dxa"/>
            <w:vAlign w:val="center"/>
          </w:tcPr>
          <w:p w:rsidR="00CB39EA" w:rsidRPr="009D33CE" w:rsidRDefault="00CB39EA" w:rsidP="00CB39EA">
            <w:pPr>
              <w:jc w:val="center"/>
              <w:rPr>
                <w:sz w:val="28"/>
                <w:szCs w:val="28"/>
              </w:rPr>
            </w:pPr>
            <w:r>
              <w:rPr>
                <w:sz w:val="28"/>
                <w:szCs w:val="28"/>
              </w:rPr>
              <w:t>ГОСТ 4386-72</w:t>
            </w:r>
          </w:p>
        </w:tc>
      </w:tr>
      <w:tr w:rsidR="002A6796" w:rsidRPr="009D33CE" w:rsidTr="006F2EA5">
        <w:tc>
          <w:tcPr>
            <w:tcW w:w="533" w:type="dxa"/>
            <w:vAlign w:val="center"/>
          </w:tcPr>
          <w:p w:rsidR="002A6796" w:rsidRPr="009D33CE" w:rsidRDefault="00CB39EA" w:rsidP="002A6796">
            <w:pPr>
              <w:jc w:val="center"/>
              <w:rPr>
                <w:sz w:val="28"/>
                <w:szCs w:val="28"/>
              </w:rPr>
            </w:pPr>
            <w:r>
              <w:rPr>
                <w:sz w:val="28"/>
                <w:szCs w:val="28"/>
              </w:rPr>
              <w:lastRenderedPageBreak/>
              <w:t>24</w:t>
            </w:r>
          </w:p>
        </w:tc>
        <w:tc>
          <w:tcPr>
            <w:tcW w:w="3970" w:type="dxa"/>
            <w:vAlign w:val="center"/>
          </w:tcPr>
          <w:p w:rsidR="002A6796" w:rsidRPr="009D33CE" w:rsidRDefault="00CB39EA" w:rsidP="002A6796">
            <w:pPr>
              <w:rPr>
                <w:sz w:val="28"/>
                <w:szCs w:val="28"/>
              </w:rPr>
            </w:pPr>
            <w:r>
              <w:rPr>
                <w:sz w:val="28"/>
                <w:szCs w:val="28"/>
              </w:rPr>
              <w:t>Марганец, мг/л</w:t>
            </w:r>
          </w:p>
        </w:tc>
        <w:tc>
          <w:tcPr>
            <w:tcW w:w="1559" w:type="dxa"/>
            <w:vAlign w:val="center"/>
          </w:tcPr>
          <w:p w:rsidR="002A6796" w:rsidRPr="009D33CE" w:rsidRDefault="00CB39EA" w:rsidP="002A6796">
            <w:pPr>
              <w:jc w:val="center"/>
              <w:rPr>
                <w:sz w:val="28"/>
                <w:szCs w:val="28"/>
              </w:rPr>
            </w:pPr>
            <w:r>
              <w:rPr>
                <w:sz w:val="28"/>
                <w:szCs w:val="28"/>
              </w:rPr>
              <w:t>0,02</w:t>
            </w:r>
            <w:r w:rsidRPr="00CB39EA">
              <w:rPr>
                <w:sz w:val="28"/>
                <w:szCs w:val="28"/>
              </w:rPr>
              <w:t>±0,0</w:t>
            </w:r>
            <w:r>
              <w:rPr>
                <w:sz w:val="28"/>
                <w:szCs w:val="28"/>
              </w:rPr>
              <w:t>0</w:t>
            </w:r>
            <w:r w:rsidRPr="00CB39EA">
              <w:rPr>
                <w:sz w:val="28"/>
                <w:szCs w:val="28"/>
              </w:rPr>
              <w:t>3</w:t>
            </w:r>
          </w:p>
        </w:tc>
        <w:tc>
          <w:tcPr>
            <w:tcW w:w="1701" w:type="dxa"/>
            <w:vAlign w:val="center"/>
          </w:tcPr>
          <w:p w:rsidR="002A6796" w:rsidRPr="009D33CE" w:rsidRDefault="00CB39EA" w:rsidP="002A6796">
            <w:pPr>
              <w:jc w:val="center"/>
              <w:rPr>
                <w:sz w:val="28"/>
                <w:szCs w:val="28"/>
              </w:rPr>
            </w:pPr>
            <w:r>
              <w:rPr>
                <w:sz w:val="28"/>
                <w:szCs w:val="28"/>
              </w:rPr>
              <w:t>0,1</w:t>
            </w:r>
          </w:p>
        </w:tc>
        <w:tc>
          <w:tcPr>
            <w:tcW w:w="2233" w:type="dxa"/>
            <w:vAlign w:val="center"/>
          </w:tcPr>
          <w:p w:rsidR="002A6796" w:rsidRPr="00CB39EA" w:rsidRDefault="00CB39EA" w:rsidP="002A6796">
            <w:pPr>
              <w:jc w:val="center"/>
              <w:rPr>
                <w:sz w:val="28"/>
                <w:szCs w:val="28"/>
              </w:rPr>
            </w:pPr>
            <w:r>
              <w:rPr>
                <w:sz w:val="28"/>
                <w:szCs w:val="28"/>
              </w:rPr>
              <w:t>ГОСТ 4974-72</w:t>
            </w:r>
          </w:p>
        </w:tc>
      </w:tr>
      <w:tr w:rsidR="00AC5ED6" w:rsidRPr="009D33CE" w:rsidTr="006F2EA5">
        <w:tc>
          <w:tcPr>
            <w:tcW w:w="533" w:type="dxa"/>
            <w:vAlign w:val="center"/>
          </w:tcPr>
          <w:p w:rsidR="00AC5ED6" w:rsidRPr="009D33CE" w:rsidRDefault="00CB39EA" w:rsidP="00AC5ED6">
            <w:pPr>
              <w:jc w:val="center"/>
              <w:rPr>
                <w:sz w:val="28"/>
                <w:szCs w:val="28"/>
              </w:rPr>
            </w:pPr>
            <w:r>
              <w:rPr>
                <w:sz w:val="28"/>
                <w:szCs w:val="28"/>
              </w:rPr>
              <w:t>25</w:t>
            </w:r>
          </w:p>
        </w:tc>
        <w:tc>
          <w:tcPr>
            <w:tcW w:w="3970" w:type="dxa"/>
            <w:vAlign w:val="center"/>
          </w:tcPr>
          <w:p w:rsidR="00AC5ED6" w:rsidRPr="009D33CE" w:rsidRDefault="002A39AD" w:rsidP="009D33CE">
            <w:pPr>
              <w:rPr>
                <w:sz w:val="28"/>
                <w:szCs w:val="28"/>
              </w:rPr>
            </w:pPr>
            <w:r>
              <w:rPr>
                <w:sz w:val="28"/>
                <w:szCs w:val="28"/>
              </w:rPr>
              <w:t>Нефтепродукты (суммарно), мг/л</w:t>
            </w:r>
          </w:p>
        </w:tc>
        <w:tc>
          <w:tcPr>
            <w:tcW w:w="1559" w:type="dxa"/>
            <w:vAlign w:val="center"/>
          </w:tcPr>
          <w:p w:rsidR="00AC5ED6" w:rsidRPr="009D33CE" w:rsidRDefault="002A39AD" w:rsidP="00AC5ED6">
            <w:pPr>
              <w:jc w:val="center"/>
              <w:rPr>
                <w:sz w:val="28"/>
                <w:szCs w:val="28"/>
              </w:rPr>
            </w:pPr>
            <w:r w:rsidRPr="002A39AD">
              <w:rPr>
                <w:sz w:val="28"/>
                <w:szCs w:val="28"/>
              </w:rPr>
              <w:t>&lt;0,005</w:t>
            </w:r>
          </w:p>
        </w:tc>
        <w:tc>
          <w:tcPr>
            <w:tcW w:w="1701" w:type="dxa"/>
            <w:vAlign w:val="center"/>
          </w:tcPr>
          <w:p w:rsidR="00AC5ED6" w:rsidRPr="009D33CE" w:rsidRDefault="002A39AD" w:rsidP="00AC5ED6">
            <w:pPr>
              <w:jc w:val="center"/>
              <w:rPr>
                <w:sz w:val="28"/>
                <w:szCs w:val="28"/>
              </w:rPr>
            </w:pPr>
            <w:r>
              <w:rPr>
                <w:sz w:val="28"/>
                <w:szCs w:val="28"/>
              </w:rPr>
              <w:t>0,1</w:t>
            </w:r>
          </w:p>
        </w:tc>
        <w:tc>
          <w:tcPr>
            <w:tcW w:w="2233" w:type="dxa"/>
            <w:vAlign w:val="center"/>
          </w:tcPr>
          <w:p w:rsidR="00AC5ED6" w:rsidRPr="002A39AD" w:rsidRDefault="002A39AD" w:rsidP="00F16C8F">
            <w:pPr>
              <w:jc w:val="center"/>
              <w:rPr>
                <w:sz w:val="28"/>
                <w:szCs w:val="28"/>
              </w:rPr>
            </w:pPr>
            <w:r>
              <w:rPr>
                <w:sz w:val="28"/>
                <w:szCs w:val="28"/>
              </w:rPr>
              <w:t xml:space="preserve">ПНД Ф14.1:2:4.128-98 </w:t>
            </w:r>
          </w:p>
        </w:tc>
      </w:tr>
      <w:tr w:rsidR="00AC5ED6" w:rsidRPr="009D33CE" w:rsidTr="006F2EA5">
        <w:trPr>
          <w:trHeight w:val="165"/>
        </w:trPr>
        <w:tc>
          <w:tcPr>
            <w:tcW w:w="533" w:type="dxa"/>
            <w:vAlign w:val="center"/>
          </w:tcPr>
          <w:p w:rsidR="00AC5ED6" w:rsidRPr="009D33CE" w:rsidRDefault="002A39AD" w:rsidP="00AC5ED6">
            <w:pPr>
              <w:jc w:val="center"/>
              <w:rPr>
                <w:sz w:val="28"/>
                <w:szCs w:val="28"/>
              </w:rPr>
            </w:pPr>
            <w:r>
              <w:rPr>
                <w:sz w:val="28"/>
                <w:szCs w:val="28"/>
              </w:rPr>
              <w:t>26</w:t>
            </w:r>
          </w:p>
        </w:tc>
        <w:tc>
          <w:tcPr>
            <w:tcW w:w="3970" w:type="dxa"/>
            <w:vAlign w:val="center"/>
          </w:tcPr>
          <w:p w:rsidR="00AC5ED6" w:rsidRPr="009D33CE" w:rsidRDefault="002A39AD" w:rsidP="009D33CE">
            <w:pPr>
              <w:rPr>
                <w:sz w:val="28"/>
                <w:szCs w:val="28"/>
              </w:rPr>
            </w:pPr>
            <w:r>
              <w:rPr>
                <w:sz w:val="28"/>
                <w:szCs w:val="28"/>
              </w:rPr>
              <w:t>Кадмий (суммарно), мг/л</w:t>
            </w:r>
          </w:p>
        </w:tc>
        <w:tc>
          <w:tcPr>
            <w:tcW w:w="1559" w:type="dxa"/>
            <w:vAlign w:val="center"/>
          </w:tcPr>
          <w:p w:rsidR="00AC5ED6" w:rsidRPr="009D33CE" w:rsidRDefault="002A39AD" w:rsidP="00AC5ED6">
            <w:pPr>
              <w:jc w:val="center"/>
              <w:rPr>
                <w:sz w:val="28"/>
                <w:szCs w:val="28"/>
              </w:rPr>
            </w:pPr>
            <w:r>
              <w:rPr>
                <w:sz w:val="28"/>
                <w:szCs w:val="28"/>
              </w:rPr>
              <w:t>&lt;0,0001</w:t>
            </w:r>
          </w:p>
        </w:tc>
        <w:tc>
          <w:tcPr>
            <w:tcW w:w="1701" w:type="dxa"/>
            <w:vAlign w:val="center"/>
          </w:tcPr>
          <w:p w:rsidR="00AC5ED6" w:rsidRPr="009D33CE" w:rsidRDefault="002A39AD" w:rsidP="00AC5ED6">
            <w:pPr>
              <w:jc w:val="center"/>
              <w:rPr>
                <w:sz w:val="28"/>
                <w:szCs w:val="28"/>
              </w:rPr>
            </w:pPr>
            <w:r>
              <w:rPr>
                <w:sz w:val="28"/>
                <w:szCs w:val="28"/>
              </w:rPr>
              <w:t>0,001</w:t>
            </w:r>
          </w:p>
        </w:tc>
        <w:tc>
          <w:tcPr>
            <w:tcW w:w="2233" w:type="dxa"/>
            <w:vAlign w:val="center"/>
          </w:tcPr>
          <w:p w:rsidR="00AC5ED6" w:rsidRPr="009D33CE" w:rsidRDefault="002A39AD" w:rsidP="002A39AD">
            <w:pPr>
              <w:jc w:val="center"/>
              <w:rPr>
                <w:sz w:val="28"/>
                <w:szCs w:val="28"/>
              </w:rPr>
            </w:pPr>
            <w:r w:rsidRPr="002A39AD">
              <w:rPr>
                <w:sz w:val="28"/>
                <w:szCs w:val="28"/>
              </w:rPr>
              <w:t>ГОСТ Р 52</w:t>
            </w:r>
            <w:r>
              <w:rPr>
                <w:sz w:val="28"/>
                <w:szCs w:val="28"/>
              </w:rPr>
              <w:t>180-03</w:t>
            </w:r>
          </w:p>
        </w:tc>
      </w:tr>
      <w:tr w:rsidR="002A39AD" w:rsidRPr="009D33CE" w:rsidTr="006F2EA5">
        <w:trPr>
          <w:trHeight w:val="165"/>
        </w:trPr>
        <w:tc>
          <w:tcPr>
            <w:tcW w:w="533" w:type="dxa"/>
            <w:vAlign w:val="center"/>
          </w:tcPr>
          <w:p w:rsidR="002A39AD" w:rsidRPr="009D33CE" w:rsidRDefault="002A39AD" w:rsidP="002A39AD">
            <w:pPr>
              <w:jc w:val="center"/>
              <w:rPr>
                <w:sz w:val="28"/>
                <w:szCs w:val="28"/>
              </w:rPr>
            </w:pPr>
            <w:r>
              <w:rPr>
                <w:sz w:val="28"/>
                <w:szCs w:val="28"/>
              </w:rPr>
              <w:t>27</w:t>
            </w:r>
          </w:p>
        </w:tc>
        <w:tc>
          <w:tcPr>
            <w:tcW w:w="3970" w:type="dxa"/>
            <w:vAlign w:val="center"/>
          </w:tcPr>
          <w:p w:rsidR="002A39AD" w:rsidRPr="009D33CE" w:rsidRDefault="002A39AD" w:rsidP="002A39AD">
            <w:pPr>
              <w:rPr>
                <w:sz w:val="28"/>
                <w:szCs w:val="28"/>
              </w:rPr>
            </w:pPr>
            <w:r>
              <w:rPr>
                <w:sz w:val="28"/>
                <w:szCs w:val="28"/>
              </w:rPr>
              <w:t xml:space="preserve">Свинец </w:t>
            </w:r>
            <w:r w:rsidRPr="002A39AD">
              <w:rPr>
                <w:sz w:val="28"/>
                <w:szCs w:val="28"/>
              </w:rPr>
              <w:t>(суммарно)</w:t>
            </w:r>
            <w:r>
              <w:rPr>
                <w:sz w:val="28"/>
                <w:szCs w:val="28"/>
              </w:rPr>
              <w:t>, мг/л</w:t>
            </w:r>
          </w:p>
        </w:tc>
        <w:tc>
          <w:tcPr>
            <w:tcW w:w="1559" w:type="dxa"/>
            <w:vAlign w:val="center"/>
          </w:tcPr>
          <w:p w:rsidR="002A39AD" w:rsidRPr="009D33CE" w:rsidRDefault="002A39AD" w:rsidP="002A39AD">
            <w:pPr>
              <w:jc w:val="center"/>
              <w:rPr>
                <w:sz w:val="28"/>
                <w:szCs w:val="28"/>
              </w:rPr>
            </w:pPr>
            <w:r>
              <w:rPr>
                <w:sz w:val="28"/>
                <w:szCs w:val="28"/>
              </w:rPr>
              <w:t>&lt;0,0001</w:t>
            </w:r>
          </w:p>
        </w:tc>
        <w:tc>
          <w:tcPr>
            <w:tcW w:w="1701" w:type="dxa"/>
            <w:vAlign w:val="center"/>
          </w:tcPr>
          <w:p w:rsidR="002A39AD" w:rsidRPr="009D33CE" w:rsidRDefault="002A39AD" w:rsidP="002A39AD">
            <w:pPr>
              <w:jc w:val="center"/>
              <w:rPr>
                <w:sz w:val="28"/>
                <w:szCs w:val="28"/>
              </w:rPr>
            </w:pPr>
            <w:r>
              <w:rPr>
                <w:sz w:val="28"/>
                <w:szCs w:val="28"/>
              </w:rPr>
              <w:t>0,03</w:t>
            </w:r>
          </w:p>
        </w:tc>
        <w:tc>
          <w:tcPr>
            <w:tcW w:w="2233" w:type="dxa"/>
            <w:vAlign w:val="center"/>
          </w:tcPr>
          <w:p w:rsidR="002A39AD" w:rsidRPr="009D33CE" w:rsidRDefault="002A39AD" w:rsidP="002A39AD">
            <w:pPr>
              <w:jc w:val="center"/>
              <w:rPr>
                <w:sz w:val="28"/>
                <w:szCs w:val="28"/>
              </w:rPr>
            </w:pPr>
            <w:r>
              <w:rPr>
                <w:sz w:val="28"/>
                <w:szCs w:val="28"/>
              </w:rPr>
              <w:t>ГОСТ Р 52180-03</w:t>
            </w:r>
          </w:p>
        </w:tc>
      </w:tr>
      <w:tr w:rsidR="009D33CE" w:rsidRPr="009D33CE" w:rsidTr="006F2EA5">
        <w:trPr>
          <w:trHeight w:val="150"/>
        </w:trPr>
        <w:tc>
          <w:tcPr>
            <w:tcW w:w="533" w:type="dxa"/>
            <w:vAlign w:val="center"/>
          </w:tcPr>
          <w:p w:rsidR="009D33CE" w:rsidRPr="009D33CE" w:rsidRDefault="002A39AD" w:rsidP="00AC5ED6">
            <w:pPr>
              <w:jc w:val="center"/>
              <w:rPr>
                <w:sz w:val="28"/>
                <w:szCs w:val="28"/>
              </w:rPr>
            </w:pPr>
            <w:r>
              <w:rPr>
                <w:sz w:val="28"/>
                <w:szCs w:val="28"/>
              </w:rPr>
              <w:t>28</w:t>
            </w:r>
          </w:p>
        </w:tc>
        <w:tc>
          <w:tcPr>
            <w:tcW w:w="3970" w:type="dxa"/>
            <w:vAlign w:val="center"/>
          </w:tcPr>
          <w:p w:rsidR="009D33CE" w:rsidRPr="009D33CE" w:rsidRDefault="002A39AD" w:rsidP="009D33CE">
            <w:pPr>
              <w:rPr>
                <w:sz w:val="28"/>
                <w:szCs w:val="28"/>
              </w:rPr>
            </w:pPr>
            <w:r>
              <w:rPr>
                <w:sz w:val="28"/>
                <w:szCs w:val="28"/>
              </w:rPr>
              <w:t>ДДТ (сумма изомеров), мг/л</w:t>
            </w:r>
          </w:p>
        </w:tc>
        <w:tc>
          <w:tcPr>
            <w:tcW w:w="1559" w:type="dxa"/>
            <w:vAlign w:val="center"/>
          </w:tcPr>
          <w:p w:rsidR="009D33CE" w:rsidRPr="009D33CE" w:rsidRDefault="002A39AD" w:rsidP="00AC5ED6">
            <w:pPr>
              <w:jc w:val="center"/>
              <w:rPr>
                <w:sz w:val="28"/>
                <w:szCs w:val="28"/>
              </w:rPr>
            </w:pPr>
            <w:r>
              <w:rPr>
                <w:sz w:val="28"/>
                <w:szCs w:val="28"/>
              </w:rPr>
              <w:t>&lt;0,002</w:t>
            </w:r>
          </w:p>
        </w:tc>
        <w:tc>
          <w:tcPr>
            <w:tcW w:w="1701" w:type="dxa"/>
            <w:vAlign w:val="center"/>
          </w:tcPr>
          <w:p w:rsidR="009D33CE" w:rsidRPr="009D33CE" w:rsidRDefault="002A39AD" w:rsidP="00AC5ED6">
            <w:pPr>
              <w:jc w:val="center"/>
              <w:rPr>
                <w:sz w:val="28"/>
                <w:szCs w:val="28"/>
              </w:rPr>
            </w:pPr>
            <w:r>
              <w:rPr>
                <w:sz w:val="28"/>
                <w:szCs w:val="28"/>
              </w:rPr>
              <w:t>0,002</w:t>
            </w:r>
          </w:p>
        </w:tc>
        <w:tc>
          <w:tcPr>
            <w:tcW w:w="2233" w:type="dxa"/>
            <w:vAlign w:val="center"/>
          </w:tcPr>
          <w:p w:rsidR="009D33CE" w:rsidRPr="009D33CE" w:rsidRDefault="002A39AD" w:rsidP="00AC5ED6">
            <w:pPr>
              <w:jc w:val="center"/>
              <w:rPr>
                <w:sz w:val="28"/>
                <w:szCs w:val="28"/>
              </w:rPr>
            </w:pPr>
            <w:r>
              <w:rPr>
                <w:sz w:val="28"/>
                <w:szCs w:val="28"/>
              </w:rPr>
              <w:t>МУ № 2142-80</w:t>
            </w:r>
          </w:p>
        </w:tc>
      </w:tr>
      <w:tr w:rsidR="002A39AD" w:rsidRPr="009D33CE" w:rsidTr="006F2EA5">
        <w:trPr>
          <w:trHeight w:val="150"/>
        </w:trPr>
        <w:tc>
          <w:tcPr>
            <w:tcW w:w="533" w:type="dxa"/>
            <w:vAlign w:val="center"/>
          </w:tcPr>
          <w:p w:rsidR="002A39AD" w:rsidRDefault="002A39AD" w:rsidP="002A39AD">
            <w:pPr>
              <w:jc w:val="center"/>
              <w:rPr>
                <w:sz w:val="28"/>
                <w:szCs w:val="28"/>
              </w:rPr>
            </w:pPr>
            <w:r>
              <w:rPr>
                <w:sz w:val="28"/>
                <w:szCs w:val="28"/>
              </w:rPr>
              <w:t>29</w:t>
            </w:r>
          </w:p>
        </w:tc>
        <w:tc>
          <w:tcPr>
            <w:tcW w:w="3970" w:type="dxa"/>
            <w:vAlign w:val="center"/>
          </w:tcPr>
          <w:p w:rsidR="002A39AD" w:rsidRPr="009D33CE" w:rsidRDefault="002A39AD" w:rsidP="002A39AD">
            <w:pPr>
              <w:rPr>
                <w:sz w:val="28"/>
                <w:szCs w:val="28"/>
              </w:rPr>
            </w:pPr>
            <w:r>
              <w:rPr>
                <w:sz w:val="28"/>
                <w:szCs w:val="28"/>
              </w:rPr>
              <w:t>ГХЦГ-гамма (</w:t>
            </w:r>
            <w:proofErr w:type="spellStart"/>
            <w:r>
              <w:rPr>
                <w:sz w:val="28"/>
                <w:szCs w:val="28"/>
              </w:rPr>
              <w:t>линдан</w:t>
            </w:r>
            <w:proofErr w:type="spellEnd"/>
            <w:r>
              <w:rPr>
                <w:sz w:val="28"/>
                <w:szCs w:val="28"/>
              </w:rPr>
              <w:t>), мг/л</w:t>
            </w:r>
          </w:p>
        </w:tc>
        <w:tc>
          <w:tcPr>
            <w:tcW w:w="1559" w:type="dxa"/>
            <w:vAlign w:val="center"/>
          </w:tcPr>
          <w:p w:rsidR="002A39AD" w:rsidRPr="009D33CE" w:rsidRDefault="002A39AD" w:rsidP="002A39AD">
            <w:pPr>
              <w:jc w:val="center"/>
              <w:rPr>
                <w:sz w:val="28"/>
                <w:szCs w:val="28"/>
              </w:rPr>
            </w:pPr>
            <w:r>
              <w:rPr>
                <w:sz w:val="28"/>
                <w:szCs w:val="28"/>
              </w:rPr>
              <w:t>&lt;0,002</w:t>
            </w:r>
          </w:p>
        </w:tc>
        <w:tc>
          <w:tcPr>
            <w:tcW w:w="1701" w:type="dxa"/>
            <w:vAlign w:val="center"/>
          </w:tcPr>
          <w:p w:rsidR="002A39AD" w:rsidRPr="009D33CE" w:rsidRDefault="002A39AD" w:rsidP="002A39AD">
            <w:pPr>
              <w:jc w:val="center"/>
              <w:rPr>
                <w:sz w:val="28"/>
                <w:szCs w:val="28"/>
              </w:rPr>
            </w:pPr>
            <w:r>
              <w:rPr>
                <w:sz w:val="28"/>
                <w:szCs w:val="28"/>
              </w:rPr>
              <w:t>0,002</w:t>
            </w:r>
          </w:p>
        </w:tc>
        <w:tc>
          <w:tcPr>
            <w:tcW w:w="2233" w:type="dxa"/>
            <w:vAlign w:val="center"/>
          </w:tcPr>
          <w:p w:rsidR="002A39AD" w:rsidRPr="009D33CE" w:rsidRDefault="002A39AD" w:rsidP="002A39AD">
            <w:pPr>
              <w:jc w:val="center"/>
              <w:rPr>
                <w:sz w:val="28"/>
                <w:szCs w:val="28"/>
              </w:rPr>
            </w:pPr>
            <w:r>
              <w:rPr>
                <w:sz w:val="28"/>
                <w:szCs w:val="28"/>
              </w:rPr>
              <w:t>МУ № 2142-80</w:t>
            </w:r>
          </w:p>
        </w:tc>
      </w:tr>
    </w:tbl>
    <w:p w:rsidR="00F16C8F" w:rsidRDefault="00F16C8F" w:rsidP="00D303AA">
      <w:pPr>
        <w:spacing w:line="360" w:lineRule="auto"/>
        <w:jc w:val="both"/>
        <w:rPr>
          <w:sz w:val="28"/>
          <w:szCs w:val="28"/>
        </w:rPr>
      </w:pPr>
      <w:r w:rsidRPr="00D303AA">
        <w:rPr>
          <w:b/>
          <w:sz w:val="28"/>
          <w:szCs w:val="28"/>
        </w:rPr>
        <w:t>Заключение:</w:t>
      </w:r>
      <w:r w:rsidRPr="00F16C8F">
        <w:rPr>
          <w:sz w:val="28"/>
          <w:szCs w:val="28"/>
        </w:rPr>
        <w:t xml:space="preserve"> Данные пробы воды централизованной системы питьевого водоснабжения по </w:t>
      </w:r>
      <w:r w:rsidR="002A39AD">
        <w:rPr>
          <w:sz w:val="28"/>
          <w:szCs w:val="28"/>
        </w:rPr>
        <w:t>исследованным</w:t>
      </w:r>
      <w:r w:rsidRPr="00F16C8F">
        <w:rPr>
          <w:sz w:val="28"/>
          <w:szCs w:val="28"/>
        </w:rPr>
        <w:t xml:space="preserve"> показателям </w:t>
      </w:r>
      <w:r w:rsidR="002A39AD">
        <w:rPr>
          <w:sz w:val="28"/>
          <w:szCs w:val="28"/>
        </w:rPr>
        <w:t xml:space="preserve">не </w:t>
      </w:r>
      <w:r w:rsidRPr="00F16C8F">
        <w:rPr>
          <w:sz w:val="28"/>
          <w:szCs w:val="28"/>
        </w:rPr>
        <w:t>со</w:t>
      </w:r>
      <w:r w:rsidR="002A39AD">
        <w:rPr>
          <w:sz w:val="28"/>
          <w:szCs w:val="28"/>
        </w:rPr>
        <w:t xml:space="preserve">ответствует требованиям п. </w:t>
      </w:r>
      <w:r w:rsidR="00DD5091">
        <w:rPr>
          <w:sz w:val="28"/>
          <w:szCs w:val="28"/>
        </w:rPr>
        <w:t>3.4.1</w:t>
      </w:r>
      <w:r w:rsidR="002A39AD">
        <w:rPr>
          <w:sz w:val="28"/>
          <w:szCs w:val="28"/>
        </w:rPr>
        <w:t>,</w:t>
      </w:r>
      <w:r w:rsidR="00DD5091">
        <w:rPr>
          <w:sz w:val="28"/>
          <w:szCs w:val="28"/>
        </w:rPr>
        <w:t xml:space="preserve"> </w:t>
      </w:r>
      <w:r w:rsidR="002A39AD">
        <w:rPr>
          <w:sz w:val="28"/>
          <w:szCs w:val="28"/>
        </w:rPr>
        <w:t>3.5,</w:t>
      </w:r>
      <w:r w:rsidR="00DD5091">
        <w:rPr>
          <w:sz w:val="28"/>
          <w:szCs w:val="28"/>
        </w:rPr>
        <w:t xml:space="preserve"> </w:t>
      </w:r>
      <w:r w:rsidR="002A39AD">
        <w:rPr>
          <w:sz w:val="28"/>
          <w:szCs w:val="28"/>
        </w:rPr>
        <w:t>(по железу) СанПиН 2</w:t>
      </w:r>
      <w:r w:rsidRPr="00F16C8F">
        <w:rPr>
          <w:sz w:val="28"/>
          <w:szCs w:val="28"/>
        </w:rPr>
        <w:t>.1.4.1074-01 «Питьевая вода. Гигиенические требования к качеству воды централизованных систем питьевого водоснабжения</w:t>
      </w:r>
      <w:r w:rsidR="00DD5091">
        <w:rPr>
          <w:sz w:val="28"/>
          <w:szCs w:val="28"/>
        </w:rPr>
        <w:t>. К</w:t>
      </w:r>
      <w:r w:rsidRPr="00F16C8F">
        <w:rPr>
          <w:sz w:val="28"/>
          <w:szCs w:val="28"/>
        </w:rPr>
        <w:t>онтроль качества</w:t>
      </w:r>
      <w:r w:rsidR="00DD5091">
        <w:rPr>
          <w:sz w:val="28"/>
          <w:szCs w:val="28"/>
        </w:rPr>
        <w:t>. Гигиенические требования к обеспечению безопасности систем горячего водоснабжения» и ГОСТ 2761-84 «Источники централизованного хозяйственно-питьевого водоснабжения</w:t>
      </w:r>
      <w:r w:rsidRPr="00F16C8F">
        <w:rPr>
          <w:sz w:val="28"/>
          <w:szCs w:val="28"/>
        </w:rPr>
        <w:t>»</w:t>
      </w:r>
      <w:r w:rsidR="00DD5091">
        <w:rPr>
          <w:sz w:val="28"/>
          <w:szCs w:val="28"/>
        </w:rPr>
        <w:t xml:space="preserve"> п.2.2</w:t>
      </w:r>
      <w:r w:rsidRPr="00F16C8F">
        <w:rPr>
          <w:sz w:val="28"/>
          <w:szCs w:val="28"/>
        </w:rPr>
        <w:t>.</w:t>
      </w:r>
    </w:p>
    <w:p w:rsidR="00DD5091" w:rsidRDefault="00DD5091" w:rsidP="00DD5091">
      <w:pPr>
        <w:spacing w:after="0" w:line="360" w:lineRule="auto"/>
        <w:ind w:firstLine="709"/>
        <w:jc w:val="both"/>
        <w:rPr>
          <w:sz w:val="28"/>
          <w:szCs w:val="28"/>
        </w:rPr>
      </w:pPr>
      <w:r w:rsidRPr="003802B9">
        <w:rPr>
          <w:sz w:val="28"/>
          <w:szCs w:val="28"/>
        </w:rPr>
        <w:t xml:space="preserve">Данные об обследовании </w:t>
      </w:r>
      <w:r>
        <w:rPr>
          <w:sz w:val="28"/>
          <w:szCs w:val="28"/>
        </w:rPr>
        <w:t>количественного химического анализа</w:t>
      </w:r>
      <w:r w:rsidRPr="003802B9">
        <w:rPr>
          <w:sz w:val="28"/>
          <w:szCs w:val="28"/>
        </w:rPr>
        <w:t xml:space="preserve"> воды</w:t>
      </w:r>
      <w:r>
        <w:rPr>
          <w:sz w:val="28"/>
          <w:szCs w:val="28"/>
        </w:rPr>
        <w:t xml:space="preserve"> с артезианской скважины п. Прогресс от 29.06.2012 г. </w:t>
      </w:r>
      <w:r w:rsidRPr="003802B9">
        <w:rPr>
          <w:sz w:val="28"/>
          <w:szCs w:val="28"/>
        </w:rPr>
        <w:t xml:space="preserve">предоставлены в таблице </w:t>
      </w:r>
      <w:r>
        <w:rPr>
          <w:sz w:val="28"/>
          <w:szCs w:val="28"/>
        </w:rPr>
        <w:t>5</w:t>
      </w:r>
      <w:r w:rsidRPr="003802B9">
        <w:rPr>
          <w:sz w:val="28"/>
          <w:szCs w:val="28"/>
        </w:rPr>
        <w:t>.</w:t>
      </w:r>
    </w:p>
    <w:p w:rsidR="00DD5091" w:rsidRDefault="00DD5091" w:rsidP="00DD5091">
      <w:pPr>
        <w:jc w:val="right"/>
        <w:rPr>
          <w:sz w:val="28"/>
          <w:szCs w:val="28"/>
        </w:rPr>
      </w:pPr>
      <w:r>
        <w:rPr>
          <w:sz w:val="28"/>
          <w:szCs w:val="28"/>
        </w:rPr>
        <w:t>Таблица 5</w:t>
      </w:r>
    </w:p>
    <w:tbl>
      <w:tblPr>
        <w:tblStyle w:val="af1"/>
        <w:tblW w:w="0" w:type="auto"/>
        <w:tblLayout w:type="fixed"/>
        <w:tblLook w:val="04A0" w:firstRow="1" w:lastRow="0" w:firstColumn="1" w:lastColumn="0" w:noHBand="0" w:noVBand="1"/>
      </w:tblPr>
      <w:tblGrid>
        <w:gridCol w:w="533"/>
        <w:gridCol w:w="3970"/>
        <w:gridCol w:w="1559"/>
        <w:gridCol w:w="1701"/>
        <w:gridCol w:w="2233"/>
      </w:tblGrid>
      <w:tr w:rsidR="00DD5091" w:rsidRPr="009D33CE" w:rsidTr="00DD5091">
        <w:tc>
          <w:tcPr>
            <w:tcW w:w="533" w:type="dxa"/>
            <w:vAlign w:val="center"/>
          </w:tcPr>
          <w:p w:rsidR="00DD5091" w:rsidRPr="009D33CE" w:rsidRDefault="00DD5091" w:rsidP="00DD5091">
            <w:pPr>
              <w:jc w:val="center"/>
              <w:rPr>
                <w:b/>
                <w:sz w:val="28"/>
                <w:szCs w:val="28"/>
              </w:rPr>
            </w:pPr>
            <w:r w:rsidRPr="009D33CE">
              <w:rPr>
                <w:b/>
                <w:sz w:val="28"/>
                <w:szCs w:val="28"/>
              </w:rPr>
              <w:t>№</w:t>
            </w:r>
          </w:p>
        </w:tc>
        <w:tc>
          <w:tcPr>
            <w:tcW w:w="3970" w:type="dxa"/>
            <w:vAlign w:val="center"/>
          </w:tcPr>
          <w:p w:rsidR="00DD5091" w:rsidRPr="009D33CE" w:rsidRDefault="00DD5091" w:rsidP="00DD5091">
            <w:pPr>
              <w:jc w:val="center"/>
              <w:rPr>
                <w:b/>
                <w:sz w:val="28"/>
                <w:szCs w:val="28"/>
              </w:rPr>
            </w:pPr>
            <w:r w:rsidRPr="009D33CE">
              <w:rPr>
                <w:b/>
                <w:sz w:val="28"/>
                <w:szCs w:val="28"/>
              </w:rPr>
              <w:t>Определяемые показатели</w:t>
            </w:r>
          </w:p>
        </w:tc>
        <w:tc>
          <w:tcPr>
            <w:tcW w:w="1559" w:type="dxa"/>
            <w:vAlign w:val="center"/>
          </w:tcPr>
          <w:p w:rsidR="00DD5091" w:rsidRPr="009D33CE" w:rsidRDefault="00DD5091" w:rsidP="00DD5091">
            <w:pPr>
              <w:jc w:val="center"/>
              <w:rPr>
                <w:b/>
                <w:sz w:val="28"/>
                <w:szCs w:val="28"/>
              </w:rPr>
            </w:pPr>
            <w:proofErr w:type="spellStart"/>
            <w:proofErr w:type="gramStart"/>
            <w:r w:rsidRPr="009D33CE">
              <w:rPr>
                <w:b/>
                <w:sz w:val="28"/>
                <w:szCs w:val="28"/>
              </w:rPr>
              <w:t>Опреде</w:t>
            </w:r>
            <w:r>
              <w:rPr>
                <w:b/>
                <w:sz w:val="28"/>
                <w:szCs w:val="28"/>
              </w:rPr>
              <w:t>-</w:t>
            </w:r>
            <w:r w:rsidRPr="009D33CE">
              <w:rPr>
                <w:b/>
                <w:sz w:val="28"/>
                <w:szCs w:val="28"/>
              </w:rPr>
              <w:t>лено</w:t>
            </w:r>
            <w:proofErr w:type="spellEnd"/>
            <w:proofErr w:type="gramEnd"/>
          </w:p>
        </w:tc>
        <w:tc>
          <w:tcPr>
            <w:tcW w:w="1701" w:type="dxa"/>
            <w:vAlign w:val="center"/>
          </w:tcPr>
          <w:p w:rsidR="00DD5091" w:rsidRPr="009D33CE" w:rsidRDefault="00DD5091" w:rsidP="00DD5091">
            <w:pPr>
              <w:jc w:val="center"/>
              <w:rPr>
                <w:b/>
                <w:sz w:val="28"/>
                <w:szCs w:val="28"/>
              </w:rPr>
            </w:pPr>
            <w:r w:rsidRPr="009D33CE">
              <w:rPr>
                <w:b/>
                <w:sz w:val="28"/>
                <w:szCs w:val="28"/>
              </w:rPr>
              <w:t xml:space="preserve">Величина </w:t>
            </w:r>
            <w:proofErr w:type="gramStart"/>
            <w:r w:rsidRPr="009D33CE">
              <w:rPr>
                <w:b/>
                <w:sz w:val="28"/>
                <w:szCs w:val="28"/>
              </w:rPr>
              <w:t>допустимо</w:t>
            </w:r>
            <w:r>
              <w:rPr>
                <w:b/>
                <w:sz w:val="28"/>
                <w:szCs w:val="28"/>
              </w:rPr>
              <w:t>-</w:t>
            </w:r>
            <w:proofErr w:type="spellStart"/>
            <w:r w:rsidRPr="009D33CE">
              <w:rPr>
                <w:b/>
                <w:sz w:val="28"/>
                <w:szCs w:val="28"/>
              </w:rPr>
              <w:t>го</w:t>
            </w:r>
            <w:proofErr w:type="spellEnd"/>
            <w:proofErr w:type="gramEnd"/>
            <w:r w:rsidRPr="009D33CE">
              <w:rPr>
                <w:b/>
                <w:sz w:val="28"/>
                <w:szCs w:val="28"/>
              </w:rPr>
              <w:t xml:space="preserve"> уровня</w:t>
            </w:r>
          </w:p>
        </w:tc>
        <w:tc>
          <w:tcPr>
            <w:tcW w:w="2233" w:type="dxa"/>
            <w:vAlign w:val="center"/>
          </w:tcPr>
          <w:p w:rsidR="00DD5091" w:rsidRPr="009D33CE" w:rsidRDefault="00DD5091" w:rsidP="00DD5091">
            <w:pPr>
              <w:jc w:val="center"/>
              <w:rPr>
                <w:b/>
                <w:sz w:val="28"/>
                <w:szCs w:val="28"/>
              </w:rPr>
            </w:pPr>
            <w:r w:rsidRPr="009D33CE">
              <w:rPr>
                <w:b/>
                <w:sz w:val="28"/>
                <w:szCs w:val="28"/>
              </w:rPr>
              <w:t>НД на метод исследований</w:t>
            </w:r>
          </w:p>
        </w:tc>
      </w:tr>
      <w:tr w:rsidR="00DD5091" w:rsidRPr="009D33CE" w:rsidTr="00DD5091">
        <w:tc>
          <w:tcPr>
            <w:tcW w:w="533" w:type="dxa"/>
            <w:vAlign w:val="center"/>
          </w:tcPr>
          <w:p w:rsidR="00DD5091" w:rsidRPr="009D33CE" w:rsidRDefault="00DD5091" w:rsidP="00DD5091">
            <w:pPr>
              <w:jc w:val="center"/>
              <w:rPr>
                <w:sz w:val="28"/>
                <w:szCs w:val="28"/>
              </w:rPr>
            </w:pPr>
            <w:r w:rsidRPr="009D33CE">
              <w:rPr>
                <w:sz w:val="28"/>
                <w:szCs w:val="28"/>
              </w:rPr>
              <w:t>1</w:t>
            </w:r>
          </w:p>
        </w:tc>
        <w:tc>
          <w:tcPr>
            <w:tcW w:w="3970" w:type="dxa"/>
            <w:vAlign w:val="center"/>
          </w:tcPr>
          <w:p w:rsidR="00DD5091" w:rsidRPr="009D33CE" w:rsidRDefault="00DD5091" w:rsidP="00DD5091">
            <w:pPr>
              <w:rPr>
                <w:sz w:val="28"/>
                <w:szCs w:val="28"/>
              </w:rPr>
            </w:pPr>
            <w:r w:rsidRPr="009D33CE">
              <w:rPr>
                <w:sz w:val="28"/>
                <w:szCs w:val="28"/>
              </w:rPr>
              <w:t>Запах при 20ºС, (баллы)</w:t>
            </w:r>
          </w:p>
        </w:tc>
        <w:tc>
          <w:tcPr>
            <w:tcW w:w="1559" w:type="dxa"/>
            <w:vAlign w:val="center"/>
          </w:tcPr>
          <w:p w:rsidR="00DD5091" w:rsidRPr="009D33CE" w:rsidRDefault="00DD5091" w:rsidP="00DD5091">
            <w:pPr>
              <w:jc w:val="center"/>
              <w:rPr>
                <w:sz w:val="28"/>
                <w:szCs w:val="28"/>
              </w:rPr>
            </w:pPr>
            <w:r>
              <w:rPr>
                <w:sz w:val="28"/>
                <w:szCs w:val="28"/>
              </w:rPr>
              <w:t>0</w:t>
            </w:r>
          </w:p>
        </w:tc>
        <w:tc>
          <w:tcPr>
            <w:tcW w:w="1701" w:type="dxa"/>
            <w:vAlign w:val="center"/>
          </w:tcPr>
          <w:p w:rsidR="00DD5091" w:rsidRPr="009D33CE" w:rsidRDefault="00DD5091" w:rsidP="00DD5091">
            <w:pPr>
              <w:jc w:val="center"/>
              <w:rPr>
                <w:sz w:val="28"/>
                <w:szCs w:val="28"/>
              </w:rPr>
            </w:pPr>
            <w:r>
              <w:rPr>
                <w:sz w:val="28"/>
                <w:szCs w:val="28"/>
              </w:rPr>
              <w:t>2</w:t>
            </w:r>
          </w:p>
        </w:tc>
        <w:tc>
          <w:tcPr>
            <w:tcW w:w="2233" w:type="dxa"/>
            <w:vAlign w:val="center"/>
          </w:tcPr>
          <w:p w:rsidR="00DD5091" w:rsidRPr="009D33CE" w:rsidRDefault="00DD5091" w:rsidP="00DD5091">
            <w:pPr>
              <w:jc w:val="center"/>
              <w:rPr>
                <w:sz w:val="28"/>
                <w:szCs w:val="28"/>
              </w:rPr>
            </w:pPr>
            <w:r>
              <w:rPr>
                <w:sz w:val="28"/>
                <w:szCs w:val="28"/>
              </w:rPr>
              <w:t>ГОСТ 3351-74</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w:t>
            </w:r>
          </w:p>
        </w:tc>
        <w:tc>
          <w:tcPr>
            <w:tcW w:w="3970" w:type="dxa"/>
            <w:vAlign w:val="center"/>
          </w:tcPr>
          <w:p w:rsidR="00DD5091" w:rsidRPr="009D33CE" w:rsidRDefault="00DD5091" w:rsidP="00DD5091">
            <w:pPr>
              <w:rPr>
                <w:sz w:val="28"/>
                <w:szCs w:val="28"/>
              </w:rPr>
            </w:pPr>
            <w:r>
              <w:rPr>
                <w:sz w:val="28"/>
                <w:szCs w:val="28"/>
              </w:rPr>
              <w:t>Запах при 6</w:t>
            </w:r>
            <w:r w:rsidRPr="002A6796">
              <w:rPr>
                <w:sz w:val="28"/>
                <w:szCs w:val="28"/>
              </w:rPr>
              <w:t>0ºС, (баллы)</w:t>
            </w:r>
          </w:p>
        </w:tc>
        <w:tc>
          <w:tcPr>
            <w:tcW w:w="1559" w:type="dxa"/>
            <w:vAlign w:val="center"/>
          </w:tcPr>
          <w:p w:rsidR="00DD5091" w:rsidRDefault="00DD5091" w:rsidP="00DD5091">
            <w:pPr>
              <w:jc w:val="center"/>
              <w:rPr>
                <w:sz w:val="28"/>
                <w:szCs w:val="28"/>
              </w:rPr>
            </w:pPr>
            <w:r>
              <w:rPr>
                <w:sz w:val="28"/>
                <w:szCs w:val="28"/>
              </w:rPr>
              <w:t>1</w:t>
            </w:r>
          </w:p>
        </w:tc>
        <w:tc>
          <w:tcPr>
            <w:tcW w:w="1701" w:type="dxa"/>
            <w:vAlign w:val="center"/>
          </w:tcPr>
          <w:p w:rsidR="00DD5091" w:rsidRDefault="00DD5091" w:rsidP="00DD5091">
            <w:pPr>
              <w:jc w:val="center"/>
              <w:rPr>
                <w:sz w:val="28"/>
                <w:szCs w:val="28"/>
              </w:rPr>
            </w:pPr>
            <w:r>
              <w:rPr>
                <w:sz w:val="28"/>
                <w:szCs w:val="28"/>
              </w:rPr>
              <w:t>2</w:t>
            </w:r>
          </w:p>
        </w:tc>
        <w:tc>
          <w:tcPr>
            <w:tcW w:w="2233" w:type="dxa"/>
            <w:vAlign w:val="center"/>
          </w:tcPr>
          <w:p w:rsidR="00DD5091" w:rsidRDefault="00DD5091" w:rsidP="00DD5091">
            <w:pPr>
              <w:jc w:val="center"/>
              <w:rPr>
                <w:sz w:val="28"/>
                <w:szCs w:val="28"/>
              </w:rPr>
            </w:pPr>
            <w:r w:rsidRPr="002A6796">
              <w:rPr>
                <w:sz w:val="28"/>
                <w:szCs w:val="28"/>
              </w:rPr>
              <w:t>ГОСТ 3351-74</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3</w:t>
            </w:r>
          </w:p>
        </w:tc>
        <w:tc>
          <w:tcPr>
            <w:tcW w:w="3970" w:type="dxa"/>
            <w:vAlign w:val="center"/>
          </w:tcPr>
          <w:p w:rsidR="00DD5091" w:rsidRPr="009D33CE" w:rsidRDefault="00DD5091" w:rsidP="00DD5091">
            <w:pPr>
              <w:rPr>
                <w:sz w:val="28"/>
                <w:szCs w:val="28"/>
              </w:rPr>
            </w:pPr>
            <w:r w:rsidRPr="009D33CE">
              <w:rPr>
                <w:sz w:val="28"/>
                <w:szCs w:val="28"/>
              </w:rPr>
              <w:t>Вкус, (баллы)</w:t>
            </w:r>
          </w:p>
        </w:tc>
        <w:tc>
          <w:tcPr>
            <w:tcW w:w="1559" w:type="dxa"/>
            <w:vAlign w:val="center"/>
          </w:tcPr>
          <w:p w:rsidR="00DD5091" w:rsidRPr="009D33CE" w:rsidRDefault="00DD5091" w:rsidP="00DD5091">
            <w:pPr>
              <w:jc w:val="center"/>
              <w:rPr>
                <w:sz w:val="28"/>
                <w:szCs w:val="28"/>
              </w:rPr>
            </w:pPr>
            <w:r>
              <w:rPr>
                <w:sz w:val="28"/>
                <w:szCs w:val="28"/>
              </w:rPr>
              <w:t>0</w:t>
            </w:r>
          </w:p>
        </w:tc>
        <w:tc>
          <w:tcPr>
            <w:tcW w:w="1701" w:type="dxa"/>
            <w:vAlign w:val="center"/>
          </w:tcPr>
          <w:p w:rsidR="00DD5091" w:rsidRPr="009D33CE" w:rsidRDefault="00DD5091" w:rsidP="00DD5091">
            <w:pPr>
              <w:jc w:val="center"/>
              <w:rPr>
                <w:sz w:val="28"/>
                <w:szCs w:val="28"/>
              </w:rPr>
            </w:pPr>
            <w:r>
              <w:rPr>
                <w:sz w:val="28"/>
                <w:szCs w:val="28"/>
              </w:rPr>
              <w:t>2</w:t>
            </w:r>
          </w:p>
        </w:tc>
        <w:tc>
          <w:tcPr>
            <w:tcW w:w="2233" w:type="dxa"/>
            <w:vAlign w:val="center"/>
          </w:tcPr>
          <w:p w:rsidR="00DD5091" w:rsidRPr="009D33CE" w:rsidRDefault="00DD5091" w:rsidP="00DD5091">
            <w:pPr>
              <w:jc w:val="center"/>
              <w:rPr>
                <w:sz w:val="28"/>
                <w:szCs w:val="28"/>
              </w:rPr>
            </w:pPr>
            <w:r>
              <w:rPr>
                <w:sz w:val="28"/>
                <w:szCs w:val="28"/>
              </w:rPr>
              <w:t>ГОСТ 3351-74</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4</w:t>
            </w:r>
          </w:p>
        </w:tc>
        <w:tc>
          <w:tcPr>
            <w:tcW w:w="3970" w:type="dxa"/>
            <w:vAlign w:val="center"/>
          </w:tcPr>
          <w:p w:rsidR="00DD5091" w:rsidRPr="009D33CE" w:rsidRDefault="00DD5091" w:rsidP="00DD5091">
            <w:pPr>
              <w:rPr>
                <w:sz w:val="28"/>
                <w:szCs w:val="28"/>
              </w:rPr>
            </w:pPr>
            <w:r w:rsidRPr="009D33CE">
              <w:rPr>
                <w:sz w:val="28"/>
                <w:szCs w:val="28"/>
              </w:rPr>
              <w:t>Цветность (градусы)</w:t>
            </w:r>
          </w:p>
        </w:tc>
        <w:tc>
          <w:tcPr>
            <w:tcW w:w="1559" w:type="dxa"/>
            <w:vAlign w:val="center"/>
          </w:tcPr>
          <w:p w:rsidR="00DD5091" w:rsidRPr="009D33CE" w:rsidRDefault="00DD5091" w:rsidP="00DD5091">
            <w:pPr>
              <w:jc w:val="center"/>
              <w:rPr>
                <w:sz w:val="28"/>
                <w:szCs w:val="28"/>
              </w:rPr>
            </w:pPr>
            <w:r>
              <w:rPr>
                <w:sz w:val="28"/>
                <w:szCs w:val="28"/>
              </w:rPr>
              <w:t>5,5</w:t>
            </w:r>
            <w:r w:rsidRPr="004F01EA">
              <w:rPr>
                <w:sz w:val="28"/>
                <w:szCs w:val="28"/>
              </w:rPr>
              <w:t>±</w:t>
            </w:r>
            <w:r>
              <w:rPr>
                <w:sz w:val="28"/>
                <w:szCs w:val="28"/>
              </w:rPr>
              <w:t>1,65</w:t>
            </w:r>
          </w:p>
        </w:tc>
        <w:tc>
          <w:tcPr>
            <w:tcW w:w="1701" w:type="dxa"/>
            <w:vAlign w:val="center"/>
          </w:tcPr>
          <w:p w:rsidR="00DD5091" w:rsidRPr="009D33CE" w:rsidRDefault="00DD5091" w:rsidP="00DD5091">
            <w:pPr>
              <w:jc w:val="center"/>
              <w:rPr>
                <w:sz w:val="28"/>
                <w:szCs w:val="28"/>
              </w:rPr>
            </w:pPr>
            <w:r>
              <w:rPr>
                <w:sz w:val="28"/>
                <w:szCs w:val="28"/>
              </w:rPr>
              <w:t>20</w:t>
            </w:r>
          </w:p>
        </w:tc>
        <w:tc>
          <w:tcPr>
            <w:tcW w:w="2233" w:type="dxa"/>
            <w:vAlign w:val="center"/>
          </w:tcPr>
          <w:p w:rsidR="00DD5091" w:rsidRPr="009D33CE" w:rsidRDefault="00DD5091" w:rsidP="00DD5091">
            <w:pPr>
              <w:jc w:val="center"/>
              <w:rPr>
                <w:sz w:val="28"/>
                <w:szCs w:val="28"/>
              </w:rPr>
            </w:pPr>
            <w:r>
              <w:rPr>
                <w:sz w:val="28"/>
                <w:szCs w:val="28"/>
              </w:rPr>
              <w:t>ГОСТ Р 52769-2007</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5</w:t>
            </w:r>
          </w:p>
        </w:tc>
        <w:tc>
          <w:tcPr>
            <w:tcW w:w="3970" w:type="dxa"/>
            <w:vAlign w:val="center"/>
          </w:tcPr>
          <w:p w:rsidR="00DD5091" w:rsidRPr="009D33CE" w:rsidRDefault="00DD5091" w:rsidP="00DD5091">
            <w:pPr>
              <w:rPr>
                <w:sz w:val="28"/>
                <w:szCs w:val="28"/>
              </w:rPr>
            </w:pPr>
            <w:r w:rsidRPr="009D33CE">
              <w:rPr>
                <w:sz w:val="28"/>
                <w:szCs w:val="28"/>
              </w:rPr>
              <w:t xml:space="preserve">Мутность по </w:t>
            </w:r>
            <w:proofErr w:type="spellStart"/>
            <w:r w:rsidRPr="009D33CE">
              <w:rPr>
                <w:sz w:val="28"/>
                <w:szCs w:val="28"/>
              </w:rPr>
              <w:t>станд.шк</w:t>
            </w:r>
            <w:proofErr w:type="spellEnd"/>
            <w:r w:rsidRPr="009D33CE">
              <w:rPr>
                <w:sz w:val="28"/>
                <w:szCs w:val="28"/>
              </w:rPr>
              <w:t>. (мг/дм</w:t>
            </w:r>
            <w:r w:rsidRPr="009D33CE">
              <w:rPr>
                <w:sz w:val="28"/>
                <w:szCs w:val="28"/>
                <w:vertAlign w:val="superscript"/>
              </w:rPr>
              <w:t>3</w:t>
            </w:r>
            <w:r w:rsidRPr="009D33CE">
              <w:rPr>
                <w:sz w:val="28"/>
                <w:szCs w:val="28"/>
              </w:rPr>
              <w:t>)</w:t>
            </w:r>
          </w:p>
        </w:tc>
        <w:tc>
          <w:tcPr>
            <w:tcW w:w="1559" w:type="dxa"/>
            <w:vAlign w:val="center"/>
          </w:tcPr>
          <w:p w:rsidR="00DD5091" w:rsidRPr="009D33CE" w:rsidRDefault="00DD5091" w:rsidP="00DD5091">
            <w:pPr>
              <w:jc w:val="center"/>
              <w:rPr>
                <w:sz w:val="28"/>
                <w:szCs w:val="28"/>
              </w:rPr>
            </w:pPr>
            <w:r>
              <w:rPr>
                <w:sz w:val="28"/>
                <w:szCs w:val="28"/>
              </w:rPr>
              <w:t>1,0±0,2</w:t>
            </w:r>
          </w:p>
        </w:tc>
        <w:tc>
          <w:tcPr>
            <w:tcW w:w="1701" w:type="dxa"/>
            <w:vAlign w:val="center"/>
          </w:tcPr>
          <w:p w:rsidR="00DD5091" w:rsidRPr="009D33CE" w:rsidRDefault="00DD5091" w:rsidP="00DD5091">
            <w:pPr>
              <w:jc w:val="center"/>
              <w:rPr>
                <w:sz w:val="28"/>
                <w:szCs w:val="28"/>
              </w:rPr>
            </w:pPr>
            <w:r>
              <w:rPr>
                <w:sz w:val="28"/>
                <w:szCs w:val="28"/>
              </w:rPr>
              <w:t>2,6</w:t>
            </w:r>
          </w:p>
        </w:tc>
        <w:tc>
          <w:tcPr>
            <w:tcW w:w="2233" w:type="dxa"/>
            <w:vAlign w:val="center"/>
          </w:tcPr>
          <w:p w:rsidR="00DD5091" w:rsidRPr="009D33CE" w:rsidRDefault="00DD5091" w:rsidP="00DD5091">
            <w:pPr>
              <w:jc w:val="center"/>
              <w:rPr>
                <w:sz w:val="28"/>
                <w:szCs w:val="28"/>
              </w:rPr>
            </w:pPr>
            <w:r>
              <w:rPr>
                <w:sz w:val="28"/>
                <w:szCs w:val="28"/>
              </w:rPr>
              <w:t>ГОСТ 3351-74</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6</w:t>
            </w:r>
          </w:p>
        </w:tc>
        <w:tc>
          <w:tcPr>
            <w:tcW w:w="3970" w:type="dxa"/>
            <w:vAlign w:val="center"/>
          </w:tcPr>
          <w:p w:rsidR="00DD5091" w:rsidRPr="009D33CE" w:rsidRDefault="00DD5091" w:rsidP="00DD5091">
            <w:pPr>
              <w:rPr>
                <w:sz w:val="28"/>
                <w:szCs w:val="28"/>
              </w:rPr>
            </w:pPr>
            <w:r>
              <w:rPr>
                <w:sz w:val="28"/>
                <w:szCs w:val="28"/>
              </w:rPr>
              <w:t>Хлор остаточный свобод</w:t>
            </w:r>
            <w:proofErr w:type="gramStart"/>
            <w:r>
              <w:rPr>
                <w:sz w:val="28"/>
                <w:szCs w:val="28"/>
              </w:rPr>
              <w:t xml:space="preserve">., </w:t>
            </w:r>
            <w:proofErr w:type="gramEnd"/>
            <w:r>
              <w:rPr>
                <w:sz w:val="28"/>
                <w:szCs w:val="28"/>
              </w:rPr>
              <w:t>мг/л</w:t>
            </w:r>
          </w:p>
        </w:tc>
        <w:tc>
          <w:tcPr>
            <w:tcW w:w="1559" w:type="dxa"/>
            <w:vAlign w:val="center"/>
          </w:tcPr>
          <w:p w:rsidR="00DD5091" w:rsidRDefault="00DD5091" w:rsidP="00DD5091">
            <w:pPr>
              <w:jc w:val="center"/>
              <w:rPr>
                <w:sz w:val="28"/>
                <w:szCs w:val="28"/>
              </w:rPr>
            </w:pPr>
            <w:r>
              <w:rPr>
                <w:sz w:val="28"/>
                <w:szCs w:val="28"/>
              </w:rPr>
              <w:t>0</w:t>
            </w:r>
          </w:p>
        </w:tc>
        <w:tc>
          <w:tcPr>
            <w:tcW w:w="1701" w:type="dxa"/>
            <w:vAlign w:val="center"/>
          </w:tcPr>
          <w:p w:rsidR="00DD5091" w:rsidRDefault="00DD5091" w:rsidP="00DD5091">
            <w:pPr>
              <w:jc w:val="center"/>
              <w:rPr>
                <w:sz w:val="28"/>
                <w:szCs w:val="28"/>
              </w:rPr>
            </w:pPr>
            <w:r>
              <w:rPr>
                <w:sz w:val="28"/>
                <w:szCs w:val="28"/>
              </w:rPr>
              <w:t>0,3-0,5</w:t>
            </w:r>
          </w:p>
        </w:tc>
        <w:tc>
          <w:tcPr>
            <w:tcW w:w="2233" w:type="dxa"/>
            <w:vAlign w:val="center"/>
          </w:tcPr>
          <w:p w:rsidR="00DD5091" w:rsidRPr="009D33CE" w:rsidRDefault="00DD5091" w:rsidP="00DD5091">
            <w:pPr>
              <w:jc w:val="center"/>
              <w:rPr>
                <w:sz w:val="28"/>
                <w:szCs w:val="28"/>
              </w:rPr>
            </w:pPr>
            <w:r>
              <w:rPr>
                <w:sz w:val="28"/>
                <w:szCs w:val="28"/>
              </w:rPr>
              <w:t>ГОСТ 18190-72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7</w:t>
            </w:r>
          </w:p>
        </w:tc>
        <w:tc>
          <w:tcPr>
            <w:tcW w:w="3970" w:type="dxa"/>
            <w:vAlign w:val="center"/>
          </w:tcPr>
          <w:p w:rsidR="00DD5091" w:rsidRPr="009D33CE" w:rsidRDefault="00DD5091" w:rsidP="00DD5091">
            <w:pPr>
              <w:rPr>
                <w:sz w:val="28"/>
                <w:szCs w:val="28"/>
              </w:rPr>
            </w:pPr>
            <w:r>
              <w:rPr>
                <w:sz w:val="28"/>
                <w:szCs w:val="28"/>
              </w:rPr>
              <w:t>АПАВ, мг/л</w:t>
            </w:r>
          </w:p>
        </w:tc>
        <w:tc>
          <w:tcPr>
            <w:tcW w:w="1559" w:type="dxa"/>
            <w:vAlign w:val="center"/>
          </w:tcPr>
          <w:p w:rsidR="00DD5091" w:rsidRDefault="00DD5091" w:rsidP="00DD5091">
            <w:pPr>
              <w:jc w:val="center"/>
              <w:rPr>
                <w:sz w:val="28"/>
                <w:szCs w:val="28"/>
              </w:rPr>
            </w:pPr>
            <w:r>
              <w:rPr>
                <w:sz w:val="28"/>
                <w:szCs w:val="28"/>
              </w:rPr>
              <w:t>Менее 0,1</w:t>
            </w:r>
          </w:p>
        </w:tc>
        <w:tc>
          <w:tcPr>
            <w:tcW w:w="1701" w:type="dxa"/>
            <w:vAlign w:val="center"/>
          </w:tcPr>
          <w:p w:rsidR="00DD5091" w:rsidRDefault="00DD5091" w:rsidP="00DD5091">
            <w:pPr>
              <w:jc w:val="center"/>
              <w:rPr>
                <w:sz w:val="28"/>
                <w:szCs w:val="28"/>
              </w:rPr>
            </w:pPr>
            <w:r>
              <w:rPr>
                <w:sz w:val="28"/>
                <w:szCs w:val="28"/>
              </w:rPr>
              <w:t>0,5</w:t>
            </w:r>
          </w:p>
        </w:tc>
        <w:tc>
          <w:tcPr>
            <w:tcW w:w="2233" w:type="dxa"/>
            <w:vAlign w:val="center"/>
          </w:tcPr>
          <w:p w:rsidR="00DD5091" w:rsidRPr="009D33CE" w:rsidRDefault="00DD5091" w:rsidP="00DD5091">
            <w:pPr>
              <w:jc w:val="center"/>
              <w:rPr>
                <w:sz w:val="28"/>
                <w:szCs w:val="28"/>
              </w:rPr>
            </w:pPr>
            <w:r>
              <w:rPr>
                <w:sz w:val="28"/>
                <w:szCs w:val="28"/>
              </w:rPr>
              <w:t>ГОСТ Р 51211-98</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8</w:t>
            </w:r>
          </w:p>
        </w:tc>
        <w:tc>
          <w:tcPr>
            <w:tcW w:w="3970" w:type="dxa"/>
            <w:vAlign w:val="center"/>
          </w:tcPr>
          <w:p w:rsidR="00DD5091" w:rsidRPr="009D33CE" w:rsidRDefault="00DD5091" w:rsidP="00DD5091">
            <w:pPr>
              <w:rPr>
                <w:sz w:val="28"/>
                <w:szCs w:val="28"/>
              </w:rPr>
            </w:pPr>
            <w:r>
              <w:rPr>
                <w:sz w:val="28"/>
                <w:szCs w:val="28"/>
              </w:rPr>
              <w:t>Окисляемость, мг О2/л</w:t>
            </w:r>
          </w:p>
        </w:tc>
        <w:tc>
          <w:tcPr>
            <w:tcW w:w="1559" w:type="dxa"/>
            <w:vAlign w:val="center"/>
          </w:tcPr>
          <w:p w:rsidR="00DD5091" w:rsidRPr="009D33CE" w:rsidRDefault="00DD5091" w:rsidP="00DD5091">
            <w:pPr>
              <w:jc w:val="center"/>
              <w:rPr>
                <w:sz w:val="28"/>
                <w:szCs w:val="28"/>
              </w:rPr>
            </w:pPr>
            <w:r>
              <w:rPr>
                <w:sz w:val="28"/>
                <w:szCs w:val="28"/>
              </w:rPr>
              <w:t>1,8±0,55</w:t>
            </w:r>
          </w:p>
        </w:tc>
        <w:tc>
          <w:tcPr>
            <w:tcW w:w="1701" w:type="dxa"/>
            <w:vAlign w:val="center"/>
          </w:tcPr>
          <w:p w:rsidR="00DD5091" w:rsidRPr="009D33CE" w:rsidRDefault="00DD5091" w:rsidP="00DD5091">
            <w:pPr>
              <w:jc w:val="center"/>
              <w:rPr>
                <w:sz w:val="28"/>
                <w:szCs w:val="28"/>
              </w:rPr>
            </w:pPr>
            <w:r>
              <w:rPr>
                <w:sz w:val="28"/>
                <w:szCs w:val="28"/>
              </w:rPr>
              <w:t>5,0</w:t>
            </w:r>
          </w:p>
        </w:tc>
        <w:tc>
          <w:tcPr>
            <w:tcW w:w="2233" w:type="dxa"/>
            <w:vAlign w:val="center"/>
          </w:tcPr>
          <w:p w:rsidR="00DD5091" w:rsidRPr="009D33CE" w:rsidRDefault="00DD5091" w:rsidP="00DD5091">
            <w:pPr>
              <w:jc w:val="center"/>
              <w:rPr>
                <w:sz w:val="28"/>
                <w:szCs w:val="28"/>
              </w:rPr>
            </w:pPr>
            <w:r>
              <w:rPr>
                <w:sz w:val="28"/>
                <w:szCs w:val="28"/>
              </w:rPr>
              <w:t>ПНДФ 14.1:2:4.154-99</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9</w:t>
            </w:r>
          </w:p>
        </w:tc>
        <w:tc>
          <w:tcPr>
            <w:tcW w:w="3970" w:type="dxa"/>
            <w:vAlign w:val="center"/>
          </w:tcPr>
          <w:p w:rsidR="00DD5091" w:rsidRPr="009D33CE" w:rsidRDefault="00DD5091" w:rsidP="00DD5091">
            <w:pPr>
              <w:rPr>
                <w:sz w:val="28"/>
                <w:szCs w:val="28"/>
              </w:rPr>
            </w:pPr>
            <w:r w:rsidRPr="009D33CE">
              <w:rPr>
                <w:sz w:val="28"/>
                <w:szCs w:val="28"/>
              </w:rPr>
              <w:t>Азот ам</w:t>
            </w:r>
            <w:r>
              <w:rPr>
                <w:sz w:val="28"/>
                <w:szCs w:val="28"/>
              </w:rPr>
              <w:t>миака, мг/л</w:t>
            </w:r>
          </w:p>
        </w:tc>
        <w:tc>
          <w:tcPr>
            <w:tcW w:w="1559" w:type="dxa"/>
            <w:vAlign w:val="center"/>
          </w:tcPr>
          <w:p w:rsidR="00DD5091" w:rsidRPr="009D33CE" w:rsidRDefault="00DD5091" w:rsidP="00DD5091">
            <w:pPr>
              <w:jc w:val="center"/>
              <w:rPr>
                <w:sz w:val="28"/>
                <w:szCs w:val="28"/>
              </w:rPr>
            </w:pPr>
            <w:r>
              <w:rPr>
                <w:sz w:val="28"/>
                <w:szCs w:val="28"/>
              </w:rPr>
              <w:t>0,09</w:t>
            </w:r>
            <w:r w:rsidRPr="006F2EA5">
              <w:rPr>
                <w:sz w:val="28"/>
                <w:szCs w:val="28"/>
              </w:rPr>
              <w:t>±</w:t>
            </w:r>
            <w:r>
              <w:rPr>
                <w:sz w:val="28"/>
                <w:szCs w:val="28"/>
              </w:rPr>
              <w:t>0,013</w:t>
            </w:r>
          </w:p>
        </w:tc>
        <w:tc>
          <w:tcPr>
            <w:tcW w:w="1701" w:type="dxa"/>
            <w:vAlign w:val="center"/>
          </w:tcPr>
          <w:p w:rsidR="00DD5091" w:rsidRPr="009D33CE" w:rsidRDefault="00DD5091" w:rsidP="00DD5091">
            <w:pPr>
              <w:jc w:val="center"/>
              <w:rPr>
                <w:sz w:val="28"/>
                <w:szCs w:val="28"/>
              </w:rPr>
            </w:pPr>
            <w:r>
              <w:rPr>
                <w:sz w:val="28"/>
                <w:szCs w:val="28"/>
              </w:rPr>
              <w:t>2,0</w:t>
            </w:r>
          </w:p>
        </w:tc>
        <w:tc>
          <w:tcPr>
            <w:tcW w:w="2233" w:type="dxa"/>
            <w:vAlign w:val="center"/>
          </w:tcPr>
          <w:p w:rsidR="00DD5091" w:rsidRPr="009D33CE" w:rsidRDefault="00DD5091" w:rsidP="00DD5091">
            <w:pPr>
              <w:jc w:val="center"/>
              <w:rPr>
                <w:sz w:val="28"/>
                <w:szCs w:val="28"/>
              </w:rPr>
            </w:pPr>
            <w:r>
              <w:rPr>
                <w:sz w:val="28"/>
                <w:szCs w:val="28"/>
              </w:rPr>
              <w:t>ГОСТ 4192-82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10</w:t>
            </w:r>
          </w:p>
        </w:tc>
        <w:tc>
          <w:tcPr>
            <w:tcW w:w="3970" w:type="dxa"/>
            <w:vAlign w:val="center"/>
          </w:tcPr>
          <w:p w:rsidR="00DD5091" w:rsidRPr="009D33CE" w:rsidRDefault="00DD5091" w:rsidP="00DD5091">
            <w:pPr>
              <w:rPr>
                <w:sz w:val="28"/>
                <w:szCs w:val="28"/>
              </w:rPr>
            </w:pPr>
            <w:r>
              <w:rPr>
                <w:sz w:val="28"/>
                <w:szCs w:val="28"/>
              </w:rPr>
              <w:t>Нитриты, мг/л</w:t>
            </w:r>
          </w:p>
        </w:tc>
        <w:tc>
          <w:tcPr>
            <w:tcW w:w="1559" w:type="dxa"/>
            <w:vAlign w:val="center"/>
          </w:tcPr>
          <w:p w:rsidR="00DD5091" w:rsidRPr="009D33CE" w:rsidRDefault="00DD5091" w:rsidP="00DD5091">
            <w:pPr>
              <w:jc w:val="center"/>
              <w:rPr>
                <w:sz w:val="28"/>
                <w:szCs w:val="28"/>
              </w:rPr>
            </w:pPr>
            <w:r w:rsidRPr="00DD5091">
              <w:rPr>
                <w:sz w:val="28"/>
                <w:szCs w:val="28"/>
              </w:rPr>
              <w:t>&lt;</w:t>
            </w:r>
            <w:r>
              <w:rPr>
                <w:sz w:val="28"/>
                <w:szCs w:val="28"/>
              </w:rPr>
              <w:t>0,003</w:t>
            </w:r>
          </w:p>
        </w:tc>
        <w:tc>
          <w:tcPr>
            <w:tcW w:w="1701" w:type="dxa"/>
            <w:vAlign w:val="center"/>
          </w:tcPr>
          <w:p w:rsidR="00DD5091" w:rsidRPr="009D33CE" w:rsidRDefault="00DD5091" w:rsidP="00DD5091">
            <w:pPr>
              <w:jc w:val="center"/>
              <w:rPr>
                <w:sz w:val="28"/>
                <w:szCs w:val="28"/>
              </w:rPr>
            </w:pPr>
            <w:r>
              <w:rPr>
                <w:sz w:val="28"/>
                <w:szCs w:val="28"/>
              </w:rPr>
              <w:t>3,0</w:t>
            </w:r>
          </w:p>
        </w:tc>
        <w:tc>
          <w:tcPr>
            <w:tcW w:w="2233" w:type="dxa"/>
            <w:vAlign w:val="center"/>
          </w:tcPr>
          <w:p w:rsidR="00DD5091" w:rsidRPr="009D33CE" w:rsidRDefault="00DD5091" w:rsidP="00DD5091">
            <w:pPr>
              <w:jc w:val="center"/>
              <w:rPr>
                <w:sz w:val="28"/>
                <w:szCs w:val="28"/>
              </w:rPr>
            </w:pPr>
            <w:r>
              <w:rPr>
                <w:sz w:val="28"/>
                <w:szCs w:val="28"/>
              </w:rPr>
              <w:t>ГОСТ 4192-82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11</w:t>
            </w:r>
          </w:p>
        </w:tc>
        <w:tc>
          <w:tcPr>
            <w:tcW w:w="3970" w:type="dxa"/>
            <w:vAlign w:val="center"/>
          </w:tcPr>
          <w:p w:rsidR="00DD5091" w:rsidRPr="009D33CE" w:rsidRDefault="00DD5091" w:rsidP="00DD5091">
            <w:pPr>
              <w:rPr>
                <w:sz w:val="28"/>
                <w:szCs w:val="28"/>
              </w:rPr>
            </w:pPr>
            <w:r>
              <w:rPr>
                <w:sz w:val="28"/>
                <w:szCs w:val="28"/>
              </w:rPr>
              <w:t>Нитраты, мг/л</w:t>
            </w:r>
          </w:p>
        </w:tc>
        <w:tc>
          <w:tcPr>
            <w:tcW w:w="1559" w:type="dxa"/>
            <w:vAlign w:val="center"/>
          </w:tcPr>
          <w:p w:rsidR="00DD5091" w:rsidRPr="009D33CE" w:rsidRDefault="00DD5091" w:rsidP="00DD5091">
            <w:pPr>
              <w:jc w:val="center"/>
              <w:rPr>
                <w:sz w:val="28"/>
                <w:szCs w:val="28"/>
              </w:rPr>
            </w:pPr>
            <w:r>
              <w:rPr>
                <w:sz w:val="28"/>
                <w:szCs w:val="28"/>
              </w:rPr>
              <w:t>&lt;0,1</w:t>
            </w:r>
          </w:p>
        </w:tc>
        <w:tc>
          <w:tcPr>
            <w:tcW w:w="1701" w:type="dxa"/>
            <w:vAlign w:val="center"/>
          </w:tcPr>
          <w:p w:rsidR="00DD5091" w:rsidRPr="009D33CE" w:rsidRDefault="00DD5091" w:rsidP="00DD5091">
            <w:pPr>
              <w:jc w:val="center"/>
              <w:rPr>
                <w:sz w:val="28"/>
                <w:szCs w:val="28"/>
              </w:rPr>
            </w:pPr>
            <w:r>
              <w:rPr>
                <w:sz w:val="28"/>
                <w:szCs w:val="28"/>
              </w:rPr>
              <w:t>45,0</w:t>
            </w:r>
          </w:p>
        </w:tc>
        <w:tc>
          <w:tcPr>
            <w:tcW w:w="2233" w:type="dxa"/>
            <w:vAlign w:val="center"/>
          </w:tcPr>
          <w:p w:rsidR="00DD5091" w:rsidRPr="009D33CE" w:rsidRDefault="00DD5091" w:rsidP="00DD5091">
            <w:pPr>
              <w:jc w:val="center"/>
              <w:rPr>
                <w:sz w:val="28"/>
                <w:szCs w:val="28"/>
              </w:rPr>
            </w:pPr>
            <w:r>
              <w:rPr>
                <w:sz w:val="28"/>
                <w:szCs w:val="28"/>
              </w:rPr>
              <w:t>ГОСТ 41926-73</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12</w:t>
            </w:r>
          </w:p>
        </w:tc>
        <w:tc>
          <w:tcPr>
            <w:tcW w:w="3970" w:type="dxa"/>
            <w:vAlign w:val="center"/>
          </w:tcPr>
          <w:p w:rsidR="00DD5091" w:rsidRPr="009D33CE" w:rsidRDefault="00DD5091" w:rsidP="00DD5091">
            <w:pPr>
              <w:rPr>
                <w:sz w:val="28"/>
                <w:szCs w:val="28"/>
              </w:rPr>
            </w:pPr>
            <w:r>
              <w:rPr>
                <w:sz w:val="28"/>
                <w:szCs w:val="28"/>
              </w:rPr>
              <w:t>Общая минерализация, мг/л</w:t>
            </w:r>
          </w:p>
        </w:tc>
        <w:tc>
          <w:tcPr>
            <w:tcW w:w="1559" w:type="dxa"/>
            <w:vAlign w:val="center"/>
          </w:tcPr>
          <w:p w:rsidR="00DD5091" w:rsidRDefault="00DD5091" w:rsidP="00DD5091">
            <w:pPr>
              <w:jc w:val="center"/>
              <w:rPr>
                <w:sz w:val="28"/>
                <w:szCs w:val="28"/>
              </w:rPr>
            </w:pPr>
            <w:r>
              <w:rPr>
                <w:sz w:val="28"/>
                <w:szCs w:val="28"/>
              </w:rPr>
              <w:t>460,8</w:t>
            </w:r>
            <w:r w:rsidRPr="006F2EA5">
              <w:rPr>
                <w:sz w:val="28"/>
                <w:szCs w:val="28"/>
              </w:rPr>
              <w:t>±</w:t>
            </w:r>
            <w:r>
              <w:rPr>
                <w:sz w:val="28"/>
                <w:szCs w:val="28"/>
              </w:rPr>
              <w:t>46</w:t>
            </w:r>
          </w:p>
        </w:tc>
        <w:tc>
          <w:tcPr>
            <w:tcW w:w="1701" w:type="dxa"/>
            <w:vAlign w:val="center"/>
          </w:tcPr>
          <w:p w:rsidR="00DD5091" w:rsidRDefault="00DD5091" w:rsidP="00DD5091">
            <w:pPr>
              <w:jc w:val="center"/>
              <w:rPr>
                <w:sz w:val="28"/>
                <w:szCs w:val="28"/>
              </w:rPr>
            </w:pPr>
            <w:r>
              <w:rPr>
                <w:sz w:val="28"/>
                <w:szCs w:val="28"/>
              </w:rPr>
              <w:t>1000</w:t>
            </w:r>
          </w:p>
        </w:tc>
        <w:tc>
          <w:tcPr>
            <w:tcW w:w="2233" w:type="dxa"/>
            <w:vAlign w:val="center"/>
          </w:tcPr>
          <w:p w:rsidR="00DD5091" w:rsidRPr="009D33CE" w:rsidRDefault="00DD5091" w:rsidP="00DD5091">
            <w:pPr>
              <w:jc w:val="center"/>
              <w:rPr>
                <w:sz w:val="28"/>
                <w:szCs w:val="28"/>
              </w:rPr>
            </w:pPr>
            <w:r>
              <w:rPr>
                <w:sz w:val="28"/>
                <w:szCs w:val="28"/>
              </w:rPr>
              <w:t>ГОСТ 18164-72</w:t>
            </w:r>
          </w:p>
        </w:tc>
      </w:tr>
      <w:tr w:rsidR="00DD5091" w:rsidRPr="009D33CE" w:rsidTr="00DD5091">
        <w:tc>
          <w:tcPr>
            <w:tcW w:w="533" w:type="dxa"/>
            <w:vAlign w:val="center"/>
          </w:tcPr>
          <w:p w:rsidR="00DD5091" w:rsidRPr="00DD5091" w:rsidRDefault="00DD5091" w:rsidP="00DD5091">
            <w:pPr>
              <w:jc w:val="center"/>
              <w:rPr>
                <w:sz w:val="28"/>
                <w:szCs w:val="28"/>
              </w:rPr>
            </w:pPr>
            <w:r w:rsidRPr="00DD5091">
              <w:rPr>
                <w:sz w:val="28"/>
                <w:szCs w:val="28"/>
              </w:rPr>
              <w:t>13</w:t>
            </w:r>
          </w:p>
        </w:tc>
        <w:tc>
          <w:tcPr>
            <w:tcW w:w="3970" w:type="dxa"/>
            <w:vAlign w:val="center"/>
          </w:tcPr>
          <w:p w:rsidR="00DD5091" w:rsidRPr="00DD5091" w:rsidRDefault="00DD5091" w:rsidP="00DD5091">
            <w:pPr>
              <w:rPr>
                <w:sz w:val="28"/>
                <w:szCs w:val="28"/>
              </w:rPr>
            </w:pPr>
            <w:r w:rsidRPr="00DD5091">
              <w:rPr>
                <w:sz w:val="28"/>
                <w:szCs w:val="28"/>
              </w:rPr>
              <w:t>Железо общее, мг/л</w:t>
            </w:r>
          </w:p>
        </w:tc>
        <w:tc>
          <w:tcPr>
            <w:tcW w:w="1559" w:type="dxa"/>
            <w:vAlign w:val="center"/>
          </w:tcPr>
          <w:p w:rsidR="00DD5091" w:rsidRPr="00DD5091" w:rsidRDefault="00DD5091" w:rsidP="00DD5091">
            <w:pPr>
              <w:jc w:val="center"/>
              <w:rPr>
                <w:sz w:val="28"/>
                <w:szCs w:val="28"/>
              </w:rPr>
            </w:pPr>
            <w:r w:rsidRPr="00DD5091">
              <w:rPr>
                <w:sz w:val="28"/>
                <w:szCs w:val="28"/>
              </w:rPr>
              <w:t>0,2±0,05</w:t>
            </w:r>
          </w:p>
        </w:tc>
        <w:tc>
          <w:tcPr>
            <w:tcW w:w="1701" w:type="dxa"/>
            <w:vAlign w:val="center"/>
          </w:tcPr>
          <w:p w:rsidR="00DD5091" w:rsidRPr="00DD5091" w:rsidRDefault="00DD5091" w:rsidP="00DD5091">
            <w:pPr>
              <w:jc w:val="center"/>
              <w:rPr>
                <w:sz w:val="28"/>
                <w:szCs w:val="28"/>
              </w:rPr>
            </w:pPr>
            <w:r w:rsidRPr="00DD5091">
              <w:rPr>
                <w:sz w:val="28"/>
                <w:szCs w:val="28"/>
              </w:rPr>
              <w:t>0,3</w:t>
            </w:r>
          </w:p>
        </w:tc>
        <w:tc>
          <w:tcPr>
            <w:tcW w:w="2233" w:type="dxa"/>
            <w:vAlign w:val="center"/>
          </w:tcPr>
          <w:p w:rsidR="00DD5091" w:rsidRPr="00DD5091" w:rsidRDefault="00DD5091" w:rsidP="00DD5091">
            <w:pPr>
              <w:jc w:val="center"/>
              <w:rPr>
                <w:sz w:val="28"/>
                <w:szCs w:val="28"/>
              </w:rPr>
            </w:pPr>
            <w:r w:rsidRPr="00DD5091">
              <w:rPr>
                <w:sz w:val="28"/>
                <w:szCs w:val="28"/>
              </w:rPr>
              <w:t>ГОСТ 4011-72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lastRenderedPageBreak/>
              <w:t>14</w:t>
            </w:r>
          </w:p>
        </w:tc>
        <w:tc>
          <w:tcPr>
            <w:tcW w:w="3970" w:type="dxa"/>
            <w:vAlign w:val="center"/>
          </w:tcPr>
          <w:p w:rsidR="00DD5091" w:rsidRPr="009D33CE" w:rsidRDefault="00DD5091" w:rsidP="00DD5091">
            <w:pPr>
              <w:rPr>
                <w:sz w:val="28"/>
                <w:szCs w:val="28"/>
              </w:rPr>
            </w:pPr>
            <w:r>
              <w:rPr>
                <w:sz w:val="28"/>
                <w:szCs w:val="28"/>
              </w:rPr>
              <w:t xml:space="preserve">Жесткость общая, </w:t>
            </w:r>
            <w:r w:rsidRPr="009D33CE">
              <w:rPr>
                <w:sz w:val="28"/>
                <w:szCs w:val="28"/>
              </w:rPr>
              <w:t>мг-</w:t>
            </w:r>
            <w:proofErr w:type="spellStart"/>
            <w:r w:rsidRPr="009D33CE">
              <w:rPr>
                <w:sz w:val="28"/>
                <w:szCs w:val="28"/>
              </w:rPr>
              <w:t>экв</w:t>
            </w:r>
            <w:proofErr w:type="spellEnd"/>
            <w:r w:rsidRPr="009D33CE">
              <w:rPr>
                <w:sz w:val="28"/>
                <w:szCs w:val="28"/>
              </w:rPr>
              <w:t>/</w:t>
            </w:r>
            <w:r>
              <w:rPr>
                <w:sz w:val="28"/>
                <w:szCs w:val="28"/>
              </w:rPr>
              <w:t>л</w:t>
            </w:r>
          </w:p>
        </w:tc>
        <w:tc>
          <w:tcPr>
            <w:tcW w:w="1559" w:type="dxa"/>
            <w:vAlign w:val="center"/>
          </w:tcPr>
          <w:p w:rsidR="00DD5091" w:rsidRPr="009D33CE" w:rsidRDefault="00DD5091" w:rsidP="00DD5091">
            <w:pPr>
              <w:jc w:val="center"/>
              <w:rPr>
                <w:sz w:val="28"/>
                <w:szCs w:val="28"/>
              </w:rPr>
            </w:pPr>
            <w:r>
              <w:rPr>
                <w:sz w:val="28"/>
                <w:szCs w:val="28"/>
              </w:rPr>
              <w:t>5,8±0,87</w:t>
            </w:r>
          </w:p>
        </w:tc>
        <w:tc>
          <w:tcPr>
            <w:tcW w:w="1701" w:type="dxa"/>
            <w:vAlign w:val="center"/>
          </w:tcPr>
          <w:p w:rsidR="00DD5091" w:rsidRPr="009D33CE" w:rsidRDefault="00DD5091" w:rsidP="00DD5091">
            <w:pPr>
              <w:jc w:val="center"/>
              <w:rPr>
                <w:sz w:val="28"/>
                <w:szCs w:val="28"/>
              </w:rPr>
            </w:pPr>
            <w:r>
              <w:rPr>
                <w:sz w:val="28"/>
                <w:szCs w:val="28"/>
              </w:rPr>
              <w:t>7,0</w:t>
            </w:r>
          </w:p>
        </w:tc>
        <w:tc>
          <w:tcPr>
            <w:tcW w:w="2233" w:type="dxa"/>
            <w:vAlign w:val="center"/>
          </w:tcPr>
          <w:p w:rsidR="00DD5091" w:rsidRPr="009D33CE" w:rsidRDefault="00DD5091" w:rsidP="00DD5091">
            <w:pPr>
              <w:jc w:val="center"/>
              <w:rPr>
                <w:sz w:val="28"/>
                <w:szCs w:val="28"/>
              </w:rPr>
            </w:pPr>
            <w:r>
              <w:rPr>
                <w:sz w:val="28"/>
                <w:szCs w:val="28"/>
              </w:rPr>
              <w:t>ГОСТ Р 52407-05</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15</w:t>
            </w:r>
          </w:p>
        </w:tc>
        <w:tc>
          <w:tcPr>
            <w:tcW w:w="3970" w:type="dxa"/>
            <w:vAlign w:val="center"/>
          </w:tcPr>
          <w:p w:rsidR="00DD5091" w:rsidRPr="009D33CE" w:rsidRDefault="00DD5091" w:rsidP="00DD5091">
            <w:pPr>
              <w:rPr>
                <w:sz w:val="28"/>
                <w:szCs w:val="28"/>
              </w:rPr>
            </w:pPr>
            <w:r w:rsidRPr="009D33CE">
              <w:rPr>
                <w:sz w:val="28"/>
                <w:szCs w:val="28"/>
              </w:rPr>
              <w:t>Водородный показатель, РН</w:t>
            </w:r>
          </w:p>
        </w:tc>
        <w:tc>
          <w:tcPr>
            <w:tcW w:w="1559" w:type="dxa"/>
            <w:vAlign w:val="center"/>
          </w:tcPr>
          <w:p w:rsidR="00DD5091" w:rsidRPr="009D33CE" w:rsidRDefault="00DD5091" w:rsidP="00DD5091">
            <w:pPr>
              <w:jc w:val="center"/>
              <w:rPr>
                <w:sz w:val="28"/>
                <w:szCs w:val="28"/>
              </w:rPr>
            </w:pPr>
            <w:r>
              <w:rPr>
                <w:sz w:val="28"/>
                <w:szCs w:val="28"/>
              </w:rPr>
              <w:t>7,9±1,58</w:t>
            </w:r>
          </w:p>
        </w:tc>
        <w:tc>
          <w:tcPr>
            <w:tcW w:w="1701" w:type="dxa"/>
            <w:vAlign w:val="center"/>
          </w:tcPr>
          <w:p w:rsidR="00DD5091" w:rsidRPr="009D33CE" w:rsidRDefault="00DD5091" w:rsidP="00DD5091">
            <w:pPr>
              <w:jc w:val="center"/>
              <w:rPr>
                <w:sz w:val="28"/>
                <w:szCs w:val="28"/>
              </w:rPr>
            </w:pPr>
            <w:r>
              <w:rPr>
                <w:sz w:val="28"/>
                <w:szCs w:val="28"/>
              </w:rPr>
              <w:t>6,0-9,0</w:t>
            </w:r>
          </w:p>
        </w:tc>
        <w:tc>
          <w:tcPr>
            <w:tcW w:w="2233" w:type="dxa"/>
            <w:vAlign w:val="center"/>
          </w:tcPr>
          <w:p w:rsidR="00DD5091" w:rsidRPr="002A6796" w:rsidRDefault="00DD5091" w:rsidP="00DD5091">
            <w:pPr>
              <w:jc w:val="center"/>
              <w:rPr>
                <w:sz w:val="28"/>
                <w:szCs w:val="28"/>
                <w:lang w:val="en-US"/>
              </w:rPr>
            </w:pPr>
            <w:r>
              <w:rPr>
                <w:sz w:val="28"/>
                <w:szCs w:val="28"/>
              </w:rPr>
              <w:t>ПНД Ф14.1:2:3:4.121-97</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16</w:t>
            </w:r>
          </w:p>
        </w:tc>
        <w:tc>
          <w:tcPr>
            <w:tcW w:w="3970" w:type="dxa"/>
            <w:vAlign w:val="center"/>
          </w:tcPr>
          <w:p w:rsidR="00DD5091" w:rsidRPr="009D33CE" w:rsidRDefault="00DD5091" w:rsidP="00DD5091">
            <w:pPr>
              <w:rPr>
                <w:sz w:val="28"/>
                <w:szCs w:val="28"/>
              </w:rPr>
            </w:pPr>
            <w:r>
              <w:rPr>
                <w:sz w:val="28"/>
                <w:szCs w:val="28"/>
              </w:rPr>
              <w:t>Хлориды, мг/л</w:t>
            </w:r>
          </w:p>
        </w:tc>
        <w:tc>
          <w:tcPr>
            <w:tcW w:w="1559" w:type="dxa"/>
            <w:vAlign w:val="center"/>
          </w:tcPr>
          <w:p w:rsidR="00DD5091" w:rsidRPr="009D33CE" w:rsidRDefault="00DD5091" w:rsidP="00DD5091">
            <w:pPr>
              <w:jc w:val="center"/>
              <w:rPr>
                <w:sz w:val="28"/>
                <w:szCs w:val="28"/>
              </w:rPr>
            </w:pPr>
            <w:r>
              <w:rPr>
                <w:sz w:val="28"/>
                <w:szCs w:val="28"/>
              </w:rPr>
              <w:t>16,0±2,4</w:t>
            </w:r>
          </w:p>
        </w:tc>
        <w:tc>
          <w:tcPr>
            <w:tcW w:w="1701" w:type="dxa"/>
            <w:vAlign w:val="center"/>
          </w:tcPr>
          <w:p w:rsidR="00DD5091" w:rsidRPr="009D33CE" w:rsidRDefault="00DD5091" w:rsidP="00DD5091">
            <w:pPr>
              <w:jc w:val="center"/>
              <w:rPr>
                <w:sz w:val="28"/>
                <w:szCs w:val="28"/>
              </w:rPr>
            </w:pPr>
            <w:r>
              <w:rPr>
                <w:sz w:val="28"/>
                <w:szCs w:val="28"/>
              </w:rPr>
              <w:t>350</w:t>
            </w:r>
          </w:p>
        </w:tc>
        <w:tc>
          <w:tcPr>
            <w:tcW w:w="2233" w:type="dxa"/>
            <w:vAlign w:val="center"/>
          </w:tcPr>
          <w:p w:rsidR="00DD5091" w:rsidRPr="009D33CE" w:rsidRDefault="00DD5091" w:rsidP="00DD5091">
            <w:pPr>
              <w:jc w:val="center"/>
              <w:rPr>
                <w:sz w:val="28"/>
                <w:szCs w:val="28"/>
              </w:rPr>
            </w:pPr>
            <w:r>
              <w:rPr>
                <w:sz w:val="28"/>
                <w:szCs w:val="28"/>
              </w:rPr>
              <w:t>ГОСТ 4245-72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17</w:t>
            </w:r>
          </w:p>
        </w:tc>
        <w:tc>
          <w:tcPr>
            <w:tcW w:w="3970" w:type="dxa"/>
            <w:vAlign w:val="center"/>
          </w:tcPr>
          <w:p w:rsidR="00DD5091" w:rsidRPr="009D33CE" w:rsidRDefault="00DD5091" w:rsidP="00DD5091">
            <w:pPr>
              <w:rPr>
                <w:sz w:val="28"/>
                <w:szCs w:val="28"/>
              </w:rPr>
            </w:pPr>
            <w:r>
              <w:rPr>
                <w:sz w:val="28"/>
                <w:szCs w:val="28"/>
              </w:rPr>
              <w:t>Сульфаты, мг/л</w:t>
            </w:r>
          </w:p>
        </w:tc>
        <w:tc>
          <w:tcPr>
            <w:tcW w:w="1559" w:type="dxa"/>
            <w:vAlign w:val="center"/>
          </w:tcPr>
          <w:p w:rsidR="00DD5091" w:rsidRPr="009D33CE" w:rsidRDefault="00DD5091" w:rsidP="00DD5091">
            <w:pPr>
              <w:jc w:val="center"/>
              <w:rPr>
                <w:sz w:val="28"/>
                <w:szCs w:val="28"/>
              </w:rPr>
            </w:pPr>
            <w:r>
              <w:rPr>
                <w:sz w:val="28"/>
                <w:szCs w:val="28"/>
              </w:rPr>
              <w:t>12,0±2,4</w:t>
            </w:r>
          </w:p>
        </w:tc>
        <w:tc>
          <w:tcPr>
            <w:tcW w:w="1701" w:type="dxa"/>
            <w:vAlign w:val="center"/>
          </w:tcPr>
          <w:p w:rsidR="00DD5091" w:rsidRPr="009D33CE" w:rsidRDefault="00DD5091" w:rsidP="00DD5091">
            <w:pPr>
              <w:jc w:val="center"/>
              <w:rPr>
                <w:sz w:val="28"/>
                <w:szCs w:val="28"/>
              </w:rPr>
            </w:pPr>
            <w:r>
              <w:rPr>
                <w:sz w:val="28"/>
                <w:szCs w:val="28"/>
              </w:rPr>
              <w:t>500</w:t>
            </w:r>
          </w:p>
        </w:tc>
        <w:tc>
          <w:tcPr>
            <w:tcW w:w="2233" w:type="dxa"/>
            <w:vAlign w:val="center"/>
          </w:tcPr>
          <w:p w:rsidR="00DD5091" w:rsidRPr="009D33CE" w:rsidRDefault="00DD5091" w:rsidP="00DD5091">
            <w:pPr>
              <w:jc w:val="center"/>
              <w:rPr>
                <w:sz w:val="28"/>
                <w:szCs w:val="28"/>
              </w:rPr>
            </w:pPr>
            <w:r>
              <w:rPr>
                <w:sz w:val="28"/>
                <w:szCs w:val="28"/>
              </w:rPr>
              <w:t xml:space="preserve">ГОСТ  </w:t>
            </w:r>
            <w:proofErr w:type="gramStart"/>
            <w:r>
              <w:rPr>
                <w:sz w:val="28"/>
                <w:szCs w:val="28"/>
              </w:rPr>
              <w:t>Р</w:t>
            </w:r>
            <w:proofErr w:type="gramEnd"/>
            <w:r>
              <w:rPr>
                <w:sz w:val="28"/>
                <w:szCs w:val="28"/>
              </w:rPr>
              <w:t xml:space="preserve"> 52964-08</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18</w:t>
            </w:r>
          </w:p>
        </w:tc>
        <w:tc>
          <w:tcPr>
            <w:tcW w:w="3970" w:type="dxa"/>
            <w:vAlign w:val="center"/>
          </w:tcPr>
          <w:p w:rsidR="00DD5091" w:rsidRPr="009D33CE" w:rsidRDefault="00DD5091" w:rsidP="00DD5091">
            <w:pPr>
              <w:rPr>
                <w:sz w:val="28"/>
                <w:szCs w:val="28"/>
              </w:rPr>
            </w:pPr>
            <w:r>
              <w:rPr>
                <w:sz w:val="28"/>
                <w:szCs w:val="28"/>
              </w:rPr>
              <w:t xml:space="preserve">Медь, </w:t>
            </w:r>
            <w:r w:rsidRPr="009D33CE">
              <w:rPr>
                <w:sz w:val="28"/>
                <w:szCs w:val="28"/>
              </w:rPr>
              <w:t>мг/</w:t>
            </w:r>
            <w:r>
              <w:rPr>
                <w:sz w:val="28"/>
                <w:szCs w:val="28"/>
              </w:rPr>
              <w:t>л</w:t>
            </w:r>
          </w:p>
        </w:tc>
        <w:tc>
          <w:tcPr>
            <w:tcW w:w="1559" w:type="dxa"/>
            <w:vAlign w:val="center"/>
          </w:tcPr>
          <w:p w:rsidR="00DD5091" w:rsidRPr="009D33CE" w:rsidRDefault="00DD5091" w:rsidP="00DD5091">
            <w:pPr>
              <w:jc w:val="center"/>
              <w:rPr>
                <w:sz w:val="28"/>
                <w:szCs w:val="28"/>
              </w:rPr>
            </w:pPr>
            <w:r w:rsidRPr="00DD5091">
              <w:rPr>
                <w:sz w:val="28"/>
                <w:szCs w:val="28"/>
              </w:rPr>
              <w:t>&lt;</w:t>
            </w:r>
            <w:r>
              <w:rPr>
                <w:sz w:val="28"/>
                <w:szCs w:val="28"/>
              </w:rPr>
              <w:t>0,02</w:t>
            </w:r>
          </w:p>
        </w:tc>
        <w:tc>
          <w:tcPr>
            <w:tcW w:w="1701" w:type="dxa"/>
            <w:vAlign w:val="center"/>
          </w:tcPr>
          <w:p w:rsidR="00DD5091" w:rsidRPr="009D33CE" w:rsidRDefault="00DD5091" w:rsidP="00DD5091">
            <w:pPr>
              <w:jc w:val="center"/>
              <w:rPr>
                <w:sz w:val="28"/>
                <w:szCs w:val="28"/>
              </w:rPr>
            </w:pPr>
            <w:r>
              <w:rPr>
                <w:sz w:val="28"/>
                <w:szCs w:val="28"/>
              </w:rPr>
              <w:t>1,0</w:t>
            </w:r>
          </w:p>
        </w:tc>
        <w:tc>
          <w:tcPr>
            <w:tcW w:w="2233" w:type="dxa"/>
            <w:vAlign w:val="center"/>
          </w:tcPr>
          <w:p w:rsidR="00DD5091" w:rsidRPr="009D33CE" w:rsidRDefault="00DD5091" w:rsidP="00DD5091">
            <w:pPr>
              <w:jc w:val="center"/>
              <w:rPr>
                <w:sz w:val="28"/>
                <w:szCs w:val="28"/>
              </w:rPr>
            </w:pPr>
            <w:r>
              <w:rPr>
                <w:sz w:val="28"/>
                <w:szCs w:val="28"/>
              </w:rPr>
              <w:t>ГОСТ 4388-72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19</w:t>
            </w:r>
          </w:p>
        </w:tc>
        <w:tc>
          <w:tcPr>
            <w:tcW w:w="3970" w:type="dxa"/>
            <w:vAlign w:val="center"/>
          </w:tcPr>
          <w:p w:rsidR="00DD5091" w:rsidRPr="009D33CE" w:rsidRDefault="00DD5091" w:rsidP="00DD5091">
            <w:pPr>
              <w:rPr>
                <w:sz w:val="28"/>
                <w:szCs w:val="28"/>
              </w:rPr>
            </w:pPr>
            <w:r>
              <w:rPr>
                <w:sz w:val="28"/>
                <w:szCs w:val="28"/>
              </w:rPr>
              <w:t>Цинк, мг/л</w:t>
            </w:r>
          </w:p>
        </w:tc>
        <w:tc>
          <w:tcPr>
            <w:tcW w:w="1559" w:type="dxa"/>
            <w:vAlign w:val="center"/>
          </w:tcPr>
          <w:p w:rsidR="00DD5091" w:rsidRPr="009D33CE" w:rsidRDefault="00DD5091" w:rsidP="00DD5091">
            <w:pPr>
              <w:jc w:val="center"/>
              <w:rPr>
                <w:sz w:val="28"/>
                <w:szCs w:val="28"/>
              </w:rPr>
            </w:pPr>
            <w:r>
              <w:rPr>
                <w:sz w:val="28"/>
                <w:szCs w:val="28"/>
              </w:rPr>
              <w:t>&lt;0,005</w:t>
            </w:r>
          </w:p>
        </w:tc>
        <w:tc>
          <w:tcPr>
            <w:tcW w:w="1701" w:type="dxa"/>
            <w:vAlign w:val="center"/>
          </w:tcPr>
          <w:p w:rsidR="00DD5091" w:rsidRPr="009D33CE" w:rsidRDefault="00DD5091" w:rsidP="00DD5091">
            <w:pPr>
              <w:jc w:val="center"/>
              <w:rPr>
                <w:sz w:val="28"/>
                <w:szCs w:val="28"/>
              </w:rPr>
            </w:pPr>
            <w:r>
              <w:rPr>
                <w:sz w:val="28"/>
                <w:szCs w:val="28"/>
              </w:rPr>
              <w:t>5,0</w:t>
            </w:r>
          </w:p>
        </w:tc>
        <w:tc>
          <w:tcPr>
            <w:tcW w:w="2233" w:type="dxa"/>
            <w:vAlign w:val="center"/>
          </w:tcPr>
          <w:p w:rsidR="00DD5091" w:rsidRPr="009D33CE" w:rsidRDefault="00DD5091" w:rsidP="00DD5091">
            <w:pPr>
              <w:jc w:val="center"/>
              <w:rPr>
                <w:sz w:val="28"/>
                <w:szCs w:val="28"/>
              </w:rPr>
            </w:pPr>
            <w:r>
              <w:rPr>
                <w:sz w:val="28"/>
                <w:szCs w:val="28"/>
              </w:rPr>
              <w:t>ГОСТ 18293-72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20</w:t>
            </w:r>
          </w:p>
        </w:tc>
        <w:tc>
          <w:tcPr>
            <w:tcW w:w="3970" w:type="dxa"/>
            <w:vAlign w:val="center"/>
          </w:tcPr>
          <w:p w:rsidR="00DD5091" w:rsidRPr="009D33CE" w:rsidRDefault="00DD5091" w:rsidP="00DD5091">
            <w:pPr>
              <w:rPr>
                <w:sz w:val="28"/>
                <w:szCs w:val="28"/>
              </w:rPr>
            </w:pPr>
            <w:r>
              <w:rPr>
                <w:sz w:val="28"/>
                <w:szCs w:val="28"/>
              </w:rPr>
              <w:t>Молибден, мг/л</w:t>
            </w:r>
          </w:p>
        </w:tc>
        <w:tc>
          <w:tcPr>
            <w:tcW w:w="1559" w:type="dxa"/>
            <w:vAlign w:val="center"/>
          </w:tcPr>
          <w:p w:rsidR="00DD5091" w:rsidRDefault="00DD5091" w:rsidP="00DD5091">
            <w:pPr>
              <w:jc w:val="center"/>
              <w:rPr>
                <w:sz w:val="28"/>
                <w:szCs w:val="28"/>
              </w:rPr>
            </w:pPr>
            <w:r>
              <w:rPr>
                <w:sz w:val="28"/>
                <w:szCs w:val="28"/>
              </w:rPr>
              <w:t>&lt;0,0025</w:t>
            </w:r>
          </w:p>
        </w:tc>
        <w:tc>
          <w:tcPr>
            <w:tcW w:w="1701" w:type="dxa"/>
            <w:vAlign w:val="center"/>
          </w:tcPr>
          <w:p w:rsidR="00DD5091" w:rsidRDefault="00DD5091" w:rsidP="00DD5091">
            <w:pPr>
              <w:jc w:val="center"/>
              <w:rPr>
                <w:sz w:val="28"/>
                <w:szCs w:val="28"/>
              </w:rPr>
            </w:pPr>
            <w:r>
              <w:rPr>
                <w:sz w:val="28"/>
                <w:szCs w:val="28"/>
              </w:rPr>
              <w:t>0,25</w:t>
            </w:r>
          </w:p>
        </w:tc>
        <w:tc>
          <w:tcPr>
            <w:tcW w:w="2233" w:type="dxa"/>
            <w:vAlign w:val="center"/>
          </w:tcPr>
          <w:p w:rsidR="00DD5091" w:rsidRPr="009D33CE" w:rsidRDefault="00DD5091" w:rsidP="00DD5091">
            <w:pPr>
              <w:jc w:val="center"/>
              <w:rPr>
                <w:sz w:val="28"/>
                <w:szCs w:val="28"/>
              </w:rPr>
            </w:pPr>
            <w:r>
              <w:rPr>
                <w:sz w:val="28"/>
                <w:szCs w:val="28"/>
              </w:rPr>
              <w:t>ГОСТ 18308-72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21</w:t>
            </w:r>
          </w:p>
        </w:tc>
        <w:tc>
          <w:tcPr>
            <w:tcW w:w="3970" w:type="dxa"/>
            <w:vAlign w:val="center"/>
          </w:tcPr>
          <w:p w:rsidR="00DD5091" w:rsidRPr="009D33CE" w:rsidRDefault="00DD5091" w:rsidP="00DD5091">
            <w:pPr>
              <w:rPr>
                <w:sz w:val="28"/>
                <w:szCs w:val="28"/>
              </w:rPr>
            </w:pPr>
            <w:r>
              <w:rPr>
                <w:sz w:val="28"/>
                <w:szCs w:val="28"/>
              </w:rPr>
              <w:t>Алюминий, мг/л</w:t>
            </w:r>
          </w:p>
        </w:tc>
        <w:tc>
          <w:tcPr>
            <w:tcW w:w="1559" w:type="dxa"/>
            <w:vAlign w:val="center"/>
          </w:tcPr>
          <w:p w:rsidR="00DD5091" w:rsidRPr="009D33CE" w:rsidRDefault="00DD5091" w:rsidP="00DD5091">
            <w:pPr>
              <w:jc w:val="center"/>
              <w:rPr>
                <w:sz w:val="28"/>
                <w:szCs w:val="28"/>
              </w:rPr>
            </w:pPr>
            <w:r>
              <w:rPr>
                <w:sz w:val="28"/>
                <w:szCs w:val="28"/>
              </w:rPr>
              <w:t>&lt;0,05</w:t>
            </w:r>
          </w:p>
        </w:tc>
        <w:tc>
          <w:tcPr>
            <w:tcW w:w="1701" w:type="dxa"/>
            <w:vAlign w:val="center"/>
          </w:tcPr>
          <w:p w:rsidR="00DD5091" w:rsidRPr="009D33CE" w:rsidRDefault="00DD5091" w:rsidP="00DD5091">
            <w:pPr>
              <w:jc w:val="center"/>
              <w:rPr>
                <w:sz w:val="28"/>
                <w:szCs w:val="28"/>
              </w:rPr>
            </w:pPr>
            <w:r>
              <w:rPr>
                <w:sz w:val="28"/>
                <w:szCs w:val="28"/>
              </w:rPr>
              <w:t>5,0</w:t>
            </w:r>
          </w:p>
        </w:tc>
        <w:tc>
          <w:tcPr>
            <w:tcW w:w="2233" w:type="dxa"/>
            <w:vAlign w:val="center"/>
          </w:tcPr>
          <w:p w:rsidR="00DD5091" w:rsidRPr="009D33CE" w:rsidRDefault="00DD5091" w:rsidP="00DD5091">
            <w:pPr>
              <w:jc w:val="center"/>
              <w:rPr>
                <w:sz w:val="28"/>
                <w:szCs w:val="28"/>
              </w:rPr>
            </w:pPr>
            <w:r>
              <w:rPr>
                <w:sz w:val="28"/>
                <w:szCs w:val="28"/>
              </w:rPr>
              <w:t>ГОСТ 18165-72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22</w:t>
            </w:r>
          </w:p>
        </w:tc>
        <w:tc>
          <w:tcPr>
            <w:tcW w:w="3970" w:type="dxa"/>
            <w:vAlign w:val="center"/>
          </w:tcPr>
          <w:p w:rsidR="00DD5091" w:rsidRPr="009D33CE" w:rsidRDefault="00DD5091" w:rsidP="00DD5091">
            <w:pPr>
              <w:rPr>
                <w:sz w:val="28"/>
                <w:szCs w:val="28"/>
              </w:rPr>
            </w:pPr>
            <w:r>
              <w:rPr>
                <w:sz w:val="28"/>
                <w:szCs w:val="28"/>
              </w:rPr>
              <w:t>Хром (+6), мг/л</w:t>
            </w:r>
          </w:p>
        </w:tc>
        <w:tc>
          <w:tcPr>
            <w:tcW w:w="1559" w:type="dxa"/>
            <w:vAlign w:val="center"/>
          </w:tcPr>
          <w:p w:rsidR="00DD5091" w:rsidRDefault="00DD5091" w:rsidP="00DD5091">
            <w:pPr>
              <w:jc w:val="center"/>
              <w:rPr>
                <w:sz w:val="28"/>
                <w:szCs w:val="28"/>
              </w:rPr>
            </w:pPr>
            <w:r>
              <w:rPr>
                <w:sz w:val="28"/>
                <w:szCs w:val="28"/>
              </w:rPr>
              <w:t>&lt;0,025</w:t>
            </w:r>
          </w:p>
        </w:tc>
        <w:tc>
          <w:tcPr>
            <w:tcW w:w="1701" w:type="dxa"/>
            <w:vAlign w:val="center"/>
          </w:tcPr>
          <w:p w:rsidR="00DD5091" w:rsidRDefault="00DD5091" w:rsidP="00DD5091">
            <w:pPr>
              <w:jc w:val="center"/>
              <w:rPr>
                <w:sz w:val="28"/>
                <w:szCs w:val="28"/>
              </w:rPr>
            </w:pPr>
            <w:r>
              <w:rPr>
                <w:sz w:val="28"/>
                <w:szCs w:val="28"/>
              </w:rPr>
              <w:t>0,05</w:t>
            </w:r>
          </w:p>
        </w:tc>
        <w:tc>
          <w:tcPr>
            <w:tcW w:w="2233" w:type="dxa"/>
            <w:vAlign w:val="center"/>
          </w:tcPr>
          <w:p w:rsidR="00DD5091" w:rsidRPr="009D33CE" w:rsidRDefault="00DD5091" w:rsidP="00DD5091">
            <w:pPr>
              <w:jc w:val="center"/>
              <w:rPr>
                <w:sz w:val="28"/>
                <w:szCs w:val="28"/>
              </w:rPr>
            </w:pPr>
            <w:r>
              <w:rPr>
                <w:sz w:val="28"/>
                <w:szCs w:val="28"/>
              </w:rPr>
              <w:t>ГОСТ Р 52962-08</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23</w:t>
            </w:r>
          </w:p>
        </w:tc>
        <w:tc>
          <w:tcPr>
            <w:tcW w:w="3970" w:type="dxa"/>
            <w:vAlign w:val="center"/>
          </w:tcPr>
          <w:p w:rsidR="00DD5091" w:rsidRPr="009D33CE" w:rsidRDefault="00DD5091" w:rsidP="00DD5091">
            <w:pPr>
              <w:rPr>
                <w:sz w:val="28"/>
                <w:szCs w:val="28"/>
              </w:rPr>
            </w:pPr>
            <w:r>
              <w:rPr>
                <w:sz w:val="28"/>
                <w:szCs w:val="28"/>
              </w:rPr>
              <w:t>Фториды, мг/л</w:t>
            </w:r>
          </w:p>
        </w:tc>
        <w:tc>
          <w:tcPr>
            <w:tcW w:w="1559" w:type="dxa"/>
            <w:vAlign w:val="center"/>
          </w:tcPr>
          <w:p w:rsidR="00DD5091" w:rsidRPr="009D33CE" w:rsidRDefault="00DD5091" w:rsidP="00DD5091">
            <w:pPr>
              <w:jc w:val="center"/>
              <w:rPr>
                <w:sz w:val="28"/>
                <w:szCs w:val="28"/>
              </w:rPr>
            </w:pPr>
            <w:r>
              <w:rPr>
                <w:sz w:val="28"/>
                <w:szCs w:val="28"/>
              </w:rPr>
              <w:t>0,4±0,06</w:t>
            </w:r>
          </w:p>
        </w:tc>
        <w:tc>
          <w:tcPr>
            <w:tcW w:w="1701" w:type="dxa"/>
            <w:vAlign w:val="center"/>
          </w:tcPr>
          <w:p w:rsidR="00DD5091" w:rsidRPr="009D33CE" w:rsidRDefault="00DD5091" w:rsidP="00DD5091">
            <w:pPr>
              <w:jc w:val="center"/>
              <w:rPr>
                <w:sz w:val="28"/>
                <w:szCs w:val="28"/>
              </w:rPr>
            </w:pPr>
            <w:r>
              <w:rPr>
                <w:sz w:val="28"/>
                <w:szCs w:val="28"/>
              </w:rPr>
              <w:t>1,5</w:t>
            </w:r>
          </w:p>
        </w:tc>
        <w:tc>
          <w:tcPr>
            <w:tcW w:w="2233" w:type="dxa"/>
            <w:vAlign w:val="center"/>
          </w:tcPr>
          <w:p w:rsidR="00DD5091" w:rsidRPr="009D33CE" w:rsidRDefault="00DD5091" w:rsidP="00DD5091">
            <w:pPr>
              <w:jc w:val="center"/>
              <w:rPr>
                <w:sz w:val="28"/>
                <w:szCs w:val="28"/>
              </w:rPr>
            </w:pPr>
            <w:r>
              <w:rPr>
                <w:sz w:val="28"/>
                <w:szCs w:val="28"/>
              </w:rPr>
              <w:t>ГОСТ 4386-72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24</w:t>
            </w:r>
          </w:p>
        </w:tc>
        <w:tc>
          <w:tcPr>
            <w:tcW w:w="3970" w:type="dxa"/>
            <w:vAlign w:val="center"/>
          </w:tcPr>
          <w:p w:rsidR="00DD5091" w:rsidRPr="009D33CE" w:rsidRDefault="00DD5091" w:rsidP="00DD5091">
            <w:pPr>
              <w:rPr>
                <w:sz w:val="28"/>
                <w:szCs w:val="28"/>
              </w:rPr>
            </w:pPr>
            <w:r>
              <w:rPr>
                <w:sz w:val="28"/>
                <w:szCs w:val="28"/>
              </w:rPr>
              <w:t>Марганец, мг/л</w:t>
            </w:r>
          </w:p>
        </w:tc>
        <w:tc>
          <w:tcPr>
            <w:tcW w:w="1559" w:type="dxa"/>
            <w:vAlign w:val="center"/>
          </w:tcPr>
          <w:p w:rsidR="00DD5091" w:rsidRPr="009D33CE" w:rsidRDefault="00DD5091" w:rsidP="00DD5091">
            <w:pPr>
              <w:jc w:val="center"/>
              <w:rPr>
                <w:sz w:val="28"/>
                <w:szCs w:val="28"/>
              </w:rPr>
            </w:pPr>
            <w:r>
              <w:rPr>
                <w:sz w:val="28"/>
                <w:szCs w:val="28"/>
              </w:rPr>
              <w:t>0,04</w:t>
            </w:r>
            <w:r w:rsidRPr="00CB39EA">
              <w:rPr>
                <w:sz w:val="28"/>
                <w:szCs w:val="28"/>
              </w:rPr>
              <w:t>±0,0</w:t>
            </w:r>
            <w:r>
              <w:rPr>
                <w:sz w:val="28"/>
                <w:szCs w:val="28"/>
              </w:rPr>
              <w:t>06</w:t>
            </w:r>
          </w:p>
        </w:tc>
        <w:tc>
          <w:tcPr>
            <w:tcW w:w="1701" w:type="dxa"/>
            <w:vAlign w:val="center"/>
          </w:tcPr>
          <w:p w:rsidR="00DD5091" w:rsidRPr="009D33CE" w:rsidRDefault="00DD5091" w:rsidP="00DD5091">
            <w:pPr>
              <w:jc w:val="center"/>
              <w:rPr>
                <w:sz w:val="28"/>
                <w:szCs w:val="28"/>
              </w:rPr>
            </w:pPr>
            <w:r>
              <w:rPr>
                <w:sz w:val="28"/>
                <w:szCs w:val="28"/>
              </w:rPr>
              <w:t>0,1</w:t>
            </w:r>
          </w:p>
        </w:tc>
        <w:tc>
          <w:tcPr>
            <w:tcW w:w="2233" w:type="dxa"/>
            <w:vAlign w:val="center"/>
          </w:tcPr>
          <w:p w:rsidR="00DD5091" w:rsidRPr="00CB39EA" w:rsidRDefault="00DD5091" w:rsidP="00DD5091">
            <w:pPr>
              <w:jc w:val="center"/>
              <w:rPr>
                <w:sz w:val="28"/>
                <w:szCs w:val="28"/>
              </w:rPr>
            </w:pPr>
            <w:r>
              <w:rPr>
                <w:sz w:val="28"/>
                <w:szCs w:val="28"/>
              </w:rPr>
              <w:t>ГОСТ 4974-72</w:t>
            </w:r>
          </w:p>
        </w:tc>
      </w:tr>
      <w:tr w:rsidR="00DD5091" w:rsidRPr="009D33CE" w:rsidTr="00DD5091">
        <w:tc>
          <w:tcPr>
            <w:tcW w:w="533" w:type="dxa"/>
            <w:vAlign w:val="center"/>
          </w:tcPr>
          <w:p w:rsidR="00DD5091" w:rsidRPr="009D33CE" w:rsidRDefault="00DD5091" w:rsidP="00DD5091">
            <w:pPr>
              <w:jc w:val="center"/>
              <w:rPr>
                <w:sz w:val="28"/>
                <w:szCs w:val="28"/>
              </w:rPr>
            </w:pPr>
            <w:r>
              <w:rPr>
                <w:sz w:val="28"/>
                <w:szCs w:val="28"/>
              </w:rPr>
              <w:t>25</w:t>
            </w:r>
          </w:p>
        </w:tc>
        <w:tc>
          <w:tcPr>
            <w:tcW w:w="3970" w:type="dxa"/>
            <w:vAlign w:val="center"/>
          </w:tcPr>
          <w:p w:rsidR="00DD5091" w:rsidRPr="009D33CE" w:rsidRDefault="00DD5091" w:rsidP="00DD5091">
            <w:pPr>
              <w:rPr>
                <w:sz w:val="28"/>
                <w:szCs w:val="28"/>
              </w:rPr>
            </w:pPr>
            <w:r>
              <w:rPr>
                <w:sz w:val="28"/>
                <w:szCs w:val="28"/>
              </w:rPr>
              <w:t>Нефтепродукты (суммарно), мг/л</w:t>
            </w:r>
          </w:p>
        </w:tc>
        <w:tc>
          <w:tcPr>
            <w:tcW w:w="1559" w:type="dxa"/>
            <w:vAlign w:val="center"/>
          </w:tcPr>
          <w:p w:rsidR="00DD5091" w:rsidRPr="009D33CE" w:rsidRDefault="00DD5091" w:rsidP="00DD5091">
            <w:pPr>
              <w:jc w:val="center"/>
              <w:rPr>
                <w:sz w:val="28"/>
                <w:szCs w:val="28"/>
              </w:rPr>
            </w:pPr>
            <w:r w:rsidRPr="002A39AD">
              <w:rPr>
                <w:sz w:val="28"/>
                <w:szCs w:val="28"/>
              </w:rPr>
              <w:t>&lt;0,005</w:t>
            </w:r>
          </w:p>
        </w:tc>
        <w:tc>
          <w:tcPr>
            <w:tcW w:w="1701" w:type="dxa"/>
            <w:vAlign w:val="center"/>
          </w:tcPr>
          <w:p w:rsidR="00DD5091" w:rsidRPr="009D33CE" w:rsidRDefault="00DD5091" w:rsidP="00DD5091">
            <w:pPr>
              <w:jc w:val="center"/>
              <w:rPr>
                <w:sz w:val="28"/>
                <w:szCs w:val="28"/>
              </w:rPr>
            </w:pPr>
            <w:r>
              <w:rPr>
                <w:sz w:val="28"/>
                <w:szCs w:val="28"/>
              </w:rPr>
              <w:t>0,1</w:t>
            </w:r>
          </w:p>
        </w:tc>
        <w:tc>
          <w:tcPr>
            <w:tcW w:w="2233" w:type="dxa"/>
            <w:vAlign w:val="center"/>
          </w:tcPr>
          <w:p w:rsidR="00DD5091" w:rsidRPr="002A39AD" w:rsidRDefault="00DD5091" w:rsidP="00DD5091">
            <w:pPr>
              <w:jc w:val="center"/>
              <w:rPr>
                <w:sz w:val="28"/>
                <w:szCs w:val="28"/>
              </w:rPr>
            </w:pPr>
            <w:r>
              <w:rPr>
                <w:sz w:val="28"/>
                <w:szCs w:val="28"/>
              </w:rPr>
              <w:t xml:space="preserve">ПНД Ф14.1:2:4.128-98 </w:t>
            </w:r>
          </w:p>
        </w:tc>
      </w:tr>
      <w:tr w:rsidR="00DD5091" w:rsidRPr="009D33CE" w:rsidTr="00DD5091">
        <w:trPr>
          <w:trHeight w:val="165"/>
        </w:trPr>
        <w:tc>
          <w:tcPr>
            <w:tcW w:w="533" w:type="dxa"/>
            <w:vAlign w:val="center"/>
          </w:tcPr>
          <w:p w:rsidR="00DD5091" w:rsidRPr="009D33CE" w:rsidRDefault="00DD5091" w:rsidP="00DD5091">
            <w:pPr>
              <w:jc w:val="center"/>
              <w:rPr>
                <w:sz w:val="28"/>
                <w:szCs w:val="28"/>
              </w:rPr>
            </w:pPr>
            <w:r>
              <w:rPr>
                <w:sz w:val="28"/>
                <w:szCs w:val="28"/>
              </w:rPr>
              <w:t>26</w:t>
            </w:r>
          </w:p>
        </w:tc>
        <w:tc>
          <w:tcPr>
            <w:tcW w:w="3970" w:type="dxa"/>
            <w:vAlign w:val="center"/>
          </w:tcPr>
          <w:p w:rsidR="00DD5091" w:rsidRPr="009D33CE" w:rsidRDefault="00DD5091" w:rsidP="00DD5091">
            <w:pPr>
              <w:rPr>
                <w:sz w:val="28"/>
                <w:szCs w:val="28"/>
              </w:rPr>
            </w:pPr>
            <w:r>
              <w:rPr>
                <w:sz w:val="28"/>
                <w:szCs w:val="28"/>
              </w:rPr>
              <w:t>Кадмий (суммарно), мг/л</w:t>
            </w:r>
          </w:p>
        </w:tc>
        <w:tc>
          <w:tcPr>
            <w:tcW w:w="1559" w:type="dxa"/>
            <w:vAlign w:val="center"/>
          </w:tcPr>
          <w:p w:rsidR="00DD5091" w:rsidRPr="009D33CE" w:rsidRDefault="00DD5091" w:rsidP="00DD5091">
            <w:pPr>
              <w:jc w:val="center"/>
              <w:rPr>
                <w:sz w:val="28"/>
                <w:szCs w:val="28"/>
              </w:rPr>
            </w:pPr>
            <w:r>
              <w:rPr>
                <w:sz w:val="28"/>
                <w:szCs w:val="28"/>
              </w:rPr>
              <w:t>&lt;0,0001</w:t>
            </w:r>
          </w:p>
        </w:tc>
        <w:tc>
          <w:tcPr>
            <w:tcW w:w="1701" w:type="dxa"/>
            <w:vAlign w:val="center"/>
          </w:tcPr>
          <w:p w:rsidR="00DD5091" w:rsidRPr="009D33CE" w:rsidRDefault="00DD5091" w:rsidP="00DD5091">
            <w:pPr>
              <w:jc w:val="center"/>
              <w:rPr>
                <w:sz w:val="28"/>
                <w:szCs w:val="28"/>
              </w:rPr>
            </w:pPr>
            <w:r>
              <w:rPr>
                <w:sz w:val="28"/>
                <w:szCs w:val="28"/>
              </w:rPr>
              <w:t>0,001</w:t>
            </w:r>
          </w:p>
        </w:tc>
        <w:tc>
          <w:tcPr>
            <w:tcW w:w="2233" w:type="dxa"/>
            <w:vAlign w:val="center"/>
          </w:tcPr>
          <w:p w:rsidR="00DD5091" w:rsidRPr="009D33CE" w:rsidRDefault="00DD5091" w:rsidP="00DD5091">
            <w:pPr>
              <w:jc w:val="center"/>
              <w:rPr>
                <w:sz w:val="28"/>
                <w:szCs w:val="28"/>
              </w:rPr>
            </w:pPr>
            <w:r w:rsidRPr="002A39AD">
              <w:rPr>
                <w:sz w:val="28"/>
                <w:szCs w:val="28"/>
              </w:rPr>
              <w:t>ГОСТ Р 52</w:t>
            </w:r>
            <w:r>
              <w:rPr>
                <w:sz w:val="28"/>
                <w:szCs w:val="28"/>
              </w:rPr>
              <w:t>180-03</w:t>
            </w:r>
          </w:p>
        </w:tc>
      </w:tr>
      <w:tr w:rsidR="00DD5091" w:rsidRPr="009D33CE" w:rsidTr="00DD5091">
        <w:trPr>
          <w:trHeight w:val="165"/>
        </w:trPr>
        <w:tc>
          <w:tcPr>
            <w:tcW w:w="533" w:type="dxa"/>
            <w:vAlign w:val="center"/>
          </w:tcPr>
          <w:p w:rsidR="00DD5091" w:rsidRPr="009D33CE" w:rsidRDefault="00DD5091" w:rsidP="00DD5091">
            <w:pPr>
              <w:jc w:val="center"/>
              <w:rPr>
                <w:sz w:val="28"/>
                <w:szCs w:val="28"/>
              </w:rPr>
            </w:pPr>
            <w:r>
              <w:rPr>
                <w:sz w:val="28"/>
                <w:szCs w:val="28"/>
              </w:rPr>
              <w:t>27</w:t>
            </w:r>
          </w:p>
        </w:tc>
        <w:tc>
          <w:tcPr>
            <w:tcW w:w="3970" w:type="dxa"/>
            <w:vAlign w:val="center"/>
          </w:tcPr>
          <w:p w:rsidR="00DD5091" w:rsidRPr="009D33CE" w:rsidRDefault="00DD5091" w:rsidP="00DD5091">
            <w:pPr>
              <w:rPr>
                <w:sz w:val="28"/>
                <w:szCs w:val="28"/>
              </w:rPr>
            </w:pPr>
            <w:r>
              <w:rPr>
                <w:sz w:val="28"/>
                <w:szCs w:val="28"/>
              </w:rPr>
              <w:t xml:space="preserve">Свинец </w:t>
            </w:r>
            <w:r w:rsidRPr="002A39AD">
              <w:rPr>
                <w:sz w:val="28"/>
                <w:szCs w:val="28"/>
              </w:rPr>
              <w:t>(суммарно)</w:t>
            </w:r>
            <w:r>
              <w:rPr>
                <w:sz w:val="28"/>
                <w:szCs w:val="28"/>
              </w:rPr>
              <w:t>, мг/л</w:t>
            </w:r>
          </w:p>
        </w:tc>
        <w:tc>
          <w:tcPr>
            <w:tcW w:w="1559" w:type="dxa"/>
            <w:vAlign w:val="center"/>
          </w:tcPr>
          <w:p w:rsidR="00DD5091" w:rsidRPr="009D33CE" w:rsidRDefault="00DD5091" w:rsidP="00DD5091">
            <w:pPr>
              <w:jc w:val="center"/>
              <w:rPr>
                <w:sz w:val="28"/>
                <w:szCs w:val="28"/>
              </w:rPr>
            </w:pPr>
            <w:r>
              <w:rPr>
                <w:sz w:val="28"/>
                <w:szCs w:val="28"/>
              </w:rPr>
              <w:t>&lt;0,0001</w:t>
            </w:r>
          </w:p>
        </w:tc>
        <w:tc>
          <w:tcPr>
            <w:tcW w:w="1701" w:type="dxa"/>
            <w:vAlign w:val="center"/>
          </w:tcPr>
          <w:p w:rsidR="00DD5091" w:rsidRPr="009D33CE" w:rsidRDefault="00DD5091" w:rsidP="00DD5091">
            <w:pPr>
              <w:jc w:val="center"/>
              <w:rPr>
                <w:sz w:val="28"/>
                <w:szCs w:val="28"/>
              </w:rPr>
            </w:pPr>
            <w:r>
              <w:rPr>
                <w:sz w:val="28"/>
                <w:szCs w:val="28"/>
              </w:rPr>
              <w:t>0,03</w:t>
            </w:r>
          </w:p>
        </w:tc>
        <w:tc>
          <w:tcPr>
            <w:tcW w:w="2233" w:type="dxa"/>
            <w:vAlign w:val="center"/>
          </w:tcPr>
          <w:p w:rsidR="00DD5091" w:rsidRPr="009D33CE" w:rsidRDefault="00DD5091" w:rsidP="00DD5091">
            <w:pPr>
              <w:jc w:val="center"/>
              <w:rPr>
                <w:sz w:val="28"/>
                <w:szCs w:val="28"/>
              </w:rPr>
            </w:pPr>
            <w:r>
              <w:rPr>
                <w:sz w:val="28"/>
                <w:szCs w:val="28"/>
              </w:rPr>
              <w:t>ГОСТ Р 52180-03</w:t>
            </w:r>
          </w:p>
        </w:tc>
      </w:tr>
      <w:tr w:rsidR="00DD5091" w:rsidRPr="009D33CE" w:rsidTr="00DD5091">
        <w:trPr>
          <w:trHeight w:val="150"/>
        </w:trPr>
        <w:tc>
          <w:tcPr>
            <w:tcW w:w="533" w:type="dxa"/>
            <w:vAlign w:val="center"/>
          </w:tcPr>
          <w:p w:rsidR="00DD5091" w:rsidRPr="009D33CE" w:rsidRDefault="00DD5091" w:rsidP="00DD5091">
            <w:pPr>
              <w:jc w:val="center"/>
              <w:rPr>
                <w:sz w:val="28"/>
                <w:szCs w:val="28"/>
              </w:rPr>
            </w:pPr>
            <w:r>
              <w:rPr>
                <w:sz w:val="28"/>
                <w:szCs w:val="28"/>
              </w:rPr>
              <w:t>28</w:t>
            </w:r>
          </w:p>
        </w:tc>
        <w:tc>
          <w:tcPr>
            <w:tcW w:w="3970" w:type="dxa"/>
            <w:vAlign w:val="center"/>
          </w:tcPr>
          <w:p w:rsidR="00DD5091" w:rsidRPr="009D33CE" w:rsidRDefault="00DD5091" w:rsidP="00DD5091">
            <w:pPr>
              <w:rPr>
                <w:sz w:val="28"/>
                <w:szCs w:val="28"/>
              </w:rPr>
            </w:pPr>
            <w:r>
              <w:rPr>
                <w:sz w:val="28"/>
                <w:szCs w:val="28"/>
              </w:rPr>
              <w:t>ДДТ (сумма изомеров), мг/л</w:t>
            </w:r>
          </w:p>
        </w:tc>
        <w:tc>
          <w:tcPr>
            <w:tcW w:w="1559" w:type="dxa"/>
            <w:vAlign w:val="center"/>
          </w:tcPr>
          <w:p w:rsidR="00DD5091" w:rsidRPr="009D33CE" w:rsidRDefault="00DD5091" w:rsidP="00DD5091">
            <w:pPr>
              <w:jc w:val="center"/>
              <w:rPr>
                <w:sz w:val="28"/>
                <w:szCs w:val="28"/>
              </w:rPr>
            </w:pPr>
            <w:r>
              <w:rPr>
                <w:sz w:val="28"/>
                <w:szCs w:val="28"/>
              </w:rPr>
              <w:t>&lt;0,002</w:t>
            </w:r>
          </w:p>
        </w:tc>
        <w:tc>
          <w:tcPr>
            <w:tcW w:w="1701" w:type="dxa"/>
            <w:vAlign w:val="center"/>
          </w:tcPr>
          <w:p w:rsidR="00DD5091" w:rsidRPr="009D33CE" w:rsidRDefault="00DD5091" w:rsidP="00DD5091">
            <w:pPr>
              <w:jc w:val="center"/>
              <w:rPr>
                <w:sz w:val="28"/>
                <w:szCs w:val="28"/>
              </w:rPr>
            </w:pPr>
            <w:r>
              <w:rPr>
                <w:sz w:val="28"/>
                <w:szCs w:val="28"/>
              </w:rPr>
              <w:t>0,002</w:t>
            </w:r>
          </w:p>
        </w:tc>
        <w:tc>
          <w:tcPr>
            <w:tcW w:w="2233" w:type="dxa"/>
            <w:vAlign w:val="center"/>
          </w:tcPr>
          <w:p w:rsidR="00DD5091" w:rsidRPr="009D33CE" w:rsidRDefault="00DD5091" w:rsidP="00DD5091">
            <w:pPr>
              <w:jc w:val="center"/>
              <w:rPr>
                <w:sz w:val="28"/>
                <w:szCs w:val="28"/>
              </w:rPr>
            </w:pPr>
            <w:r>
              <w:rPr>
                <w:sz w:val="28"/>
                <w:szCs w:val="28"/>
              </w:rPr>
              <w:t>МУ № 2142-80</w:t>
            </w:r>
          </w:p>
        </w:tc>
      </w:tr>
      <w:tr w:rsidR="00DD5091" w:rsidRPr="009D33CE" w:rsidTr="00DD5091">
        <w:trPr>
          <w:trHeight w:val="150"/>
        </w:trPr>
        <w:tc>
          <w:tcPr>
            <w:tcW w:w="533" w:type="dxa"/>
            <w:vAlign w:val="center"/>
          </w:tcPr>
          <w:p w:rsidR="00DD5091" w:rsidRDefault="00DD5091" w:rsidP="00DD5091">
            <w:pPr>
              <w:jc w:val="center"/>
              <w:rPr>
                <w:sz w:val="28"/>
                <w:szCs w:val="28"/>
              </w:rPr>
            </w:pPr>
            <w:r>
              <w:rPr>
                <w:sz w:val="28"/>
                <w:szCs w:val="28"/>
              </w:rPr>
              <w:t>29</w:t>
            </w:r>
          </w:p>
        </w:tc>
        <w:tc>
          <w:tcPr>
            <w:tcW w:w="3970" w:type="dxa"/>
            <w:vAlign w:val="center"/>
          </w:tcPr>
          <w:p w:rsidR="00DD5091" w:rsidRPr="009D33CE" w:rsidRDefault="00DD5091" w:rsidP="00DD5091">
            <w:pPr>
              <w:rPr>
                <w:sz w:val="28"/>
                <w:szCs w:val="28"/>
              </w:rPr>
            </w:pPr>
            <w:r>
              <w:rPr>
                <w:sz w:val="28"/>
                <w:szCs w:val="28"/>
              </w:rPr>
              <w:t>ГХЦГ-гамма (</w:t>
            </w:r>
            <w:proofErr w:type="spellStart"/>
            <w:r>
              <w:rPr>
                <w:sz w:val="28"/>
                <w:szCs w:val="28"/>
              </w:rPr>
              <w:t>линдан</w:t>
            </w:r>
            <w:proofErr w:type="spellEnd"/>
            <w:r>
              <w:rPr>
                <w:sz w:val="28"/>
                <w:szCs w:val="28"/>
              </w:rPr>
              <w:t>), мг/л</w:t>
            </w:r>
          </w:p>
        </w:tc>
        <w:tc>
          <w:tcPr>
            <w:tcW w:w="1559" w:type="dxa"/>
            <w:vAlign w:val="center"/>
          </w:tcPr>
          <w:p w:rsidR="00DD5091" w:rsidRPr="009D33CE" w:rsidRDefault="00DD5091" w:rsidP="00DD5091">
            <w:pPr>
              <w:jc w:val="center"/>
              <w:rPr>
                <w:sz w:val="28"/>
                <w:szCs w:val="28"/>
              </w:rPr>
            </w:pPr>
            <w:r>
              <w:rPr>
                <w:sz w:val="28"/>
                <w:szCs w:val="28"/>
              </w:rPr>
              <w:t>&lt;0,002</w:t>
            </w:r>
          </w:p>
        </w:tc>
        <w:tc>
          <w:tcPr>
            <w:tcW w:w="1701" w:type="dxa"/>
            <w:vAlign w:val="center"/>
          </w:tcPr>
          <w:p w:rsidR="00DD5091" w:rsidRPr="009D33CE" w:rsidRDefault="00DD5091" w:rsidP="00DD5091">
            <w:pPr>
              <w:jc w:val="center"/>
              <w:rPr>
                <w:sz w:val="28"/>
                <w:szCs w:val="28"/>
              </w:rPr>
            </w:pPr>
            <w:r>
              <w:rPr>
                <w:sz w:val="28"/>
                <w:szCs w:val="28"/>
              </w:rPr>
              <w:t>0,002</w:t>
            </w:r>
          </w:p>
        </w:tc>
        <w:tc>
          <w:tcPr>
            <w:tcW w:w="2233" w:type="dxa"/>
            <w:vAlign w:val="center"/>
          </w:tcPr>
          <w:p w:rsidR="00DD5091" w:rsidRPr="009D33CE" w:rsidRDefault="00DD5091" w:rsidP="00DD5091">
            <w:pPr>
              <w:jc w:val="center"/>
              <w:rPr>
                <w:sz w:val="28"/>
                <w:szCs w:val="28"/>
              </w:rPr>
            </w:pPr>
            <w:r>
              <w:rPr>
                <w:sz w:val="28"/>
                <w:szCs w:val="28"/>
              </w:rPr>
              <w:t>МУ № 2142-80</w:t>
            </w:r>
          </w:p>
        </w:tc>
      </w:tr>
    </w:tbl>
    <w:p w:rsidR="00DD5091" w:rsidRPr="00F16C8F" w:rsidRDefault="00DD5091" w:rsidP="00D303AA">
      <w:pPr>
        <w:spacing w:line="360" w:lineRule="auto"/>
        <w:jc w:val="both"/>
        <w:rPr>
          <w:sz w:val="28"/>
          <w:szCs w:val="28"/>
        </w:rPr>
      </w:pPr>
      <w:r w:rsidRPr="00D303AA">
        <w:rPr>
          <w:b/>
          <w:sz w:val="28"/>
          <w:szCs w:val="28"/>
        </w:rPr>
        <w:t>Заключение:</w:t>
      </w:r>
      <w:r w:rsidR="00E47B5F">
        <w:rPr>
          <w:sz w:val="28"/>
          <w:szCs w:val="28"/>
        </w:rPr>
        <w:t xml:space="preserve"> Данные проб</w:t>
      </w:r>
      <w:r w:rsidRPr="00F16C8F">
        <w:rPr>
          <w:sz w:val="28"/>
          <w:szCs w:val="28"/>
        </w:rPr>
        <w:t xml:space="preserve"> воды централизованной системы питьевого водоснабжения по </w:t>
      </w:r>
      <w:r>
        <w:rPr>
          <w:sz w:val="28"/>
          <w:szCs w:val="28"/>
        </w:rPr>
        <w:t>исследованным</w:t>
      </w:r>
      <w:r w:rsidR="00E47B5F">
        <w:rPr>
          <w:sz w:val="28"/>
          <w:szCs w:val="28"/>
        </w:rPr>
        <w:t xml:space="preserve"> показателям</w:t>
      </w:r>
      <w:r>
        <w:rPr>
          <w:sz w:val="28"/>
          <w:szCs w:val="28"/>
        </w:rPr>
        <w:t xml:space="preserve"> </w:t>
      </w:r>
      <w:r w:rsidRPr="00F16C8F">
        <w:rPr>
          <w:sz w:val="28"/>
          <w:szCs w:val="28"/>
        </w:rPr>
        <w:t>со</w:t>
      </w:r>
      <w:r w:rsidR="00E47B5F">
        <w:rPr>
          <w:sz w:val="28"/>
          <w:szCs w:val="28"/>
        </w:rPr>
        <w:t xml:space="preserve">ответствуют требованиям п. 3.3 </w:t>
      </w:r>
      <w:r>
        <w:rPr>
          <w:sz w:val="28"/>
          <w:szCs w:val="28"/>
        </w:rPr>
        <w:t>,</w:t>
      </w:r>
      <w:r w:rsidR="00E47B5F">
        <w:rPr>
          <w:sz w:val="28"/>
          <w:szCs w:val="28"/>
        </w:rPr>
        <w:t>3.4.1, 3.5</w:t>
      </w:r>
      <w:r>
        <w:rPr>
          <w:sz w:val="28"/>
          <w:szCs w:val="28"/>
        </w:rPr>
        <w:t xml:space="preserve"> СанПиН 2</w:t>
      </w:r>
      <w:r w:rsidRPr="00F16C8F">
        <w:rPr>
          <w:sz w:val="28"/>
          <w:szCs w:val="28"/>
        </w:rPr>
        <w:t>.1.4.1074-01 «Питьевая вода. Гигиенические требования к качеству воды централизованных систем питьевого водоснабжения</w:t>
      </w:r>
      <w:r>
        <w:rPr>
          <w:sz w:val="28"/>
          <w:szCs w:val="28"/>
        </w:rPr>
        <w:t>. К</w:t>
      </w:r>
      <w:r w:rsidRPr="00F16C8F">
        <w:rPr>
          <w:sz w:val="28"/>
          <w:szCs w:val="28"/>
        </w:rPr>
        <w:t>онтроль качества</w:t>
      </w:r>
      <w:r>
        <w:rPr>
          <w:sz w:val="28"/>
          <w:szCs w:val="28"/>
        </w:rPr>
        <w:t>. Гигиенические требования к обеспечению безопасности систем горячего водоснабжения» и ГОСТ 2761-84 «Источники централизованного хозяйственно-питьевого водоснабжения</w:t>
      </w:r>
      <w:r w:rsidRPr="00F16C8F">
        <w:rPr>
          <w:sz w:val="28"/>
          <w:szCs w:val="28"/>
        </w:rPr>
        <w:t>»</w:t>
      </w:r>
      <w:r>
        <w:rPr>
          <w:sz w:val="28"/>
          <w:szCs w:val="28"/>
        </w:rPr>
        <w:t xml:space="preserve"> п.2.2.</w:t>
      </w:r>
    </w:p>
    <w:p w:rsidR="00DF4EB4" w:rsidRDefault="00DF4EB4" w:rsidP="00DF4EB4">
      <w:pPr>
        <w:spacing w:after="0" w:line="360" w:lineRule="auto"/>
        <w:ind w:firstLine="709"/>
        <w:contextualSpacing/>
        <w:jc w:val="both"/>
        <w:rPr>
          <w:sz w:val="28"/>
          <w:szCs w:val="28"/>
        </w:rPr>
      </w:pPr>
      <w:r w:rsidRPr="001A566E">
        <w:rPr>
          <w:sz w:val="28"/>
          <w:szCs w:val="28"/>
        </w:rPr>
        <w:t xml:space="preserve">Для </w:t>
      </w:r>
      <w:r w:rsidR="00DD5091">
        <w:rPr>
          <w:sz w:val="28"/>
          <w:szCs w:val="28"/>
        </w:rPr>
        <w:t>МО</w:t>
      </w:r>
      <w:r w:rsidR="001A566E" w:rsidRPr="001A566E">
        <w:rPr>
          <w:sz w:val="28"/>
          <w:szCs w:val="28"/>
        </w:rPr>
        <w:t xml:space="preserve"> «город </w:t>
      </w:r>
      <w:r w:rsidR="00DD5091">
        <w:rPr>
          <w:sz w:val="28"/>
          <w:szCs w:val="28"/>
        </w:rPr>
        <w:t>Трубчевск</w:t>
      </w:r>
      <w:r w:rsidR="001A566E" w:rsidRPr="001A566E">
        <w:rPr>
          <w:sz w:val="28"/>
          <w:szCs w:val="28"/>
        </w:rPr>
        <w:t>»</w:t>
      </w:r>
      <w:r w:rsidRPr="001A566E">
        <w:rPr>
          <w:sz w:val="28"/>
          <w:szCs w:val="28"/>
        </w:rPr>
        <w:t xml:space="preserve"> разработана электронная модель схемы водоснабжения в программном комплексе </w:t>
      </w:r>
      <w:r w:rsidRPr="001A566E">
        <w:rPr>
          <w:sz w:val="28"/>
          <w:szCs w:val="28"/>
          <w:lang w:val="en-US"/>
        </w:rPr>
        <w:t>ZULU</w:t>
      </w:r>
      <w:r w:rsidRPr="001A566E">
        <w:rPr>
          <w:sz w:val="28"/>
          <w:szCs w:val="28"/>
        </w:rPr>
        <w:t xml:space="preserve"> 7.</w:t>
      </w:r>
      <w:r>
        <w:rPr>
          <w:sz w:val="28"/>
          <w:szCs w:val="28"/>
        </w:rPr>
        <w:t xml:space="preserve"> </w:t>
      </w:r>
    </w:p>
    <w:p w:rsidR="00DF4EB4" w:rsidRDefault="00DF4EB4" w:rsidP="00DF4EB4">
      <w:pPr>
        <w:spacing w:after="0" w:line="360" w:lineRule="auto"/>
        <w:ind w:firstLine="709"/>
        <w:contextualSpacing/>
        <w:jc w:val="center"/>
        <w:rPr>
          <w:sz w:val="28"/>
          <w:szCs w:val="28"/>
        </w:rPr>
      </w:pPr>
    </w:p>
    <w:p w:rsidR="00DF4EB4" w:rsidRDefault="00DF4EB4" w:rsidP="00DF4EB4">
      <w:pPr>
        <w:spacing w:after="0" w:line="360" w:lineRule="auto"/>
        <w:contextualSpacing/>
        <w:jc w:val="center"/>
        <w:rPr>
          <w:sz w:val="28"/>
          <w:szCs w:val="28"/>
          <w:highlight w:val="yellow"/>
        </w:rPr>
        <w:sectPr w:rsidR="00DF4EB4" w:rsidSect="00DF4EB4">
          <w:footerReference w:type="default" r:id="rId10"/>
          <w:pgSz w:w="11906" w:h="16838"/>
          <w:pgMar w:top="851" w:right="850" w:bottom="1134" w:left="1276" w:header="708" w:footer="708" w:gutter="0"/>
          <w:cols w:space="708"/>
          <w:titlePg/>
          <w:docGrid w:linePitch="360"/>
        </w:sectPr>
      </w:pPr>
    </w:p>
    <w:p w:rsidR="00DF4EB4" w:rsidRDefault="00747DB2" w:rsidP="00DF4EB4">
      <w:pPr>
        <w:spacing w:after="0" w:line="360" w:lineRule="auto"/>
        <w:contextualSpacing/>
        <w:jc w:val="center"/>
        <w:rPr>
          <w:sz w:val="28"/>
          <w:szCs w:val="28"/>
          <w:highlight w:val="yellow"/>
        </w:rPr>
      </w:pPr>
      <w:r>
        <w:rPr>
          <w:noProof/>
          <w:sz w:val="28"/>
          <w:szCs w:val="28"/>
        </w:rPr>
        <w:lastRenderedPageBreak/>
        <w:drawing>
          <wp:inline distT="0" distB="0" distL="0" distR="0" wp14:anchorId="4980B7A9" wp14:editId="6A12B0FF">
            <wp:extent cx="8488393" cy="5958284"/>
            <wp:effectExtent l="0" t="0" r="8255"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допровод.png"/>
                    <pic:cNvPicPr/>
                  </pic:nvPicPr>
                  <pic:blipFill>
                    <a:blip r:embed="rId11">
                      <a:extLst>
                        <a:ext uri="{28A0092B-C50C-407E-A947-70E740481C1C}">
                          <a14:useLocalDpi xmlns:a14="http://schemas.microsoft.com/office/drawing/2010/main" val="0"/>
                        </a:ext>
                      </a:extLst>
                    </a:blip>
                    <a:stretch>
                      <a:fillRect/>
                    </a:stretch>
                  </pic:blipFill>
                  <pic:spPr>
                    <a:xfrm>
                      <a:off x="0" y="0"/>
                      <a:ext cx="8490754" cy="5959941"/>
                    </a:xfrm>
                    <a:prstGeom prst="rect">
                      <a:avLst/>
                    </a:prstGeom>
                  </pic:spPr>
                </pic:pic>
              </a:graphicData>
            </a:graphic>
          </wp:inline>
        </w:drawing>
      </w:r>
    </w:p>
    <w:p w:rsidR="00DF4EB4" w:rsidRPr="00560965" w:rsidRDefault="00DF4EB4" w:rsidP="00DF4EB4">
      <w:pPr>
        <w:spacing w:after="0" w:line="360" w:lineRule="auto"/>
        <w:ind w:firstLine="709"/>
        <w:contextualSpacing/>
        <w:jc w:val="center"/>
        <w:rPr>
          <w:sz w:val="28"/>
          <w:szCs w:val="28"/>
        </w:rPr>
      </w:pPr>
      <w:r w:rsidRPr="00D852F2">
        <w:rPr>
          <w:b/>
          <w:sz w:val="28"/>
          <w:szCs w:val="28"/>
        </w:rPr>
        <w:t>Рис. 1</w:t>
      </w:r>
      <w:r w:rsidRPr="00560965">
        <w:rPr>
          <w:sz w:val="28"/>
          <w:szCs w:val="28"/>
        </w:rPr>
        <w:t xml:space="preserve"> Схема водоснабжения </w:t>
      </w:r>
      <w:r w:rsidR="00D303AA">
        <w:rPr>
          <w:sz w:val="28"/>
          <w:szCs w:val="28"/>
        </w:rPr>
        <w:t xml:space="preserve">г. </w:t>
      </w:r>
      <w:r w:rsidR="00E47B5F">
        <w:rPr>
          <w:sz w:val="28"/>
          <w:szCs w:val="28"/>
        </w:rPr>
        <w:t>Трубчевска</w:t>
      </w:r>
    </w:p>
    <w:p w:rsidR="00747DB2" w:rsidRDefault="00747DB2" w:rsidP="00747DB2">
      <w:pPr>
        <w:spacing w:after="0" w:line="360" w:lineRule="auto"/>
        <w:ind w:firstLine="709"/>
        <w:contextualSpacing/>
        <w:jc w:val="center"/>
        <w:rPr>
          <w:b/>
          <w:sz w:val="28"/>
          <w:szCs w:val="28"/>
        </w:rPr>
      </w:pPr>
      <w:r>
        <w:rPr>
          <w:b/>
          <w:noProof/>
          <w:sz w:val="28"/>
          <w:szCs w:val="28"/>
        </w:rPr>
        <w:lastRenderedPageBreak/>
        <w:drawing>
          <wp:inline distT="0" distB="0" distL="0" distR="0" wp14:anchorId="6A1D2856" wp14:editId="7BA15530">
            <wp:extent cx="8255479" cy="578564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важины.png"/>
                    <pic:cNvPicPr/>
                  </pic:nvPicPr>
                  <pic:blipFill>
                    <a:blip r:embed="rId12">
                      <a:extLst>
                        <a:ext uri="{28A0092B-C50C-407E-A947-70E740481C1C}">
                          <a14:useLocalDpi xmlns:a14="http://schemas.microsoft.com/office/drawing/2010/main" val="0"/>
                        </a:ext>
                      </a:extLst>
                    </a:blip>
                    <a:stretch>
                      <a:fillRect/>
                    </a:stretch>
                  </pic:blipFill>
                  <pic:spPr>
                    <a:xfrm>
                      <a:off x="0" y="0"/>
                      <a:ext cx="8267281" cy="5793912"/>
                    </a:xfrm>
                    <a:prstGeom prst="rect">
                      <a:avLst/>
                    </a:prstGeom>
                  </pic:spPr>
                </pic:pic>
              </a:graphicData>
            </a:graphic>
          </wp:inline>
        </w:drawing>
      </w:r>
    </w:p>
    <w:p w:rsidR="00747DB2" w:rsidRPr="00560965" w:rsidRDefault="00747DB2" w:rsidP="00747DB2">
      <w:pPr>
        <w:spacing w:after="0" w:line="360" w:lineRule="auto"/>
        <w:ind w:firstLine="709"/>
        <w:contextualSpacing/>
        <w:jc w:val="center"/>
        <w:rPr>
          <w:sz w:val="28"/>
          <w:szCs w:val="28"/>
        </w:rPr>
      </w:pPr>
      <w:r>
        <w:rPr>
          <w:b/>
          <w:sz w:val="28"/>
          <w:szCs w:val="28"/>
        </w:rPr>
        <w:t>Рис. 2</w:t>
      </w:r>
      <w:r w:rsidRPr="00560965">
        <w:rPr>
          <w:sz w:val="28"/>
          <w:szCs w:val="28"/>
        </w:rPr>
        <w:t xml:space="preserve"> </w:t>
      </w:r>
      <w:r>
        <w:rPr>
          <w:sz w:val="28"/>
          <w:szCs w:val="28"/>
        </w:rPr>
        <w:t>Расположение скважин в</w:t>
      </w:r>
      <w:r w:rsidRPr="00560965">
        <w:rPr>
          <w:sz w:val="28"/>
          <w:szCs w:val="28"/>
        </w:rPr>
        <w:t xml:space="preserve"> </w:t>
      </w:r>
      <w:r>
        <w:rPr>
          <w:sz w:val="28"/>
          <w:szCs w:val="28"/>
        </w:rPr>
        <w:t>г. Трубчевске.</w:t>
      </w:r>
    </w:p>
    <w:p w:rsidR="00DF4EB4" w:rsidRDefault="00513A03" w:rsidP="00DF4EB4">
      <w:pPr>
        <w:spacing w:after="0" w:line="360" w:lineRule="auto"/>
        <w:ind w:left="-284" w:right="-143"/>
        <w:contextualSpacing/>
        <w:jc w:val="center"/>
        <w:rPr>
          <w:sz w:val="28"/>
          <w:szCs w:val="28"/>
          <w:highlight w:val="yellow"/>
        </w:rPr>
      </w:pPr>
      <w:r>
        <w:rPr>
          <w:noProof/>
          <w:sz w:val="28"/>
          <w:szCs w:val="28"/>
        </w:rPr>
        <w:lastRenderedPageBreak/>
        <w:drawing>
          <wp:inline distT="0" distB="0" distL="0" distR="0" wp14:anchorId="774E0C7E" wp14:editId="084239EF">
            <wp:extent cx="9431655" cy="5770880"/>
            <wp:effectExtent l="0" t="0" r="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асть 1.png"/>
                    <pic:cNvPicPr/>
                  </pic:nvPicPr>
                  <pic:blipFill>
                    <a:blip r:embed="rId13">
                      <a:extLst>
                        <a:ext uri="{28A0092B-C50C-407E-A947-70E740481C1C}">
                          <a14:useLocalDpi xmlns:a14="http://schemas.microsoft.com/office/drawing/2010/main" val="0"/>
                        </a:ext>
                      </a:extLst>
                    </a:blip>
                    <a:stretch>
                      <a:fillRect/>
                    </a:stretch>
                  </pic:blipFill>
                  <pic:spPr>
                    <a:xfrm>
                      <a:off x="0" y="0"/>
                      <a:ext cx="9431655" cy="5770880"/>
                    </a:xfrm>
                    <a:prstGeom prst="rect">
                      <a:avLst/>
                    </a:prstGeom>
                  </pic:spPr>
                </pic:pic>
              </a:graphicData>
            </a:graphic>
          </wp:inline>
        </w:drawing>
      </w:r>
    </w:p>
    <w:p w:rsidR="00513A03" w:rsidRPr="00560965" w:rsidRDefault="00513A03" w:rsidP="00513A03">
      <w:pPr>
        <w:spacing w:after="0" w:line="360" w:lineRule="auto"/>
        <w:ind w:firstLine="709"/>
        <w:contextualSpacing/>
        <w:jc w:val="center"/>
        <w:rPr>
          <w:sz w:val="28"/>
          <w:szCs w:val="28"/>
        </w:rPr>
      </w:pPr>
      <w:r>
        <w:rPr>
          <w:b/>
          <w:sz w:val="28"/>
          <w:szCs w:val="28"/>
        </w:rPr>
        <w:t xml:space="preserve">Рис. 3 </w:t>
      </w:r>
      <w:r>
        <w:rPr>
          <w:sz w:val="28"/>
          <w:szCs w:val="28"/>
        </w:rPr>
        <w:t>Фрагмент схемы</w:t>
      </w:r>
      <w:r w:rsidRPr="00560965">
        <w:rPr>
          <w:sz w:val="28"/>
          <w:szCs w:val="28"/>
        </w:rPr>
        <w:t xml:space="preserve"> водоснабжения </w:t>
      </w:r>
      <w:r>
        <w:rPr>
          <w:sz w:val="28"/>
          <w:szCs w:val="28"/>
        </w:rPr>
        <w:t>г. Трубчевска.</w:t>
      </w:r>
    </w:p>
    <w:p w:rsidR="00513A03" w:rsidRDefault="00513A03" w:rsidP="00513A03">
      <w:pPr>
        <w:spacing w:after="0" w:line="360" w:lineRule="auto"/>
        <w:ind w:firstLine="709"/>
        <w:contextualSpacing/>
        <w:jc w:val="center"/>
        <w:rPr>
          <w:b/>
          <w:sz w:val="28"/>
          <w:szCs w:val="28"/>
        </w:rPr>
      </w:pPr>
      <w:r>
        <w:rPr>
          <w:b/>
          <w:noProof/>
          <w:sz w:val="28"/>
          <w:szCs w:val="28"/>
        </w:rPr>
        <w:lastRenderedPageBreak/>
        <w:drawing>
          <wp:inline distT="0" distB="0" distL="0" distR="0" wp14:anchorId="6FB5388C" wp14:editId="164751F1">
            <wp:extent cx="9040483" cy="5719313"/>
            <wp:effectExtent l="0" t="0" r="889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асть 2.png"/>
                    <pic:cNvPicPr/>
                  </pic:nvPicPr>
                  <pic:blipFill>
                    <a:blip r:embed="rId14">
                      <a:extLst>
                        <a:ext uri="{28A0092B-C50C-407E-A947-70E740481C1C}">
                          <a14:useLocalDpi xmlns:a14="http://schemas.microsoft.com/office/drawing/2010/main" val="0"/>
                        </a:ext>
                      </a:extLst>
                    </a:blip>
                    <a:stretch>
                      <a:fillRect/>
                    </a:stretch>
                  </pic:blipFill>
                  <pic:spPr>
                    <a:xfrm>
                      <a:off x="0" y="0"/>
                      <a:ext cx="9044707" cy="5721985"/>
                    </a:xfrm>
                    <a:prstGeom prst="rect">
                      <a:avLst/>
                    </a:prstGeom>
                  </pic:spPr>
                </pic:pic>
              </a:graphicData>
            </a:graphic>
          </wp:inline>
        </w:drawing>
      </w:r>
    </w:p>
    <w:p w:rsidR="00513A03" w:rsidRPr="00560965" w:rsidRDefault="00513A03" w:rsidP="00513A03">
      <w:pPr>
        <w:spacing w:after="0" w:line="360" w:lineRule="auto"/>
        <w:ind w:firstLine="709"/>
        <w:contextualSpacing/>
        <w:jc w:val="center"/>
        <w:rPr>
          <w:sz w:val="28"/>
          <w:szCs w:val="28"/>
        </w:rPr>
      </w:pPr>
      <w:r>
        <w:rPr>
          <w:b/>
          <w:sz w:val="28"/>
          <w:szCs w:val="28"/>
        </w:rPr>
        <w:t xml:space="preserve">Рис. 4 </w:t>
      </w:r>
      <w:r>
        <w:rPr>
          <w:sz w:val="28"/>
          <w:szCs w:val="28"/>
        </w:rPr>
        <w:t>Фрагмент схемы</w:t>
      </w:r>
      <w:r w:rsidRPr="00560965">
        <w:rPr>
          <w:sz w:val="28"/>
          <w:szCs w:val="28"/>
        </w:rPr>
        <w:t xml:space="preserve"> водоснабжения </w:t>
      </w:r>
      <w:r>
        <w:rPr>
          <w:sz w:val="28"/>
          <w:szCs w:val="28"/>
        </w:rPr>
        <w:t>г. Трубчевска.</w:t>
      </w:r>
    </w:p>
    <w:p w:rsidR="00513A03" w:rsidRDefault="00513A03" w:rsidP="00513A03">
      <w:pPr>
        <w:spacing w:after="0" w:line="360" w:lineRule="auto"/>
        <w:ind w:firstLine="709"/>
        <w:contextualSpacing/>
        <w:jc w:val="center"/>
        <w:rPr>
          <w:b/>
          <w:sz w:val="28"/>
          <w:szCs w:val="28"/>
        </w:rPr>
      </w:pPr>
      <w:r>
        <w:rPr>
          <w:b/>
          <w:noProof/>
          <w:sz w:val="28"/>
          <w:szCs w:val="28"/>
        </w:rPr>
        <w:lastRenderedPageBreak/>
        <w:drawing>
          <wp:inline distT="0" distB="0" distL="0" distR="0" wp14:anchorId="491F406D" wp14:editId="4EF76013">
            <wp:extent cx="9161253" cy="5753819"/>
            <wp:effectExtent l="0" t="0" r="190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асть 3.png"/>
                    <pic:cNvPicPr/>
                  </pic:nvPicPr>
                  <pic:blipFill>
                    <a:blip r:embed="rId15">
                      <a:extLst>
                        <a:ext uri="{28A0092B-C50C-407E-A947-70E740481C1C}">
                          <a14:useLocalDpi xmlns:a14="http://schemas.microsoft.com/office/drawing/2010/main" val="0"/>
                        </a:ext>
                      </a:extLst>
                    </a:blip>
                    <a:stretch>
                      <a:fillRect/>
                    </a:stretch>
                  </pic:blipFill>
                  <pic:spPr>
                    <a:xfrm>
                      <a:off x="0" y="0"/>
                      <a:ext cx="9164152" cy="5755640"/>
                    </a:xfrm>
                    <a:prstGeom prst="rect">
                      <a:avLst/>
                    </a:prstGeom>
                  </pic:spPr>
                </pic:pic>
              </a:graphicData>
            </a:graphic>
          </wp:inline>
        </w:drawing>
      </w:r>
    </w:p>
    <w:p w:rsidR="00513A03" w:rsidRPr="00560965" w:rsidRDefault="00513A03" w:rsidP="00513A03">
      <w:pPr>
        <w:spacing w:after="0" w:line="360" w:lineRule="auto"/>
        <w:ind w:firstLine="709"/>
        <w:contextualSpacing/>
        <w:jc w:val="center"/>
        <w:rPr>
          <w:sz w:val="28"/>
          <w:szCs w:val="28"/>
        </w:rPr>
      </w:pPr>
      <w:r>
        <w:rPr>
          <w:b/>
          <w:sz w:val="28"/>
          <w:szCs w:val="28"/>
        </w:rPr>
        <w:t xml:space="preserve">Рис. 5 </w:t>
      </w:r>
      <w:r>
        <w:rPr>
          <w:sz w:val="28"/>
          <w:szCs w:val="28"/>
        </w:rPr>
        <w:t>Фрагмент схемы</w:t>
      </w:r>
      <w:r w:rsidRPr="00560965">
        <w:rPr>
          <w:sz w:val="28"/>
          <w:szCs w:val="28"/>
        </w:rPr>
        <w:t xml:space="preserve"> водоснабжения </w:t>
      </w:r>
      <w:r>
        <w:rPr>
          <w:sz w:val="28"/>
          <w:szCs w:val="28"/>
        </w:rPr>
        <w:t>г. Трубчевска.</w:t>
      </w:r>
    </w:p>
    <w:p w:rsidR="00513A03" w:rsidRDefault="00513A03" w:rsidP="00513A03">
      <w:pPr>
        <w:spacing w:after="0" w:line="360" w:lineRule="auto"/>
        <w:ind w:left="-284" w:right="-143"/>
        <w:contextualSpacing/>
        <w:rPr>
          <w:sz w:val="28"/>
          <w:szCs w:val="28"/>
          <w:highlight w:val="yellow"/>
        </w:rPr>
        <w:sectPr w:rsidR="00513A03" w:rsidSect="00DF4EB4">
          <w:pgSz w:w="16838" w:h="11906" w:orient="landscape"/>
          <w:pgMar w:top="851" w:right="851" w:bottom="851" w:left="1134" w:header="709" w:footer="709" w:gutter="0"/>
          <w:cols w:space="708"/>
          <w:titlePg/>
          <w:docGrid w:linePitch="360"/>
        </w:sectPr>
      </w:pPr>
    </w:p>
    <w:p w:rsidR="00DF4EB4" w:rsidRDefault="00DF4EB4" w:rsidP="00513A03">
      <w:pPr>
        <w:spacing w:after="0" w:line="360" w:lineRule="auto"/>
        <w:contextualSpacing/>
        <w:rPr>
          <w:sz w:val="28"/>
          <w:szCs w:val="28"/>
        </w:rPr>
      </w:pPr>
    </w:p>
    <w:p w:rsidR="00DF4EB4" w:rsidRPr="006C0EA0" w:rsidRDefault="00DF4EB4" w:rsidP="00DF4EB4">
      <w:pPr>
        <w:jc w:val="center"/>
        <w:rPr>
          <w:b/>
          <w:bCs/>
          <w:sz w:val="28"/>
          <w:szCs w:val="28"/>
        </w:rPr>
      </w:pPr>
      <w:bookmarkStart w:id="59" w:name="_Toc361734858"/>
      <w:bookmarkStart w:id="60" w:name="_Toc360633080"/>
      <w:bookmarkStart w:id="61" w:name="_Toc360613178"/>
      <w:bookmarkStart w:id="62" w:name="_Toc360612760"/>
      <w:bookmarkStart w:id="63" w:name="_Toc360611485"/>
      <w:bookmarkStart w:id="64" w:name="_Toc360611451"/>
      <w:bookmarkStart w:id="65" w:name="_Toc360541444"/>
      <w:bookmarkStart w:id="66" w:name="_Toc360541033"/>
      <w:bookmarkStart w:id="67" w:name="_Toc360540975"/>
      <w:bookmarkEnd w:id="58"/>
      <w:r>
        <w:rPr>
          <w:rStyle w:val="30"/>
          <w:color w:val="auto"/>
          <w:sz w:val="28"/>
          <w:szCs w:val="28"/>
        </w:rPr>
        <w:t>1.2.</w:t>
      </w:r>
      <w:r w:rsidRPr="00466A0D">
        <w:rPr>
          <w:rStyle w:val="30"/>
          <w:color w:val="auto"/>
          <w:sz w:val="28"/>
          <w:szCs w:val="28"/>
        </w:rPr>
        <w:t xml:space="preserve"> </w:t>
      </w:r>
      <w:bookmarkEnd w:id="59"/>
      <w:bookmarkEnd w:id="60"/>
      <w:bookmarkEnd w:id="61"/>
      <w:bookmarkEnd w:id="62"/>
      <w:bookmarkEnd w:id="63"/>
      <w:bookmarkEnd w:id="64"/>
      <w:bookmarkEnd w:id="65"/>
      <w:bookmarkEnd w:id="66"/>
      <w:bookmarkEnd w:id="67"/>
      <w:r>
        <w:rPr>
          <w:rStyle w:val="30"/>
          <w:color w:val="auto"/>
          <w:sz w:val="28"/>
          <w:szCs w:val="28"/>
        </w:rPr>
        <w:t>Направления развития централизованных систем водоснабжения</w:t>
      </w:r>
    </w:p>
    <w:p w:rsidR="003E556D" w:rsidRPr="003E556D" w:rsidRDefault="003E556D" w:rsidP="00021C57">
      <w:pPr>
        <w:pStyle w:val="23"/>
        <w:widowControl w:val="0"/>
        <w:spacing w:before="40" w:after="40" w:line="360" w:lineRule="auto"/>
        <w:ind w:left="0" w:firstLine="709"/>
        <w:jc w:val="both"/>
        <w:rPr>
          <w:iCs/>
          <w:color w:val="000000"/>
          <w:sz w:val="28"/>
          <w:szCs w:val="28"/>
        </w:rPr>
      </w:pPr>
      <w:r w:rsidRPr="003E556D">
        <w:rPr>
          <w:iCs/>
          <w:color w:val="000000"/>
          <w:sz w:val="28"/>
          <w:szCs w:val="28"/>
        </w:rPr>
        <w:t xml:space="preserve">Для обеспечения населения доброкачественной питьевой водой и в достаточных количествах </w:t>
      </w:r>
      <w:r>
        <w:rPr>
          <w:iCs/>
          <w:color w:val="000000"/>
          <w:sz w:val="28"/>
          <w:szCs w:val="28"/>
        </w:rPr>
        <w:t>необходимо провести</w:t>
      </w:r>
      <w:r w:rsidRPr="003E556D">
        <w:rPr>
          <w:iCs/>
          <w:color w:val="000000"/>
          <w:sz w:val="28"/>
          <w:szCs w:val="28"/>
        </w:rPr>
        <w:t xml:space="preserve"> мероприятия по строительству, реконструкции и восс</w:t>
      </w:r>
      <w:r>
        <w:rPr>
          <w:iCs/>
          <w:color w:val="000000"/>
          <w:sz w:val="28"/>
          <w:szCs w:val="28"/>
        </w:rPr>
        <w:t>тановлению систем водоснабжения</w:t>
      </w:r>
      <w:r w:rsidRPr="003E556D">
        <w:rPr>
          <w:iCs/>
          <w:color w:val="000000"/>
          <w:sz w:val="28"/>
          <w:szCs w:val="28"/>
        </w:rPr>
        <w:t>, а в последующем - перевод водоснабжения населения вместо шахтных колодцев на централизованное из скважин или децентрализованное из трубчатых колодцев с водозабором из наиболее защищенных от загрязнения водоносных горизонтов.</w:t>
      </w:r>
    </w:p>
    <w:p w:rsidR="003E556D" w:rsidRPr="003E556D" w:rsidRDefault="003E556D" w:rsidP="00021C57">
      <w:pPr>
        <w:pStyle w:val="23"/>
        <w:widowControl w:val="0"/>
        <w:spacing w:before="40" w:after="40" w:line="360" w:lineRule="auto"/>
        <w:ind w:left="0" w:firstLine="709"/>
        <w:jc w:val="both"/>
        <w:rPr>
          <w:iCs/>
          <w:color w:val="000000"/>
          <w:sz w:val="28"/>
          <w:szCs w:val="28"/>
        </w:rPr>
      </w:pPr>
      <w:r w:rsidRPr="003E556D">
        <w:rPr>
          <w:iCs/>
          <w:color w:val="000000"/>
          <w:sz w:val="28"/>
          <w:szCs w:val="28"/>
        </w:rPr>
        <w:t xml:space="preserve">Для обеспечения населения </w:t>
      </w:r>
      <w:r>
        <w:rPr>
          <w:iCs/>
          <w:color w:val="000000"/>
          <w:sz w:val="28"/>
          <w:szCs w:val="28"/>
        </w:rPr>
        <w:t>города</w:t>
      </w:r>
      <w:r w:rsidRPr="003E556D">
        <w:rPr>
          <w:iCs/>
          <w:color w:val="000000"/>
          <w:sz w:val="28"/>
          <w:szCs w:val="28"/>
        </w:rPr>
        <w:t xml:space="preserve"> доброкачественной питьевой водой необходимы:</w:t>
      </w:r>
    </w:p>
    <w:p w:rsidR="003E556D" w:rsidRPr="003E556D" w:rsidRDefault="003E556D" w:rsidP="00B54C74">
      <w:pPr>
        <w:numPr>
          <w:ilvl w:val="0"/>
          <w:numId w:val="9"/>
        </w:numPr>
        <w:spacing w:after="0" w:line="360" w:lineRule="auto"/>
        <w:jc w:val="both"/>
        <w:rPr>
          <w:sz w:val="28"/>
          <w:szCs w:val="28"/>
        </w:rPr>
      </w:pPr>
      <w:r w:rsidRPr="003E556D">
        <w:rPr>
          <w:sz w:val="28"/>
          <w:szCs w:val="28"/>
        </w:rPr>
        <w:t>освоение разведанных месторождений подземных вод, строительство новых подземных водозаборов и расширение существующих;</w:t>
      </w:r>
    </w:p>
    <w:p w:rsidR="003E556D" w:rsidRPr="003E556D" w:rsidRDefault="003E556D" w:rsidP="00B54C74">
      <w:pPr>
        <w:numPr>
          <w:ilvl w:val="0"/>
          <w:numId w:val="9"/>
        </w:numPr>
        <w:spacing w:after="0" w:line="360" w:lineRule="auto"/>
        <w:jc w:val="both"/>
        <w:rPr>
          <w:sz w:val="28"/>
          <w:szCs w:val="28"/>
        </w:rPr>
      </w:pPr>
      <w:r w:rsidRPr="003E556D">
        <w:rPr>
          <w:sz w:val="28"/>
          <w:szCs w:val="28"/>
        </w:rPr>
        <w:t>обустройство зон санитарной охраны водозаборов и водопроводных сооружений на всех объектах, где их нет в настоящее время в соответствии с СанПиН 2.1.4.1110-02;</w:t>
      </w:r>
    </w:p>
    <w:p w:rsidR="003E556D" w:rsidRPr="003E556D" w:rsidRDefault="003E556D" w:rsidP="00B54C74">
      <w:pPr>
        <w:numPr>
          <w:ilvl w:val="0"/>
          <w:numId w:val="9"/>
        </w:numPr>
        <w:spacing w:after="0" w:line="360" w:lineRule="auto"/>
        <w:jc w:val="both"/>
        <w:rPr>
          <w:sz w:val="28"/>
          <w:szCs w:val="28"/>
        </w:rPr>
      </w:pPr>
      <w:r w:rsidRPr="003E556D">
        <w:rPr>
          <w:sz w:val="28"/>
          <w:szCs w:val="28"/>
        </w:rPr>
        <w:t>внедрение современной технологии очистки воды от стронция;</w:t>
      </w:r>
    </w:p>
    <w:p w:rsidR="003E556D" w:rsidRPr="003E556D" w:rsidRDefault="003E556D" w:rsidP="00B54C74">
      <w:pPr>
        <w:numPr>
          <w:ilvl w:val="0"/>
          <w:numId w:val="9"/>
        </w:numPr>
        <w:spacing w:after="0" w:line="360" w:lineRule="auto"/>
        <w:jc w:val="both"/>
        <w:rPr>
          <w:sz w:val="28"/>
          <w:szCs w:val="28"/>
        </w:rPr>
      </w:pPr>
      <w:r w:rsidRPr="003E556D">
        <w:rPr>
          <w:sz w:val="28"/>
          <w:szCs w:val="28"/>
        </w:rPr>
        <w:t>реконструкция существующих и строительство новых водопроводных сетей;</w:t>
      </w:r>
    </w:p>
    <w:p w:rsidR="003E556D" w:rsidRPr="003E556D" w:rsidRDefault="003E556D" w:rsidP="00B54C74">
      <w:pPr>
        <w:numPr>
          <w:ilvl w:val="0"/>
          <w:numId w:val="9"/>
        </w:numPr>
        <w:spacing w:after="0" w:line="360" w:lineRule="auto"/>
        <w:jc w:val="both"/>
        <w:rPr>
          <w:sz w:val="28"/>
          <w:szCs w:val="28"/>
        </w:rPr>
      </w:pPr>
      <w:r w:rsidRPr="003E556D">
        <w:rPr>
          <w:sz w:val="28"/>
          <w:szCs w:val="28"/>
        </w:rPr>
        <w:t xml:space="preserve">внедрение и расширение систем оборотного водоснабжения и повторного использования воды на промышленных предприятиях; </w:t>
      </w:r>
    </w:p>
    <w:p w:rsidR="003E556D" w:rsidRPr="003E556D" w:rsidRDefault="003E556D" w:rsidP="00B54C74">
      <w:pPr>
        <w:numPr>
          <w:ilvl w:val="0"/>
          <w:numId w:val="9"/>
        </w:numPr>
        <w:spacing w:after="0" w:line="360" w:lineRule="auto"/>
        <w:jc w:val="both"/>
        <w:rPr>
          <w:sz w:val="28"/>
          <w:szCs w:val="28"/>
        </w:rPr>
      </w:pPr>
      <w:r w:rsidRPr="003E556D">
        <w:rPr>
          <w:sz w:val="28"/>
          <w:szCs w:val="28"/>
        </w:rPr>
        <w:t xml:space="preserve">усиление контроля со стороны организаций, осуществляющих государственный контроль над охраной и использованием водных объектов, за деятельностью предприятий и организаций, расположенных на территории 2 и 3 поясов зоны санитарной охраны поверхностного источника с целью исключения загрязнения </w:t>
      </w:r>
      <w:proofErr w:type="spellStart"/>
      <w:r w:rsidRPr="003E556D">
        <w:rPr>
          <w:sz w:val="28"/>
          <w:szCs w:val="28"/>
        </w:rPr>
        <w:t>водоисточника</w:t>
      </w:r>
      <w:proofErr w:type="spellEnd"/>
      <w:r w:rsidRPr="003E556D">
        <w:rPr>
          <w:sz w:val="28"/>
          <w:szCs w:val="28"/>
        </w:rPr>
        <w:t xml:space="preserve"> хозяйственно-бытовыми и производственными сточными водами;</w:t>
      </w:r>
    </w:p>
    <w:p w:rsidR="003E556D" w:rsidRPr="003E556D" w:rsidRDefault="003E556D" w:rsidP="00B54C74">
      <w:pPr>
        <w:numPr>
          <w:ilvl w:val="0"/>
          <w:numId w:val="9"/>
        </w:numPr>
        <w:spacing w:after="0" w:line="360" w:lineRule="auto"/>
        <w:jc w:val="both"/>
        <w:rPr>
          <w:sz w:val="28"/>
          <w:szCs w:val="28"/>
        </w:rPr>
      </w:pPr>
      <w:r w:rsidRPr="003E556D">
        <w:rPr>
          <w:sz w:val="28"/>
          <w:szCs w:val="28"/>
        </w:rPr>
        <w:t>строительство станций обезжелезивания на водозаборах, имеющих воду с повышенным содержанием железа.</w:t>
      </w:r>
    </w:p>
    <w:p w:rsidR="003E556D" w:rsidRPr="003E556D" w:rsidRDefault="003E556D" w:rsidP="00021C57">
      <w:pPr>
        <w:pStyle w:val="23"/>
        <w:widowControl w:val="0"/>
        <w:spacing w:before="40" w:after="40" w:line="360" w:lineRule="auto"/>
        <w:ind w:left="0" w:firstLine="709"/>
        <w:jc w:val="both"/>
        <w:rPr>
          <w:iCs/>
          <w:color w:val="000000"/>
          <w:sz w:val="28"/>
          <w:szCs w:val="28"/>
        </w:rPr>
      </w:pPr>
      <w:r w:rsidRPr="003E556D">
        <w:rPr>
          <w:iCs/>
          <w:color w:val="000000"/>
          <w:sz w:val="28"/>
          <w:szCs w:val="28"/>
        </w:rPr>
        <w:t xml:space="preserve">Перспективное развитие систем водоснабжения предусматривается на </w:t>
      </w:r>
      <w:r w:rsidRPr="003E556D">
        <w:rPr>
          <w:iCs/>
          <w:color w:val="000000"/>
          <w:sz w:val="28"/>
          <w:szCs w:val="28"/>
        </w:rPr>
        <w:lastRenderedPageBreak/>
        <w:t xml:space="preserve">строящихся и реконструируемых площадках промышленно-производственного назначения. </w:t>
      </w:r>
    </w:p>
    <w:p w:rsidR="003E556D" w:rsidRPr="003E556D" w:rsidRDefault="003E556D" w:rsidP="00021C57">
      <w:pPr>
        <w:pStyle w:val="23"/>
        <w:widowControl w:val="0"/>
        <w:spacing w:before="40" w:after="40" w:line="360" w:lineRule="auto"/>
        <w:ind w:left="0" w:firstLine="709"/>
        <w:jc w:val="both"/>
        <w:rPr>
          <w:iCs/>
          <w:color w:val="000000"/>
          <w:sz w:val="28"/>
          <w:szCs w:val="28"/>
        </w:rPr>
      </w:pPr>
      <w:r w:rsidRPr="003E556D">
        <w:rPr>
          <w:iCs/>
          <w:color w:val="000000"/>
          <w:sz w:val="28"/>
          <w:szCs w:val="28"/>
        </w:rPr>
        <w:t xml:space="preserve">Для предприятий источниками водоснабжения рассматриваются поверхностные и подземные воды. Подземные воды рекомендуется использовать на хозяйственно-питьевые нужды и для промышленных целей, где требуется по технологии вода питьевого качества. Также рассматривается возможность организации отдельных, обособленных систем хозяйственно-питьевого и производственно-технического водопроводов. </w:t>
      </w:r>
    </w:p>
    <w:p w:rsidR="00DF4EB4" w:rsidRPr="00513A03" w:rsidRDefault="003E556D" w:rsidP="00513A03">
      <w:pPr>
        <w:pStyle w:val="23"/>
        <w:widowControl w:val="0"/>
        <w:spacing w:before="40" w:after="40" w:line="360" w:lineRule="auto"/>
        <w:ind w:left="0" w:firstLine="709"/>
        <w:jc w:val="both"/>
        <w:rPr>
          <w:iCs/>
          <w:color w:val="000000"/>
          <w:sz w:val="28"/>
          <w:szCs w:val="28"/>
        </w:rPr>
      </w:pPr>
      <w:r w:rsidRPr="003E556D">
        <w:rPr>
          <w:iCs/>
          <w:color w:val="000000"/>
          <w:sz w:val="28"/>
          <w:szCs w:val="28"/>
        </w:rPr>
        <w:t>Основное направление развития водопользования предприятий: сокращение потерь вод</w:t>
      </w:r>
      <w:bookmarkStart w:id="68" w:name="_Toc360613179"/>
      <w:bookmarkStart w:id="69" w:name="_Toc360612761"/>
      <w:bookmarkStart w:id="70" w:name="_Toc360611486"/>
      <w:bookmarkStart w:id="71" w:name="_Toc360611452"/>
      <w:bookmarkStart w:id="72" w:name="_Toc360541445"/>
      <w:bookmarkStart w:id="73" w:name="_Toc360541034"/>
      <w:bookmarkStart w:id="74" w:name="_Toc360540976"/>
      <w:bookmarkStart w:id="75" w:name="_Toc361734859"/>
      <w:bookmarkStart w:id="76" w:name="_Toc360633081"/>
      <w:r w:rsidR="00513A03">
        <w:rPr>
          <w:iCs/>
          <w:color w:val="000000"/>
          <w:sz w:val="28"/>
          <w:szCs w:val="28"/>
        </w:rPr>
        <w:t>ы и внедрение оборотных циклов.</w:t>
      </w:r>
    </w:p>
    <w:p w:rsidR="00DF4EB4" w:rsidRPr="00560965" w:rsidRDefault="00DF4EB4" w:rsidP="00DF4EB4">
      <w:pPr>
        <w:pStyle w:val="2"/>
        <w:spacing w:before="0" w:line="360" w:lineRule="auto"/>
        <w:ind w:firstLine="709"/>
        <w:jc w:val="center"/>
        <w:rPr>
          <w:color w:val="auto"/>
          <w:szCs w:val="28"/>
        </w:rPr>
      </w:pPr>
      <w:r w:rsidRPr="00E81694">
        <w:rPr>
          <w:color w:val="auto"/>
          <w:szCs w:val="28"/>
        </w:rPr>
        <w:t xml:space="preserve">1.3. </w:t>
      </w:r>
      <w:bookmarkEnd w:id="68"/>
      <w:bookmarkEnd w:id="69"/>
      <w:bookmarkEnd w:id="70"/>
      <w:bookmarkEnd w:id="71"/>
      <w:bookmarkEnd w:id="72"/>
      <w:bookmarkEnd w:id="73"/>
      <w:bookmarkEnd w:id="74"/>
      <w:bookmarkEnd w:id="75"/>
      <w:bookmarkEnd w:id="76"/>
      <w:r w:rsidRPr="00E81694">
        <w:rPr>
          <w:color w:val="auto"/>
          <w:szCs w:val="28"/>
        </w:rPr>
        <w:t>Баланс водоснабжения и потребления горячей, питьевой и технической воды.</w:t>
      </w:r>
    </w:p>
    <w:p w:rsidR="00357CA9" w:rsidRPr="00A87411" w:rsidRDefault="00DF4EB4" w:rsidP="00A87411">
      <w:pPr>
        <w:spacing w:after="0" w:line="360" w:lineRule="auto"/>
        <w:ind w:firstLine="709"/>
        <w:jc w:val="both"/>
        <w:rPr>
          <w:sz w:val="28"/>
          <w:szCs w:val="28"/>
        </w:rPr>
      </w:pPr>
      <w:r>
        <w:rPr>
          <w:bCs/>
          <w:sz w:val="28"/>
          <w:szCs w:val="28"/>
        </w:rPr>
        <w:t xml:space="preserve">Централизованное горячее водоснабжение в </w:t>
      </w:r>
      <w:r w:rsidR="00A87411">
        <w:rPr>
          <w:bCs/>
          <w:sz w:val="28"/>
          <w:szCs w:val="28"/>
        </w:rPr>
        <w:t>МО «город Трубчевск»</w:t>
      </w:r>
      <w:r w:rsidR="00357CA9">
        <w:rPr>
          <w:bCs/>
          <w:sz w:val="28"/>
          <w:szCs w:val="28"/>
        </w:rPr>
        <w:t xml:space="preserve"> осуществля</w:t>
      </w:r>
      <w:r w:rsidR="00A87411">
        <w:rPr>
          <w:bCs/>
          <w:sz w:val="28"/>
          <w:szCs w:val="28"/>
        </w:rPr>
        <w:t xml:space="preserve">ется от котельных </w:t>
      </w:r>
      <w:r w:rsidR="00357CA9">
        <w:rPr>
          <w:bCs/>
          <w:sz w:val="28"/>
          <w:szCs w:val="28"/>
        </w:rPr>
        <w:t xml:space="preserve"> ГУП «</w:t>
      </w:r>
      <w:proofErr w:type="spellStart"/>
      <w:r w:rsidR="00357CA9">
        <w:rPr>
          <w:bCs/>
          <w:sz w:val="28"/>
          <w:szCs w:val="28"/>
        </w:rPr>
        <w:t>Брянсккоммунэнерго</w:t>
      </w:r>
      <w:proofErr w:type="spellEnd"/>
      <w:r w:rsidR="00357CA9">
        <w:rPr>
          <w:bCs/>
          <w:sz w:val="28"/>
          <w:szCs w:val="28"/>
        </w:rPr>
        <w:t xml:space="preserve">» </w:t>
      </w:r>
      <w:r w:rsidR="00A87411">
        <w:rPr>
          <w:bCs/>
          <w:sz w:val="28"/>
          <w:szCs w:val="28"/>
        </w:rPr>
        <w:t>и ОАО «Монолит»</w:t>
      </w:r>
      <w:r w:rsidR="00357CA9">
        <w:rPr>
          <w:bCs/>
          <w:sz w:val="28"/>
          <w:szCs w:val="28"/>
        </w:rPr>
        <w:t xml:space="preserve">. </w:t>
      </w:r>
      <w:r w:rsidR="00A87411">
        <w:rPr>
          <w:bCs/>
          <w:sz w:val="28"/>
          <w:szCs w:val="28"/>
        </w:rPr>
        <w:t>Индивидуальное г</w:t>
      </w:r>
      <w:r>
        <w:rPr>
          <w:bCs/>
          <w:sz w:val="28"/>
          <w:szCs w:val="28"/>
        </w:rPr>
        <w:t xml:space="preserve">орячее </w:t>
      </w:r>
      <w:r w:rsidRPr="00AB1FCD">
        <w:rPr>
          <w:bCs/>
          <w:sz w:val="28"/>
          <w:szCs w:val="28"/>
        </w:rPr>
        <w:t>водоснабжение</w:t>
      </w:r>
      <w:r w:rsidRPr="00AB1FCD">
        <w:rPr>
          <w:sz w:val="28"/>
          <w:szCs w:val="28"/>
        </w:rPr>
        <w:t xml:space="preserve"> </w:t>
      </w:r>
      <w:r w:rsidR="00357CA9">
        <w:rPr>
          <w:sz w:val="28"/>
          <w:szCs w:val="28"/>
        </w:rPr>
        <w:t>оста</w:t>
      </w:r>
      <w:r w:rsidR="00A87411">
        <w:rPr>
          <w:sz w:val="28"/>
          <w:szCs w:val="28"/>
        </w:rPr>
        <w:t xml:space="preserve">вшихся потребителей </w:t>
      </w:r>
      <w:r w:rsidR="00357CA9">
        <w:rPr>
          <w:sz w:val="28"/>
          <w:szCs w:val="28"/>
        </w:rPr>
        <w:t xml:space="preserve">города </w:t>
      </w:r>
      <w:r>
        <w:rPr>
          <w:sz w:val="28"/>
          <w:szCs w:val="28"/>
        </w:rPr>
        <w:t>выполне</w:t>
      </w:r>
      <w:r w:rsidR="00A87411">
        <w:rPr>
          <w:sz w:val="28"/>
          <w:szCs w:val="28"/>
        </w:rPr>
        <w:t>но от автономных газовых и электро-водонагревателей.</w:t>
      </w:r>
    </w:p>
    <w:p w:rsidR="00DF4EB4" w:rsidRPr="00485C71" w:rsidRDefault="00DF4EB4" w:rsidP="00DF4EB4">
      <w:pPr>
        <w:jc w:val="center"/>
        <w:rPr>
          <w:bCs/>
          <w:sz w:val="28"/>
          <w:szCs w:val="28"/>
        </w:rPr>
      </w:pPr>
      <w:bookmarkStart w:id="77" w:name="_Toc360633082"/>
      <w:bookmarkStart w:id="78" w:name="_Toc360613181"/>
      <w:bookmarkStart w:id="79" w:name="_Toc360612763"/>
      <w:bookmarkStart w:id="80" w:name="_Toc360611488"/>
      <w:bookmarkStart w:id="81" w:name="_Toc360611454"/>
      <w:bookmarkStart w:id="82" w:name="_Toc360541447"/>
      <w:r w:rsidRPr="004C5E0A">
        <w:rPr>
          <w:bCs/>
          <w:sz w:val="28"/>
          <w:szCs w:val="28"/>
        </w:rPr>
        <w:t>Таблица</w:t>
      </w:r>
      <w:r>
        <w:rPr>
          <w:bCs/>
          <w:sz w:val="28"/>
          <w:szCs w:val="28"/>
        </w:rPr>
        <w:t xml:space="preserve"> </w:t>
      </w:r>
      <w:r w:rsidRPr="004C5E0A">
        <w:rPr>
          <w:bCs/>
          <w:sz w:val="28"/>
          <w:szCs w:val="28"/>
        </w:rPr>
        <w:t xml:space="preserve">водопотребления по </w:t>
      </w:r>
      <w:r w:rsidR="00A87411">
        <w:rPr>
          <w:color w:val="000000"/>
          <w:sz w:val="28"/>
          <w:szCs w:val="28"/>
        </w:rPr>
        <w:t>МО</w:t>
      </w:r>
      <w:r w:rsidR="00357CA9">
        <w:rPr>
          <w:color w:val="000000"/>
          <w:sz w:val="28"/>
          <w:szCs w:val="28"/>
        </w:rPr>
        <w:t xml:space="preserve"> «город </w:t>
      </w:r>
      <w:r w:rsidR="00A87411">
        <w:rPr>
          <w:color w:val="000000"/>
          <w:sz w:val="28"/>
          <w:szCs w:val="28"/>
        </w:rPr>
        <w:t>Трубчевск</w:t>
      </w:r>
      <w:r w:rsidR="00357CA9">
        <w:rPr>
          <w:color w:val="000000"/>
          <w:sz w:val="28"/>
          <w:szCs w:val="28"/>
        </w:rPr>
        <w:t>»</w:t>
      </w:r>
      <w:r w:rsidRPr="00C043DA">
        <w:rPr>
          <w:color w:val="000000"/>
          <w:sz w:val="28"/>
          <w:szCs w:val="28"/>
        </w:rPr>
        <w:t xml:space="preserve"> </w:t>
      </w:r>
      <w:r w:rsidRPr="004C5E0A">
        <w:rPr>
          <w:bCs/>
          <w:sz w:val="28"/>
          <w:szCs w:val="28"/>
        </w:rPr>
        <w:t>на 2013г</w:t>
      </w:r>
      <w:r w:rsidRPr="004C5E0A">
        <w:rPr>
          <w:bCs/>
          <w:szCs w:val="24"/>
        </w:rPr>
        <w:t>.</w:t>
      </w:r>
    </w:p>
    <w:p w:rsidR="00DF4EB4" w:rsidRDefault="00DF4EB4" w:rsidP="00DF4EB4">
      <w:pPr>
        <w:ind w:firstLine="708"/>
        <w:jc w:val="right"/>
        <w:rPr>
          <w:sz w:val="28"/>
          <w:szCs w:val="28"/>
        </w:rPr>
      </w:pPr>
      <w:r w:rsidRPr="006C0EA0">
        <w:rPr>
          <w:sz w:val="28"/>
          <w:szCs w:val="28"/>
        </w:rPr>
        <w:t xml:space="preserve">Таблица </w:t>
      </w:r>
      <w:r w:rsidR="00A87411">
        <w:rPr>
          <w:sz w:val="28"/>
          <w:szCs w:val="28"/>
        </w:rPr>
        <w:t>6</w:t>
      </w:r>
    </w:p>
    <w:tbl>
      <w:tblPr>
        <w:tblStyle w:val="af1"/>
        <w:tblW w:w="9999" w:type="dxa"/>
        <w:jc w:val="center"/>
        <w:tblLayout w:type="fixed"/>
        <w:tblLook w:val="01E0" w:firstRow="1" w:lastRow="1" w:firstColumn="1" w:lastColumn="1" w:noHBand="0" w:noVBand="0"/>
      </w:tblPr>
      <w:tblGrid>
        <w:gridCol w:w="677"/>
        <w:gridCol w:w="4503"/>
        <w:gridCol w:w="2410"/>
        <w:gridCol w:w="2409"/>
      </w:tblGrid>
      <w:tr w:rsidR="00ED43AF" w:rsidRPr="00B8292D" w:rsidTr="00A87411">
        <w:trPr>
          <w:trHeight w:val="1691"/>
          <w:jc w:val="center"/>
        </w:trPr>
        <w:tc>
          <w:tcPr>
            <w:tcW w:w="677" w:type="dxa"/>
            <w:vAlign w:val="center"/>
          </w:tcPr>
          <w:p w:rsidR="00ED43AF" w:rsidRPr="005859BF" w:rsidRDefault="00ED43AF" w:rsidP="005859BF">
            <w:pPr>
              <w:jc w:val="center"/>
              <w:rPr>
                <w:b/>
              </w:rPr>
            </w:pPr>
          </w:p>
          <w:p w:rsidR="00ED43AF" w:rsidRDefault="00ED43AF" w:rsidP="005859BF">
            <w:pPr>
              <w:jc w:val="center"/>
              <w:rPr>
                <w:b/>
              </w:rPr>
            </w:pPr>
            <w:r w:rsidRPr="005859BF">
              <w:rPr>
                <w:b/>
              </w:rPr>
              <w:t>№</w:t>
            </w:r>
          </w:p>
          <w:p w:rsidR="00A87411" w:rsidRPr="005859BF" w:rsidRDefault="00A87411" w:rsidP="005859BF">
            <w:pPr>
              <w:jc w:val="center"/>
              <w:rPr>
                <w:b/>
              </w:rPr>
            </w:pPr>
            <w:r>
              <w:rPr>
                <w:b/>
              </w:rPr>
              <w:t>п/п</w:t>
            </w:r>
          </w:p>
        </w:tc>
        <w:tc>
          <w:tcPr>
            <w:tcW w:w="4503" w:type="dxa"/>
            <w:vAlign w:val="center"/>
          </w:tcPr>
          <w:p w:rsidR="00ED43AF" w:rsidRPr="005859BF" w:rsidRDefault="00ED43AF" w:rsidP="005859BF">
            <w:pPr>
              <w:ind w:left="-108"/>
              <w:jc w:val="center"/>
              <w:rPr>
                <w:b/>
              </w:rPr>
            </w:pPr>
          </w:p>
          <w:p w:rsidR="00ED43AF" w:rsidRPr="005859BF" w:rsidRDefault="00ED43AF" w:rsidP="005859BF">
            <w:pPr>
              <w:ind w:left="-108"/>
              <w:jc w:val="center"/>
              <w:rPr>
                <w:b/>
              </w:rPr>
            </w:pPr>
            <w:r w:rsidRPr="005859BF">
              <w:rPr>
                <w:b/>
              </w:rPr>
              <w:t>Название организации</w:t>
            </w:r>
          </w:p>
          <w:p w:rsidR="00ED43AF" w:rsidRPr="005859BF" w:rsidRDefault="00ED43AF" w:rsidP="005859BF">
            <w:pPr>
              <w:jc w:val="center"/>
              <w:rPr>
                <w:b/>
              </w:rPr>
            </w:pPr>
          </w:p>
        </w:tc>
        <w:tc>
          <w:tcPr>
            <w:tcW w:w="2410" w:type="dxa"/>
            <w:vAlign w:val="center"/>
          </w:tcPr>
          <w:p w:rsidR="00ED43AF" w:rsidRPr="005859BF" w:rsidRDefault="00ED43AF" w:rsidP="005859BF">
            <w:pPr>
              <w:spacing w:after="200" w:line="276" w:lineRule="auto"/>
              <w:jc w:val="center"/>
              <w:rPr>
                <w:b/>
              </w:rPr>
            </w:pPr>
            <w:r w:rsidRPr="005859BF">
              <w:rPr>
                <w:b/>
              </w:rPr>
              <w:t>Объем водопотребления,  м</w:t>
            </w:r>
            <w:r w:rsidRPr="005859BF">
              <w:rPr>
                <w:b/>
                <w:vertAlign w:val="superscript"/>
              </w:rPr>
              <w:t>3</w:t>
            </w:r>
            <w:r w:rsidRPr="005859BF">
              <w:rPr>
                <w:b/>
              </w:rPr>
              <w:t>/сут</w:t>
            </w:r>
          </w:p>
          <w:p w:rsidR="00ED43AF" w:rsidRPr="005859BF" w:rsidRDefault="00ED43AF" w:rsidP="005859BF">
            <w:pPr>
              <w:jc w:val="center"/>
              <w:rPr>
                <w:b/>
                <w:vertAlign w:val="superscript"/>
              </w:rPr>
            </w:pPr>
          </w:p>
        </w:tc>
        <w:tc>
          <w:tcPr>
            <w:tcW w:w="2409" w:type="dxa"/>
            <w:vAlign w:val="center"/>
          </w:tcPr>
          <w:p w:rsidR="00ED43AF" w:rsidRPr="005859BF" w:rsidRDefault="00ED43AF" w:rsidP="005859BF">
            <w:pPr>
              <w:spacing w:after="200" w:line="276" w:lineRule="auto"/>
              <w:jc w:val="center"/>
              <w:rPr>
                <w:b/>
              </w:rPr>
            </w:pPr>
            <w:r w:rsidRPr="005859BF">
              <w:rPr>
                <w:b/>
              </w:rPr>
              <w:t>Объем водопотребления,  тыс. м</w:t>
            </w:r>
            <w:r w:rsidRPr="005859BF">
              <w:rPr>
                <w:b/>
                <w:vertAlign w:val="superscript"/>
              </w:rPr>
              <w:t>3</w:t>
            </w:r>
            <w:r w:rsidRPr="005859BF">
              <w:rPr>
                <w:b/>
              </w:rPr>
              <w:t>/год</w:t>
            </w:r>
          </w:p>
        </w:tc>
      </w:tr>
      <w:tr w:rsidR="00D55A9D" w:rsidRPr="00B8292D" w:rsidTr="00E05062">
        <w:trPr>
          <w:trHeight w:val="305"/>
          <w:jc w:val="center"/>
        </w:trPr>
        <w:tc>
          <w:tcPr>
            <w:tcW w:w="9999" w:type="dxa"/>
            <w:gridSpan w:val="4"/>
          </w:tcPr>
          <w:p w:rsidR="00D55A9D" w:rsidRPr="006C571B" w:rsidRDefault="00D55A9D" w:rsidP="00D55A9D">
            <w:pPr>
              <w:jc w:val="center"/>
            </w:pPr>
            <w:r w:rsidRPr="006C571B">
              <w:t>ФЕДЕРАЛЬНЫЙ БЮДЖЕТ</w:t>
            </w:r>
          </w:p>
        </w:tc>
      </w:tr>
      <w:tr w:rsidR="00A87411" w:rsidRPr="00B8292D" w:rsidTr="00E05062">
        <w:trPr>
          <w:trHeight w:val="268"/>
          <w:jc w:val="center"/>
        </w:trPr>
        <w:tc>
          <w:tcPr>
            <w:tcW w:w="677" w:type="dxa"/>
          </w:tcPr>
          <w:p w:rsidR="00A87411" w:rsidRPr="006C571B" w:rsidRDefault="00A87411" w:rsidP="00A87411">
            <w:r w:rsidRPr="006C571B">
              <w:t>1</w:t>
            </w:r>
          </w:p>
        </w:tc>
        <w:tc>
          <w:tcPr>
            <w:tcW w:w="4503" w:type="dxa"/>
          </w:tcPr>
          <w:p w:rsidR="00A87411" w:rsidRPr="006C571B" w:rsidRDefault="00A87411" w:rsidP="00A87411">
            <w:r w:rsidRPr="006C571B">
              <w:t xml:space="preserve">Военный ком-т </w:t>
            </w:r>
            <w:proofErr w:type="spellStart"/>
            <w:r w:rsidRPr="006C571B">
              <w:t>Трубчевского</w:t>
            </w:r>
            <w:proofErr w:type="spellEnd"/>
            <w:r w:rsidRPr="006C571B">
              <w:t xml:space="preserve"> района</w:t>
            </w:r>
          </w:p>
        </w:tc>
        <w:tc>
          <w:tcPr>
            <w:tcW w:w="2410" w:type="dxa"/>
            <w:shd w:val="clear" w:color="auto" w:fill="auto"/>
          </w:tcPr>
          <w:p w:rsidR="00A87411" w:rsidRPr="006C571B" w:rsidRDefault="00A87411" w:rsidP="00A87411">
            <w:r w:rsidRPr="006C571B">
              <w:t>0,000</w:t>
            </w:r>
          </w:p>
        </w:tc>
        <w:tc>
          <w:tcPr>
            <w:tcW w:w="2409" w:type="dxa"/>
            <w:shd w:val="clear" w:color="auto" w:fill="auto"/>
          </w:tcPr>
          <w:p w:rsidR="00A87411" w:rsidRPr="006C571B" w:rsidRDefault="00A87411" w:rsidP="00A87411"/>
        </w:tc>
      </w:tr>
      <w:tr w:rsidR="00A87411" w:rsidRPr="00B8292D" w:rsidTr="00E05062">
        <w:trPr>
          <w:trHeight w:val="501"/>
          <w:jc w:val="center"/>
        </w:trPr>
        <w:tc>
          <w:tcPr>
            <w:tcW w:w="677" w:type="dxa"/>
          </w:tcPr>
          <w:p w:rsidR="00A87411" w:rsidRPr="006C571B" w:rsidRDefault="00A87411" w:rsidP="00A87411">
            <w:r w:rsidRPr="006C571B">
              <w:t>2</w:t>
            </w:r>
          </w:p>
        </w:tc>
        <w:tc>
          <w:tcPr>
            <w:tcW w:w="4503" w:type="dxa"/>
          </w:tcPr>
          <w:p w:rsidR="00A87411" w:rsidRPr="006C571B" w:rsidRDefault="00A87411" w:rsidP="00A87411">
            <w:r w:rsidRPr="006C571B">
              <w:t>ОАО Славянка</w:t>
            </w:r>
          </w:p>
        </w:tc>
        <w:tc>
          <w:tcPr>
            <w:tcW w:w="2410" w:type="dxa"/>
            <w:shd w:val="clear" w:color="auto" w:fill="auto"/>
          </w:tcPr>
          <w:p w:rsidR="00A87411" w:rsidRPr="006C571B" w:rsidRDefault="00A87411" w:rsidP="00A87411">
            <w:r w:rsidRPr="006C571B">
              <w:t>34,000</w:t>
            </w:r>
          </w:p>
        </w:tc>
        <w:tc>
          <w:tcPr>
            <w:tcW w:w="2409" w:type="dxa"/>
            <w:shd w:val="clear" w:color="auto" w:fill="auto"/>
          </w:tcPr>
          <w:p w:rsidR="00A87411" w:rsidRPr="006C571B" w:rsidRDefault="00A87411" w:rsidP="00A87411">
            <w:r w:rsidRPr="006C571B">
              <w:t>0,135</w:t>
            </w:r>
          </w:p>
        </w:tc>
      </w:tr>
      <w:tr w:rsidR="00A87411" w:rsidRPr="00B8292D" w:rsidTr="00E05062">
        <w:trPr>
          <w:trHeight w:val="355"/>
          <w:jc w:val="center"/>
        </w:trPr>
        <w:tc>
          <w:tcPr>
            <w:tcW w:w="677" w:type="dxa"/>
          </w:tcPr>
          <w:p w:rsidR="00A87411" w:rsidRPr="006C571B" w:rsidRDefault="00A87411" w:rsidP="00A87411">
            <w:r w:rsidRPr="006C571B">
              <w:t>3</w:t>
            </w:r>
          </w:p>
        </w:tc>
        <w:tc>
          <w:tcPr>
            <w:tcW w:w="4503" w:type="dxa"/>
          </w:tcPr>
          <w:p w:rsidR="00A87411" w:rsidRPr="006C571B" w:rsidRDefault="00A87411" w:rsidP="00A87411">
            <w:r w:rsidRPr="006C571B">
              <w:t>Управление следственного комитета</w:t>
            </w:r>
          </w:p>
        </w:tc>
        <w:tc>
          <w:tcPr>
            <w:tcW w:w="2410" w:type="dxa"/>
            <w:shd w:val="clear" w:color="auto" w:fill="auto"/>
          </w:tcPr>
          <w:p w:rsidR="00A87411" w:rsidRPr="006C571B" w:rsidRDefault="00A87411" w:rsidP="00A87411">
            <w:r w:rsidRPr="006C571B">
              <w:t>61,400</w:t>
            </w:r>
          </w:p>
        </w:tc>
        <w:tc>
          <w:tcPr>
            <w:tcW w:w="2409" w:type="dxa"/>
            <w:shd w:val="clear" w:color="auto" w:fill="auto"/>
          </w:tcPr>
          <w:p w:rsidR="00A87411" w:rsidRPr="006C571B" w:rsidRDefault="00A87411" w:rsidP="00A87411">
            <w:r w:rsidRPr="006C571B">
              <w:t>0,244</w:t>
            </w:r>
          </w:p>
        </w:tc>
      </w:tr>
      <w:tr w:rsidR="00A87411" w:rsidRPr="00B8292D" w:rsidTr="00E05062">
        <w:trPr>
          <w:trHeight w:val="186"/>
          <w:jc w:val="center"/>
        </w:trPr>
        <w:tc>
          <w:tcPr>
            <w:tcW w:w="677" w:type="dxa"/>
          </w:tcPr>
          <w:p w:rsidR="00A87411" w:rsidRPr="006C571B" w:rsidRDefault="00A87411" w:rsidP="00A87411">
            <w:r w:rsidRPr="006C571B">
              <w:t>4</w:t>
            </w:r>
          </w:p>
        </w:tc>
        <w:tc>
          <w:tcPr>
            <w:tcW w:w="4503" w:type="dxa"/>
          </w:tcPr>
          <w:p w:rsidR="00A87411" w:rsidRPr="006C571B" w:rsidRDefault="00A87411" w:rsidP="00A87411">
            <w:r w:rsidRPr="006C571B">
              <w:t>МО ОВО при МОВД</w:t>
            </w:r>
          </w:p>
        </w:tc>
        <w:tc>
          <w:tcPr>
            <w:tcW w:w="2410" w:type="dxa"/>
            <w:shd w:val="clear" w:color="auto" w:fill="auto"/>
          </w:tcPr>
          <w:p w:rsidR="00A87411" w:rsidRPr="006C571B" w:rsidRDefault="00A87411" w:rsidP="00A87411">
            <w:r w:rsidRPr="006C571B">
              <w:t>229,517</w:t>
            </w:r>
          </w:p>
        </w:tc>
        <w:tc>
          <w:tcPr>
            <w:tcW w:w="2409" w:type="dxa"/>
            <w:shd w:val="clear" w:color="auto" w:fill="auto"/>
          </w:tcPr>
          <w:p w:rsidR="00A87411" w:rsidRPr="006C571B" w:rsidRDefault="00A87411" w:rsidP="00A87411">
            <w:r w:rsidRPr="006C571B">
              <w:t>0,911</w:t>
            </w:r>
          </w:p>
        </w:tc>
      </w:tr>
      <w:tr w:rsidR="00A87411" w:rsidRPr="00B8292D" w:rsidTr="00E05062">
        <w:trPr>
          <w:trHeight w:val="270"/>
          <w:jc w:val="center"/>
        </w:trPr>
        <w:tc>
          <w:tcPr>
            <w:tcW w:w="677" w:type="dxa"/>
          </w:tcPr>
          <w:p w:rsidR="00A87411" w:rsidRPr="006C571B" w:rsidRDefault="00A87411" w:rsidP="00A87411">
            <w:r w:rsidRPr="006C571B">
              <w:t>5</w:t>
            </w:r>
          </w:p>
        </w:tc>
        <w:tc>
          <w:tcPr>
            <w:tcW w:w="4503" w:type="dxa"/>
          </w:tcPr>
          <w:p w:rsidR="00A87411" w:rsidRPr="006C571B" w:rsidRDefault="00A87411" w:rsidP="00A87411">
            <w:r w:rsidRPr="006C571B">
              <w:t>ГУ УПФР в Трубчевском районе</w:t>
            </w:r>
          </w:p>
        </w:tc>
        <w:tc>
          <w:tcPr>
            <w:tcW w:w="2410" w:type="dxa"/>
            <w:shd w:val="clear" w:color="auto" w:fill="auto"/>
          </w:tcPr>
          <w:p w:rsidR="00A87411" w:rsidRPr="006C571B" w:rsidRDefault="00A87411" w:rsidP="00A87411">
            <w:r w:rsidRPr="006C571B">
              <w:t>170,000</w:t>
            </w:r>
          </w:p>
        </w:tc>
        <w:tc>
          <w:tcPr>
            <w:tcW w:w="2409" w:type="dxa"/>
            <w:shd w:val="clear" w:color="auto" w:fill="auto"/>
          </w:tcPr>
          <w:p w:rsidR="00A87411" w:rsidRPr="006C571B" w:rsidRDefault="00A87411" w:rsidP="00A87411">
            <w:r w:rsidRPr="006C571B">
              <w:t>0,675</w:t>
            </w:r>
          </w:p>
        </w:tc>
      </w:tr>
      <w:tr w:rsidR="00A87411" w:rsidRPr="00B8292D" w:rsidTr="00E05062">
        <w:trPr>
          <w:trHeight w:val="194"/>
          <w:jc w:val="center"/>
        </w:trPr>
        <w:tc>
          <w:tcPr>
            <w:tcW w:w="677" w:type="dxa"/>
          </w:tcPr>
          <w:p w:rsidR="00A87411" w:rsidRPr="006C571B" w:rsidRDefault="00A87411" w:rsidP="00A87411">
            <w:r w:rsidRPr="006C571B">
              <w:t>6</w:t>
            </w:r>
          </w:p>
        </w:tc>
        <w:tc>
          <w:tcPr>
            <w:tcW w:w="4503" w:type="dxa"/>
          </w:tcPr>
          <w:p w:rsidR="00A87411" w:rsidRPr="006C571B" w:rsidRDefault="00A87411" w:rsidP="00A87411">
            <w:r w:rsidRPr="006C571B">
              <w:t xml:space="preserve">ГКУ </w:t>
            </w:r>
            <w:proofErr w:type="spellStart"/>
            <w:r w:rsidRPr="006C571B">
              <w:t>Трубчевский</w:t>
            </w:r>
            <w:proofErr w:type="spellEnd"/>
            <w:r w:rsidRPr="006C571B">
              <w:t xml:space="preserve"> районный ЦЗН</w:t>
            </w:r>
          </w:p>
        </w:tc>
        <w:tc>
          <w:tcPr>
            <w:tcW w:w="2410" w:type="dxa"/>
            <w:shd w:val="clear" w:color="auto" w:fill="auto"/>
          </w:tcPr>
          <w:p w:rsidR="00A87411" w:rsidRPr="006C571B" w:rsidRDefault="00A87411" w:rsidP="00A87411">
            <w:r w:rsidRPr="006C571B">
              <w:t>148,077</w:t>
            </w:r>
          </w:p>
        </w:tc>
        <w:tc>
          <w:tcPr>
            <w:tcW w:w="2409" w:type="dxa"/>
            <w:shd w:val="clear" w:color="auto" w:fill="auto"/>
          </w:tcPr>
          <w:p w:rsidR="00A87411" w:rsidRPr="006C571B" w:rsidRDefault="00A87411" w:rsidP="00A87411">
            <w:r w:rsidRPr="006C571B">
              <w:t>0,588</w:t>
            </w:r>
          </w:p>
        </w:tc>
      </w:tr>
      <w:tr w:rsidR="00A87411" w:rsidRPr="00B8292D" w:rsidTr="00E05062">
        <w:trPr>
          <w:trHeight w:val="183"/>
          <w:jc w:val="center"/>
        </w:trPr>
        <w:tc>
          <w:tcPr>
            <w:tcW w:w="677" w:type="dxa"/>
          </w:tcPr>
          <w:p w:rsidR="00A87411" w:rsidRPr="006C571B" w:rsidRDefault="00A87411" w:rsidP="00A87411">
            <w:r w:rsidRPr="006C571B">
              <w:t>7</w:t>
            </w:r>
          </w:p>
        </w:tc>
        <w:tc>
          <w:tcPr>
            <w:tcW w:w="4503" w:type="dxa"/>
          </w:tcPr>
          <w:p w:rsidR="00A87411" w:rsidRPr="006C571B" w:rsidRDefault="00A87411" w:rsidP="00A87411">
            <w:r w:rsidRPr="006C571B">
              <w:t xml:space="preserve">ГУ Центр </w:t>
            </w:r>
            <w:proofErr w:type="spellStart"/>
            <w:r w:rsidRPr="006C571B">
              <w:t>эпиднадзора</w:t>
            </w:r>
            <w:proofErr w:type="spellEnd"/>
            <w:r w:rsidRPr="006C571B">
              <w:t xml:space="preserve"> в </w:t>
            </w:r>
            <w:proofErr w:type="spellStart"/>
            <w:r w:rsidRPr="006C571B">
              <w:t>Тру.р</w:t>
            </w:r>
            <w:proofErr w:type="spellEnd"/>
          </w:p>
        </w:tc>
        <w:tc>
          <w:tcPr>
            <w:tcW w:w="2410" w:type="dxa"/>
            <w:shd w:val="clear" w:color="auto" w:fill="auto"/>
          </w:tcPr>
          <w:p w:rsidR="00A87411" w:rsidRPr="006C571B" w:rsidRDefault="00A87411" w:rsidP="00A87411">
            <w:r w:rsidRPr="006C571B">
              <w:t>195,000</w:t>
            </w:r>
          </w:p>
        </w:tc>
        <w:tc>
          <w:tcPr>
            <w:tcW w:w="2409" w:type="dxa"/>
            <w:shd w:val="clear" w:color="auto" w:fill="auto"/>
          </w:tcPr>
          <w:p w:rsidR="00A87411" w:rsidRPr="006C571B" w:rsidRDefault="00A87411" w:rsidP="00A87411">
            <w:r w:rsidRPr="006C571B">
              <w:t>0,774</w:t>
            </w:r>
          </w:p>
        </w:tc>
      </w:tr>
      <w:tr w:rsidR="00A87411" w:rsidRPr="00B8292D" w:rsidTr="00E05062">
        <w:trPr>
          <w:trHeight w:val="330"/>
          <w:jc w:val="center"/>
        </w:trPr>
        <w:tc>
          <w:tcPr>
            <w:tcW w:w="677" w:type="dxa"/>
          </w:tcPr>
          <w:p w:rsidR="00A87411" w:rsidRPr="006C571B" w:rsidRDefault="00A87411" w:rsidP="00A87411">
            <w:r w:rsidRPr="006C571B">
              <w:t>8</w:t>
            </w:r>
          </w:p>
        </w:tc>
        <w:tc>
          <w:tcPr>
            <w:tcW w:w="4503" w:type="dxa"/>
          </w:tcPr>
          <w:p w:rsidR="00A87411" w:rsidRPr="006C571B" w:rsidRDefault="00A87411" w:rsidP="00A87411">
            <w:r w:rsidRPr="006C571B">
              <w:t>МО МВД  "</w:t>
            </w:r>
            <w:proofErr w:type="spellStart"/>
            <w:r w:rsidRPr="006C571B">
              <w:t>Трубчевский</w:t>
            </w:r>
            <w:proofErr w:type="spellEnd"/>
            <w:r w:rsidRPr="006C571B">
              <w:t>"</w:t>
            </w:r>
            <w:proofErr w:type="gramStart"/>
            <w:r w:rsidRPr="006C571B">
              <w:t>,</w:t>
            </w:r>
            <w:proofErr w:type="spellStart"/>
            <w:r w:rsidRPr="006C571B">
              <w:t>ф</w:t>
            </w:r>
            <w:proofErr w:type="gramEnd"/>
            <w:r w:rsidRPr="006C571B">
              <w:t>ед.бюджет</w:t>
            </w:r>
            <w:proofErr w:type="spellEnd"/>
          </w:p>
        </w:tc>
        <w:tc>
          <w:tcPr>
            <w:tcW w:w="2410" w:type="dxa"/>
            <w:shd w:val="clear" w:color="auto" w:fill="auto"/>
          </w:tcPr>
          <w:p w:rsidR="00A87411" w:rsidRPr="006C571B" w:rsidRDefault="00A87411" w:rsidP="00A87411">
            <w:r w:rsidRPr="006C571B">
              <w:t>577,460</w:t>
            </w:r>
          </w:p>
        </w:tc>
        <w:tc>
          <w:tcPr>
            <w:tcW w:w="2409" w:type="dxa"/>
            <w:shd w:val="clear" w:color="auto" w:fill="auto"/>
          </w:tcPr>
          <w:p w:rsidR="00A87411" w:rsidRPr="006C571B" w:rsidRDefault="00A87411" w:rsidP="00A87411">
            <w:r w:rsidRPr="006C571B">
              <w:t>2,292</w:t>
            </w:r>
          </w:p>
        </w:tc>
      </w:tr>
      <w:tr w:rsidR="00A87411" w:rsidRPr="00B8292D" w:rsidTr="00E05062">
        <w:trPr>
          <w:trHeight w:val="275"/>
          <w:jc w:val="center"/>
        </w:trPr>
        <w:tc>
          <w:tcPr>
            <w:tcW w:w="677" w:type="dxa"/>
          </w:tcPr>
          <w:p w:rsidR="00A87411" w:rsidRPr="006C571B" w:rsidRDefault="00A87411" w:rsidP="00A87411">
            <w:r w:rsidRPr="006C571B">
              <w:t>9</w:t>
            </w:r>
          </w:p>
        </w:tc>
        <w:tc>
          <w:tcPr>
            <w:tcW w:w="4503" w:type="dxa"/>
          </w:tcPr>
          <w:p w:rsidR="00A87411" w:rsidRPr="006C571B" w:rsidRDefault="00A87411" w:rsidP="00A87411">
            <w:proofErr w:type="spellStart"/>
            <w:r w:rsidRPr="006C571B">
              <w:t>Трубчевское</w:t>
            </w:r>
            <w:proofErr w:type="spellEnd"/>
            <w:r w:rsidRPr="006C571B">
              <w:t xml:space="preserve">  районное отд. УФК</w:t>
            </w:r>
          </w:p>
        </w:tc>
        <w:tc>
          <w:tcPr>
            <w:tcW w:w="2410" w:type="dxa"/>
            <w:shd w:val="clear" w:color="auto" w:fill="auto"/>
          </w:tcPr>
          <w:p w:rsidR="00A87411" w:rsidRPr="006C571B" w:rsidRDefault="00A87411" w:rsidP="00A87411">
            <w:r w:rsidRPr="006C571B">
              <w:t>186,000</w:t>
            </w:r>
          </w:p>
        </w:tc>
        <w:tc>
          <w:tcPr>
            <w:tcW w:w="2409" w:type="dxa"/>
            <w:shd w:val="clear" w:color="auto" w:fill="auto"/>
          </w:tcPr>
          <w:p w:rsidR="00A87411" w:rsidRPr="006C571B" w:rsidRDefault="00A87411" w:rsidP="00A87411">
            <w:r w:rsidRPr="006C571B">
              <w:t>0,738</w:t>
            </w:r>
          </w:p>
        </w:tc>
      </w:tr>
      <w:tr w:rsidR="00A87411" w:rsidRPr="00B8292D" w:rsidTr="00E05062">
        <w:trPr>
          <w:trHeight w:val="268"/>
          <w:jc w:val="center"/>
        </w:trPr>
        <w:tc>
          <w:tcPr>
            <w:tcW w:w="677" w:type="dxa"/>
          </w:tcPr>
          <w:p w:rsidR="00A87411" w:rsidRPr="006C571B" w:rsidRDefault="00A87411" w:rsidP="00A87411">
            <w:r w:rsidRPr="006C571B">
              <w:t>10</w:t>
            </w:r>
          </w:p>
        </w:tc>
        <w:tc>
          <w:tcPr>
            <w:tcW w:w="4503" w:type="dxa"/>
          </w:tcPr>
          <w:p w:rsidR="00A87411" w:rsidRPr="006C571B" w:rsidRDefault="00A87411" w:rsidP="00A87411">
            <w:r w:rsidRPr="006C571B">
              <w:t xml:space="preserve">Прокуратура </w:t>
            </w:r>
            <w:proofErr w:type="spellStart"/>
            <w:r w:rsidRPr="006C571B">
              <w:t>Трубчевского</w:t>
            </w:r>
            <w:proofErr w:type="spellEnd"/>
            <w:r w:rsidRPr="006C571B">
              <w:t xml:space="preserve"> района</w:t>
            </w:r>
          </w:p>
        </w:tc>
        <w:tc>
          <w:tcPr>
            <w:tcW w:w="2410" w:type="dxa"/>
            <w:shd w:val="clear" w:color="auto" w:fill="auto"/>
          </w:tcPr>
          <w:p w:rsidR="00A87411" w:rsidRPr="006C571B" w:rsidRDefault="00A87411" w:rsidP="00A87411">
            <w:r w:rsidRPr="006C571B">
              <w:t>21,000</w:t>
            </w:r>
          </w:p>
        </w:tc>
        <w:tc>
          <w:tcPr>
            <w:tcW w:w="2409" w:type="dxa"/>
            <w:shd w:val="clear" w:color="auto" w:fill="auto"/>
          </w:tcPr>
          <w:p w:rsidR="00A87411" w:rsidRPr="006C571B" w:rsidRDefault="00A87411" w:rsidP="00A87411">
            <w:r w:rsidRPr="006C571B">
              <w:t>0,083</w:t>
            </w:r>
          </w:p>
        </w:tc>
      </w:tr>
      <w:tr w:rsidR="00A87411" w:rsidRPr="00B8292D" w:rsidTr="00E05062">
        <w:trPr>
          <w:trHeight w:val="257"/>
          <w:jc w:val="center"/>
        </w:trPr>
        <w:tc>
          <w:tcPr>
            <w:tcW w:w="677" w:type="dxa"/>
          </w:tcPr>
          <w:p w:rsidR="00A87411" w:rsidRPr="006C571B" w:rsidRDefault="00A87411" w:rsidP="00A87411">
            <w:r w:rsidRPr="006C571B">
              <w:lastRenderedPageBreak/>
              <w:t>11</w:t>
            </w:r>
          </w:p>
        </w:tc>
        <w:tc>
          <w:tcPr>
            <w:tcW w:w="4503" w:type="dxa"/>
          </w:tcPr>
          <w:p w:rsidR="00A87411" w:rsidRPr="006C571B" w:rsidRDefault="00A87411" w:rsidP="00A87411">
            <w:r w:rsidRPr="006C571B">
              <w:t xml:space="preserve">Управление </w:t>
            </w:r>
            <w:proofErr w:type="spellStart"/>
            <w:r w:rsidRPr="006C571B">
              <w:t>Госнаркоконтроля</w:t>
            </w:r>
            <w:proofErr w:type="spellEnd"/>
            <w:r w:rsidRPr="006C571B">
              <w:t xml:space="preserve"> России </w:t>
            </w:r>
          </w:p>
        </w:tc>
        <w:tc>
          <w:tcPr>
            <w:tcW w:w="2410" w:type="dxa"/>
            <w:shd w:val="clear" w:color="auto" w:fill="auto"/>
          </w:tcPr>
          <w:p w:rsidR="00A87411" w:rsidRPr="006C571B" w:rsidRDefault="00A87411" w:rsidP="00A87411">
            <w:r w:rsidRPr="006C571B">
              <w:t>165,000</w:t>
            </w:r>
          </w:p>
        </w:tc>
        <w:tc>
          <w:tcPr>
            <w:tcW w:w="2409" w:type="dxa"/>
            <w:shd w:val="clear" w:color="auto" w:fill="auto"/>
          </w:tcPr>
          <w:p w:rsidR="00A87411" w:rsidRPr="006C571B" w:rsidRDefault="00A87411" w:rsidP="00A87411">
            <w:r w:rsidRPr="006C571B">
              <w:t>0,655</w:t>
            </w:r>
          </w:p>
        </w:tc>
      </w:tr>
      <w:tr w:rsidR="00A87411" w:rsidRPr="00B8292D" w:rsidTr="00E05062">
        <w:trPr>
          <w:trHeight w:val="336"/>
          <w:jc w:val="center"/>
        </w:trPr>
        <w:tc>
          <w:tcPr>
            <w:tcW w:w="677" w:type="dxa"/>
          </w:tcPr>
          <w:p w:rsidR="00A87411" w:rsidRPr="006C571B" w:rsidRDefault="00A87411" w:rsidP="00A87411">
            <w:r w:rsidRPr="006C571B">
              <w:t>12</w:t>
            </w:r>
          </w:p>
        </w:tc>
        <w:tc>
          <w:tcPr>
            <w:tcW w:w="4503" w:type="dxa"/>
          </w:tcPr>
          <w:p w:rsidR="00A87411" w:rsidRPr="006C571B" w:rsidRDefault="00A87411" w:rsidP="00A87411">
            <w:r w:rsidRPr="006C571B">
              <w:t xml:space="preserve">Управление мировой юстиции </w:t>
            </w:r>
          </w:p>
        </w:tc>
        <w:tc>
          <w:tcPr>
            <w:tcW w:w="2410" w:type="dxa"/>
            <w:shd w:val="clear" w:color="auto" w:fill="auto"/>
          </w:tcPr>
          <w:p w:rsidR="00A87411" w:rsidRPr="006C571B" w:rsidRDefault="00A87411" w:rsidP="00A87411">
            <w:r w:rsidRPr="006C571B">
              <w:t>41,530</w:t>
            </w:r>
          </w:p>
        </w:tc>
        <w:tc>
          <w:tcPr>
            <w:tcW w:w="2409" w:type="dxa"/>
            <w:shd w:val="clear" w:color="auto" w:fill="auto"/>
          </w:tcPr>
          <w:p w:rsidR="00A87411" w:rsidRPr="006C571B" w:rsidRDefault="00A87411" w:rsidP="00A87411">
            <w:r w:rsidRPr="006C571B">
              <w:t>0,165</w:t>
            </w:r>
          </w:p>
        </w:tc>
      </w:tr>
      <w:tr w:rsidR="00A87411" w:rsidRPr="00B8292D" w:rsidTr="00E05062">
        <w:trPr>
          <w:trHeight w:val="425"/>
          <w:jc w:val="center"/>
        </w:trPr>
        <w:tc>
          <w:tcPr>
            <w:tcW w:w="677" w:type="dxa"/>
          </w:tcPr>
          <w:p w:rsidR="00A87411" w:rsidRPr="006C571B" w:rsidRDefault="00A87411" w:rsidP="00A87411">
            <w:r w:rsidRPr="006C571B">
              <w:t>13</w:t>
            </w:r>
          </w:p>
        </w:tc>
        <w:tc>
          <w:tcPr>
            <w:tcW w:w="4503" w:type="dxa"/>
          </w:tcPr>
          <w:p w:rsidR="00A87411" w:rsidRPr="006C571B" w:rsidRDefault="00A87411" w:rsidP="00A87411">
            <w:r w:rsidRPr="006C571B">
              <w:t xml:space="preserve">Управление </w:t>
            </w:r>
            <w:proofErr w:type="spellStart"/>
            <w:r w:rsidRPr="006C571B">
              <w:t>суд.департамента</w:t>
            </w:r>
            <w:proofErr w:type="spellEnd"/>
          </w:p>
        </w:tc>
        <w:tc>
          <w:tcPr>
            <w:tcW w:w="2410" w:type="dxa"/>
            <w:shd w:val="clear" w:color="auto" w:fill="auto"/>
          </w:tcPr>
          <w:p w:rsidR="00A87411" w:rsidRPr="006C571B" w:rsidRDefault="00A87411" w:rsidP="00A87411">
            <w:r w:rsidRPr="006C571B">
              <w:t>141,000</w:t>
            </w:r>
          </w:p>
        </w:tc>
        <w:tc>
          <w:tcPr>
            <w:tcW w:w="2409" w:type="dxa"/>
            <w:shd w:val="clear" w:color="auto" w:fill="auto"/>
          </w:tcPr>
          <w:p w:rsidR="00A87411" w:rsidRPr="006C571B" w:rsidRDefault="00A87411" w:rsidP="00A87411">
            <w:r w:rsidRPr="006C571B">
              <w:t>0,560</w:t>
            </w:r>
          </w:p>
        </w:tc>
      </w:tr>
      <w:tr w:rsidR="00A87411" w:rsidRPr="00B8292D" w:rsidTr="00E05062">
        <w:trPr>
          <w:trHeight w:val="403"/>
          <w:jc w:val="center"/>
        </w:trPr>
        <w:tc>
          <w:tcPr>
            <w:tcW w:w="677" w:type="dxa"/>
          </w:tcPr>
          <w:p w:rsidR="00A87411" w:rsidRPr="006C571B" w:rsidRDefault="00A87411" w:rsidP="00A87411">
            <w:r w:rsidRPr="006C571B">
              <w:t>14</w:t>
            </w:r>
          </w:p>
        </w:tc>
        <w:tc>
          <w:tcPr>
            <w:tcW w:w="4503" w:type="dxa"/>
          </w:tcPr>
          <w:p w:rsidR="00A87411" w:rsidRPr="006C571B" w:rsidRDefault="00A87411" w:rsidP="00A87411">
            <w:r w:rsidRPr="006C571B">
              <w:t xml:space="preserve">Управление </w:t>
            </w:r>
            <w:proofErr w:type="spellStart"/>
            <w:r w:rsidRPr="006C571B">
              <w:t>фед</w:t>
            </w:r>
            <w:proofErr w:type="spellEnd"/>
            <w:r w:rsidRPr="006C571B">
              <w:t>. Службы Суд. Прист.</w:t>
            </w:r>
          </w:p>
        </w:tc>
        <w:tc>
          <w:tcPr>
            <w:tcW w:w="2410" w:type="dxa"/>
            <w:shd w:val="clear" w:color="auto" w:fill="auto"/>
          </w:tcPr>
          <w:p w:rsidR="00A87411" w:rsidRPr="006C571B" w:rsidRDefault="00A87411" w:rsidP="00A87411">
            <w:r w:rsidRPr="006C571B">
              <w:t>134,520</w:t>
            </w:r>
          </w:p>
        </w:tc>
        <w:tc>
          <w:tcPr>
            <w:tcW w:w="2409" w:type="dxa"/>
            <w:shd w:val="clear" w:color="auto" w:fill="auto"/>
          </w:tcPr>
          <w:p w:rsidR="00A87411" w:rsidRPr="006C571B" w:rsidRDefault="00A87411" w:rsidP="00A87411">
            <w:r w:rsidRPr="006C571B">
              <w:t>0,534</w:t>
            </w:r>
          </w:p>
        </w:tc>
      </w:tr>
      <w:tr w:rsidR="00A87411" w:rsidRPr="00B8292D" w:rsidTr="00E05062">
        <w:trPr>
          <w:trHeight w:val="267"/>
          <w:jc w:val="center"/>
        </w:trPr>
        <w:tc>
          <w:tcPr>
            <w:tcW w:w="677" w:type="dxa"/>
          </w:tcPr>
          <w:p w:rsidR="00A87411" w:rsidRPr="006C571B" w:rsidRDefault="00A87411" w:rsidP="00A87411">
            <w:r w:rsidRPr="006C571B">
              <w:t>15</w:t>
            </w:r>
          </w:p>
        </w:tc>
        <w:tc>
          <w:tcPr>
            <w:tcW w:w="4503" w:type="dxa"/>
          </w:tcPr>
          <w:p w:rsidR="00A87411" w:rsidRPr="006C571B" w:rsidRDefault="00A87411" w:rsidP="00A87411">
            <w:r w:rsidRPr="006C571B">
              <w:t>УФСБ по Брянской обл.</w:t>
            </w:r>
          </w:p>
        </w:tc>
        <w:tc>
          <w:tcPr>
            <w:tcW w:w="2410" w:type="dxa"/>
            <w:shd w:val="clear" w:color="auto" w:fill="auto"/>
          </w:tcPr>
          <w:p w:rsidR="00A87411" w:rsidRPr="006C571B" w:rsidRDefault="00A87411" w:rsidP="00A87411">
            <w:r w:rsidRPr="006C571B">
              <w:t>93,600</w:t>
            </w:r>
          </w:p>
        </w:tc>
        <w:tc>
          <w:tcPr>
            <w:tcW w:w="2409" w:type="dxa"/>
            <w:shd w:val="clear" w:color="auto" w:fill="auto"/>
          </w:tcPr>
          <w:p w:rsidR="00A87411" w:rsidRPr="006C571B" w:rsidRDefault="00A87411" w:rsidP="00A87411">
            <w:r w:rsidRPr="006C571B">
              <w:t>0,371</w:t>
            </w:r>
          </w:p>
        </w:tc>
      </w:tr>
      <w:tr w:rsidR="00A87411" w:rsidRPr="00B8292D" w:rsidTr="00E05062">
        <w:trPr>
          <w:trHeight w:val="414"/>
          <w:jc w:val="center"/>
        </w:trPr>
        <w:tc>
          <w:tcPr>
            <w:tcW w:w="677" w:type="dxa"/>
          </w:tcPr>
          <w:p w:rsidR="00A87411" w:rsidRPr="006C571B" w:rsidRDefault="00A87411" w:rsidP="00A87411">
            <w:r w:rsidRPr="006C571B">
              <w:t>16</w:t>
            </w:r>
          </w:p>
        </w:tc>
        <w:tc>
          <w:tcPr>
            <w:tcW w:w="4503" w:type="dxa"/>
          </w:tcPr>
          <w:p w:rsidR="00A87411" w:rsidRPr="006C571B" w:rsidRDefault="00A87411" w:rsidP="00A87411">
            <w:r w:rsidRPr="006C571B">
              <w:t>ФГБОУ БСХ</w:t>
            </w:r>
          </w:p>
        </w:tc>
        <w:tc>
          <w:tcPr>
            <w:tcW w:w="2410" w:type="dxa"/>
            <w:shd w:val="clear" w:color="auto" w:fill="auto"/>
          </w:tcPr>
          <w:p w:rsidR="00A87411" w:rsidRPr="006C571B" w:rsidRDefault="00A87411" w:rsidP="00A87411">
            <w:r w:rsidRPr="006C571B">
              <w:t>13 714,000</w:t>
            </w:r>
          </w:p>
        </w:tc>
        <w:tc>
          <w:tcPr>
            <w:tcW w:w="2409" w:type="dxa"/>
            <w:shd w:val="clear" w:color="auto" w:fill="auto"/>
          </w:tcPr>
          <w:p w:rsidR="00A87411" w:rsidRPr="006C571B" w:rsidRDefault="00A87411" w:rsidP="00A87411">
            <w:r w:rsidRPr="006C571B">
              <w:t>54,421</w:t>
            </w:r>
          </w:p>
        </w:tc>
      </w:tr>
      <w:tr w:rsidR="00A87411" w:rsidRPr="00B8292D" w:rsidTr="00E05062">
        <w:trPr>
          <w:trHeight w:val="270"/>
          <w:jc w:val="center"/>
        </w:trPr>
        <w:tc>
          <w:tcPr>
            <w:tcW w:w="677" w:type="dxa"/>
          </w:tcPr>
          <w:p w:rsidR="00A87411" w:rsidRPr="006C571B" w:rsidRDefault="00A87411" w:rsidP="00A87411">
            <w:r w:rsidRPr="006C571B">
              <w:t>17</w:t>
            </w:r>
          </w:p>
        </w:tc>
        <w:tc>
          <w:tcPr>
            <w:tcW w:w="4503" w:type="dxa"/>
          </w:tcPr>
          <w:p w:rsidR="00A87411" w:rsidRPr="006C571B" w:rsidRDefault="00A87411" w:rsidP="00A87411">
            <w:r w:rsidRPr="006C571B">
              <w:t xml:space="preserve"> ФНС РФ № 7 по Брянской обл.</w:t>
            </w:r>
          </w:p>
        </w:tc>
        <w:tc>
          <w:tcPr>
            <w:tcW w:w="2410" w:type="dxa"/>
            <w:shd w:val="clear" w:color="auto" w:fill="auto"/>
          </w:tcPr>
          <w:p w:rsidR="00A87411" w:rsidRPr="006C571B" w:rsidRDefault="00A87411" w:rsidP="00A87411">
            <w:r w:rsidRPr="006C571B">
              <w:t>21,600</w:t>
            </w:r>
          </w:p>
        </w:tc>
        <w:tc>
          <w:tcPr>
            <w:tcW w:w="2409" w:type="dxa"/>
            <w:shd w:val="clear" w:color="auto" w:fill="auto"/>
          </w:tcPr>
          <w:p w:rsidR="00A87411" w:rsidRPr="006C571B" w:rsidRDefault="00A87411" w:rsidP="00A87411">
            <w:r w:rsidRPr="006C571B">
              <w:t>0,086</w:t>
            </w:r>
          </w:p>
        </w:tc>
      </w:tr>
      <w:tr w:rsidR="00A87411" w:rsidRPr="00B8292D" w:rsidTr="00E05062">
        <w:trPr>
          <w:trHeight w:val="271"/>
          <w:jc w:val="center"/>
        </w:trPr>
        <w:tc>
          <w:tcPr>
            <w:tcW w:w="677" w:type="dxa"/>
          </w:tcPr>
          <w:p w:rsidR="00A87411" w:rsidRPr="006C571B" w:rsidRDefault="00A87411" w:rsidP="00A87411"/>
        </w:tc>
        <w:tc>
          <w:tcPr>
            <w:tcW w:w="4503" w:type="dxa"/>
          </w:tcPr>
          <w:p w:rsidR="00A87411" w:rsidRPr="006C571B" w:rsidRDefault="00A87411" w:rsidP="00A87411">
            <w:r w:rsidRPr="006C571B">
              <w:t>ИТОГО ПО ФЕДЕРАЛЬНОМУ БЮДЖЕТУ</w:t>
            </w:r>
          </w:p>
        </w:tc>
        <w:tc>
          <w:tcPr>
            <w:tcW w:w="2410" w:type="dxa"/>
            <w:shd w:val="clear" w:color="auto" w:fill="auto"/>
          </w:tcPr>
          <w:p w:rsidR="00A87411" w:rsidRPr="00D55A9D" w:rsidRDefault="00A87411" w:rsidP="00A87411">
            <w:pPr>
              <w:rPr>
                <w:b/>
              </w:rPr>
            </w:pPr>
            <w:r w:rsidRPr="00D55A9D">
              <w:rPr>
                <w:b/>
              </w:rPr>
              <w:t>15 933,704</w:t>
            </w:r>
          </w:p>
        </w:tc>
        <w:tc>
          <w:tcPr>
            <w:tcW w:w="2409" w:type="dxa"/>
            <w:shd w:val="clear" w:color="auto" w:fill="auto"/>
          </w:tcPr>
          <w:p w:rsidR="00A87411" w:rsidRPr="00D55A9D" w:rsidRDefault="00A87411" w:rsidP="00A87411">
            <w:pPr>
              <w:rPr>
                <w:b/>
              </w:rPr>
            </w:pPr>
            <w:r w:rsidRPr="00D55A9D">
              <w:rPr>
                <w:b/>
              </w:rPr>
              <w:t>63,232</w:t>
            </w:r>
          </w:p>
        </w:tc>
      </w:tr>
      <w:tr w:rsidR="00D55A9D" w:rsidRPr="00B8292D" w:rsidTr="00E05062">
        <w:trPr>
          <w:trHeight w:val="270"/>
          <w:jc w:val="center"/>
        </w:trPr>
        <w:tc>
          <w:tcPr>
            <w:tcW w:w="9999" w:type="dxa"/>
            <w:gridSpan w:val="4"/>
          </w:tcPr>
          <w:p w:rsidR="00D55A9D" w:rsidRPr="00527D6B" w:rsidRDefault="00D55A9D" w:rsidP="00D55A9D">
            <w:pPr>
              <w:jc w:val="center"/>
            </w:pPr>
            <w:r w:rsidRPr="00527D6B">
              <w:t>ОБЛАСТНОЙ БЮДЖЕТ</w:t>
            </w:r>
          </w:p>
        </w:tc>
      </w:tr>
      <w:tr w:rsidR="00D55A9D" w:rsidRPr="00B8292D" w:rsidTr="00E05062">
        <w:trPr>
          <w:trHeight w:val="270"/>
          <w:jc w:val="center"/>
        </w:trPr>
        <w:tc>
          <w:tcPr>
            <w:tcW w:w="677" w:type="dxa"/>
          </w:tcPr>
          <w:p w:rsidR="00D55A9D" w:rsidRPr="00527D6B" w:rsidRDefault="00D55A9D" w:rsidP="00D55A9D">
            <w:r w:rsidRPr="00527D6B">
              <w:t>18</w:t>
            </w:r>
          </w:p>
        </w:tc>
        <w:tc>
          <w:tcPr>
            <w:tcW w:w="4503" w:type="dxa"/>
          </w:tcPr>
          <w:p w:rsidR="00D55A9D" w:rsidRPr="00527D6B" w:rsidRDefault="00D55A9D" w:rsidP="00D55A9D">
            <w:r w:rsidRPr="00527D6B">
              <w:t xml:space="preserve">ГБОУСПО </w:t>
            </w:r>
            <w:proofErr w:type="spellStart"/>
            <w:r w:rsidRPr="00527D6B">
              <w:t>Трубчевский</w:t>
            </w:r>
            <w:proofErr w:type="spellEnd"/>
            <w:r w:rsidRPr="00527D6B">
              <w:t xml:space="preserve"> </w:t>
            </w:r>
            <w:proofErr w:type="spellStart"/>
            <w:r w:rsidRPr="00527D6B">
              <w:t>автотехникум</w:t>
            </w:r>
            <w:proofErr w:type="spellEnd"/>
          </w:p>
        </w:tc>
        <w:tc>
          <w:tcPr>
            <w:tcW w:w="2410" w:type="dxa"/>
            <w:shd w:val="clear" w:color="auto" w:fill="auto"/>
          </w:tcPr>
          <w:p w:rsidR="00D55A9D" w:rsidRPr="00527D6B" w:rsidRDefault="00D55A9D" w:rsidP="00D55A9D">
            <w:r w:rsidRPr="00527D6B">
              <w:t>5 739,500</w:t>
            </w:r>
          </w:p>
        </w:tc>
        <w:tc>
          <w:tcPr>
            <w:tcW w:w="2409" w:type="dxa"/>
            <w:shd w:val="clear" w:color="auto" w:fill="auto"/>
          </w:tcPr>
          <w:p w:rsidR="00D55A9D" w:rsidRPr="00527D6B" w:rsidRDefault="00D55A9D" w:rsidP="00D55A9D">
            <w:r w:rsidRPr="00527D6B">
              <w:t>22,776</w:t>
            </w:r>
          </w:p>
        </w:tc>
      </w:tr>
      <w:tr w:rsidR="00D55A9D" w:rsidRPr="00B8292D" w:rsidTr="00E05062">
        <w:trPr>
          <w:trHeight w:val="270"/>
          <w:jc w:val="center"/>
        </w:trPr>
        <w:tc>
          <w:tcPr>
            <w:tcW w:w="677" w:type="dxa"/>
          </w:tcPr>
          <w:p w:rsidR="00D55A9D" w:rsidRPr="00527D6B" w:rsidRDefault="00D55A9D" w:rsidP="00D55A9D">
            <w:r w:rsidRPr="00527D6B">
              <w:t>19</w:t>
            </w:r>
          </w:p>
        </w:tc>
        <w:tc>
          <w:tcPr>
            <w:tcW w:w="4503" w:type="dxa"/>
          </w:tcPr>
          <w:p w:rsidR="00D55A9D" w:rsidRPr="00527D6B" w:rsidRDefault="00D55A9D" w:rsidP="00D55A9D">
            <w:r w:rsidRPr="00527D6B">
              <w:t xml:space="preserve">ГБОУСПО </w:t>
            </w:r>
            <w:proofErr w:type="spellStart"/>
            <w:r w:rsidRPr="00527D6B">
              <w:t>Трубчевский</w:t>
            </w:r>
            <w:proofErr w:type="spellEnd"/>
            <w:r w:rsidRPr="00527D6B">
              <w:t xml:space="preserve"> </w:t>
            </w:r>
            <w:proofErr w:type="spellStart"/>
            <w:r w:rsidRPr="00527D6B">
              <w:t>пед</w:t>
            </w:r>
            <w:proofErr w:type="spellEnd"/>
            <w:r w:rsidRPr="00527D6B">
              <w:t xml:space="preserve"> колледж</w:t>
            </w:r>
          </w:p>
        </w:tc>
        <w:tc>
          <w:tcPr>
            <w:tcW w:w="2410" w:type="dxa"/>
            <w:shd w:val="clear" w:color="auto" w:fill="auto"/>
          </w:tcPr>
          <w:p w:rsidR="00D55A9D" w:rsidRPr="00527D6B" w:rsidRDefault="00D55A9D" w:rsidP="00D55A9D">
            <w:r w:rsidRPr="00527D6B">
              <w:t>7 464,000</w:t>
            </w:r>
          </w:p>
        </w:tc>
        <w:tc>
          <w:tcPr>
            <w:tcW w:w="2409" w:type="dxa"/>
            <w:shd w:val="clear" w:color="auto" w:fill="auto"/>
          </w:tcPr>
          <w:p w:rsidR="00D55A9D" w:rsidRPr="00527D6B" w:rsidRDefault="00D55A9D" w:rsidP="00D55A9D">
            <w:r w:rsidRPr="00527D6B">
              <w:t>29,619</w:t>
            </w:r>
          </w:p>
        </w:tc>
      </w:tr>
      <w:tr w:rsidR="00D55A9D" w:rsidRPr="00B8292D" w:rsidTr="00E05062">
        <w:trPr>
          <w:trHeight w:val="285"/>
          <w:jc w:val="center"/>
        </w:trPr>
        <w:tc>
          <w:tcPr>
            <w:tcW w:w="677" w:type="dxa"/>
          </w:tcPr>
          <w:p w:rsidR="00D55A9D" w:rsidRPr="00527D6B" w:rsidRDefault="00D55A9D" w:rsidP="00D55A9D">
            <w:r w:rsidRPr="00527D6B">
              <w:t>20</w:t>
            </w:r>
          </w:p>
        </w:tc>
        <w:tc>
          <w:tcPr>
            <w:tcW w:w="4503" w:type="dxa"/>
          </w:tcPr>
          <w:p w:rsidR="00D55A9D" w:rsidRPr="00527D6B" w:rsidRDefault="00D55A9D" w:rsidP="00D55A9D">
            <w:r w:rsidRPr="00527D6B">
              <w:t xml:space="preserve">ГКУ "Отдел </w:t>
            </w:r>
            <w:proofErr w:type="spellStart"/>
            <w:r w:rsidRPr="00527D6B">
              <w:t>соц.защит</w:t>
            </w:r>
            <w:proofErr w:type="spellEnd"/>
            <w:r w:rsidRPr="00527D6B">
              <w:t>. населения"</w:t>
            </w:r>
          </w:p>
        </w:tc>
        <w:tc>
          <w:tcPr>
            <w:tcW w:w="2410" w:type="dxa"/>
          </w:tcPr>
          <w:p w:rsidR="00D55A9D" w:rsidRPr="00527D6B" w:rsidRDefault="00D55A9D" w:rsidP="00D55A9D">
            <w:r w:rsidRPr="00527D6B">
              <w:t>63,220</w:t>
            </w:r>
          </w:p>
        </w:tc>
        <w:tc>
          <w:tcPr>
            <w:tcW w:w="2409" w:type="dxa"/>
          </w:tcPr>
          <w:p w:rsidR="00D55A9D" w:rsidRPr="00527D6B" w:rsidRDefault="00D55A9D" w:rsidP="00D55A9D">
            <w:r w:rsidRPr="00527D6B">
              <w:t>0,251</w:t>
            </w:r>
          </w:p>
        </w:tc>
      </w:tr>
      <w:tr w:rsidR="00D55A9D" w:rsidRPr="00B8292D" w:rsidTr="00E05062">
        <w:trPr>
          <w:trHeight w:val="285"/>
          <w:jc w:val="center"/>
        </w:trPr>
        <w:tc>
          <w:tcPr>
            <w:tcW w:w="677" w:type="dxa"/>
          </w:tcPr>
          <w:p w:rsidR="00D55A9D" w:rsidRPr="00527D6B" w:rsidRDefault="00D55A9D" w:rsidP="00D55A9D">
            <w:r w:rsidRPr="00527D6B">
              <w:t>21</w:t>
            </w:r>
          </w:p>
        </w:tc>
        <w:tc>
          <w:tcPr>
            <w:tcW w:w="4503" w:type="dxa"/>
          </w:tcPr>
          <w:p w:rsidR="00D55A9D" w:rsidRPr="00527D6B" w:rsidRDefault="00D55A9D" w:rsidP="00D55A9D">
            <w:r w:rsidRPr="00527D6B">
              <w:t>ГКУ "</w:t>
            </w:r>
            <w:proofErr w:type="spellStart"/>
            <w:r w:rsidRPr="00527D6B">
              <w:t>Трубчевское</w:t>
            </w:r>
            <w:proofErr w:type="spellEnd"/>
            <w:r w:rsidRPr="00527D6B">
              <w:t xml:space="preserve"> лесничество"</w:t>
            </w:r>
          </w:p>
        </w:tc>
        <w:tc>
          <w:tcPr>
            <w:tcW w:w="2410" w:type="dxa"/>
          </w:tcPr>
          <w:p w:rsidR="00D55A9D" w:rsidRPr="00527D6B" w:rsidRDefault="00D55A9D" w:rsidP="00D55A9D">
            <w:r w:rsidRPr="00527D6B">
              <w:t>124,800</w:t>
            </w:r>
          </w:p>
        </w:tc>
        <w:tc>
          <w:tcPr>
            <w:tcW w:w="2409" w:type="dxa"/>
          </w:tcPr>
          <w:p w:rsidR="00D55A9D" w:rsidRPr="00527D6B" w:rsidRDefault="00D55A9D" w:rsidP="00D55A9D">
            <w:r w:rsidRPr="00527D6B">
              <w:t>0,495</w:t>
            </w:r>
          </w:p>
        </w:tc>
      </w:tr>
      <w:tr w:rsidR="00D55A9D" w:rsidRPr="00B8292D" w:rsidTr="00E05062">
        <w:trPr>
          <w:trHeight w:val="285"/>
          <w:jc w:val="center"/>
        </w:trPr>
        <w:tc>
          <w:tcPr>
            <w:tcW w:w="677" w:type="dxa"/>
          </w:tcPr>
          <w:p w:rsidR="00D55A9D" w:rsidRPr="00527D6B" w:rsidRDefault="00D55A9D" w:rsidP="00D55A9D">
            <w:r w:rsidRPr="00527D6B">
              <w:t>22</w:t>
            </w:r>
          </w:p>
        </w:tc>
        <w:tc>
          <w:tcPr>
            <w:tcW w:w="4503" w:type="dxa"/>
          </w:tcPr>
          <w:p w:rsidR="00D55A9D" w:rsidRPr="00527D6B" w:rsidRDefault="00D55A9D" w:rsidP="00D55A9D">
            <w:r w:rsidRPr="00527D6B">
              <w:t xml:space="preserve">ГКУ Управление с/ </w:t>
            </w:r>
            <w:proofErr w:type="spellStart"/>
            <w:r w:rsidRPr="00527D6B">
              <w:t>хоз</w:t>
            </w:r>
            <w:proofErr w:type="spellEnd"/>
          </w:p>
        </w:tc>
        <w:tc>
          <w:tcPr>
            <w:tcW w:w="2410" w:type="dxa"/>
          </w:tcPr>
          <w:p w:rsidR="00D55A9D" w:rsidRPr="00527D6B" w:rsidRDefault="00D55A9D" w:rsidP="00D55A9D">
            <w:r w:rsidRPr="00527D6B">
              <w:t>120,530</w:t>
            </w:r>
          </w:p>
        </w:tc>
        <w:tc>
          <w:tcPr>
            <w:tcW w:w="2409" w:type="dxa"/>
          </w:tcPr>
          <w:p w:rsidR="00D55A9D" w:rsidRPr="00527D6B" w:rsidRDefault="00D55A9D" w:rsidP="00D55A9D">
            <w:r w:rsidRPr="00527D6B">
              <w:t>0,478</w:t>
            </w:r>
          </w:p>
        </w:tc>
      </w:tr>
      <w:tr w:rsidR="00D55A9D" w:rsidRPr="00B8292D" w:rsidTr="00E05062">
        <w:trPr>
          <w:trHeight w:val="285"/>
          <w:jc w:val="center"/>
        </w:trPr>
        <w:tc>
          <w:tcPr>
            <w:tcW w:w="677" w:type="dxa"/>
          </w:tcPr>
          <w:p w:rsidR="00D55A9D" w:rsidRPr="00527D6B" w:rsidRDefault="00D55A9D" w:rsidP="00D55A9D">
            <w:r w:rsidRPr="00527D6B">
              <w:t>23</w:t>
            </w:r>
          </w:p>
        </w:tc>
        <w:tc>
          <w:tcPr>
            <w:tcW w:w="4503" w:type="dxa"/>
          </w:tcPr>
          <w:p w:rsidR="00D55A9D" w:rsidRPr="00527D6B" w:rsidRDefault="00D55A9D" w:rsidP="00D55A9D">
            <w:r w:rsidRPr="00527D6B">
              <w:t>ГБУ КЦСОН</w:t>
            </w:r>
          </w:p>
        </w:tc>
        <w:tc>
          <w:tcPr>
            <w:tcW w:w="2410" w:type="dxa"/>
          </w:tcPr>
          <w:p w:rsidR="00D55A9D" w:rsidRPr="00527D6B" w:rsidRDefault="00D55A9D" w:rsidP="00D55A9D">
            <w:r w:rsidRPr="00527D6B">
              <w:t>67,060</w:t>
            </w:r>
          </w:p>
        </w:tc>
        <w:tc>
          <w:tcPr>
            <w:tcW w:w="2409" w:type="dxa"/>
          </w:tcPr>
          <w:p w:rsidR="00D55A9D" w:rsidRPr="00527D6B" w:rsidRDefault="00D55A9D" w:rsidP="00D55A9D">
            <w:r w:rsidRPr="00527D6B">
              <w:t>0,266</w:t>
            </w:r>
          </w:p>
        </w:tc>
      </w:tr>
      <w:tr w:rsidR="00D55A9D" w:rsidRPr="00B8292D" w:rsidTr="00E05062">
        <w:trPr>
          <w:trHeight w:val="285"/>
          <w:jc w:val="center"/>
        </w:trPr>
        <w:tc>
          <w:tcPr>
            <w:tcW w:w="677" w:type="dxa"/>
          </w:tcPr>
          <w:p w:rsidR="00D55A9D" w:rsidRPr="00527D6B" w:rsidRDefault="00D55A9D" w:rsidP="00D55A9D">
            <w:r w:rsidRPr="00527D6B">
              <w:t>24</w:t>
            </w:r>
          </w:p>
        </w:tc>
        <w:tc>
          <w:tcPr>
            <w:tcW w:w="4503" w:type="dxa"/>
          </w:tcPr>
          <w:p w:rsidR="00D55A9D" w:rsidRPr="00527D6B" w:rsidRDefault="00D55A9D" w:rsidP="00D55A9D">
            <w:r w:rsidRPr="00527D6B">
              <w:t>ГБУСО Центр соц. Помощи семье</w:t>
            </w:r>
          </w:p>
        </w:tc>
        <w:tc>
          <w:tcPr>
            <w:tcW w:w="2410" w:type="dxa"/>
          </w:tcPr>
          <w:p w:rsidR="00D55A9D" w:rsidRPr="00527D6B" w:rsidRDefault="00D55A9D" w:rsidP="00D55A9D">
            <w:r w:rsidRPr="00527D6B">
              <w:t>723,000</w:t>
            </w:r>
          </w:p>
        </w:tc>
        <w:tc>
          <w:tcPr>
            <w:tcW w:w="2409" w:type="dxa"/>
          </w:tcPr>
          <w:p w:rsidR="00D55A9D" w:rsidRPr="00527D6B" w:rsidRDefault="00D55A9D" w:rsidP="00D55A9D">
            <w:r w:rsidRPr="00527D6B">
              <w:t>2,869</w:t>
            </w:r>
          </w:p>
        </w:tc>
      </w:tr>
      <w:tr w:rsidR="00D55A9D" w:rsidRPr="00B8292D" w:rsidTr="00E05062">
        <w:trPr>
          <w:trHeight w:val="285"/>
          <w:jc w:val="center"/>
        </w:trPr>
        <w:tc>
          <w:tcPr>
            <w:tcW w:w="677" w:type="dxa"/>
          </w:tcPr>
          <w:p w:rsidR="00D55A9D" w:rsidRPr="00527D6B" w:rsidRDefault="00D55A9D" w:rsidP="00D55A9D">
            <w:r w:rsidRPr="00527D6B">
              <w:t>25</w:t>
            </w:r>
          </w:p>
        </w:tc>
        <w:tc>
          <w:tcPr>
            <w:tcW w:w="4503" w:type="dxa"/>
          </w:tcPr>
          <w:p w:rsidR="00D55A9D" w:rsidRPr="00527D6B" w:rsidRDefault="00D55A9D" w:rsidP="00D55A9D">
            <w:r w:rsidRPr="00527D6B">
              <w:t>ГБСУСОН "</w:t>
            </w:r>
            <w:proofErr w:type="spellStart"/>
            <w:r w:rsidRPr="00527D6B">
              <w:t>Психневро</w:t>
            </w:r>
            <w:proofErr w:type="spellEnd"/>
            <w:r w:rsidRPr="00527D6B">
              <w:t>. Интернат"</w:t>
            </w:r>
          </w:p>
        </w:tc>
        <w:tc>
          <w:tcPr>
            <w:tcW w:w="2410" w:type="dxa"/>
          </w:tcPr>
          <w:p w:rsidR="00D55A9D" w:rsidRPr="00527D6B" w:rsidRDefault="00D55A9D" w:rsidP="00D55A9D">
            <w:r w:rsidRPr="00527D6B">
              <w:t>6 310,000</w:t>
            </w:r>
          </w:p>
        </w:tc>
        <w:tc>
          <w:tcPr>
            <w:tcW w:w="2409" w:type="dxa"/>
          </w:tcPr>
          <w:p w:rsidR="00D55A9D" w:rsidRPr="00527D6B" w:rsidRDefault="00D55A9D" w:rsidP="00D55A9D">
            <w:r w:rsidRPr="00527D6B">
              <w:t>25,040</w:t>
            </w:r>
          </w:p>
        </w:tc>
      </w:tr>
      <w:tr w:rsidR="00D55A9D" w:rsidRPr="00B8292D" w:rsidTr="00E05062">
        <w:trPr>
          <w:trHeight w:val="285"/>
          <w:jc w:val="center"/>
        </w:trPr>
        <w:tc>
          <w:tcPr>
            <w:tcW w:w="677" w:type="dxa"/>
          </w:tcPr>
          <w:p w:rsidR="00D55A9D" w:rsidRPr="00527D6B" w:rsidRDefault="00D55A9D" w:rsidP="00D55A9D">
            <w:r w:rsidRPr="00527D6B">
              <w:t>26</w:t>
            </w:r>
          </w:p>
        </w:tc>
        <w:tc>
          <w:tcPr>
            <w:tcW w:w="4503" w:type="dxa"/>
          </w:tcPr>
          <w:p w:rsidR="00D55A9D" w:rsidRPr="00527D6B" w:rsidRDefault="00D55A9D" w:rsidP="00D55A9D">
            <w:r w:rsidRPr="00527D6B">
              <w:t xml:space="preserve"> Управление ЗАГС</w:t>
            </w:r>
          </w:p>
        </w:tc>
        <w:tc>
          <w:tcPr>
            <w:tcW w:w="2410" w:type="dxa"/>
          </w:tcPr>
          <w:p w:rsidR="00D55A9D" w:rsidRPr="00527D6B" w:rsidRDefault="00D55A9D" w:rsidP="00D55A9D">
            <w:r w:rsidRPr="00527D6B">
              <w:t>22,000</w:t>
            </w:r>
          </w:p>
        </w:tc>
        <w:tc>
          <w:tcPr>
            <w:tcW w:w="2409" w:type="dxa"/>
          </w:tcPr>
          <w:p w:rsidR="00D55A9D" w:rsidRPr="00527D6B" w:rsidRDefault="00D55A9D" w:rsidP="00D55A9D">
            <w:r w:rsidRPr="00527D6B">
              <w:t>0,087</w:t>
            </w:r>
          </w:p>
        </w:tc>
      </w:tr>
      <w:tr w:rsidR="00D55A9D" w:rsidRPr="00B8292D" w:rsidTr="00E05062">
        <w:trPr>
          <w:trHeight w:val="285"/>
          <w:jc w:val="center"/>
        </w:trPr>
        <w:tc>
          <w:tcPr>
            <w:tcW w:w="677" w:type="dxa"/>
          </w:tcPr>
          <w:p w:rsidR="00D55A9D" w:rsidRPr="00527D6B" w:rsidRDefault="00D55A9D" w:rsidP="00D55A9D">
            <w:r w:rsidRPr="00527D6B">
              <w:t>27</w:t>
            </w:r>
          </w:p>
        </w:tc>
        <w:tc>
          <w:tcPr>
            <w:tcW w:w="4503" w:type="dxa"/>
          </w:tcPr>
          <w:p w:rsidR="00D55A9D" w:rsidRPr="00527D6B" w:rsidRDefault="00D55A9D" w:rsidP="00D55A9D">
            <w:r w:rsidRPr="00527D6B">
              <w:t xml:space="preserve">ОГПС №4 по охране </w:t>
            </w:r>
            <w:proofErr w:type="spellStart"/>
            <w:r w:rsidRPr="00527D6B">
              <w:t>г.Трубчевска</w:t>
            </w:r>
            <w:proofErr w:type="spellEnd"/>
          </w:p>
        </w:tc>
        <w:tc>
          <w:tcPr>
            <w:tcW w:w="2410" w:type="dxa"/>
          </w:tcPr>
          <w:p w:rsidR="00D55A9D" w:rsidRPr="00527D6B" w:rsidRDefault="00D55A9D" w:rsidP="00D55A9D">
            <w:r w:rsidRPr="00527D6B">
              <w:t>367,626</w:t>
            </w:r>
          </w:p>
        </w:tc>
        <w:tc>
          <w:tcPr>
            <w:tcW w:w="2409" w:type="dxa"/>
          </w:tcPr>
          <w:p w:rsidR="00D55A9D" w:rsidRPr="00527D6B" w:rsidRDefault="00D55A9D" w:rsidP="00D55A9D">
            <w:r w:rsidRPr="00527D6B">
              <w:t>1,459</w:t>
            </w:r>
          </w:p>
        </w:tc>
      </w:tr>
      <w:tr w:rsidR="00D55A9D" w:rsidRPr="00B8292D" w:rsidTr="00E05062">
        <w:trPr>
          <w:trHeight w:val="285"/>
          <w:jc w:val="center"/>
        </w:trPr>
        <w:tc>
          <w:tcPr>
            <w:tcW w:w="677" w:type="dxa"/>
          </w:tcPr>
          <w:p w:rsidR="00D55A9D" w:rsidRPr="00527D6B" w:rsidRDefault="00D55A9D" w:rsidP="00D55A9D">
            <w:r w:rsidRPr="00527D6B">
              <w:t>28</w:t>
            </w:r>
          </w:p>
        </w:tc>
        <w:tc>
          <w:tcPr>
            <w:tcW w:w="4503" w:type="dxa"/>
          </w:tcPr>
          <w:p w:rsidR="00D55A9D" w:rsidRPr="00527D6B" w:rsidRDefault="00D55A9D" w:rsidP="00D55A9D">
            <w:r w:rsidRPr="00527D6B">
              <w:t>ГБОУ СПО "</w:t>
            </w:r>
            <w:proofErr w:type="spellStart"/>
            <w:r w:rsidRPr="00527D6B">
              <w:t>Трубчевский</w:t>
            </w:r>
            <w:proofErr w:type="spellEnd"/>
            <w:r w:rsidRPr="00527D6B">
              <w:t xml:space="preserve"> </w:t>
            </w:r>
            <w:proofErr w:type="spellStart"/>
            <w:r w:rsidRPr="00527D6B">
              <w:t>политтех</w:t>
            </w:r>
            <w:proofErr w:type="spellEnd"/>
            <w:r w:rsidRPr="00527D6B">
              <w:t>"</w:t>
            </w:r>
          </w:p>
        </w:tc>
        <w:tc>
          <w:tcPr>
            <w:tcW w:w="2410" w:type="dxa"/>
          </w:tcPr>
          <w:p w:rsidR="00D55A9D" w:rsidRPr="00527D6B" w:rsidRDefault="00D55A9D" w:rsidP="00D55A9D">
            <w:r w:rsidRPr="00527D6B">
              <w:t>9 178,890</w:t>
            </w:r>
          </w:p>
        </w:tc>
        <w:tc>
          <w:tcPr>
            <w:tcW w:w="2409" w:type="dxa"/>
          </w:tcPr>
          <w:p w:rsidR="00D55A9D" w:rsidRPr="00527D6B" w:rsidRDefault="00D55A9D" w:rsidP="00D55A9D">
            <w:r w:rsidRPr="00527D6B">
              <w:t>36,424</w:t>
            </w:r>
          </w:p>
        </w:tc>
      </w:tr>
      <w:tr w:rsidR="00D55A9D" w:rsidRPr="00B8292D" w:rsidTr="00E05062">
        <w:trPr>
          <w:trHeight w:val="285"/>
          <w:jc w:val="center"/>
        </w:trPr>
        <w:tc>
          <w:tcPr>
            <w:tcW w:w="677" w:type="dxa"/>
          </w:tcPr>
          <w:p w:rsidR="00D55A9D" w:rsidRPr="00527D6B" w:rsidRDefault="00D55A9D" w:rsidP="00D55A9D">
            <w:r w:rsidRPr="00527D6B">
              <w:t>29</w:t>
            </w:r>
          </w:p>
        </w:tc>
        <w:tc>
          <w:tcPr>
            <w:tcW w:w="4503" w:type="dxa"/>
          </w:tcPr>
          <w:p w:rsidR="00D55A9D" w:rsidRPr="00527D6B" w:rsidRDefault="00D55A9D" w:rsidP="00D55A9D">
            <w:r w:rsidRPr="00527D6B">
              <w:t xml:space="preserve">ГБУ Редакция газеты Земля </w:t>
            </w:r>
            <w:proofErr w:type="spellStart"/>
            <w:r w:rsidRPr="00527D6B">
              <w:t>Трубчевская</w:t>
            </w:r>
            <w:proofErr w:type="spellEnd"/>
          </w:p>
        </w:tc>
        <w:tc>
          <w:tcPr>
            <w:tcW w:w="2410" w:type="dxa"/>
          </w:tcPr>
          <w:p w:rsidR="00D55A9D" w:rsidRPr="00527D6B" w:rsidRDefault="00D55A9D" w:rsidP="00D55A9D">
            <w:r w:rsidRPr="00527D6B">
              <w:t>47,760</w:t>
            </w:r>
          </w:p>
        </w:tc>
        <w:tc>
          <w:tcPr>
            <w:tcW w:w="2409" w:type="dxa"/>
          </w:tcPr>
          <w:p w:rsidR="00D55A9D" w:rsidRPr="00527D6B" w:rsidRDefault="00D55A9D" w:rsidP="00D55A9D">
            <w:r w:rsidRPr="00527D6B">
              <w:t>0,190</w:t>
            </w:r>
          </w:p>
        </w:tc>
      </w:tr>
      <w:tr w:rsidR="00D55A9D" w:rsidRPr="00B8292D" w:rsidTr="00E05062">
        <w:trPr>
          <w:trHeight w:val="285"/>
          <w:jc w:val="center"/>
        </w:trPr>
        <w:tc>
          <w:tcPr>
            <w:tcW w:w="677" w:type="dxa"/>
          </w:tcPr>
          <w:p w:rsidR="00D55A9D" w:rsidRPr="00527D6B" w:rsidRDefault="00D55A9D" w:rsidP="00D55A9D">
            <w:r w:rsidRPr="00527D6B">
              <w:t>30</w:t>
            </w:r>
          </w:p>
        </w:tc>
        <w:tc>
          <w:tcPr>
            <w:tcW w:w="4503" w:type="dxa"/>
          </w:tcPr>
          <w:p w:rsidR="00D55A9D" w:rsidRPr="00527D6B" w:rsidRDefault="00D55A9D" w:rsidP="00D55A9D">
            <w:r w:rsidRPr="00527D6B">
              <w:t xml:space="preserve">ГБУ </w:t>
            </w:r>
            <w:proofErr w:type="spellStart"/>
            <w:r w:rsidRPr="00527D6B">
              <w:t>Трубчевская</w:t>
            </w:r>
            <w:proofErr w:type="spellEnd"/>
            <w:r w:rsidRPr="00527D6B">
              <w:t xml:space="preserve"> ветеринарная станция</w:t>
            </w:r>
          </w:p>
        </w:tc>
        <w:tc>
          <w:tcPr>
            <w:tcW w:w="2410" w:type="dxa"/>
          </w:tcPr>
          <w:p w:rsidR="00D55A9D" w:rsidRPr="00527D6B" w:rsidRDefault="00D55A9D" w:rsidP="00D55A9D">
            <w:r w:rsidRPr="00527D6B">
              <w:t>87,000</w:t>
            </w:r>
          </w:p>
        </w:tc>
        <w:tc>
          <w:tcPr>
            <w:tcW w:w="2409" w:type="dxa"/>
          </w:tcPr>
          <w:p w:rsidR="00D55A9D" w:rsidRPr="00527D6B" w:rsidRDefault="00D55A9D" w:rsidP="00D55A9D">
            <w:r w:rsidRPr="00527D6B">
              <w:t>0,345</w:t>
            </w:r>
          </w:p>
        </w:tc>
      </w:tr>
      <w:tr w:rsidR="00D55A9D" w:rsidRPr="00B8292D" w:rsidTr="00E05062">
        <w:trPr>
          <w:trHeight w:val="285"/>
          <w:jc w:val="center"/>
        </w:trPr>
        <w:tc>
          <w:tcPr>
            <w:tcW w:w="677" w:type="dxa"/>
          </w:tcPr>
          <w:p w:rsidR="00D55A9D" w:rsidRPr="00527D6B" w:rsidRDefault="00D55A9D" w:rsidP="00D55A9D">
            <w:r w:rsidRPr="00527D6B">
              <w:t>31</w:t>
            </w:r>
          </w:p>
        </w:tc>
        <w:tc>
          <w:tcPr>
            <w:tcW w:w="4503" w:type="dxa"/>
          </w:tcPr>
          <w:p w:rsidR="00D55A9D" w:rsidRPr="00527D6B" w:rsidRDefault="00D55A9D" w:rsidP="00D55A9D">
            <w:r w:rsidRPr="00527D6B">
              <w:t>филиал ФГБУ "</w:t>
            </w:r>
            <w:proofErr w:type="spellStart"/>
            <w:r w:rsidRPr="00527D6B">
              <w:t>Россельхозцентр</w:t>
            </w:r>
            <w:proofErr w:type="spellEnd"/>
            <w:r w:rsidRPr="00527D6B">
              <w:t>"</w:t>
            </w:r>
          </w:p>
        </w:tc>
        <w:tc>
          <w:tcPr>
            <w:tcW w:w="2410" w:type="dxa"/>
          </w:tcPr>
          <w:p w:rsidR="00D55A9D" w:rsidRPr="00527D6B" w:rsidRDefault="00D55A9D" w:rsidP="00D55A9D">
            <w:r w:rsidRPr="00527D6B">
              <w:t>76,800</w:t>
            </w:r>
          </w:p>
        </w:tc>
        <w:tc>
          <w:tcPr>
            <w:tcW w:w="2409" w:type="dxa"/>
          </w:tcPr>
          <w:p w:rsidR="00D55A9D" w:rsidRPr="00527D6B" w:rsidRDefault="00D55A9D" w:rsidP="00D55A9D">
            <w:r w:rsidRPr="00527D6B">
              <w:t>0,305</w:t>
            </w:r>
          </w:p>
        </w:tc>
      </w:tr>
      <w:tr w:rsidR="00D55A9D" w:rsidRPr="00B8292D" w:rsidTr="00E05062">
        <w:trPr>
          <w:trHeight w:val="285"/>
          <w:jc w:val="center"/>
        </w:trPr>
        <w:tc>
          <w:tcPr>
            <w:tcW w:w="677" w:type="dxa"/>
          </w:tcPr>
          <w:p w:rsidR="00D55A9D" w:rsidRPr="00527D6B" w:rsidRDefault="00D55A9D" w:rsidP="00D55A9D">
            <w:r w:rsidRPr="00527D6B">
              <w:t>32</w:t>
            </w:r>
          </w:p>
        </w:tc>
        <w:tc>
          <w:tcPr>
            <w:tcW w:w="4503" w:type="dxa"/>
          </w:tcPr>
          <w:p w:rsidR="00D55A9D" w:rsidRPr="00527D6B" w:rsidRDefault="00D55A9D" w:rsidP="00D55A9D">
            <w:r w:rsidRPr="00527D6B">
              <w:t>ГУП "</w:t>
            </w:r>
            <w:proofErr w:type="spellStart"/>
            <w:r w:rsidRPr="00527D6B">
              <w:t>Брянскоблтехинвентаризация</w:t>
            </w:r>
            <w:proofErr w:type="spellEnd"/>
          </w:p>
        </w:tc>
        <w:tc>
          <w:tcPr>
            <w:tcW w:w="2410" w:type="dxa"/>
          </w:tcPr>
          <w:p w:rsidR="00D55A9D" w:rsidRPr="00527D6B" w:rsidRDefault="00D55A9D" w:rsidP="00D55A9D">
            <w:r w:rsidRPr="00527D6B">
              <w:t>47,000</w:t>
            </w:r>
          </w:p>
        </w:tc>
        <w:tc>
          <w:tcPr>
            <w:tcW w:w="2409" w:type="dxa"/>
          </w:tcPr>
          <w:p w:rsidR="00D55A9D" w:rsidRPr="00527D6B" w:rsidRDefault="00D55A9D" w:rsidP="00D55A9D">
            <w:r w:rsidRPr="00527D6B">
              <w:t>0,187</w:t>
            </w:r>
          </w:p>
        </w:tc>
      </w:tr>
      <w:tr w:rsidR="00D55A9D" w:rsidRPr="00B8292D" w:rsidTr="00E05062">
        <w:trPr>
          <w:trHeight w:val="285"/>
          <w:jc w:val="center"/>
        </w:trPr>
        <w:tc>
          <w:tcPr>
            <w:tcW w:w="677" w:type="dxa"/>
          </w:tcPr>
          <w:p w:rsidR="00D55A9D" w:rsidRPr="00527D6B" w:rsidRDefault="00D55A9D" w:rsidP="00D55A9D">
            <w:r w:rsidRPr="00527D6B">
              <w:t>33</w:t>
            </w:r>
          </w:p>
        </w:tc>
        <w:tc>
          <w:tcPr>
            <w:tcW w:w="4503" w:type="dxa"/>
          </w:tcPr>
          <w:p w:rsidR="00D55A9D" w:rsidRPr="00527D6B" w:rsidRDefault="00D55A9D" w:rsidP="00D55A9D">
            <w:r w:rsidRPr="00527D6B">
              <w:t>Финансовое управление</w:t>
            </w:r>
          </w:p>
        </w:tc>
        <w:tc>
          <w:tcPr>
            <w:tcW w:w="2410" w:type="dxa"/>
          </w:tcPr>
          <w:p w:rsidR="00D55A9D" w:rsidRPr="00527D6B" w:rsidRDefault="00D55A9D" w:rsidP="00D55A9D">
            <w:r w:rsidRPr="00527D6B">
              <w:t>17,700</w:t>
            </w:r>
          </w:p>
        </w:tc>
        <w:tc>
          <w:tcPr>
            <w:tcW w:w="2409" w:type="dxa"/>
          </w:tcPr>
          <w:p w:rsidR="00D55A9D" w:rsidRPr="00527D6B" w:rsidRDefault="00D55A9D" w:rsidP="00D55A9D">
            <w:r w:rsidRPr="00527D6B">
              <w:t>0,070</w:t>
            </w:r>
          </w:p>
        </w:tc>
      </w:tr>
      <w:tr w:rsidR="00D55A9D" w:rsidRPr="00B8292D" w:rsidTr="00E05062">
        <w:trPr>
          <w:trHeight w:val="285"/>
          <w:jc w:val="center"/>
        </w:trPr>
        <w:tc>
          <w:tcPr>
            <w:tcW w:w="677" w:type="dxa"/>
          </w:tcPr>
          <w:p w:rsidR="00D55A9D" w:rsidRPr="00527D6B" w:rsidRDefault="00D55A9D" w:rsidP="00D55A9D">
            <w:r w:rsidRPr="00527D6B">
              <w:t>34</w:t>
            </w:r>
          </w:p>
        </w:tc>
        <w:tc>
          <w:tcPr>
            <w:tcW w:w="4503" w:type="dxa"/>
          </w:tcPr>
          <w:p w:rsidR="00D55A9D" w:rsidRPr="00527D6B" w:rsidRDefault="00D55A9D" w:rsidP="00D55A9D">
            <w:r w:rsidRPr="00527D6B">
              <w:t>Школа интернат 4го вида</w:t>
            </w:r>
          </w:p>
        </w:tc>
        <w:tc>
          <w:tcPr>
            <w:tcW w:w="2410" w:type="dxa"/>
          </w:tcPr>
          <w:p w:rsidR="00D55A9D" w:rsidRPr="00527D6B" w:rsidRDefault="00D55A9D" w:rsidP="00D55A9D">
            <w:r w:rsidRPr="00527D6B">
              <w:t>2 213,000</w:t>
            </w:r>
          </w:p>
        </w:tc>
        <w:tc>
          <w:tcPr>
            <w:tcW w:w="2409" w:type="dxa"/>
          </w:tcPr>
          <w:p w:rsidR="00D55A9D" w:rsidRPr="00527D6B" w:rsidRDefault="00D55A9D" w:rsidP="00D55A9D">
            <w:r w:rsidRPr="00527D6B">
              <w:t>8,782</w:t>
            </w:r>
          </w:p>
        </w:tc>
      </w:tr>
      <w:tr w:rsidR="00D55A9D" w:rsidRPr="00B8292D" w:rsidTr="00E05062">
        <w:trPr>
          <w:trHeight w:val="285"/>
          <w:jc w:val="center"/>
        </w:trPr>
        <w:tc>
          <w:tcPr>
            <w:tcW w:w="677" w:type="dxa"/>
          </w:tcPr>
          <w:p w:rsidR="00D55A9D" w:rsidRPr="00527D6B" w:rsidRDefault="00D55A9D" w:rsidP="00D55A9D"/>
        </w:tc>
        <w:tc>
          <w:tcPr>
            <w:tcW w:w="4503" w:type="dxa"/>
          </w:tcPr>
          <w:p w:rsidR="00D55A9D" w:rsidRPr="00527D6B" w:rsidRDefault="00D55A9D" w:rsidP="00D55A9D"/>
        </w:tc>
        <w:tc>
          <w:tcPr>
            <w:tcW w:w="2410" w:type="dxa"/>
          </w:tcPr>
          <w:p w:rsidR="00D55A9D" w:rsidRPr="00527D6B" w:rsidRDefault="00D55A9D" w:rsidP="00D55A9D">
            <w:r w:rsidRPr="00527D6B">
              <w:t>0,000</w:t>
            </w:r>
          </w:p>
        </w:tc>
        <w:tc>
          <w:tcPr>
            <w:tcW w:w="2409" w:type="dxa"/>
          </w:tcPr>
          <w:p w:rsidR="00D55A9D" w:rsidRPr="00527D6B" w:rsidRDefault="00D55A9D" w:rsidP="00D55A9D">
            <w:r w:rsidRPr="00527D6B">
              <w:t>0,000</w:t>
            </w:r>
          </w:p>
        </w:tc>
      </w:tr>
      <w:tr w:rsidR="00D55A9D" w:rsidRPr="00B8292D" w:rsidTr="00E05062">
        <w:trPr>
          <w:trHeight w:val="285"/>
          <w:jc w:val="center"/>
        </w:trPr>
        <w:tc>
          <w:tcPr>
            <w:tcW w:w="677" w:type="dxa"/>
          </w:tcPr>
          <w:p w:rsidR="00D55A9D" w:rsidRPr="00527D6B" w:rsidRDefault="00D55A9D" w:rsidP="00D55A9D">
            <w:r w:rsidRPr="00527D6B">
              <w:t>35</w:t>
            </w:r>
          </w:p>
        </w:tc>
        <w:tc>
          <w:tcPr>
            <w:tcW w:w="4503" w:type="dxa"/>
          </w:tcPr>
          <w:p w:rsidR="00D55A9D" w:rsidRPr="00527D6B" w:rsidRDefault="00D55A9D" w:rsidP="00D55A9D">
            <w:r w:rsidRPr="00527D6B">
              <w:t xml:space="preserve">ГБУЗ </w:t>
            </w:r>
            <w:proofErr w:type="spellStart"/>
            <w:r w:rsidRPr="00527D6B">
              <w:t>Трубчевская</w:t>
            </w:r>
            <w:proofErr w:type="spellEnd"/>
            <w:r w:rsidRPr="00527D6B">
              <w:t xml:space="preserve"> ЦРБ </w:t>
            </w:r>
          </w:p>
        </w:tc>
        <w:tc>
          <w:tcPr>
            <w:tcW w:w="2410" w:type="dxa"/>
          </w:tcPr>
          <w:p w:rsidR="00D55A9D" w:rsidRPr="00527D6B" w:rsidRDefault="00D55A9D" w:rsidP="00D55A9D">
            <w:r w:rsidRPr="00527D6B">
              <w:t>13 419,970</w:t>
            </w:r>
          </w:p>
        </w:tc>
        <w:tc>
          <w:tcPr>
            <w:tcW w:w="2409" w:type="dxa"/>
          </w:tcPr>
          <w:p w:rsidR="00D55A9D" w:rsidRPr="00527D6B" w:rsidRDefault="00D55A9D" w:rsidP="00D55A9D">
            <w:r w:rsidRPr="00527D6B">
              <w:t>53,254</w:t>
            </w:r>
          </w:p>
        </w:tc>
      </w:tr>
      <w:tr w:rsidR="00D55A9D" w:rsidRPr="00B8292D" w:rsidTr="00E05062">
        <w:trPr>
          <w:trHeight w:val="285"/>
          <w:jc w:val="center"/>
        </w:trPr>
        <w:tc>
          <w:tcPr>
            <w:tcW w:w="677" w:type="dxa"/>
          </w:tcPr>
          <w:p w:rsidR="00D55A9D" w:rsidRPr="00527D6B" w:rsidRDefault="00D55A9D" w:rsidP="00D55A9D"/>
        </w:tc>
        <w:tc>
          <w:tcPr>
            <w:tcW w:w="4503" w:type="dxa"/>
          </w:tcPr>
          <w:p w:rsidR="00D55A9D" w:rsidRPr="00527D6B" w:rsidRDefault="00D55A9D" w:rsidP="00D55A9D">
            <w:r w:rsidRPr="00527D6B">
              <w:t>ИТОГО ПО ОБЛ БЮДЖЕТУ</w:t>
            </w:r>
          </w:p>
        </w:tc>
        <w:tc>
          <w:tcPr>
            <w:tcW w:w="2410" w:type="dxa"/>
          </w:tcPr>
          <w:p w:rsidR="00D55A9D" w:rsidRPr="00D55A9D" w:rsidRDefault="00D55A9D" w:rsidP="00D55A9D">
            <w:pPr>
              <w:rPr>
                <w:b/>
              </w:rPr>
            </w:pPr>
            <w:r w:rsidRPr="00D55A9D">
              <w:rPr>
                <w:b/>
              </w:rPr>
              <w:t>46 089,856</w:t>
            </w:r>
          </w:p>
        </w:tc>
        <w:tc>
          <w:tcPr>
            <w:tcW w:w="2409" w:type="dxa"/>
          </w:tcPr>
          <w:p w:rsidR="00D55A9D" w:rsidRPr="00D55A9D" w:rsidRDefault="00D55A9D" w:rsidP="00D55A9D">
            <w:pPr>
              <w:rPr>
                <w:b/>
              </w:rPr>
            </w:pPr>
            <w:r w:rsidRPr="00D55A9D">
              <w:rPr>
                <w:b/>
              </w:rPr>
              <w:t>182,897</w:t>
            </w:r>
          </w:p>
        </w:tc>
      </w:tr>
      <w:tr w:rsidR="00D55A9D" w:rsidRPr="00B8292D" w:rsidTr="00E05062">
        <w:trPr>
          <w:trHeight w:val="285"/>
          <w:jc w:val="center"/>
        </w:trPr>
        <w:tc>
          <w:tcPr>
            <w:tcW w:w="9999" w:type="dxa"/>
            <w:gridSpan w:val="4"/>
          </w:tcPr>
          <w:p w:rsidR="00D55A9D" w:rsidRPr="00D538F4" w:rsidRDefault="00D55A9D" w:rsidP="00D55A9D">
            <w:pPr>
              <w:jc w:val="center"/>
            </w:pPr>
            <w:r w:rsidRPr="00D538F4">
              <w:t>РАЙОННЫЙ БЮДЖЕТ</w:t>
            </w:r>
          </w:p>
        </w:tc>
      </w:tr>
      <w:tr w:rsidR="00D55A9D" w:rsidRPr="00B8292D" w:rsidTr="00E05062">
        <w:trPr>
          <w:trHeight w:val="285"/>
          <w:jc w:val="center"/>
        </w:trPr>
        <w:tc>
          <w:tcPr>
            <w:tcW w:w="677" w:type="dxa"/>
          </w:tcPr>
          <w:p w:rsidR="00D55A9D" w:rsidRPr="00D538F4" w:rsidRDefault="00D55A9D" w:rsidP="00D55A9D">
            <w:r w:rsidRPr="00D538F4">
              <w:t>36</w:t>
            </w:r>
          </w:p>
        </w:tc>
        <w:tc>
          <w:tcPr>
            <w:tcW w:w="4503" w:type="dxa"/>
          </w:tcPr>
          <w:p w:rsidR="00D55A9D" w:rsidRPr="00D538F4" w:rsidRDefault="00D55A9D" w:rsidP="00D55A9D">
            <w:r w:rsidRPr="00D538F4">
              <w:t xml:space="preserve">Муниципальная администрация </w:t>
            </w:r>
          </w:p>
        </w:tc>
        <w:tc>
          <w:tcPr>
            <w:tcW w:w="2410" w:type="dxa"/>
          </w:tcPr>
          <w:p w:rsidR="00D55A9D" w:rsidRPr="00D538F4" w:rsidRDefault="00D55A9D" w:rsidP="00D55A9D">
            <w:r w:rsidRPr="00D538F4">
              <w:t>488,000</w:t>
            </w:r>
          </w:p>
        </w:tc>
        <w:tc>
          <w:tcPr>
            <w:tcW w:w="2409" w:type="dxa"/>
          </w:tcPr>
          <w:p w:rsidR="00D55A9D" w:rsidRPr="00D538F4" w:rsidRDefault="00D55A9D" w:rsidP="00D55A9D">
            <w:r w:rsidRPr="00D538F4">
              <w:t>1,937</w:t>
            </w:r>
          </w:p>
        </w:tc>
      </w:tr>
      <w:tr w:rsidR="00D55A9D" w:rsidRPr="00B8292D" w:rsidTr="00E05062">
        <w:trPr>
          <w:trHeight w:val="285"/>
          <w:jc w:val="center"/>
        </w:trPr>
        <w:tc>
          <w:tcPr>
            <w:tcW w:w="677" w:type="dxa"/>
          </w:tcPr>
          <w:p w:rsidR="00D55A9D" w:rsidRPr="00D538F4" w:rsidRDefault="00D55A9D" w:rsidP="00D55A9D">
            <w:r w:rsidRPr="00D538F4">
              <w:t>37</w:t>
            </w:r>
          </w:p>
        </w:tc>
        <w:tc>
          <w:tcPr>
            <w:tcW w:w="4503" w:type="dxa"/>
          </w:tcPr>
          <w:p w:rsidR="00D55A9D" w:rsidRPr="00D538F4" w:rsidRDefault="00D55A9D" w:rsidP="00D55A9D">
            <w:r w:rsidRPr="00D538F4">
              <w:t>Администрация г. Трубчевска</w:t>
            </w:r>
          </w:p>
        </w:tc>
        <w:tc>
          <w:tcPr>
            <w:tcW w:w="2410" w:type="dxa"/>
          </w:tcPr>
          <w:p w:rsidR="00D55A9D" w:rsidRPr="00D538F4" w:rsidRDefault="00D55A9D" w:rsidP="00D55A9D">
            <w:r w:rsidRPr="00D538F4">
              <w:t>88,800</w:t>
            </w:r>
          </w:p>
        </w:tc>
        <w:tc>
          <w:tcPr>
            <w:tcW w:w="2409" w:type="dxa"/>
          </w:tcPr>
          <w:p w:rsidR="00D55A9D" w:rsidRPr="00D538F4" w:rsidRDefault="00D55A9D" w:rsidP="00D55A9D">
            <w:r w:rsidRPr="00D538F4">
              <w:t>0,352</w:t>
            </w:r>
          </w:p>
        </w:tc>
      </w:tr>
      <w:tr w:rsidR="00D55A9D" w:rsidRPr="00B8292D" w:rsidTr="00E05062">
        <w:trPr>
          <w:trHeight w:val="285"/>
          <w:jc w:val="center"/>
        </w:trPr>
        <w:tc>
          <w:tcPr>
            <w:tcW w:w="677" w:type="dxa"/>
          </w:tcPr>
          <w:p w:rsidR="00D55A9D" w:rsidRPr="00D538F4" w:rsidRDefault="00D55A9D" w:rsidP="00D55A9D">
            <w:r w:rsidRPr="00D538F4">
              <w:t>38</w:t>
            </w:r>
          </w:p>
        </w:tc>
        <w:tc>
          <w:tcPr>
            <w:tcW w:w="4503" w:type="dxa"/>
          </w:tcPr>
          <w:p w:rsidR="00D55A9D" w:rsidRPr="00D538F4" w:rsidRDefault="00D55A9D" w:rsidP="00D55A9D">
            <w:r w:rsidRPr="00D538F4">
              <w:t xml:space="preserve">МБОУДО </w:t>
            </w:r>
            <w:proofErr w:type="spellStart"/>
            <w:r w:rsidRPr="00D538F4">
              <w:t>д.т</w:t>
            </w:r>
            <w:proofErr w:type="spellEnd"/>
            <w:r w:rsidRPr="00D538F4">
              <w:t>. "</w:t>
            </w:r>
            <w:proofErr w:type="spellStart"/>
            <w:r w:rsidRPr="00D538F4">
              <w:t>Ровестник</w:t>
            </w:r>
            <w:proofErr w:type="spellEnd"/>
            <w:r w:rsidRPr="00D538F4">
              <w:t>"</w:t>
            </w:r>
          </w:p>
        </w:tc>
        <w:tc>
          <w:tcPr>
            <w:tcW w:w="2410" w:type="dxa"/>
          </w:tcPr>
          <w:p w:rsidR="00D55A9D" w:rsidRPr="00D538F4" w:rsidRDefault="00D55A9D" w:rsidP="00D55A9D">
            <w:r w:rsidRPr="00D538F4">
              <w:t>44,000</w:t>
            </w:r>
          </w:p>
        </w:tc>
        <w:tc>
          <w:tcPr>
            <w:tcW w:w="2409" w:type="dxa"/>
          </w:tcPr>
          <w:p w:rsidR="00D55A9D" w:rsidRPr="00D538F4" w:rsidRDefault="00D55A9D" w:rsidP="00D55A9D">
            <w:r w:rsidRPr="00D538F4">
              <w:t>0,175</w:t>
            </w:r>
          </w:p>
        </w:tc>
      </w:tr>
      <w:tr w:rsidR="00D55A9D" w:rsidRPr="00B8292D" w:rsidTr="00E05062">
        <w:trPr>
          <w:trHeight w:val="285"/>
          <w:jc w:val="center"/>
        </w:trPr>
        <w:tc>
          <w:tcPr>
            <w:tcW w:w="677" w:type="dxa"/>
          </w:tcPr>
          <w:p w:rsidR="00D55A9D" w:rsidRPr="00D538F4" w:rsidRDefault="00D55A9D" w:rsidP="00D55A9D">
            <w:r w:rsidRPr="00D538F4">
              <w:t>39</w:t>
            </w:r>
          </w:p>
        </w:tc>
        <w:tc>
          <w:tcPr>
            <w:tcW w:w="4503" w:type="dxa"/>
          </w:tcPr>
          <w:p w:rsidR="00D55A9D" w:rsidRPr="00D538F4" w:rsidRDefault="00D55A9D" w:rsidP="00D55A9D">
            <w:r w:rsidRPr="00D538F4">
              <w:t xml:space="preserve">МБУК </w:t>
            </w:r>
            <w:proofErr w:type="spellStart"/>
            <w:r w:rsidRPr="00D538F4">
              <w:t>Киновидеоцентр</w:t>
            </w:r>
            <w:proofErr w:type="spellEnd"/>
          </w:p>
        </w:tc>
        <w:tc>
          <w:tcPr>
            <w:tcW w:w="2410" w:type="dxa"/>
          </w:tcPr>
          <w:p w:rsidR="00D55A9D" w:rsidRPr="00D538F4" w:rsidRDefault="00D55A9D" w:rsidP="00D55A9D">
            <w:r w:rsidRPr="00D538F4">
              <w:t>21,000</w:t>
            </w:r>
          </w:p>
        </w:tc>
        <w:tc>
          <w:tcPr>
            <w:tcW w:w="2409" w:type="dxa"/>
          </w:tcPr>
          <w:p w:rsidR="00D55A9D" w:rsidRPr="00D538F4" w:rsidRDefault="00D55A9D" w:rsidP="00D55A9D">
            <w:r w:rsidRPr="00D538F4">
              <w:t>0,083</w:t>
            </w:r>
          </w:p>
        </w:tc>
      </w:tr>
      <w:tr w:rsidR="00D55A9D" w:rsidRPr="00B8292D" w:rsidTr="00E05062">
        <w:trPr>
          <w:trHeight w:val="285"/>
          <w:jc w:val="center"/>
        </w:trPr>
        <w:tc>
          <w:tcPr>
            <w:tcW w:w="677" w:type="dxa"/>
          </w:tcPr>
          <w:p w:rsidR="00D55A9D" w:rsidRPr="00D538F4" w:rsidRDefault="00D55A9D" w:rsidP="00D55A9D">
            <w:r w:rsidRPr="00D538F4">
              <w:t>40</w:t>
            </w:r>
          </w:p>
        </w:tc>
        <w:tc>
          <w:tcPr>
            <w:tcW w:w="4503" w:type="dxa"/>
          </w:tcPr>
          <w:p w:rsidR="00D55A9D" w:rsidRPr="00D538F4" w:rsidRDefault="00D55A9D" w:rsidP="00D55A9D">
            <w:r w:rsidRPr="00D538F4">
              <w:t>Отдел образования</w:t>
            </w:r>
          </w:p>
        </w:tc>
        <w:tc>
          <w:tcPr>
            <w:tcW w:w="2410" w:type="dxa"/>
          </w:tcPr>
          <w:p w:rsidR="00D55A9D" w:rsidRPr="00D538F4" w:rsidRDefault="00D55A9D" w:rsidP="00D55A9D">
            <w:r w:rsidRPr="00D538F4">
              <w:t>25,000</w:t>
            </w:r>
          </w:p>
        </w:tc>
        <w:tc>
          <w:tcPr>
            <w:tcW w:w="2409" w:type="dxa"/>
          </w:tcPr>
          <w:p w:rsidR="00D55A9D" w:rsidRPr="00D538F4" w:rsidRDefault="00D55A9D" w:rsidP="00D55A9D">
            <w:r w:rsidRPr="00D538F4">
              <w:t>0,099</w:t>
            </w:r>
          </w:p>
        </w:tc>
      </w:tr>
      <w:tr w:rsidR="00D55A9D" w:rsidRPr="00B8292D" w:rsidTr="00E05062">
        <w:trPr>
          <w:trHeight w:val="285"/>
          <w:jc w:val="center"/>
        </w:trPr>
        <w:tc>
          <w:tcPr>
            <w:tcW w:w="677" w:type="dxa"/>
          </w:tcPr>
          <w:p w:rsidR="00D55A9D" w:rsidRPr="00D538F4" w:rsidRDefault="00D55A9D" w:rsidP="00D55A9D">
            <w:r w:rsidRPr="00D538F4">
              <w:t>41</w:t>
            </w:r>
          </w:p>
        </w:tc>
        <w:tc>
          <w:tcPr>
            <w:tcW w:w="4503" w:type="dxa"/>
          </w:tcPr>
          <w:p w:rsidR="00D55A9D" w:rsidRPr="00D538F4" w:rsidRDefault="00D55A9D" w:rsidP="00D55A9D">
            <w:r w:rsidRPr="00D538F4">
              <w:t>МБОУДО "Детская школа искусств"</w:t>
            </w:r>
          </w:p>
        </w:tc>
        <w:tc>
          <w:tcPr>
            <w:tcW w:w="2410" w:type="dxa"/>
          </w:tcPr>
          <w:p w:rsidR="00D55A9D" w:rsidRPr="00D538F4" w:rsidRDefault="00D55A9D" w:rsidP="00D55A9D">
            <w:r w:rsidRPr="00D538F4">
              <w:t>134,000</w:t>
            </w:r>
          </w:p>
        </w:tc>
        <w:tc>
          <w:tcPr>
            <w:tcW w:w="2409" w:type="dxa"/>
          </w:tcPr>
          <w:p w:rsidR="00D55A9D" w:rsidRPr="00D538F4" w:rsidRDefault="00D55A9D" w:rsidP="00D55A9D">
            <w:r w:rsidRPr="00D538F4">
              <w:t>0,532</w:t>
            </w:r>
          </w:p>
        </w:tc>
      </w:tr>
      <w:tr w:rsidR="00D55A9D" w:rsidRPr="00B8292D" w:rsidTr="00E05062">
        <w:trPr>
          <w:trHeight w:val="285"/>
          <w:jc w:val="center"/>
        </w:trPr>
        <w:tc>
          <w:tcPr>
            <w:tcW w:w="677" w:type="dxa"/>
          </w:tcPr>
          <w:p w:rsidR="00D55A9D" w:rsidRPr="00D538F4" w:rsidRDefault="00D55A9D" w:rsidP="00D55A9D">
            <w:r w:rsidRPr="00D538F4">
              <w:t>42</w:t>
            </w:r>
          </w:p>
        </w:tc>
        <w:tc>
          <w:tcPr>
            <w:tcW w:w="4503" w:type="dxa"/>
          </w:tcPr>
          <w:p w:rsidR="00D55A9D" w:rsidRPr="00D538F4" w:rsidRDefault="00D55A9D" w:rsidP="00D55A9D">
            <w:r w:rsidRPr="00D538F4">
              <w:t xml:space="preserve">МБОУ </w:t>
            </w:r>
            <w:proofErr w:type="spellStart"/>
            <w:r w:rsidRPr="00D538F4">
              <w:t>Трубчевская</w:t>
            </w:r>
            <w:proofErr w:type="spellEnd"/>
            <w:r w:rsidRPr="00D538F4">
              <w:t xml:space="preserve"> школа №1</w:t>
            </w:r>
          </w:p>
        </w:tc>
        <w:tc>
          <w:tcPr>
            <w:tcW w:w="2410" w:type="dxa"/>
          </w:tcPr>
          <w:p w:rsidR="00D55A9D" w:rsidRPr="00D538F4" w:rsidRDefault="00D55A9D" w:rsidP="00D55A9D">
            <w:r w:rsidRPr="00D538F4">
              <w:t>2 573,000</w:t>
            </w:r>
          </w:p>
        </w:tc>
        <w:tc>
          <w:tcPr>
            <w:tcW w:w="2409" w:type="dxa"/>
          </w:tcPr>
          <w:p w:rsidR="00D55A9D" w:rsidRPr="00D538F4" w:rsidRDefault="00D55A9D" w:rsidP="00D55A9D">
            <w:r w:rsidRPr="00D538F4">
              <w:t>10,210</w:t>
            </w:r>
          </w:p>
        </w:tc>
      </w:tr>
      <w:tr w:rsidR="00D55A9D" w:rsidRPr="00B8292D" w:rsidTr="00E05062">
        <w:trPr>
          <w:trHeight w:val="285"/>
          <w:jc w:val="center"/>
        </w:trPr>
        <w:tc>
          <w:tcPr>
            <w:tcW w:w="677" w:type="dxa"/>
          </w:tcPr>
          <w:p w:rsidR="00D55A9D" w:rsidRPr="00D538F4" w:rsidRDefault="00D55A9D" w:rsidP="00D55A9D">
            <w:r w:rsidRPr="00D538F4">
              <w:t>43</w:t>
            </w:r>
          </w:p>
        </w:tc>
        <w:tc>
          <w:tcPr>
            <w:tcW w:w="4503" w:type="dxa"/>
          </w:tcPr>
          <w:p w:rsidR="00D55A9D" w:rsidRPr="00D538F4" w:rsidRDefault="00D55A9D" w:rsidP="00D55A9D">
            <w:r w:rsidRPr="00D538F4">
              <w:t xml:space="preserve">МБОУ </w:t>
            </w:r>
            <w:proofErr w:type="spellStart"/>
            <w:r w:rsidRPr="00D538F4">
              <w:t>Трубчевская</w:t>
            </w:r>
            <w:proofErr w:type="spellEnd"/>
            <w:r w:rsidRPr="00D538F4">
              <w:t xml:space="preserve"> школа №2</w:t>
            </w:r>
          </w:p>
        </w:tc>
        <w:tc>
          <w:tcPr>
            <w:tcW w:w="2410" w:type="dxa"/>
          </w:tcPr>
          <w:p w:rsidR="00D55A9D" w:rsidRPr="00D538F4" w:rsidRDefault="00D55A9D" w:rsidP="00D55A9D">
            <w:r w:rsidRPr="00D538F4">
              <w:t>2 948,000</w:t>
            </w:r>
          </w:p>
        </w:tc>
        <w:tc>
          <w:tcPr>
            <w:tcW w:w="2409" w:type="dxa"/>
          </w:tcPr>
          <w:p w:rsidR="00D55A9D" w:rsidRPr="00D538F4" w:rsidRDefault="00D55A9D" w:rsidP="00D55A9D">
            <w:r w:rsidRPr="00D538F4">
              <w:t>11,698</w:t>
            </w:r>
          </w:p>
        </w:tc>
      </w:tr>
      <w:tr w:rsidR="00D55A9D" w:rsidRPr="00B8292D" w:rsidTr="00E05062">
        <w:trPr>
          <w:trHeight w:val="285"/>
          <w:jc w:val="center"/>
        </w:trPr>
        <w:tc>
          <w:tcPr>
            <w:tcW w:w="677" w:type="dxa"/>
          </w:tcPr>
          <w:p w:rsidR="00D55A9D" w:rsidRPr="00D538F4" w:rsidRDefault="00D55A9D" w:rsidP="00D55A9D">
            <w:r w:rsidRPr="00D538F4">
              <w:t>44</w:t>
            </w:r>
          </w:p>
        </w:tc>
        <w:tc>
          <w:tcPr>
            <w:tcW w:w="4503" w:type="dxa"/>
          </w:tcPr>
          <w:p w:rsidR="00D55A9D" w:rsidRPr="00D538F4" w:rsidRDefault="00D55A9D" w:rsidP="00D55A9D">
            <w:r w:rsidRPr="00D538F4">
              <w:t xml:space="preserve">МБОУ </w:t>
            </w:r>
            <w:proofErr w:type="spellStart"/>
            <w:r w:rsidRPr="00D538F4">
              <w:t>Трубчевская</w:t>
            </w:r>
            <w:proofErr w:type="spellEnd"/>
            <w:r w:rsidRPr="00D538F4">
              <w:t xml:space="preserve">  гимназия</w:t>
            </w:r>
          </w:p>
        </w:tc>
        <w:tc>
          <w:tcPr>
            <w:tcW w:w="2410" w:type="dxa"/>
          </w:tcPr>
          <w:p w:rsidR="00D55A9D" w:rsidRPr="00D538F4" w:rsidRDefault="00D55A9D" w:rsidP="00D55A9D">
            <w:r w:rsidRPr="00D538F4">
              <w:t>465,000</w:t>
            </w:r>
          </w:p>
        </w:tc>
        <w:tc>
          <w:tcPr>
            <w:tcW w:w="2409" w:type="dxa"/>
          </w:tcPr>
          <w:p w:rsidR="00D55A9D" w:rsidRPr="00D538F4" w:rsidRDefault="00D55A9D" w:rsidP="00D55A9D">
            <w:r w:rsidRPr="00D538F4">
              <w:t>1,845</w:t>
            </w:r>
          </w:p>
        </w:tc>
      </w:tr>
      <w:tr w:rsidR="00D55A9D" w:rsidRPr="00B8292D" w:rsidTr="00E05062">
        <w:trPr>
          <w:trHeight w:val="285"/>
          <w:jc w:val="center"/>
        </w:trPr>
        <w:tc>
          <w:tcPr>
            <w:tcW w:w="677" w:type="dxa"/>
          </w:tcPr>
          <w:p w:rsidR="00D55A9D" w:rsidRPr="00D538F4" w:rsidRDefault="00D55A9D" w:rsidP="00D55A9D">
            <w:r w:rsidRPr="00D538F4">
              <w:t>45</w:t>
            </w:r>
          </w:p>
        </w:tc>
        <w:tc>
          <w:tcPr>
            <w:tcW w:w="4503" w:type="dxa"/>
          </w:tcPr>
          <w:p w:rsidR="00D55A9D" w:rsidRPr="00D538F4" w:rsidRDefault="00D55A9D" w:rsidP="00D55A9D">
            <w:r w:rsidRPr="00D538F4">
              <w:t>МБУК  Музей и планетарий</w:t>
            </w:r>
          </w:p>
        </w:tc>
        <w:tc>
          <w:tcPr>
            <w:tcW w:w="2410" w:type="dxa"/>
          </w:tcPr>
          <w:p w:rsidR="00D55A9D" w:rsidRPr="00D538F4" w:rsidRDefault="00D55A9D" w:rsidP="00D55A9D">
            <w:r w:rsidRPr="00D538F4">
              <w:t>48,000</w:t>
            </w:r>
          </w:p>
        </w:tc>
        <w:tc>
          <w:tcPr>
            <w:tcW w:w="2409" w:type="dxa"/>
          </w:tcPr>
          <w:p w:rsidR="00D55A9D" w:rsidRPr="00D538F4" w:rsidRDefault="00D55A9D" w:rsidP="00D55A9D">
            <w:r w:rsidRPr="00D538F4">
              <w:t>0,190</w:t>
            </w:r>
          </w:p>
        </w:tc>
      </w:tr>
      <w:tr w:rsidR="00D55A9D" w:rsidRPr="00B8292D" w:rsidTr="00E05062">
        <w:trPr>
          <w:trHeight w:val="285"/>
          <w:jc w:val="center"/>
        </w:trPr>
        <w:tc>
          <w:tcPr>
            <w:tcW w:w="677" w:type="dxa"/>
          </w:tcPr>
          <w:p w:rsidR="00D55A9D" w:rsidRPr="00D538F4" w:rsidRDefault="00D55A9D" w:rsidP="00D55A9D">
            <w:r w:rsidRPr="00D538F4">
              <w:t>46</w:t>
            </w:r>
          </w:p>
        </w:tc>
        <w:tc>
          <w:tcPr>
            <w:tcW w:w="4503" w:type="dxa"/>
          </w:tcPr>
          <w:p w:rsidR="00D55A9D" w:rsidRPr="00D538F4" w:rsidRDefault="00D55A9D" w:rsidP="00D55A9D">
            <w:r w:rsidRPr="00D538F4">
              <w:t xml:space="preserve">МБУК  </w:t>
            </w:r>
            <w:proofErr w:type="spellStart"/>
            <w:r w:rsidRPr="00D538F4">
              <w:t>Межпосел</w:t>
            </w:r>
            <w:proofErr w:type="spellEnd"/>
            <w:r w:rsidRPr="00D538F4">
              <w:t xml:space="preserve"> Центр культуры и отдыха</w:t>
            </w:r>
          </w:p>
        </w:tc>
        <w:tc>
          <w:tcPr>
            <w:tcW w:w="2410" w:type="dxa"/>
          </w:tcPr>
          <w:p w:rsidR="00D55A9D" w:rsidRPr="00D538F4" w:rsidRDefault="00D55A9D" w:rsidP="00D55A9D">
            <w:r w:rsidRPr="00D538F4">
              <w:t>461,066</w:t>
            </w:r>
          </w:p>
        </w:tc>
        <w:tc>
          <w:tcPr>
            <w:tcW w:w="2409" w:type="dxa"/>
          </w:tcPr>
          <w:p w:rsidR="00D55A9D" w:rsidRPr="00D538F4" w:rsidRDefault="00D55A9D" w:rsidP="00D55A9D">
            <w:r w:rsidRPr="00D538F4">
              <w:t>1,830</w:t>
            </w:r>
          </w:p>
        </w:tc>
      </w:tr>
      <w:tr w:rsidR="00D55A9D" w:rsidRPr="00B8292D" w:rsidTr="00E05062">
        <w:trPr>
          <w:trHeight w:val="285"/>
          <w:jc w:val="center"/>
        </w:trPr>
        <w:tc>
          <w:tcPr>
            <w:tcW w:w="677" w:type="dxa"/>
          </w:tcPr>
          <w:p w:rsidR="00D55A9D" w:rsidRPr="00D538F4" w:rsidRDefault="00D55A9D" w:rsidP="00D55A9D">
            <w:r w:rsidRPr="00D538F4">
              <w:t>47</w:t>
            </w:r>
          </w:p>
        </w:tc>
        <w:tc>
          <w:tcPr>
            <w:tcW w:w="4503" w:type="dxa"/>
          </w:tcPr>
          <w:p w:rsidR="00D55A9D" w:rsidRPr="00D538F4" w:rsidRDefault="00D55A9D" w:rsidP="00D55A9D">
            <w:r w:rsidRPr="00D538F4">
              <w:t xml:space="preserve">МБУК </w:t>
            </w:r>
            <w:proofErr w:type="spellStart"/>
            <w:r w:rsidRPr="00D538F4">
              <w:t>Межпоселен</w:t>
            </w:r>
            <w:proofErr w:type="spellEnd"/>
            <w:r w:rsidRPr="00D538F4">
              <w:t xml:space="preserve"> библиотека</w:t>
            </w:r>
          </w:p>
        </w:tc>
        <w:tc>
          <w:tcPr>
            <w:tcW w:w="2410" w:type="dxa"/>
          </w:tcPr>
          <w:p w:rsidR="00D55A9D" w:rsidRPr="00D538F4" w:rsidRDefault="00D55A9D" w:rsidP="00D55A9D">
            <w:r w:rsidRPr="00D538F4">
              <w:t>143,250</w:t>
            </w:r>
          </w:p>
        </w:tc>
        <w:tc>
          <w:tcPr>
            <w:tcW w:w="2409" w:type="dxa"/>
          </w:tcPr>
          <w:p w:rsidR="00D55A9D" w:rsidRPr="00D538F4" w:rsidRDefault="00D55A9D" w:rsidP="00D55A9D">
            <w:r w:rsidRPr="00D538F4">
              <w:t>0,568</w:t>
            </w:r>
          </w:p>
        </w:tc>
      </w:tr>
      <w:tr w:rsidR="00D55A9D" w:rsidRPr="00B8292D" w:rsidTr="00E05062">
        <w:trPr>
          <w:trHeight w:val="285"/>
          <w:jc w:val="center"/>
        </w:trPr>
        <w:tc>
          <w:tcPr>
            <w:tcW w:w="677" w:type="dxa"/>
          </w:tcPr>
          <w:p w:rsidR="00D55A9D" w:rsidRPr="00D538F4" w:rsidRDefault="00D55A9D" w:rsidP="00D55A9D">
            <w:r w:rsidRPr="00D538F4">
              <w:t>48</w:t>
            </w:r>
          </w:p>
        </w:tc>
        <w:tc>
          <w:tcPr>
            <w:tcW w:w="4503" w:type="dxa"/>
          </w:tcPr>
          <w:p w:rsidR="00D55A9D" w:rsidRPr="00D538F4" w:rsidRDefault="00D55A9D" w:rsidP="00D55A9D">
            <w:r w:rsidRPr="00D538F4">
              <w:t xml:space="preserve">МБДОУ </w:t>
            </w:r>
            <w:proofErr w:type="spellStart"/>
            <w:r w:rsidRPr="00D538F4">
              <w:t>д.с</w:t>
            </w:r>
            <w:proofErr w:type="spellEnd"/>
            <w:r w:rsidRPr="00D538F4">
              <w:t>. "Журавлик"</w:t>
            </w:r>
          </w:p>
        </w:tc>
        <w:tc>
          <w:tcPr>
            <w:tcW w:w="2410" w:type="dxa"/>
          </w:tcPr>
          <w:p w:rsidR="00D55A9D" w:rsidRPr="00D538F4" w:rsidRDefault="00D55A9D" w:rsidP="00D55A9D">
            <w:r w:rsidRPr="00D538F4">
              <w:t>2 124,000</w:t>
            </w:r>
          </w:p>
        </w:tc>
        <w:tc>
          <w:tcPr>
            <w:tcW w:w="2409" w:type="dxa"/>
          </w:tcPr>
          <w:p w:rsidR="00D55A9D" w:rsidRPr="00D538F4" w:rsidRDefault="00D55A9D" w:rsidP="00D55A9D">
            <w:r w:rsidRPr="00D538F4">
              <w:t>8,429</w:t>
            </w:r>
          </w:p>
        </w:tc>
      </w:tr>
      <w:tr w:rsidR="00D55A9D" w:rsidRPr="00B8292D" w:rsidTr="00E05062">
        <w:trPr>
          <w:trHeight w:val="285"/>
          <w:jc w:val="center"/>
        </w:trPr>
        <w:tc>
          <w:tcPr>
            <w:tcW w:w="677" w:type="dxa"/>
          </w:tcPr>
          <w:p w:rsidR="00D55A9D" w:rsidRPr="00D538F4" w:rsidRDefault="00D55A9D" w:rsidP="00D55A9D">
            <w:r w:rsidRPr="00D538F4">
              <w:t>49</w:t>
            </w:r>
          </w:p>
        </w:tc>
        <w:tc>
          <w:tcPr>
            <w:tcW w:w="4503" w:type="dxa"/>
          </w:tcPr>
          <w:p w:rsidR="00D55A9D" w:rsidRPr="00D538F4" w:rsidRDefault="00D55A9D" w:rsidP="00D55A9D">
            <w:r w:rsidRPr="00D538F4">
              <w:t xml:space="preserve">МБДОУ </w:t>
            </w:r>
            <w:proofErr w:type="spellStart"/>
            <w:r w:rsidRPr="00D538F4">
              <w:t>д.с</w:t>
            </w:r>
            <w:proofErr w:type="spellEnd"/>
            <w:r w:rsidRPr="00D538F4">
              <w:t>. "Белочка"</w:t>
            </w:r>
          </w:p>
        </w:tc>
        <w:tc>
          <w:tcPr>
            <w:tcW w:w="2410" w:type="dxa"/>
          </w:tcPr>
          <w:p w:rsidR="00D55A9D" w:rsidRPr="00D538F4" w:rsidRDefault="00D55A9D" w:rsidP="00D55A9D">
            <w:r w:rsidRPr="00D538F4">
              <w:t>923,460</w:t>
            </w:r>
          </w:p>
        </w:tc>
        <w:tc>
          <w:tcPr>
            <w:tcW w:w="2409" w:type="dxa"/>
          </w:tcPr>
          <w:p w:rsidR="00D55A9D" w:rsidRPr="00D538F4" w:rsidRDefault="00D55A9D" w:rsidP="00D55A9D">
            <w:r w:rsidRPr="00D538F4">
              <w:t>3,665</w:t>
            </w:r>
          </w:p>
        </w:tc>
      </w:tr>
      <w:tr w:rsidR="00D55A9D" w:rsidRPr="00B8292D" w:rsidTr="00E05062">
        <w:trPr>
          <w:trHeight w:val="285"/>
          <w:jc w:val="center"/>
        </w:trPr>
        <w:tc>
          <w:tcPr>
            <w:tcW w:w="677" w:type="dxa"/>
          </w:tcPr>
          <w:p w:rsidR="00D55A9D" w:rsidRPr="00D538F4" w:rsidRDefault="00D55A9D" w:rsidP="00D55A9D">
            <w:r w:rsidRPr="00D538F4">
              <w:t>50</w:t>
            </w:r>
          </w:p>
        </w:tc>
        <w:tc>
          <w:tcPr>
            <w:tcW w:w="4503" w:type="dxa"/>
          </w:tcPr>
          <w:p w:rsidR="00D55A9D" w:rsidRPr="00D538F4" w:rsidRDefault="00D55A9D" w:rsidP="00D55A9D">
            <w:r w:rsidRPr="00D538F4">
              <w:t xml:space="preserve">МБДОУ </w:t>
            </w:r>
            <w:proofErr w:type="spellStart"/>
            <w:r w:rsidRPr="00D538F4">
              <w:t>д.с</w:t>
            </w:r>
            <w:proofErr w:type="spellEnd"/>
            <w:r w:rsidRPr="00D538F4">
              <w:t>. "Теремок"</w:t>
            </w:r>
          </w:p>
        </w:tc>
        <w:tc>
          <w:tcPr>
            <w:tcW w:w="2410" w:type="dxa"/>
          </w:tcPr>
          <w:p w:rsidR="00D55A9D" w:rsidRPr="00D538F4" w:rsidRDefault="00D55A9D" w:rsidP="00D55A9D">
            <w:r w:rsidRPr="00D538F4">
              <w:t>2 926,000</w:t>
            </w:r>
          </w:p>
        </w:tc>
        <w:tc>
          <w:tcPr>
            <w:tcW w:w="2409" w:type="dxa"/>
          </w:tcPr>
          <w:p w:rsidR="00D55A9D" w:rsidRPr="00D538F4" w:rsidRDefault="00D55A9D" w:rsidP="00D55A9D">
            <w:r w:rsidRPr="00D538F4">
              <w:t>11,611</w:t>
            </w:r>
          </w:p>
        </w:tc>
      </w:tr>
      <w:tr w:rsidR="00D55A9D" w:rsidRPr="00B8292D" w:rsidTr="00E05062">
        <w:trPr>
          <w:trHeight w:val="285"/>
          <w:jc w:val="center"/>
        </w:trPr>
        <w:tc>
          <w:tcPr>
            <w:tcW w:w="677" w:type="dxa"/>
          </w:tcPr>
          <w:p w:rsidR="00D55A9D" w:rsidRPr="00D538F4" w:rsidRDefault="00D55A9D" w:rsidP="00D55A9D">
            <w:r w:rsidRPr="00D538F4">
              <w:t>51</w:t>
            </w:r>
          </w:p>
        </w:tc>
        <w:tc>
          <w:tcPr>
            <w:tcW w:w="4503" w:type="dxa"/>
          </w:tcPr>
          <w:p w:rsidR="00D55A9D" w:rsidRPr="00D538F4" w:rsidRDefault="00D55A9D" w:rsidP="00D55A9D">
            <w:r w:rsidRPr="00D538F4">
              <w:t xml:space="preserve">МБДОУ </w:t>
            </w:r>
            <w:proofErr w:type="spellStart"/>
            <w:r w:rsidRPr="00D538F4">
              <w:t>д.с</w:t>
            </w:r>
            <w:proofErr w:type="spellEnd"/>
            <w:r w:rsidRPr="00D538F4">
              <w:t>. "Дельфин"</w:t>
            </w:r>
          </w:p>
        </w:tc>
        <w:tc>
          <w:tcPr>
            <w:tcW w:w="2410" w:type="dxa"/>
          </w:tcPr>
          <w:p w:rsidR="00D55A9D" w:rsidRPr="00D538F4" w:rsidRDefault="00D55A9D" w:rsidP="00D55A9D">
            <w:r w:rsidRPr="00D538F4">
              <w:t>4 977,000</w:t>
            </w:r>
          </w:p>
        </w:tc>
        <w:tc>
          <w:tcPr>
            <w:tcW w:w="2409" w:type="dxa"/>
          </w:tcPr>
          <w:p w:rsidR="00D55A9D" w:rsidRPr="00D538F4" w:rsidRDefault="00D55A9D" w:rsidP="00D55A9D">
            <w:r w:rsidRPr="00D538F4">
              <w:t>19,750</w:t>
            </w:r>
          </w:p>
        </w:tc>
      </w:tr>
      <w:tr w:rsidR="00D55A9D" w:rsidRPr="00B8292D" w:rsidTr="00E05062">
        <w:trPr>
          <w:trHeight w:val="285"/>
          <w:jc w:val="center"/>
        </w:trPr>
        <w:tc>
          <w:tcPr>
            <w:tcW w:w="677" w:type="dxa"/>
          </w:tcPr>
          <w:p w:rsidR="00D55A9D" w:rsidRPr="00D538F4" w:rsidRDefault="00D55A9D" w:rsidP="00D55A9D">
            <w:r w:rsidRPr="00D538F4">
              <w:lastRenderedPageBreak/>
              <w:t>52</w:t>
            </w:r>
          </w:p>
        </w:tc>
        <w:tc>
          <w:tcPr>
            <w:tcW w:w="4503" w:type="dxa"/>
          </w:tcPr>
          <w:p w:rsidR="00D55A9D" w:rsidRPr="00D538F4" w:rsidRDefault="00D55A9D" w:rsidP="00D55A9D">
            <w:r w:rsidRPr="00D538F4">
              <w:t>МБУДО дет. Спорт. Школа</w:t>
            </w:r>
          </w:p>
        </w:tc>
        <w:tc>
          <w:tcPr>
            <w:tcW w:w="2410" w:type="dxa"/>
          </w:tcPr>
          <w:p w:rsidR="00D55A9D" w:rsidRPr="00D538F4" w:rsidRDefault="00D55A9D" w:rsidP="00D55A9D">
            <w:r w:rsidRPr="00D538F4">
              <w:t>154,000</w:t>
            </w:r>
          </w:p>
        </w:tc>
        <w:tc>
          <w:tcPr>
            <w:tcW w:w="2409" w:type="dxa"/>
          </w:tcPr>
          <w:p w:rsidR="00D55A9D" w:rsidRPr="00D538F4" w:rsidRDefault="00D55A9D" w:rsidP="00D55A9D">
            <w:r w:rsidRPr="00D538F4">
              <w:t>0,611</w:t>
            </w:r>
          </w:p>
        </w:tc>
      </w:tr>
      <w:tr w:rsidR="00D55A9D" w:rsidRPr="00B8292D" w:rsidTr="00E05062">
        <w:trPr>
          <w:trHeight w:val="285"/>
          <w:jc w:val="center"/>
        </w:trPr>
        <w:tc>
          <w:tcPr>
            <w:tcW w:w="677" w:type="dxa"/>
          </w:tcPr>
          <w:p w:rsidR="00D55A9D" w:rsidRPr="00D538F4" w:rsidRDefault="00D55A9D" w:rsidP="00D55A9D">
            <w:r w:rsidRPr="00D538F4">
              <w:t>53</w:t>
            </w:r>
          </w:p>
        </w:tc>
        <w:tc>
          <w:tcPr>
            <w:tcW w:w="4503" w:type="dxa"/>
          </w:tcPr>
          <w:p w:rsidR="00D55A9D" w:rsidRPr="00D538F4" w:rsidRDefault="00D55A9D" w:rsidP="00D55A9D">
            <w:r w:rsidRPr="00D538F4">
              <w:t>МБОУ "</w:t>
            </w:r>
            <w:proofErr w:type="spellStart"/>
            <w:r w:rsidRPr="00D538F4">
              <w:t>Трубчевский</w:t>
            </w:r>
            <w:proofErr w:type="spellEnd"/>
            <w:r w:rsidRPr="00D538F4">
              <w:t xml:space="preserve"> центр ПМСС"</w:t>
            </w:r>
          </w:p>
        </w:tc>
        <w:tc>
          <w:tcPr>
            <w:tcW w:w="2410" w:type="dxa"/>
          </w:tcPr>
          <w:p w:rsidR="00D55A9D" w:rsidRPr="00D538F4" w:rsidRDefault="00D55A9D" w:rsidP="00D55A9D">
            <w:r w:rsidRPr="00D538F4">
              <w:t>64,800</w:t>
            </w:r>
          </w:p>
        </w:tc>
        <w:tc>
          <w:tcPr>
            <w:tcW w:w="2409" w:type="dxa"/>
          </w:tcPr>
          <w:p w:rsidR="00D55A9D" w:rsidRPr="00D538F4" w:rsidRDefault="00D55A9D" w:rsidP="00D55A9D">
            <w:r w:rsidRPr="00D538F4">
              <w:t>0,257</w:t>
            </w:r>
          </w:p>
        </w:tc>
      </w:tr>
      <w:tr w:rsidR="00D55A9D" w:rsidRPr="00B8292D" w:rsidTr="00E05062">
        <w:trPr>
          <w:trHeight w:val="285"/>
          <w:jc w:val="center"/>
        </w:trPr>
        <w:tc>
          <w:tcPr>
            <w:tcW w:w="677" w:type="dxa"/>
          </w:tcPr>
          <w:p w:rsidR="00D55A9D" w:rsidRPr="00D538F4" w:rsidRDefault="00D55A9D" w:rsidP="00D55A9D"/>
        </w:tc>
        <w:tc>
          <w:tcPr>
            <w:tcW w:w="4503" w:type="dxa"/>
          </w:tcPr>
          <w:p w:rsidR="00D55A9D" w:rsidRPr="00D538F4" w:rsidRDefault="00D55A9D" w:rsidP="00D55A9D">
            <w:r w:rsidRPr="00D538F4">
              <w:t>ИТОГО ПО РАЙОННОМУ БЮДЖЕТУ</w:t>
            </w:r>
          </w:p>
        </w:tc>
        <w:tc>
          <w:tcPr>
            <w:tcW w:w="2410" w:type="dxa"/>
          </w:tcPr>
          <w:p w:rsidR="00D55A9D" w:rsidRPr="00D55A9D" w:rsidRDefault="00D55A9D" w:rsidP="00D55A9D">
            <w:pPr>
              <w:rPr>
                <w:b/>
              </w:rPr>
            </w:pPr>
            <w:r w:rsidRPr="00D55A9D">
              <w:rPr>
                <w:b/>
              </w:rPr>
              <w:t>18 608,376</w:t>
            </w:r>
          </w:p>
        </w:tc>
        <w:tc>
          <w:tcPr>
            <w:tcW w:w="2409" w:type="dxa"/>
          </w:tcPr>
          <w:p w:rsidR="00D55A9D" w:rsidRPr="00D55A9D" w:rsidRDefault="00D55A9D" w:rsidP="00D55A9D">
            <w:pPr>
              <w:rPr>
                <w:b/>
              </w:rPr>
            </w:pPr>
            <w:r w:rsidRPr="00D55A9D">
              <w:rPr>
                <w:b/>
              </w:rPr>
              <w:t>73,842</w:t>
            </w:r>
          </w:p>
        </w:tc>
      </w:tr>
      <w:tr w:rsidR="00D55A9D" w:rsidRPr="00B8292D" w:rsidTr="00E05062">
        <w:trPr>
          <w:trHeight w:val="285"/>
          <w:jc w:val="center"/>
        </w:trPr>
        <w:tc>
          <w:tcPr>
            <w:tcW w:w="677" w:type="dxa"/>
          </w:tcPr>
          <w:p w:rsidR="00D55A9D" w:rsidRPr="00D538F4" w:rsidRDefault="00D55A9D" w:rsidP="00D55A9D"/>
        </w:tc>
        <w:tc>
          <w:tcPr>
            <w:tcW w:w="4503" w:type="dxa"/>
          </w:tcPr>
          <w:p w:rsidR="00D55A9D" w:rsidRPr="00D55A9D" w:rsidRDefault="00D55A9D" w:rsidP="00D55A9D">
            <w:pPr>
              <w:rPr>
                <w:b/>
              </w:rPr>
            </w:pPr>
            <w:r w:rsidRPr="00D55A9D">
              <w:rPr>
                <w:b/>
              </w:rPr>
              <w:t>Всего по бюджету</w:t>
            </w:r>
          </w:p>
        </w:tc>
        <w:tc>
          <w:tcPr>
            <w:tcW w:w="2410" w:type="dxa"/>
          </w:tcPr>
          <w:p w:rsidR="00D55A9D" w:rsidRPr="00D55A9D" w:rsidRDefault="00D55A9D" w:rsidP="00D55A9D">
            <w:pPr>
              <w:rPr>
                <w:b/>
              </w:rPr>
            </w:pPr>
            <w:r w:rsidRPr="00D55A9D">
              <w:rPr>
                <w:b/>
              </w:rPr>
              <w:t>80 631,936</w:t>
            </w:r>
          </w:p>
        </w:tc>
        <w:tc>
          <w:tcPr>
            <w:tcW w:w="2409" w:type="dxa"/>
          </w:tcPr>
          <w:p w:rsidR="00D55A9D" w:rsidRPr="00D55A9D" w:rsidRDefault="00D55A9D" w:rsidP="00D55A9D">
            <w:pPr>
              <w:rPr>
                <w:b/>
              </w:rPr>
            </w:pPr>
            <w:r w:rsidRPr="00D55A9D">
              <w:rPr>
                <w:b/>
              </w:rPr>
              <w:t>319,971</w:t>
            </w:r>
          </w:p>
        </w:tc>
      </w:tr>
      <w:tr w:rsidR="00D55A9D" w:rsidRPr="00B8292D" w:rsidTr="00E05062">
        <w:trPr>
          <w:trHeight w:val="285"/>
          <w:jc w:val="center"/>
        </w:trPr>
        <w:tc>
          <w:tcPr>
            <w:tcW w:w="9999" w:type="dxa"/>
            <w:gridSpan w:val="4"/>
          </w:tcPr>
          <w:p w:rsidR="00D55A9D" w:rsidRPr="00DC46D5" w:rsidRDefault="00D55A9D" w:rsidP="00D55A9D">
            <w:pPr>
              <w:jc w:val="center"/>
            </w:pPr>
            <w:r>
              <w:t>ПРОМЫШЛЕННЫЕ  ПРЕДПРИ</w:t>
            </w:r>
            <w:r w:rsidRPr="00DC46D5">
              <w:t>Я</w:t>
            </w:r>
            <w:r>
              <w:t>ТИЯ</w:t>
            </w:r>
          </w:p>
        </w:tc>
      </w:tr>
      <w:tr w:rsidR="00D55A9D" w:rsidRPr="00B8292D" w:rsidTr="00E05062">
        <w:trPr>
          <w:trHeight w:val="285"/>
          <w:jc w:val="center"/>
        </w:trPr>
        <w:tc>
          <w:tcPr>
            <w:tcW w:w="677" w:type="dxa"/>
          </w:tcPr>
          <w:p w:rsidR="00D55A9D" w:rsidRPr="00DC46D5" w:rsidRDefault="00D55A9D" w:rsidP="00D55A9D">
            <w:r w:rsidRPr="00DC46D5">
              <w:t>54</w:t>
            </w:r>
          </w:p>
        </w:tc>
        <w:tc>
          <w:tcPr>
            <w:tcW w:w="4503" w:type="dxa"/>
          </w:tcPr>
          <w:p w:rsidR="00D55A9D" w:rsidRPr="00DC46D5" w:rsidRDefault="00D55A9D" w:rsidP="00D55A9D">
            <w:r w:rsidRPr="00DC46D5">
              <w:t xml:space="preserve"> Пункт приема черных  </w:t>
            </w:r>
            <w:proofErr w:type="spellStart"/>
            <w:r w:rsidRPr="00DC46D5">
              <w:t>металов</w:t>
            </w:r>
            <w:proofErr w:type="spellEnd"/>
          </w:p>
        </w:tc>
        <w:tc>
          <w:tcPr>
            <w:tcW w:w="2410" w:type="dxa"/>
          </w:tcPr>
          <w:p w:rsidR="00D55A9D" w:rsidRPr="00DC46D5" w:rsidRDefault="00D55A9D" w:rsidP="00D55A9D">
            <w:r w:rsidRPr="00DC46D5">
              <w:t>216,121</w:t>
            </w:r>
          </w:p>
        </w:tc>
        <w:tc>
          <w:tcPr>
            <w:tcW w:w="2409" w:type="dxa"/>
          </w:tcPr>
          <w:p w:rsidR="00D55A9D" w:rsidRPr="00DC46D5" w:rsidRDefault="00D55A9D" w:rsidP="00D55A9D">
            <w:r w:rsidRPr="00DC46D5">
              <w:t>0,858</w:t>
            </w:r>
          </w:p>
        </w:tc>
      </w:tr>
      <w:tr w:rsidR="00D55A9D" w:rsidRPr="00B8292D" w:rsidTr="00E05062">
        <w:trPr>
          <w:trHeight w:val="285"/>
          <w:jc w:val="center"/>
        </w:trPr>
        <w:tc>
          <w:tcPr>
            <w:tcW w:w="677" w:type="dxa"/>
          </w:tcPr>
          <w:p w:rsidR="00D55A9D" w:rsidRPr="00DC46D5" w:rsidRDefault="00D55A9D" w:rsidP="00D55A9D">
            <w:r w:rsidRPr="00DC46D5">
              <w:t>55</w:t>
            </w:r>
          </w:p>
        </w:tc>
        <w:tc>
          <w:tcPr>
            <w:tcW w:w="4503" w:type="dxa"/>
          </w:tcPr>
          <w:p w:rsidR="00D55A9D" w:rsidRPr="00DC46D5" w:rsidRDefault="00D55A9D" w:rsidP="00D55A9D">
            <w:r w:rsidRPr="00DC46D5">
              <w:t>ЗАО "</w:t>
            </w:r>
            <w:proofErr w:type="spellStart"/>
            <w:r w:rsidRPr="00DC46D5">
              <w:t>Брянскнефтепродукт</w:t>
            </w:r>
            <w:proofErr w:type="spellEnd"/>
            <w:r w:rsidRPr="00DC46D5">
              <w:t>"</w:t>
            </w:r>
          </w:p>
        </w:tc>
        <w:tc>
          <w:tcPr>
            <w:tcW w:w="2410" w:type="dxa"/>
          </w:tcPr>
          <w:p w:rsidR="00D55A9D" w:rsidRPr="00DC46D5" w:rsidRDefault="00D55A9D" w:rsidP="00D55A9D">
            <w:r w:rsidRPr="00DC46D5">
              <w:t>133,000</w:t>
            </w:r>
          </w:p>
        </w:tc>
        <w:tc>
          <w:tcPr>
            <w:tcW w:w="2409" w:type="dxa"/>
          </w:tcPr>
          <w:p w:rsidR="00D55A9D" w:rsidRPr="00DC46D5" w:rsidRDefault="00D55A9D" w:rsidP="00D55A9D">
            <w:r w:rsidRPr="00DC46D5">
              <w:t>0,528</w:t>
            </w:r>
          </w:p>
        </w:tc>
      </w:tr>
      <w:tr w:rsidR="00D55A9D" w:rsidRPr="00B8292D" w:rsidTr="00E05062">
        <w:trPr>
          <w:trHeight w:val="285"/>
          <w:jc w:val="center"/>
        </w:trPr>
        <w:tc>
          <w:tcPr>
            <w:tcW w:w="677" w:type="dxa"/>
          </w:tcPr>
          <w:p w:rsidR="00D55A9D" w:rsidRPr="00DC46D5" w:rsidRDefault="00D55A9D" w:rsidP="00D55A9D">
            <w:r w:rsidRPr="00DC46D5">
              <w:t>56</w:t>
            </w:r>
          </w:p>
        </w:tc>
        <w:tc>
          <w:tcPr>
            <w:tcW w:w="4503" w:type="dxa"/>
          </w:tcPr>
          <w:p w:rsidR="00D55A9D" w:rsidRPr="00DC46D5" w:rsidRDefault="00D55A9D" w:rsidP="00D55A9D">
            <w:proofErr w:type="spellStart"/>
            <w:r w:rsidRPr="00DC46D5">
              <w:t>Торгово</w:t>
            </w:r>
            <w:proofErr w:type="spellEnd"/>
            <w:r w:rsidRPr="00DC46D5">
              <w:t xml:space="preserve"> </w:t>
            </w:r>
            <w:proofErr w:type="spellStart"/>
            <w:r w:rsidRPr="00DC46D5">
              <w:t>пром.компл</w:t>
            </w:r>
            <w:proofErr w:type="spellEnd"/>
            <w:r w:rsidRPr="00DC46D5">
              <w:t>. Лукьяненко</w:t>
            </w:r>
          </w:p>
        </w:tc>
        <w:tc>
          <w:tcPr>
            <w:tcW w:w="2410" w:type="dxa"/>
          </w:tcPr>
          <w:p w:rsidR="00D55A9D" w:rsidRPr="00DC46D5" w:rsidRDefault="00D55A9D" w:rsidP="00D55A9D">
            <w:r w:rsidRPr="00DC46D5">
              <w:t>113,000</w:t>
            </w:r>
          </w:p>
        </w:tc>
        <w:tc>
          <w:tcPr>
            <w:tcW w:w="2409" w:type="dxa"/>
          </w:tcPr>
          <w:p w:rsidR="00D55A9D" w:rsidRPr="00DC46D5" w:rsidRDefault="00D55A9D" w:rsidP="00D55A9D">
            <w:r w:rsidRPr="00DC46D5">
              <w:t>0,448</w:t>
            </w:r>
          </w:p>
        </w:tc>
      </w:tr>
      <w:tr w:rsidR="00D55A9D" w:rsidRPr="00B8292D" w:rsidTr="00E05062">
        <w:trPr>
          <w:trHeight w:val="285"/>
          <w:jc w:val="center"/>
        </w:trPr>
        <w:tc>
          <w:tcPr>
            <w:tcW w:w="677" w:type="dxa"/>
          </w:tcPr>
          <w:p w:rsidR="00D55A9D" w:rsidRPr="00DC46D5" w:rsidRDefault="00D55A9D" w:rsidP="00D55A9D">
            <w:r w:rsidRPr="00DC46D5">
              <w:t>57</w:t>
            </w:r>
          </w:p>
        </w:tc>
        <w:tc>
          <w:tcPr>
            <w:tcW w:w="4503" w:type="dxa"/>
          </w:tcPr>
          <w:p w:rsidR="00D55A9D" w:rsidRPr="00DC46D5" w:rsidRDefault="00D55A9D" w:rsidP="00D55A9D">
            <w:r w:rsidRPr="00DC46D5">
              <w:t xml:space="preserve">ЗАО </w:t>
            </w:r>
            <w:proofErr w:type="spellStart"/>
            <w:r w:rsidRPr="00DC46D5">
              <w:t>Трубчевский</w:t>
            </w:r>
            <w:proofErr w:type="spellEnd"/>
            <w:r w:rsidRPr="00DC46D5">
              <w:t xml:space="preserve"> трикотаж</w:t>
            </w:r>
          </w:p>
        </w:tc>
        <w:tc>
          <w:tcPr>
            <w:tcW w:w="2410" w:type="dxa"/>
          </w:tcPr>
          <w:p w:rsidR="00D55A9D" w:rsidRPr="00DC46D5" w:rsidRDefault="00D55A9D" w:rsidP="00D55A9D">
            <w:r w:rsidRPr="00DC46D5">
              <w:t>384,000</w:t>
            </w:r>
          </w:p>
        </w:tc>
        <w:tc>
          <w:tcPr>
            <w:tcW w:w="2409" w:type="dxa"/>
          </w:tcPr>
          <w:p w:rsidR="00D55A9D" w:rsidRPr="00DC46D5" w:rsidRDefault="00D55A9D" w:rsidP="00D55A9D">
            <w:r w:rsidRPr="00DC46D5">
              <w:t>1,524</w:t>
            </w:r>
          </w:p>
        </w:tc>
      </w:tr>
      <w:tr w:rsidR="00D55A9D" w:rsidRPr="00B8292D" w:rsidTr="00E05062">
        <w:trPr>
          <w:trHeight w:val="285"/>
          <w:jc w:val="center"/>
        </w:trPr>
        <w:tc>
          <w:tcPr>
            <w:tcW w:w="677" w:type="dxa"/>
          </w:tcPr>
          <w:p w:rsidR="00D55A9D" w:rsidRPr="00DC46D5" w:rsidRDefault="00D55A9D" w:rsidP="00D55A9D">
            <w:r w:rsidRPr="00DC46D5">
              <w:t>58</w:t>
            </w:r>
          </w:p>
        </w:tc>
        <w:tc>
          <w:tcPr>
            <w:tcW w:w="4503" w:type="dxa"/>
          </w:tcPr>
          <w:p w:rsidR="00D55A9D" w:rsidRPr="00DC46D5" w:rsidRDefault="00D55A9D" w:rsidP="00D55A9D">
            <w:r w:rsidRPr="00DC46D5">
              <w:t>МУП "</w:t>
            </w:r>
            <w:proofErr w:type="spellStart"/>
            <w:r w:rsidRPr="00DC46D5">
              <w:t>Жилкомсервис</w:t>
            </w:r>
            <w:proofErr w:type="spellEnd"/>
            <w:r w:rsidRPr="00DC46D5">
              <w:t xml:space="preserve">" - </w:t>
            </w:r>
            <w:proofErr w:type="spellStart"/>
            <w:r w:rsidRPr="00DC46D5">
              <w:t>гостин</w:t>
            </w:r>
            <w:proofErr w:type="spellEnd"/>
            <w:r w:rsidRPr="00DC46D5">
              <w:t>.</w:t>
            </w:r>
            <w:proofErr w:type="gramStart"/>
            <w:r w:rsidRPr="00DC46D5">
              <w:t>,с</w:t>
            </w:r>
            <w:proofErr w:type="gramEnd"/>
            <w:r w:rsidRPr="00DC46D5">
              <w:t>об.</w:t>
            </w:r>
          </w:p>
        </w:tc>
        <w:tc>
          <w:tcPr>
            <w:tcW w:w="2410" w:type="dxa"/>
          </w:tcPr>
          <w:p w:rsidR="00D55A9D" w:rsidRPr="00DC46D5" w:rsidRDefault="00D55A9D" w:rsidP="00D55A9D">
            <w:r w:rsidRPr="00DC46D5">
              <w:t>830,000</w:t>
            </w:r>
          </w:p>
        </w:tc>
        <w:tc>
          <w:tcPr>
            <w:tcW w:w="2409" w:type="dxa"/>
          </w:tcPr>
          <w:p w:rsidR="00D55A9D" w:rsidRPr="00DC46D5" w:rsidRDefault="00D55A9D" w:rsidP="00D55A9D">
            <w:r w:rsidRPr="00DC46D5">
              <w:t>3,294</w:t>
            </w:r>
          </w:p>
        </w:tc>
      </w:tr>
      <w:tr w:rsidR="00D55A9D" w:rsidRPr="00B8292D" w:rsidTr="00E05062">
        <w:trPr>
          <w:trHeight w:val="285"/>
          <w:jc w:val="center"/>
        </w:trPr>
        <w:tc>
          <w:tcPr>
            <w:tcW w:w="677" w:type="dxa"/>
          </w:tcPr>
          <w:p w:rsidR="00D55A9D" w:rsidRPr="00DC46D5" w:rsidRDefault="00D55A9D" w:rsidP="00D55A9D">
            <w:r w:rsidRPr="00DC46D5">
              <w:t>59</w:t>
            </w:r>
          </w:p>
        </w:tc>
        <w:tc>
          <w:tcPr>
            <w:tcW w:w="4503" w:type="dxa"/>
          </w:tcPr>
          <w:p w:rsidR="00D55A9D" w:rsidRPr="00DC46D5" w:rsidRDefault="00D55A9D" w:rsidP="00D55A9D">
            <w:proofErr w:type="spellStart"/>
            <w:r w:rsidRPr="00DC46D5">
              <w:t>ип</w:t>
            </w:r>
            <w:proofErr w:type="spellEnd"/>
            <w:r w:rsidRPr="00DC46D5">
              <w:t xml:space="preserve"> Евсеев Андрей Анатольевич</w:t>
            </w:r>
          </w:p>
        </w:tc>
        <w:tc>
          <w:tcPr>
            <w:tcW w:w="2410" w:type="dxa"/>
          </w:tcPr>
          <w:p w:rsidR="00D55A9D" w:rsidRPr="00DC46D5" w:rsidRDefault="00D55A9D" w:rsidP="00D55A9D">
            <w:r w:rsidRPr="00DC46D5">
              <w:t>82,000</w:t>
            </w:r>
          </w:p>
        </w:tc>
        <w:tc>
          <w:tcPr>
            <w:tcW w:w="2409" w:type="dxa"/>
          </w:tcPr>
          <w:p w:rsidR="00D55A9D" w:rsidRPr="00DC46D5" w:rsidRDefault="00D55A9D" w:rsidP="00D55A9D">
            <w:r w:rsidRPr="00DC46D5">
              <w:t>0,325</w:t>
            </w:r>
          </w:p>
        </w:tc>
      </w:tr>
      <w:tr w:rsidR="00D55A9D" w:rsidRPr="00B8292D" w:rsidTr="00E05062">
        <w:trPr>
          <w:trHeight w:val="285"/>
          <w:jc w:val="center"/>
        </w:trPr>
        <w:tc>
          <w:tcPr>
            <w:tcW w:w="677" w:type="dxa"/>
          </w:tcPr>
          <w:p w:rsidR="00D55A9D" w:rsidRPr="00DC46D5" w:rsidRDefault="00D55A9D" w:rsidP="00D55A9D">
            <w:r w:rsidRPr="00DC46D5">
              <w:t>60</w:t>
            </w:r>
          </w:p>
        </w:tc>
        <w:tc>
          <w:tcPr>
            <w:tcW w:w="4503" w:type="dxa"/>
          </w:tcPr>
          <w:p w:rsidR="00D55A9D" w:rsidRPr="00DC46D5" w:rsidRDefault="00D55A9D" w:rsidP="00D55A9D">
            <w:r w:rsidRPr="00DC46D5">
              <w:t>ОАО Монолит</w:t>
            </w:r>
          </w:p>
        </w:tc>
        <w:tc>
          <w:tcPr>
            <w:tcW w:w="2410" w:type="dxa"/>
          </w:tcPr>
          <w:p w:rsidR="00D55A9D" w:rsidRPr="00DC46D5" w:rsidRDefault="00D55A9D" w:rsidP="00D55A9D">
            <w:r w:rsidRPr="00DC46D5">
              <w:t>129,000</w:t>
            </w:r>
          </w:p>
        </w:tc>
        <w:tc>
          <w:tcPr>
            <w:tcW w:w="2409" w:type="dxa"/>
          </w:tcPr>
          <w:p w:rsidR="00D55A9D" w:rsidRPr="00DC46D5" w:rsidRDefault="00D55A9D" w:rsidP="00D55A9D">
            <w:r w:rsidRPr="00DC46D5">
              <w:t>0,512</w:t>
            </w:r>
          </w:p>
        </w:tc>
      </w:tr>
      <w:tr w:rsidR="00D55A9D" w:rsidRPr="00B8292D" w:rsidTr="00E05062">
        <w:trPr>
          <w:trHeight w:val="285"/>
          <w:jc w:val="center"/>
        </w:trPr>
        <w:tc>
          <w:tcPr>
            <w:tcW w:w="677" w:type="dxa"/>
          </w:tcPr>
          <w:p w:rsidR="00D55A9D" w:rsidRPr="00DC46D5" w:rsidRDefault="00D55A9D" w:rsidP="00D55A9D">
            <w:r w:rsidRPr="00DC46D5">
              <w:t>61</w:t>
            </w:r>
          </w:p>
        </w:tc>
        <w:tc>
          <w:tcPr>
            <w:tcW w:w="4503" w:type="dxa"/>
          </w:tcPr>
          <w:p w:rsidR="00D55A9D" w:rsidRPr="00DC46D5" w:rsidRDefault="00D55A9D" w:rsidP="00D55A9D">
            <w:r w:rsidRPr="00DC46D5">
              <w:t xml:space="preserve">ООО </w:t>
            </w:r>
            <w:proofErr w:type="spellStart"/>
            <w:r w:rsidRPr="00DC46D5">
              <w:t>Трубчевский</w:t>
            </w:r>
            <w:proofErr w:type="spellEnd"/>
            <w:r w:rsidRPr="00DC46D5">
              <w:t xml:space="preserve"> завод "</w:t>
            </w:r>
            <w:proofErr w:type="spellStart"/>
            <w:r w:rsidRPr="00DC46D5">
              <w:t>Нерусса</w:t>
            </w:r>
            <w:proofErr w:type="spellEnd"/>
            <w:r w:rsidRPr="00DC46D5">
              <w:t>"</w:t>
            </w:r>
          </w:p>
        </w:tc>
        <w:tc>
          <w:tcPr>
            <w:tcW w:w="2410" w:type="dxa"/>
          </w:tcPr>
          <w:p w:rsidR="00D55A9D" w:rsidRPr="00DC46D5" w:rsidRDefault="00D55A9D" w:rsidP="00D55A9D">
            <w:r w:rsidRPr="00DC46D5">
              <w:t>1 953,000</w:t>
            </w:r>
          </w:p>
        </w:tc>
        <w:tc>
          <w:tcPr>
            <w:tcW w:w="2409" w:type="dxa"/>
          </w:tcPr>
          <w:p w:rsidR="00D55A9D" w:rsidRPr="00DC46D5" w:rsidRDefault="00D55A9D" w:rsidP="00D55A9D">
            <w:r w:rsidRPr="00DC46D5">
              <w:t>7,750</w:t>
            </w:r>
          </w:p>
        </w:tc>
      </w:tr>
      <w:tr w:rsidR="00D55A9D" w:rsidRPr="00B8292D" w:rsidTr="00E05062">
        <w:trPr>
          <w:trHeight w:val="285"/>
          <w:jc w:val="center"/>
        </w:trPr>
        <w:tc>
          <w:tcPr>
            <w:tcW w:w="677" w:type="dxa"/>
          </w:tcPr>
          <w:p w:rsidR="00D55A9D" w:rsidRPr="00DC46D5" w:rsidRDefault="00D55A9D" w:rsidP="00D55A9D">
            <w:r w:rsidRPr="00DC46D5">
              <w:t>62</w:t>
            </w:r>
          </w:p>
        </w:tc>
        <w:tc>
          <w:tcPr>
            <w:tcW w:w="4503" w:type="dxa"/>
          </w:tcPr>
          <w:p w:rsidR="00D55A9D" w:rsidRPr="00DC46D5" w:rsidRDefault="00D55A9D" w:rsidP="00D55A9D">
            <w:r w:rsidRPr="00DC46D5">
              <w:t xml:space="preserve">ОАО </w:t>
            </w:r>
            <w:proofErr w:type="spellStart"/>
            <w:r w:rsidRPr="00DC46D5">
              <w:t>Трубчевское</w:t>
            </w:r>
            <w:proofErr w:type="spellEnd"/>
            <w:r w:rsidRPr="00DC46D5">
              <w:t xml:space="preserve"> ХПП</w:t>
            </w:r>
          </w:p>
        </w:tc>
        <w:tc>
          <w:tcPr>
            <w:tcW w:w="2410" w:type="dxa"/>
          </w:tcPr>
          <w:p w:rsidR="00D55A9D" w:rsidRPr="00DC46D5" w:rsidRDefault="00D55A9D" w:rsidP="00D55A9D">
            <w:r w:rsidRPr="00DC46D5">
              <w:t>0,000</w:t>
            </w:r>
          </w:p>
        </w:tc>
        <w:tc>
          <w:tcPr>
            <w:tcW w:w="2409" w:type="dxa"/>
          </w:tcPr>
          <w:p w:rsidR="00D55A9D" w:rsidRPr="00DC46D5" w:rsidRDefault="00D55A9D" w:rsidP="00D55A9D">
            <w:r w:rsidRPr="00DC46D5">
              <w:t>0,000</w:t>
            </w:r>
          </w:p>
        </w:tc>
      </w:tr>
      <w:tr w:rsidR="00D55A9D" w:rsidRPr="00B8292D" w:rsidTr="00E05062">
        <w:trPr>
          <w:trHeight w:val="285"/>
          <w:jc w:val="center"/>
        </w:trPr>
        <w:tc>
          <w:tcPr>
            <w:tcW w:w="677" w:type="dxa"/>
          </w:tcPr>
          <w:p w:rsidR="00D55A9D" w:rsidRPr="00DC46D5" w:rsidRDefault="00D55A9D" w:rsidP="00D55A9D">
            <w:r w:rsidRPr="00DC46D5">
              <w:t>63</w:t>
            </w:r>
          </w:p>
        </w:tc>
        <w:tc>
          <w:tcPr>
            <w:tcW w:w="4503" w:type="dxa"/>
          </w:tcPr>
          <w:p w:rsidR="00D55A9D" w:rsidRPr="00DC46D5" w:rsidRDefault="00D55A9D" w:rsidP="00D55A9D">
            <w:r w:rsidRPr="00DC46D5">
              <w:t xml:space="preserve">ОАО </w:t>
            </w:r>
            <w:proofErr w:type="spellStart"/>
            <w:r w:rsidRPr="00DC46D5">
              <w:t>Трубчевскхлеб</w:t>
            </w:r>
            <w:proofErr w:type="spellEnd"/>
          </w:p>
        </w:tc>
        <w:tc>
          <w:tcPr>
            <w:tcW w:w="2410" w:type="dxa"/>
          </w:tcPr>
          <w:p w:rsidR="00D55A9D" w:rsidRPr="00DC46D5" w:rsidRDefault="00D55A9D" w:rsidP="00D55A9D">
            <w:r w:rsidRPr="00DC46D5">
              <w:t>54,000</w:t>
            </w:r>
          </w:p>
        </w:tc>
        <w:tc>
          <w:tcPr>
            <w:tcW w:w="2409" w:type="dxa"/>
          </w:tcPr>
          <w:p w:rsidR="00D55A9D" w:rsidRPr="00DC46D5" w:rsidRDefault="00D55A9D" w:rsidP="00D55A9D">
            <w:r w:rsidRPr="00DC46D5">
              <w:t>0,214</w:t>
            </w:r>
          </w:p>
        </w:tc>
      </w:tr>
      <w:tr w:rsidR="00D55A9D" w:rsidRPr="00B8292D" w:rsidTr="00E05062">
        <w:trPr>
          <w:trHeight w:val="285"/>
          <w:jc w:val="center"/>
        </w:trPr>
        <w:tc>
          <w:tcPr>
            <w:tcW w:w="677" w:type="dxa"/>
          </w:tcPr>
          <w:p w:rsidR="00D55A9D" w:rsidRPr="00DC46D5" w:rsidRDefault="00D55A9D" w:rsidP="00D55A9D">
            <w:r w:rsidRPr="00DC46D5">
              <w:t>64</w:t>
            </w:r>
          </w:p>
        </w:tc>
        <w:tc>
          <w:tcPr>
            <w:tcW w:w="4503" w:type="dxa"/>
          </w:tcPr>
          <w:p w:rsidR="00D55A9D" w:rsidRPr="00DC46D5" w:rsidRDefault="00D55A9D" w:rsidP="00D55A9D">
            <w:r w:rsidRPr="00DC46D5">
              <w:t xml:space="preserve">"Автосервис", </w:t>
            </w:r>
            <w:proofErr w:type="spellStart"/>
            <w:r w:rsidRPr="00DC46D5">
              <w:t>ип</w:t>
            </w:r>
            <w:proofErr w:type="spellEnd"/>
            <w:r w:rsidRPr="00DC46D5">
              <w:t xml:space="preserve"> </w:t>
            </w:r>
            <w:proofErr w:type="spellStart"/>
            <w:r w:rsidRPr="00DC46D5">
              <w:t>Воднев</w:t>
            </w:r>
            <w:proofErr w:type="spellEnd"/>
          </w:p>
        </w:tc>
        <w:tc>
          <w:tcPr>
            <w:tcW w:w="2410" w:type="dxa"/>
          </w:tcPr>
          <w:p w:rsidR="00D55A9D" w:rsidRPr="00DC46D5" w:rsidRDefault="00D55A9D" w:rsidP="00D55A9D">
            <w:r w:rsidRPr="00DC46D5">
              <w:t>240,100</w:t>
            </w:r>
          </w:p>
        </w:tc>
        <w:tc>
          <w:tcPr>
            <w:tcW w:w="2409" w:type="dxa"/>
          </w:tcPr>
          <w:p w:rsidR="00D55A9D" w:rsidRPr="00DC46D5" w:rsidRDefault="00D55A9D" w:rsidP="00D55A9D">
            <w:r w:rsidRPr="00DC46D5">
              <w:t>0,953</w:t>
            </w:r>
          </w:p>
        </w:tc>
      </w:tr>
      <w:tr w:rsidR="00D55A9D" w:rsidRPr="00B8292D" w:rsidTr="00E05062">
        <w:trPr>
          <w:trHeight w:val="285"/>
          <w:jc w:val="center"/>
        </w:trPr>
        <w:tc>
          <w:tcPr>
            <w:tcW w:w="677" w:type="dxa"/>
          </w:tcPr>
          <w:p w:rsidR="00D55A9D" w:rsidRPr="00DC46D5" w:rsidRDefault="00D55A9D" w:rsidP="00D55A9D">
            <w:r w:rsidRPr="00DC46D5">
              <w:t>65</w:t>
            </w:r>
          </w:p>
        </w:tc>
        <w:tc>
          <w:tcPr>
            <w:tcW w:w="4503" w:type="dxa"/>
          </w:tcPr>
          <w:p w:rsidR="00D55A9D" w:rsidRPr="00DC46D5" w:rsidRDefault="00D55A9D" w:rsidP="00D55A9D">
            <w:r w:rsidRPr="00DC46D5">
              <w:t>ООО "</w:t>
            </w:r>
            <w:proofErr w:type="spellStart"/>
            <w:r w:rsidRPr="00DC46D5">
              <w:t>Трубчевский</w:t>
            </w:r>
            <w:proofErr w:type="spellEnd"/>
            <w:r w:rsidRPr="00DC46D5">
              <w:t xml:space="preserve"> мол комбинат" </w:t>
            </w:r>
          </w:p>
        </w:tc>
        <w:tc>
          <w:tcPr>
            <w:tcW w:w="2410" w:type="dxa"/>
          </w:tcPr>
          <w:p w:rsidR="00D55A9D" w:rsidRPr="00DC46D5" w:rsidRDefault="00D55A9D" w:rsidP="00D55A9D">
            <w:r w:rsidRPr="00DC46D5">
              <w:t>11 650,000</w:t>
            </w:r>
          </w:p>
        </w:tc>
        <w:tc>
          <w:tcPr>
            <w:tcW w:w="2409" w:type="dxa"/>
          </w:tcPr>
          <w:p w:rsidR="00D55A9D" w:rsidRPr="00DC46D5" w:rsidRDefault="00D55A9D" w:rsidP="00D55A9D">
            <w:r w:rsidRPr="00DC46D5">
              <w:t>46,230</w:t>
            </w:r>
          </w:p>
        </w:tc>
      </w:tr>
      <w:tr w:rsidR="00D55A9D" w:rsidRPr="00B8292D" w:rsidTr="00E05062">
        <w:trPr>
          <w:trHeight w:val="285"/>
          <w:jc w:val="center"/>
        </w:trPr>
        <w:tc>
          <w:tcPr>
            <w:tcW w:w="677" w:type="dxa"/>
          </w:tcPr>
          <w:p w:rsidR="00D55A9D" w:rsidRPr="00DC46D5" w:rsidRDefault="00D55A9D" w:rsidP="00D55A9D">
            <w:r w:rsidRPr="00DC46D5">
              <w:t>66</w:t>
            </w:r>
          </w:p>
        </w:tc>
        <w:tc>
          <w:tcPr>
            <w:tcW w:w="4503" w:type="dxa"/>
          </w:tcPr>
          <w:p w:rsidR="00D55A9D" w:rsidRPr="00DC46D5" w:rsidRDefault="00D55A9D" w:rsidP="00D55A9D">
            <w:r w:rsidRPr="00DC46D5">
              <w:t xml:space="preserve">ООО </w:t>
            </w:r>
            <w:proofErr w:type="spellStart"/>
            <w:r w:rsidRPr="00DC46D5">
              <w:t>Деснянский</w:t>
            </w:r>
            <w:proofErr w:type="spellEnd"/>
            <w:r w:rsidRPr="00DC46D5">
              <w:t xml:space="preserve"> </w:t>
            </w:r>
            <w:proofErr w:type="spellStart"/>
            <w:r w:rsidRPr="00DC46D5">
              <w:t>маслосырзавод</w:t>
            </w:r>
            <w:proofErr w:type="spellEnd"/>
          </w:p>
        </w:tc>
        <w:tc>
          <w:tcPr>
            <w:tcW w:w="2410" w:type="dxa"/>
          </w:tcPr>
          <w:p w:rsidR="00D55A9D" w:rsidRPr="00DC46D5" w:rsidRDefault="00D55A9D" w:rsidP="00D55A9D">
            <w:r w:rsidRPr="00DC46D5">
              <w:t>2 287,000</w:t>
            </w:r>
          </w:p>
        </w:tc>
        <w:tc>
          <w:tcPr>
            <w:tcW w:w="2409" w:type="dxa"/>
          </w:tcPr>
          <w:p w:rsidR="00D55A9D" w:rsidRPr="00DC46D5" w:rsidRDefault="00D55A9D" w:rsidP="00D55A9D">
            <w:r w:rsidRPr="00DC46D5">
              <w:t>9,075</w:t>
            </w:r>
          </w:p>
        </w:tc>
      </w:tr>
      <w:tr w:rsidR="00D55A9D" w:rsidRPr="00B8292D" w:rsidTr="00E05062">
        <w:trPr>
          <w:trHeight w:val="285"/>
          <w:jc w:val="center"/>
        </w:trPr>
        <w:tc>
          <w:tcPr>
            <w:tcW w:w="677" w:type="dxa"/>
          </w:tcPr>
          <w:p w:rsidR="00D55A9D" w:rsidRPr="00DC46D5" w:rsidRDefault="00D55A9D" w:rsidP="00D55A9D">
            <w:r w:rsidRPr="00DC46D5">
              <w:t>67</w:t>
            </w:r>
          </w:p>
        </w:tc>
        <w:tc>
          <w:tcPr>
            <w:tcW w:w="4503" w:type="dxa"/>
          </w:tcPr>
          <w:p w:rsidR="00D55A9D" w:rsidRPr="00DC46D5" w:rsidRDefault="00D55A9D" w:rsidP="00D55A9D">
            <w:r w:rsidRPr="00DC46D5">
              <w:t xml:space="preserve">ООО </w:t>
            </w:r>
            <w:proofErr w:type="spellStart"/>
            <w:r w:rsidRPr="00DC46D5">
              <w:t>Деснянский</w:t>
            </w:r>
            <w:proofErr w:type="spellEnd"/>
            <w:r w:rsidRPr="00DC46D5">
              <w:t xml:space="preserve"> пищекомбинат</w:t>
            </w:r>
          </w:p>
        </w:tc>
        <w:tc>
          <w:tcPr>
            <w:tcW w:w="2410" w:type="dxa"/>
          </w:tcPr>
          <w:p w:rsidR="00D55A9D" w:rsidRPr="00DC46D5" w:rsidRDefault="00D55A9D" w:rsidP="00D55A9D">
            <w:r w:rsidRPr="00DC46D5">
              <w:t>16 413,000</w:t>
            </w:r>
          </w:p>
        </w:tc>
        <w:tc>
          <w:tcPr>
            <w:tcW w:w="2409" w:type="dxa"/>
          </w:tcPr>
          <w:p w:rsidR="00D55A9D" w:rsidRPr="00DC46D5" w:rsidRDefault="00D55A9D" w:rsidP="00D55A9D">
            <w:r w:rsidRPr="00DC46D5">
              <w:t>65,131</w:t>
            </w:r>
          </w:p>
        </w:tc>
      </w:tr>
      <w:tr w:rsidR="00D55A9D" w:rsidRPr="00B8292D" w:rsidTr="00E05062">
        <w:trPr>
          <w:trHeight w:val="285"/>
          <w:jc w:val="center"/>
        </w:trPr>
        <w:tc>
          <w:tcPr>
            <w:tcW w:w="677" w:type="dxa"/>
          </w:tcPr>
          <w:p w:rsidR="00D55A9D" w:rsidRPr="00DC46D5" w:rsidRDefault="00D55A9D" w:rsidP="00D55A9D">
            <w:r w:rsidRPr="00DC46D5">
              <w:t>68</w:t>
            </w:r>
          </w:p>
        </w:tc>
        <w:tc>
          <w:tcPr>
            <w:tcW w:w="4503" w:type="dxa"/>
          </w:tcPr>
          <w:p w:rsidR="00D55A9D" w:rsidRPr="00DC46D5" w:rsidRDefault="00D55A9D" w:rsidP="00D55A9D">
            <w:r w:rsidRPr="00DC46D5">
              <w:t>ООО "</w:t>
            </w:r>
            <w:proofErr w:type="spellStart"/>
            <w:r w:rsidRPr="00DC46D5">
              <w:t>Трубчевский</w:t>
            </w:r>
            <w:proofErr w:type="spellEnd"/>
            <w:r w:rsidRPr="00DC46D5">
              <w:t xml:space="preserve"> шоколад"</w:t>
            </w:r>
          </w:p>
        </w:tc>
        <w:tc>
          <w:tcPr>
            <w:tcW w:w="2410" w:type="dxa"/>
          </w:tcPr>
          <w:p w:rsidR="00D55A9D" w:rsidRPr="00DC46D5" w:rsidRDefault="00D55A9D" w:rsidP="00D55A9D">
            <w:r w:rsidRPr="00DC46D5">
              <w:t>13,000</w:t>
            </w:r>
          </w:p>
        </w:tc>
        <w:tc>
          <w:tcPr>
            <w:tcW w:w="2409" w:type="dxa"/>
          </w:tcPr>
          <w:p w:rsidR="00D55A9D" w:rsidRPr="00DC46D5" w:rsidRDefault="00D55A9D" w:rsidP="00D55A9D">
            <w:r w:rsidRPr="00DC46D5">
              <w:t>0,052</w:t>
            </w:r>
          </w:p>
        </w:tc>
      </w:tr>
      <w:tr w:rsidR="00D55A9D" w:rsidRPr="00B8292D" w:rsidTr="00E05062">
        <w:trPr>
          <w:trHeight w:val="285"/>
          <w:jc w:val="center"/>
        </w:trPr>
        <w:tc>
          <w:tcPr>
            <w:tcW w:w="677" w:type="dxa"/>
          </w:tcPr>
          <w:p w:rsidR="00D55A9D" w:rsidRPr="00DC46D5" w:rsidRDefault="00D55A9D" w:rsidP="00D55A9D">
            <w:r w:rsidRPr="00DC46D5">
              <w:t>69</w:t>
            </w:r>
          </w:p>
        </w:tc>
        <w:tc>
          <w:tcPr>
            <w:tcW w:w="4503" w:type="dxa"/>
          </w:tcPr>
          <w:p w:rsidR="00D55A9D" w:rsidRPr="00DC46D5" w:rsidRDefault="00D55A9D" w:rsidP="00D55A9D">
            <w:r w:rsidRPr="00DC46D5">
              <w:t xml:space="preserve">ООО </w:t>
            </w:r>
            <w:proofErr w:type="spellStart"/>
            <w:r w:rsidRPr="00DC46D5">
              <w:t>Стеми</w:t>
            </w:r>
            <w:proofErr w:type="spellEnd"/>
          </w:p>
        </w:tc>
        <w:tc>
          <w:tcPr>
            <w:tcW w:w="2410" w:type="dxa"/>
          </w:tcPr>
          <w:p w:rsidR="00D55A9D" w:rsidRPr="00DC46D5" w:rsidRDefault="00D55A9D" w:rsidP="00D55A9D">
            <w:r w:rsidRPr="00DC46D5">
              <w:t>4 478,000</w:t>
            </w:r>
          </w:p>
        </w:tc>
        <w:tc>
          <w:tcPr>
            <w:tcW w:w="2409" w:type="dxa"/>
          </w:tcPr>
          <w:p w:rsidR="00D55A9D" w:rsidRPr="00DC46D5" w:rsidRDefault="00D55A9D" w:rsidP="00D55A9D">
            <w:r w:rsidRPr="00DC46D5">
              <w:t>17,770</w:t>
            </w:r>
          </w:p>
        </w:tc>
      </w:tr>
      <w:tr w:rsidR="00D55A9D" w:rsidRPr="00B8292D" w:rsidTr="00E05062">
        <w:trPr>
          <w:trHeight w:val="285"/>
          <w:jc w:val="center"/>
        </w:trPr>
        <w:tc>
          <w:tcPr>
            <w:tcW w:w="677" w:type="dxa"/>
          </w:tcPr>
          <w:p w:rsidR="00D55A9D" w:rsidRPr="00DC46D5" w:rsidRDefault="00D55A9D" w:rsidP="00D55A9D">
            <w:r w:rsidRPr="00DC46D5">
              <w:t>70</w:t>
            </w:r>
          </w:p>
        </w:tc>
        <w:tc>
          <w:tcPr>
            <w:tcW w:w="4503" w:type="dxa"/>
          </w:tcPr>
          <w:p w:rsidR="00D55A9D" w:rsidRPr="00DC46D5" w:rsidRDefault="00D55A9D" w:rsidP="00D55A9D">
            <w:r w:rsidRPr="00DC46D5">
              <w:t xml:space="preserve">ООО </w:t>
            </w:r>
            <w:proofErr w:type="spellStart"/>
            <w:r w:rsidRPr="00DC46D5">
              <w:t>Трубчевсксушпром</w:t>
            </w:r>
            <w:proofErr w:type="spellEnd"/>
          </w:p>
        </w:tc>
        <w:tc>
          <w:tcPr>
            <w:tcW w:w="2410" w:type="dxa"/>
          </w:tcPr>
          <w:p w:rsidR="00D55A9D" w:rsidRPr="00DC46D5" w:rsidRDefault="00D55A9D" w:rsidP="00D55A9D">
            <w:r w:rsidRPr="00DC46D5">
              <w:t>0,000</w:t>
            </w:r>
          </w:p>
        </w:tc>
        <w:tc>
          <w:tcPr>
            <w:tcW w:w="2409" w:type="dxa"/>
          </w:tcPr>
          <w:p w:rsidR="00D55A9D" w:rsidRPr="00DC46D5" w:rsidRDefault="00D55A9D" w:rsidP="00D55A9D">
            <w:r w:rsidRPr="00DC46D5">
              <w:t>0,000</w:t>
            </w:r>
          </w:p>
        </w:tc>
      </w:tr>
      <w:tr w:rsidR="00D55A9D" w:rsidRPr="00B8292D" w:rsidTr="00E05062">
        <w:trPr>
          <w:trHeight w:val="285"/>
          <w:jc w:val="center"/>
        </w:trPr>
        <w:tc>
          <w:tcPr>
            <w:tcW w:w="677" w:type="dxa"/>
          </w:tcPr>
          <w:p w:rsidR="00D55A9D" w:rsidRPr="00DC46D5" w:rsidRDefault="00D55A9D" w:rsidP="00D55A9D">
            <w:r w:rsidRPr="00DC46D5">
              <w:t>71</w:t>
            </w:r>
          </w:p>
        </w:tc>
        <w:tc>
          <w:tcPr>
            <w:tcW w:w="4503" w:type="dxa"/>
          </w:tcPr>
          <w:p w:rsidR="00D55A9D" w:rsidRPr="00DC46D5" w:rsidRDefault="00D55A9D" w:rsidP="00D55A9D">
            <w:r w:rsidRPr="00DC46D5">
              <w:t>ООО ЮККР</w:t>
            </w:r>
          </w:p>
        </w:tc>
        <w:tc>
          <w:tcPr>
            <w:tcW w:w="2410" w:type="dxa"/>
          </w:tcPr>
          <w:p w:rsidR="00D55A9D" w:rsidRPr="00DC46D5" w:rsidRDefault="00D55A9D" w:rsidP="00D55A9D">
            <w:r w:rsidRPr="00DC46D5">
              <w:t>0,000</w:t>
            </w:r>
          </w:p>
        </w:tc>
        <w:tc>
          <w:tcPr>
            <w:tcW w:w="2409" w:type="dxa"/>
          </w:tcPr>
          <w:p w:rsidR="00D55A9D" w:rsidRPr="00DC46D5" w:rsidRDefault="00D55A9D" w:rsidP="00D55A9D">
            <w:r w:rsidRPr="00DC46D5">
              <w:t>0,000</w:t>
            </w:r>
          </w:p>
        </w:tc>
      </w:tr>
      <w:tr w:rsidR="00D55A9D" w:rsidRPr="00B8292D" w:rsidTr="00E05062">
        <w:trPr>
          <w:trHeight w:val="285"/>
          <w:jc w:val="center"/>
        </w:trPr>
        <w:tc>
          <w:tcPr>
            <w:tcW w:w="677" w:type="dxa"/>
          </w:tcPr>
          <w:p w:rsidR="00D55A9D" w:rsidRPr="00DC46D5" w:rsidRDefault="00D55A9D" w:rsidP="00D55A9D">
            <w:r w:rsidRPr="00DC46D5">
              <w:t>72</w:t>
            </w:r>
          </w:p>
        </w:tc>
        <w:tc>
          <w:tcPr>
            <w:tcW w:w="4503" w:type="dxa"/>
          </w:tcPr>
          <w:p w:rsidR="00D55A9D" w:rsidRPr="00DC46D5" w:rsidRDefault="00D55A9D" w:rsidP="00D55A9D">
            <w:r w:rsidRPr="00DC46D5">
              <w:t>ООО Атлант сервис</w:t>
            </w:r>
          </w:p>
        </w:tc>
        <w:tc>
          <w:tcPr>
            <w:tcW w:w="2410" w:type="dxa"/>
          </w:tcPr>
          <w:p w:rsidR="00D55A9D" w:rsidRPr="00DC46D5" w:rsidRDefault="00D55A9D" w:rsidP="00D55A9D">
            <w:r w:rsidRPr="00DC46D5">
              <w:t>52,000</w:t>
            </w:r>
          </w:p>
        </w:tc>
        <w:tc>
          <w:tcPr>
            <w:tcW w:w="2409" w:type="dxa"/>
          </w:tcPr>
          <w:p w:rsidR="00D55A9D" w:rsidRPr="00DC46D5" w:rsidRDefault="00D55A9D" w:rsidP="00D55A9D">
            <w:r w:rsidRPr="00DC46D5">
              <w:t>0,206</w:t>
            </w:r>
          </w:p>
        </w:tc>
      </w:tr>
      <w:tr w:rsidR="00D55A9D" w:rsidRPr="00B8292D" w:rsidTr="00E05062">
        <w:trPr>
          <w:trHeight w:val="285"/>
          <w:jc w:val="center"/>
        </w:trPr>
        <w:tc>
          <w:tcPr>
            <w:tcW w:w="677" w:type="dxa"/>
          </w:tcPr>
          <w:p w:rsidR="00D55A9D" w:rsidRPr="00DC46D5" w:rsidRDefault="00D55A9D" w:rsidP="00D55A9D">
            <w:r w:rsidRPr="00DC46D5">
              <w:t>73</w:t>
            </w:r>
          </w:p>
        </w:tc>
        <w:tc>
          <w:tcPr>
            <w:tcW w:w="4503" w:type="dxa"/>
          </w:tcPr>
          <w:p w:rsidR="00D55A9D" w:rsidRPr="00DC46D5" w:rsidRDefault="00D55A9D" w:rsidP="00D55A9D">
            <w:r w:rsidRPr="00DC46D5">
              <w:t>Станция тех. Обслуживания</w:t>
            </w:r>
          </w:p>
        </w:tc>
        <w:tc>
          <w:tcPr>
            <w:tcW w:w="2410" w:type="dxa"/>
          </w:tcPr>
          <w:p w:rsidR="00D55A9D" w:rsidRPr="00DC46D5" w:rsidRDefault="00D55A9D" w:rsidP="00D55A9D">
            <w:r w:rsidRPr="00DC46D5">
              <w:t>460,000</w:t>
            </w:r>
          </w:p>
        </w:tc>
        <w:tc>
          <w:tcPr>
            <w:tcW w:w="2409" w:type="dxa"/>
          </w:tcPr>
          <w:p w:rsidR="00D55A9D" w:rsidRPr="00DC46D5" w:rsidRDefault="00D55A9D" w:rsidP="00D55A9D">
            <w:r w:rsidRPr="00DC46D5">
              <w:t>1,825</w:t>
            </w:r>
          </w:p>
        </w:tc>
      </w:tr>
      <w:tr w:rsidR="00D55A9D" w:rsidRPr="00B8292D" w:rsidTr="00E05062">
        <w:trPr>
          <w:trHeight w:val="285"/>
          <w:jc w:val="center"/>
        </w:trPr>
        <w:tc>
          <w:tcPr>
            <w:tcW w:w="677" w:type="dxa"/>
          </w:tcPr>
          <w:p w:rsidR="00D55A9D" w:rsidRPr="00DC46D5" w:rsidRDefault="00D55A9D" w:rsidP="00D55A9D">
            <w:r w:rsidRPr="00DC46D5">
              <w:t>74</w:t>
            </w:r>
          </w:p>
        </w:tc>
        <w:tc>
          <w:tcPr>
            <w:tcW w:w="4503" w:type="dxa"/>
          </w:tcPr>
          <w:p w:rsidR="00D55A9D" w:rsidRPr="00DC46D5" w:rsidRDefault="00D55A9D" w:rsidP="00D55A9D">
            <w:r w:rsidRPr="00DC46D5">
              <w:t xml:space="preserve">"База Бороденка" </w:t>
            </w:r>
            <w:proofErr w:type="spellStart"/>
            <w:r w:rsidRPr="00DC46D5">
              <w:t>Воскресен</w:t>
            </w:r>
            <w:proofErr w:type="spellEnd"/>
          </w:p>
        </w:tc>
        <w:tc>
          <w:tcPr>
            <w:tcW w:w="2410" w:type="dxa"/>
          </w:tcPr>
          <w:p w:rsidR="00D55A9D" w:rsidRPr="00DC46D5" w:rsidRDefault="00D55A9D" w:rsidP="00D55A9D">
            <w:r w:rsidRPr="00DC46D5">
              <w:t>248,400</w:t>
            </w:r>
          </w:p>
        </w:tc>
        <w:tc>
          <w:tcPr>
            <w:tcW w:w="2409" w:type="dxa"/>
          </w:tcPr>
          <w:p w:rsidR="00D55A9D" w:rsidRPr="00DC46D5" w:rsidRDefault="00D55A9D" w:rsidP="00D55A9D">
            <w:r w:rsidRPr="00DC46D5">
              <w:t>0,986</w:t>
            </w:r>
          </w:p>
        </w:tc>
      </w:tr>
      <w:tr w:rsidR="00D55A9D" w:rsidRPr="00B8292D" w:rsidTr="00E05062">
        <w:trPr>
          <w:trHeight w:val="285"/>
          <w:jc w:val="center"/>
        </w:trPr>
        <w:tc>
          <w:tcPr>
            <w:tcW w:w="677" w:type="dxa"/>
          </w:tcPr>
          <w:p w:rsidR="00D55A9D" w:rsidRPr="00DC46D5" w:rsidRDefault="00D55A9D" w:rsidP="00D55A9D">
            <w:r w:rsidRPr="00DC46D5">
              <w:t>75</w:t>
            </w:r>
          </w:p>
        </w:tc>
        <w:tc>
          <w:tcPr>
            <w:tcW w:w="4503" w:type="dxa"/>
          </w:tcPr>
          <w:p w:rsidR="00D55A9D" w:rsidRPr="00DC46D5" w:rsidRDefault="00D55A9D" w:rsidP="00D55A9D">
            <w:r w:rsidRPr="00DC46D5">
              <w:t>ООО "</w:t>
            </w:r>
            <w:proofErr w:type="spellStart"/>
            <w:r w:rsidRPr="00DC46D5">
              <w:t>Нанофлекс</w:t>
            </w:r>
            <w:proofErr w:type="spellEnd"/>
            <w:r w:rsidRPr="00DC46D5">
              <w:t>"</w:t>
            </w:r>
          </w:p>
        </w:tc>
        <w:tc>
          <w:tcPr>
            <w:tcW w:w="2410" w:type="dxa"/>
          </w:tcPr>
          <w:p w:rsidR="00D55A9D" w:rsidRPr="00DC46D5" w:rsidRDefault="00D55A9D" w:rsidP="00D55A9D">
            <w:r w:rsidRPr="00DC46D5">
              <w:t>0,000</w:t>
            </w:r>
          </w:p>
        </w:tc>
        <w:tc>
          <w:tcPr>
            <w:tcW w:w="2409" w:type="dxa"/>
          </w:tcPr>
          <w:p w:rsidR="00D55A9D" w:rsidRPr="00DC46D5" w:rsidRDefault="00D55A9D" w:rsidP="00D55A9D">
            <w:r w:rsidRPr="00DC46D5">
              <w:t>0,000</w:t>
            </w:r>
          </w:p>
        </w:tc>
      </w:tr>
      <w:tr w:rsidR="00D55A9D" w:rsidRPr="00B8292D" w:rsidTr="00E05062">
        <w:trPr>
          <w:trHeight w:val="285"/>
          <w:jc w:val="center"/>
        </w:trPr>
        <w:tc>
          <w:tcPr>
            <w:tcW w:w="677" w:type="dxa"/>
          </w:tcPr>
          <w:p w:rsidR="00D55A9D" w:rsidRPr="00DC46D5" w:rsidRDefault="00D55A9D" w:rsidP="00D55A9D">
            <w:r w:rsidRPr="00DC46D5">
              <w:t>76</w:t>
            </w:r>
          </w:p>
        </w:tc>
        <w:tc>
          <w:tcPr>
            <w:tcW w:w="4503" w:type="dxa"/>
          </w:tcPr>
          <w:p w:rsidR="00D55A9D" w:rsidRPr="00DC46D5" w:rsidRDefault="00D55A9D" w:rsidP="00D55A9D">
            <w:proofErr w:type="spellStart"/>
            <w:r w:rsidRPr="00DC46D5">
              <w:t>Трубчевская</w:t>
            </w:r>
            <w:proofErr w:type="spellEnd"/>
            <w:r w:rsidRPr="00DC46D5">
              <w:t xml:space="preserve"> типография</w:t>
            </w:r>
          </w:p>
        </w:tc>
        <w:tc>
          <w:tcPr>
            <w:tcW w:w="2410" w:type="dxa"/>
          </w:tcPr>
          <w:p w:rsidR="00D55A9D" w:rsidRPr="00DC46D5" w:rsidRDefault="00D55A9D" w:rsidP="00D55A9D">
            <w:r w:rsidRPr="00DC46D5">
              <w:t>40,800</w:t>
            </w:r>
          </w:p>
        </w:tc>
        <w:tc>
          <w:tcPr>
            <w:tcW w:w="2409" w:type="dxa"/>
          </w:tcPr>
          <w:p w:rsidR="00D55A9D" w:rsidRPr="00DC46D5" w:rsidRDefault="00D55A9D" w:rsidP="00D55A9D">
            <w:r w:rsidRPr="00DC46D5">
              <w:t>0,162</w:t>
            </w:r>
          </w:p>
        </w:tc>
      </w:tr>
      <w:tr w:rsidR="00D55A9D" w:rsidRPr="00B8292D" w:rsidTr="00E05062">
        <w:trPr>
          <w:trHeight w:val="285"/>
          <w:jc w:val="center"/>
        </w:trPr>
        <w:tc>
          <w:tcPr>
            <w:tcW w:w="677" w:type="dxa"/>
          </w:tcPr>
          <w:p w:rsidR="00D55A9D" w:rsidRPr="00DC46D5" w:rsidRDefault="00D55A9D" w:rsidP="00D55A9D"/>
        </w:tc>
        <w:tc>
          <w:tcPr>
            <w:tcW w:w="4503" w:type="dxa"/>
          </w:tcPr>
          <w:p w:rsidR="00D55A9D" w:rsidRPr="00DC46D5" w:rsidRDefault="00D55A9D" w:rsidP="00D55A9D">
            <w:r w:rsidRPr="00DC46D5">
              <w:t>ИТОГО ПО ПРОМЫШЛЕННОСТИ</w:t>
            </w:r>
          </w:p>
        </w:tc>
        <w:tc>
          <w:tcPr>
            <w:tcW w:w="2410" w:type="dxa"/>
          </w:tcPr>
          <w:p w:rsidR="00D55A9D" w:rsidRPr="00D55A9D" w:rsidRDefault="00D55A9D" w:rsidP="00D55A9D">
            <w:pPr>
              <w:rPr>
                <w:b/>
              </w:rPr>
            </w:pPr>
            <w:r w:rsidRPr="00D55A9D">
              <w:rPr>
                <w:b/>
              </w:rPr>
              <w:t>39 776,421</w:t>
            </w:r>
          </w:p>
        </w:tc>
        <w:tc>
          <w:tcPr>
            <w:tcW w:w="2409" w:type="dxa"/>
          </w:tcPr>
          <w:p w:rsidR="00D55A9D" w:rsidRPr="00D55A9D" w:rsidRDefault="00D55A9D" w:rsidP="00D55A9D">
            <w:pPr>
              <w:rPr>
                <w:b/>
              </w:rPr>
            </w:pPr>
            <w:r w:rsidRPr="00D55A9D">
              <w:rPr>
                <w:b/>
              </w:rPr>
              <w:t>157,843</w:t>
            </w:r>
          </w:p>
        </w:tc>
      </w:tr>
      <w:tr w:rsidR="00FB2215" w:rsidRPr="00B8292D" w:rsidTr="00201B9E">
        <w:trPr>
          <w:trHeight w:val="285"/>
          <w:jc w:val="center"/>
        </w:trPr>
        <w:tc>
          <w:tcPr>
            <w:tcW w:w="9999" w:type="dxa"/>
            <w:gridSpan w:val="4"/>
          </w:tcPr>
          <w:p w:rsidR="00FB2215" w:rsidRPr="00A06AE4" w:rsidRDefault="00FB2215" w:rsidP="00FB2215">
            <w:pPr>
              <w:jc w:val="center"/>
            </w:pPr>
            <w:r w:rsidRPr="00A06AE4">
              <w:t>МАГАЗИНЫ</w:t>
            </w:r>
          </w:p>
        </w:tc>
      </w:tr>
      <w:tr w:rsidR="00E05062" w:rsidRPr="00B8292D" w:rsidTr="00E05062">
        <w:trPr>
          <w:trHeight w:val="285"/>
          <w:jc w:val="center"/>
        </w:trPr>
        <w:tc>
          <w:tcPr>
            <w:tcW w:w="677" w:type="dxa"/>
          </w:tcPr>
          <w:p w:rsidR="00E05062" w:rsidRPr="00A06AE4" w:rsidRDefault="00E05062" w:rsidP="00E05062">
            <w:r w:rsidRPr="00A06AE4">
              <w:t>77</w:t>
            </w:r>
          </w:p>
        </w:tc>
        <w:tc>
          <w:tcPr>
            <w:tcW w:w="4503" w:type="dxa"/>
          </w:tcPr>
          <w:p w:rsidR="00E05062" w:rsidRPr="00A06AE4" w:rsidRDefault="00E05062" w:rsidP="00E05062">
            <w:r w:rsidRPr="00A06AE4">
              <w:t>м-н "Эксперт" Гапонович</w:t>
            </w:r>
          </w:p>
        </w:tc>
        <w:tc>
          <w:tcPr>
            <w:tcW w:w="2410" w:type="dxa"/>
          </w:tcPr>
          <w:p w:rsidR="00E05062" w:rsidRPr="00A06AE4" w:rsidRDefault="00E05062" w:rsidP="00E05062">
            <w:r w:rsidRPr="00A06AE4">
              <w:t>41,520</w:t>
            </w:r>
          </w:p>
        </w:tc>
        <w:tc>
          <w:tcPr>
            <w:tcW w:w="2409" w:type="dxa"/>
          </w:tcPr>
          <w:p w:rsidR="00E05062" w:rsidRPr="00A06AE4" w:rsidRDefault="00E05062" w:rsidP="00E05062">
            <w:r w:rsidRPr="00A06AE4">
              <w:t>0,165</w:t>
            </w:r>
          </w:p>
        </w:tc>
      </w:tr>
      <w:tr w:rsidR="00E05062" w:rsidRPr="00B8292D" w:rsidTr="00E05062">
        <w:trPr>
          <w:trHeight w:val="135"/>
          <w:jc w:val="center"/>
        </w:trPr>
        <w:tc>
          <w:tcPr>
            <w:tcW w:w="677" w:type="dxa"/>
          </w:tcPr>
          <w:p w:rsidR="00E05062" w:rsidRPr="00A06AE4" w:rsidRDefault="00E05062" w:rsidP="00E05062">
            <w:r w:rsidRPr="00A06AE4">
              <w:t>78</w:t>
            </w:r>
          </w:p>
        </w:tc>
        <w:tc>
          <w:tcPr>
            <w:tcW w:w="4503" w:type="dxa"/>
          </w:tcPr>
          <w:p w:rsidR="00E05062" w:rsidRPr="00A06AE4" w:rsidRDefault="00E05062" w:rsidP="00E05062">
            <w:r w:rsidRPr="00A06AE4">
              <w:t xml:space="preserve">Маг-н "Ольга, </w:t>
            </w:r>
            <w:proofErr w:type="spellStart"/>
            <w:r w:rsidRPr="00A06AE4">
              <w:t>чп</w:t>
            </w:r>
            <w:proofErr w:type="spellEnd"/>
            <w:r w:rsidRPr="00A06AE4">
              <w:t xml:space="preserve"> Егоров" </w:t>
            </w:r>
          </w:p>
        </w:tc>
        <w:tc>
          <w:tcPr>
            <w:tcW w:w="2410" w:type="dxa"/>
          </w:tcPr>
          <w:p w:rsidR="00E05062" w:rsidRPr="00A06AE4" w:rsidRDefault="00E05062" w:rsidP="00E05062">
            <w:r w:rsidRPr="00A06AE4">
              <w:t>0,000</w:t>
            </w:r>
          </w:p>
        </w:tc>
        <w:tc>
          <w:tcPr>
            <w:tcW w:w="2409" w:type="dxa"/>
          </w:tcPr>
          <w:p w:rsidR="00E05062" w:rsidRPr="00A06AE4" w:rsidRDefault="00E05062" w:rsidP="00E05062">
            <w:r w:rsidRPr="00A06AE4">
              <w:t>0,000</w:t>
            </w:r>
          </w:p>
        </w:tc>
      </w:tr>
      <w:tr w:rsidR="00E05062" w:rsidRPr="00DC4A1F" w:rsidTr="00E05062">
        <w:trPr>
          <w:trHeight w:val="135"/>
          <w:jc w:val="center"/>
        </w:trPr>
        <w:tc>
          <w:tcPr>
            <w:tcW w:w="677" w:type="dxa"/>
          </w:tcPr>
          <w:p w:rsidR="00E05062" w:rsidRPr="00A06AE4" w:rsidRDefault="00E05062" w:rsidP="00E05062">
            <w:r w:rsidRPr="00A06AE4">
              <w:t>79</w:t>
            </w:r>
          </w:p>
        </w:tc>
        <w:tc>
          <w:tcPr>
            <w:tcW w:w="4503" w:type="dxa"/>
          </w:tcPr>
          <w:p w:rsidR="00E05062" w:rsidRPr="00A06AE4" w:rsidRDefault="00E05062" w:rsidP="00E05062">
            <w:proofErr w:type="spellStart"/>
            <w:r w:rsidRPr="00A06AE4">
              <w:t>Трубчевское</w:t>
            </w:r>
            <w:proofErr w:type="spellEnd"/>
            <w:r w:rsidRPr="00A06AE4">
              <w:t xml:space="preserve"> РАЙПО </w:t>
            </w:r>
          </w:p>
        </w:tc>
        <w:tc>
          <w:tcPr>
            <w:tcW w:w="2410" w:type="dxa"/>
          </w:tcPr>
          <w:p w:rsidR="00E05062" w:rsidRPr="00A06AE4" w:rsidRDefault="00E05062" w:rsidP="00E05062">
            <w:r w:rsidRPr="00A06AE4">
              <w:t>554,400</w:t>
            </w:r>
          </w:p>
        </w:tc>
        <w:tc>
          <w:tcPr>
            <w:tcW w:w="2409" w:type="dxa"/>
          </w:tcPr>
          <w:p w:rsidR="00E05062" w:rsidRPr="00A06AE4" w:rsidRDefault="00E05062" w:rsidP="00E05062">
            <w:r w:rsidRPr="00A06AE4">
              <w:t>2,200</w:t>
            </w:r>
          </w:p>
        </w:tc>
      </w:tr>
      <w:tr w:rsidR="00E05062" w:rsidRPr="00DC4A1F" w:rsidTr="00E05062">
        <w:trPr>
          <w:trHeight w:val="135"/>
          <w:jc w:val="center"/>
        </w:trPr>
        <w:tc>
          <w:tcPr>
            <w:tcW w:w="677" w:type="dxa"/>
          </w:tcPr>
          <w:p w:rsidR="00E05062" w:rsidRPr="00A06AE4" w:rsidRDefault="00E05062" w:rsidP="00E05062">
            <w:r w:rsidRPr="00A06AE4">
              <w:t>80</w:t>
            </w:r>
          </w:p>
        </w:tc>
        <w:tc>
          <w:tcPr>
            <w:tcW w:w="4503" w:type="dxa"/>
          </w:tcPr>
          <w:p w:rsidR="00E05062" w:rsidRPr="00A06AE4" w:rsidRDefault="00E05062" w:rsidP="00E05062">
            <w:r w:rsidRPr="00A06AE4">
              <w:t xml:space="preserve">Магазин "Лилия", </w:t>
            </w:r>
            <w:proofErr w:type="spellStart"/>
            <w:r w:rsidRPr="00A06AE4">
              <w:t>ип</w:t>
            </w:r>
            <w:proofErr w:type="spellEnd"/>
            <w:r w:rsidRPr="00A06AE4">
              <w:t xml:space="preserve"> Семенов</w:t>
            </w:r>
          </w:p>
        </w:tc>
        <w:tc>
          <w:tcPr>
            <w:tcW w:w="2410" w:type="dxa"/>
          </w:tcPr>
          <w:p w:rsidR="00E05062" w:rsidRPr="00A06AE4" w:rsidRDefault="00E05062" w:rsidP="00E05062">
            <w:r w:rsidRPr="00A06AE4">
              <w:t>71,000</w:t>
            </w:r>
          </w:p>
        </w:tc>
        <w:tc>
          <w:tcPr>
            <w:tcW w:w="2409" w:type="dxa"/>
          </w:tcPr>
          <w:p w:rsidR="00E05062" w:rsidRPr="00A06AE4" w:rsidRDefault="00E05062" w:rsidP="00E05062">
            <w:r w:rsidRPr="00A06AE4">
              <w:t>0,282</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81</w:t>
            </w:r>
          </w:p>
        </w:tc>
        <w:tc>
          <w:tcPr>
            <w:tcW w:w="4503" w:type="dxa"/>
            <w:tcBorders>
              <w:bottom w:val="single" w:sz="4" w:space="0" w:color="auto"/>
            </w:tcBorders>
          </w:tcPr>
          <w:p w:rsidR="00E05062" w:rsidRPr="00A06AE4" w:rsidRDefault="00E05062" w:rsidP="00E05062">
            <w:r w:rsidRPr="00A06AE4">
              <w:t xml:space="preserve">"Магазин" гр. </w:t>
            </w:r>
            <w:proofErr w:type="spellStart"/>
            <w:r w:rsidRPr="00A06AE4">
              <w:t>Подобедов</w:t>
            </w:r>
            <w:proofErr w:type="spellEnd"/>
          </w:p>
        </w:tc>
        <w:tc>
          <w:tcPr>
            <w:tcW w:w="2410" w:type="dxa"/>
            <w:tcBorders>
              <w:bottom w:val="single" w:sz="4" w:space="0" w:color="auto"/>
            </w:tcBorders>
          </w:tcPr>
          <w:p w:rsidR="00E05062" w:rsidRPr="00A06AE4" w:rsidRDefault="00E05062" w:rsidP="00E05062">
            <w:r w:rsidRPr="00A06AE4">
              <w:t>41,000</w:t>
            </w:r>
          </w:p>
        </w:tc>
        <w:tc>
          <w:tcPr>
            <w:tcW w:w="2409" w:type="dxa"/>
            <w:tcBorders>
              <w:bottom w:val="single" w:sz="4" w:space="0" w:color="auto"/>
            </w:tcBorders>
          </w:tcPr>
          <w:p w:rsidR="00E05062" w:rsidRPr="00A06AE4" w:rsidRDefault="00E05062" w:rsidP="00E05062">
            <w:r w:rsidRPr="00A06AE4">
              <w:t>0,163</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82</w:t>
            </w:r>
          </w:p>
        </w:tc>
        <w:tc>
          <w:tcPr>
            <w:tcW w:w="4503" w:type="dxa"/>
            <w:tcBorders>
              <w:bottom w:val="single" w:sz="4" w:space="0" w:color="auto"/>
            </w:tcBorders>
          </w:tcPr>
          <w:p w:rsidR="00E05062" w:rsidRPr="00A06AE4" w:rsidRDefault="00E05062" w:rsidP="00E05062">
            <w:r w:rsidRPr="00A06AE4">
              <w:t>Аптека ЧП Полозов</w:t>
            </w:r>
          </w:p>
        </w:tc>
        <w:tc>
          <w:tcPr>
            <w:tcW w:w="2410" w:type="dxa"/>
            <w:tcBorders>
              <w:bottom w:val="single" w:sz="4" w:space="0" w:color="auto"/>
            </w:tcBorders>
          </w:tcPr>
          <w:p w:rsidR="00E05062" w:rsidRPr="00A06AE4" w:rsidRDefault="00E05062" w:rsidP="00E05062">
            <w:r w:rsidRPr="00A06AE4">
              <w:t>40,000</w:t>
            </w:r>
          </w:p>
        </w:tc>
        <w:tc>
          <w:tcPr>
            <w:tcW w:w="2409" w:type="dxa"/>
            <w:tcBorders>
              <w:bottom w:val="single" w:sz="4" w:space="0" w:color="auto"/>
            </w:tcBorders>
          </w:tcPr>
          <w:p w:rsidR="00E05062" w:rsidRPr="00A06AE4" w:rsidRDefault="00E05062" w:rsidP="00E05062">
            <w:r w:rsidRPr="00A06AE4">
              <w:t>0,159</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83</w:t>
            </w:r>
          </w:p>
        </w:tc>
        <w:tc>
          <w:tcPr>
            <w:tcW w:w="4503" w:type="dxa"/>
            <w:tcBorders>
              <w:bottom w:val="single" w:sz="4" w:space="0" w:color="auto"/>
            </w:tcBorders>
          </w:tcPr>
          <w:p w:rsidR="00E05062" w:rsidRPr="00A06AE4" w:rsidRDefault="00E05062" w:rsidP="00E05062">
            <w:r w:rsidRPr="00A06AE4">
              <w:t>ГУП "</w:t>
            </w:r>
            <w:proofErr w:type="spellStart"/>
            <w:r w:rsidRPr="00A06AE4">
              <w:t>Брянскфармация</w:t>
            </w:r>
            <w:proofErr w:type="spellEnd"/>
            <w:r w:rsidRPr="00A06AE4">
              <w:t>"</w:t>
            </w:r>
          </w:p>
        </w:tc>
        <w:tc>
          <w:tcPr>
            <w:tcW w:w="2410" w:type="dxa"/>
            <w:tcBorders>
              <w:bottom w:val="single" w:sz="4" w:space="0" w:color="auto"/>
            </w:tcBorders>
          </w:tcPr>
          <w:p w:rsidR="00E05062" w:rsidRPr="00A06AE4" w:rsidRDefault="00E05062" w:rsidP="00E05062">
            <w:r w:rsidRPr="00A06AE4">
              <w:t>12,000</w:t>
            </w:r>
          </w:p>
        </w:tc>
        <w:tc>
          <w:tcPr>
            <w:tcW w:w="2409" w:type="dxa"/>
            <w:tcBorders>
              <w:bottom w:val="single" w:sz="4" w:space="0" w:color="auto"/>
            </w:tcBorders>
          </w:tcPr>
          <w:p w:rsidR="00E05062" w:rsidRPr="00A06AE4" w:rsidRDefault="00E05062" w:rsidP="00E05062">
            <w:r w:rsidRPr="00A06AE4">
              <w:t>0,048</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84</w:t>
            </w:r>
          </w:p>
        </w:tc>
        <w:tc>
          <w:tcPr>
            <w:tcW w:w="4503" w:type="dxa"/>
            <w:tcBorders>
              <w:bottom w:val="single" w:sz="4" w:space="0" w:color="auto"/>
            </w:tcBorders>
          </w:tcPr>
          <w:p w:rsidR="00E05062" w:rsidRPr="00A06AE4" w:rsidRDefault="00E05062" w:rsidP="00E05062">
            <w:r w:rsidRPr="00A06AE4">
              <w:t>Закусочная "</w:t>
            </w:r>
            <w:proofErr w:type="spellStart"/>
            <w:r w:rsidRPr="00A06AE4">
              <w:t>Скарлет</w:t>
            </w:r>
            <w:proofErr w:type="spellEnd"/>
            <w:r w:rsidRPr="00A06AE4">
              <w:t xml:space="preserve">", </w:t>
            </w:r>
            <w:proofErr w:type="spellStart"/>
            <w:r w:rsidRPr="00A06AE4">
              <w:t>чпКрюкова</w:t>
            </w:r>
            <w:proofErr w:type="spellEnd"/>
          </w:p>
        </w:tc>
        <w:tc>
          <w:tcPr>
            <w:tcW w:w="2410" w:type="dxa"/>
            <w:tcBorders>
              <w:bottom w:val="single" w:sz="4" w:space="0" w:color="auto"/>
            </w:tcBorders>
          </w:tcPr>
          <w:p w:rsidR="00E05062" w:rsidRPr="00A06AE4" w:rsidRDefault="00E05062" w:rsidP="00E05062">
            <w:r w:rsidRPr="00A06AE4">
              <w:t>208,000</w:t>
            </w:r>
          </w:p>
        </w:tc>
        <w:tc>
          <w:tcPr>
            <w:tcW w:w="2409" w:type="dxa"/>
            <w:tcBorders>
              <w:bottom w:val="single" w:sz="4" w:space="0" w:color="auto"/>
            </w:tcBorders>
          </w:tcPr>
          <w:p w:rsidR="00E05062" w:rsidRPr="00A06AE4" w:rsidRDefault="00E05062" w:rsidP="00E05062">
            <w:r w:rsidRPr="00A06AE4">
              <w:t>0,825</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85</w:t>
            </w:r>
          </w:p>
        </w:tc>
        <w:tc>
          <w:tcPr>
            <w:tcW w:w="4503" w:type="dxa"/>
            <w:tcBorders>
              <w:bottom w:val="single" w:sz="4" w:space="0" w:color="auto"/>
            </w:tcBorders>
          </w:tcPr>
          <w:p w:rsidR="00E05062" w:rsidRPr="00A06AE4" w:rsidRDefault="00E05062" w:rsidP="00E05062">
            <w:r w:rsidRPr="00A06AE4">
              <w:t xml:space="preserve">Маг-н "Лаванда", </w:t>
            </w:r>
            <w:proofErr w:type="spellStart"/>
            <w:r w:rsidRPr="00A06AE4">
              <w:t>чп</w:t>
            </w:r>
            <w:proofErr w:type="spellEnd"/>
            <w:r w:rsidRPr="00A06AE4">
              <w:t xml:space="preserve"> Леонов</w:t>
            </w:r>
          </w:p>
        </w:tc>
        <w:tc>
          <w:tcPr>
            <w:tcW w:w="2410" w:type="dxa"/>
            <w:tcBorders>
              <w:bottom w:val="single" w:sz="4" w:space="0" w:color="auto"/>
            </w:tcBorders>
          </w:tcPr>
          <w:p w:rsidR="00E05062" w:rsidRPr="00A06AE4" w:rsidRDefault="00E05062" w:rsidP="00E05062">
            <w:r w:rsidRPr="00A06AE4">
              <w:t>228,160</w:t>
            </w:r>
          </w:p>
        </w:tc>
        <w:tc>
          <w:tcPr>
            <w:tcW w:w="2409" w:type="dxa"/>
            <w:tcBorders>
              <w:bottom w:val="single" w:sz="4" w:space="0" w:color="auto"/>
            </w:tcBorders>
          </w:tcPr>
          <w:p w:rsidR="00E05062" w:rsidRPr="00A06AE4" w:rsidRDefault="00E05062" w:rsidP="00E05062">
            <w:r w:rsidRPr="00A06AE4">
              <w:t>0,905</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86</w:t>
            </w:r>
          </w:p>
        </w:tc>
        <w:tc>
          <w:tcPr>
            <w:tcW w:w="4503" w:type="dxa"/>
            <w:tcBorders>
              <w:bottom w:val="single" w:sz="4" w:space="0" w:color="auto"/>
            </w:tcBorders>
          </w:tcPr>
          <w:p w:rsidR="00E05062" w:rsidRPr="00A06AE4" w:rsidRDefault="00E05062" w:rsidP="00E05062">
            <w:r w:rsidRPr="00A06AE4">
              <w:t xml:space="preserve">М-н "Визит" </w:t>
            </w:r>
          </w:p>
        </w:tc>
        <w:tc>
          <w:tcPr>
            <w:tcW w:w="2410" w:type="dxa"/>
            <w:tcBorders>
              <w:bottom w:val="single" w:sz="4" w:space="0" w:color="auto"/>
            </w:tcBorders>
          </w:tcPr>
          <w:p w:rsidR="00E05062" w:rsidRPr="00A06AE4" w:rsidRDefault="00E05062" w:rsidP="00E05062">
            <w:r w:rsidRPr="00A06AE4">
              <w:t>41,000</w:t>
            </w:r>
          </w:p>
        </w:tc>
        <w:tc>
          <w:tcPr>
            <w:tcW w:w="2409" w:type="dxa"/>
            <w:tcBorders>
              <w:bottom w:val="single" w:sz="4" w:space="0" w:color="auto"/>
            </w:tcBorders>
          </w:tcPr>
          <w:p w:rsidR="00E05062" w:rsidRPr="00A06AE4" w:rsidRDefault="00E05062" w:rsidP="00E05062">
            <w:r w:rsidRPr="00A06AE4">
              <w:t>0,163</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87</w:t>
            </w:r>
          </w:p>
        </w:tc>
        <w:tc>
          <w:tcPr>
            <w:tcW w:w="4503" w:type="dxa"/>
            <w:tcBorders>
              <w:bottom w:val="single" w:sz="4" w:space="0" w:color="auto"/>
            </w:tcBorders>
          </w:tcPr>
          <w:p w:rsidR="00E05062" w:rsidRPr="00A06AE4" w:rsidRDefault="00E05062" w:rsidP="00E05062">
            <w:r w:rsidRPr="00A06AE4">
              <w:t xml:space="preserve">М-н Регина, </w:t>
            </w:r>
            <w:proofErr w:type="spellStart"/>
            <w:r w:rsidRPr="00A06AE4">
              <w:t>чп</w:t>
            </w:r>
            <w:proofErr w:type="spellEnd"/>
            <w:r w:rsidRPr="00A06AE4">
              <w:t xml:space="preserve"> </w:t>
            </w:r>
            <w:proofErr w:type="spellStart"/>
            <w:r w:rsidRPr="00A06AE4">
              <w:t>Колбасов</w:t>
            </w:r>
            <w:proofErr w:type="spellEnd"/>
          </w:p>
        </w:tc>
        <w:tc>
          <w:tcPr>
            <w:tcW w:w="2410" w:type="dxa"/>
            <w:tcBorders>
              <w:bottom w:val="single" w:sz="4" w:space="0" w:color="auto"/>
            </w:tcBorders>
          </w:tcPr>
          <w:p w:rsidR="00E05062" w:rsidRPr="00A06AE4" w:rsidRDefault="00E05062" w:rsidP="00E05062">
            <w:r w:rsidRPr="00A06AE4">
              <w:t>6,000</w:t>
            </w:r>
          </w:p>
        </w:tc>
        <w:tc>
          <w:tcPr>
            <w:tcW w:w="2409" w:type="dxa"/>
            <w:tcBorders>
              <w:bottom w:val="single" w:sz="4" w:space="0" w:color="auto"/>
            </w:tcBorders>
          </w:tcPr>
          <w:p w:rsidR="00E05062" w:rsidRPr="00A06AE4" w:rsidRDefault="00E05062" w:rsidP="00E05062">
            <w:r w:rsidRPr="00A06AE4">
              <w:t>0,024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88</w:t>
            </w:r>
          </w:p>
        </w:tc>
        <w:tc>
          <w:tcPr>
            <w:tcW w:w="4503" w:type="dxa"/>
            <w:tcBorders>
              <w:bottom w:val="single" w:sz="4" w:space="0" w:color="auto"/>
            </w:tcBorders>
          </w:tcPr>
          <w:p w:rsidR="00E05062" w:rsidRPr="00A06AE4" w:rsidRDefault="00E05062" w:rsidP="00E05062">
            <w:r w:rsidRPr="00A06AE4">
              <w:t xml:space="preserve">М-н Обои, </w:t>
            </w:r>
            <w:proofErr w:type="spellStart"/>
            <w:r w:rsidRPr="00A06AE4">
              <w:t>чп</w:t>
            </w:r>
            <w:proofErr w:type="spellEnd"/>
            <w:r w:rsidRPr="00A06AE4">
              <w:t xml:space="preserve"> </w:t>
            </w:r>
            <w:proofErr w:type="spellStart"/>
            <w:r w:rsidRPr="00A06AE4">
              <w:t>Шейнова</w:t>
            </w:r>
            <w:proofErr w:type="spellEnd"/>
          </w:p>
        </w:tc>
        <w:tc>
          <w:tcPr>
            <w:tcW w:w="2410" w:type="dxa"/>
            <w:tcBorders>
              <w:bottom w:val="single" w:sz="4" w:space="0" w:color="auto"/>
            </w:tcBorders>
          </w:tcPr>
          <w:p w:rsidR="00E05062" w:rsidRPr="00A06AE4" w:rsidRDefault="00E05062" w:rsidP="00E05062">
            <w:r w:rsidRPr="00A06AE4">
              <w:t>11,435</w:t>
            </w:r>
          </w:p>
        </w:tc>
        <w:tc>
          <w:tcPr>
            <w:tcW w:w="2409" w:type="dxa"/>
            <w:tcBorders>
              <w:bottom w:val="single" w:sz="4" w:space="0" w:color="auto"/>
            </w:tcBorders>
          </w:tcPr>
          <w:p w:rsidR="00E05062" w:rsidRPr="00A06AE4" w:rsidRDefault="00E05062" w:rsidP="00E05062">
            <w:r w:rsidRPr="00A06AE4">
              <w:t>0,045</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89</w:t>
            </w:r>
          </w:p>
        </w:tc>
        <w:tc>
          <w:tcPr>
            <w:tcW w:w="4503" w:type="dxa"/>
            <w:tcBorders>
              <w:bottom w:val="single" w:sz="4" w:space="0" w:color="auto"/>
            </w:tcBorders>
          </w:tcPr>
          <w:p w:rsidR="00E05062" w:rsidRPr="00A06AE4" w:rsidRDefault="00E05062" w:rsidP="00E05062">
            <w:r w:rsidRPr="00A06AE4">
              <w:t xml:space="preserve">М-н "Алена", </w:t>
            </w:r>
            <w:proofErr w:type="spellStart"/>
            <w:r w:rsidRPr="00A06AE4">
              <w:t>чп</w:t>
            </w:r>
            <w:proofErr w:type="spellEnd"/>
            <w:r w:rsidRPr="00A06AE4">
              <w:t xml:space="preserve"> Нагаева</w:t>
            </w:r>
          </w:p>
        </w:tc>
        <w:tc>
          <w:tcPr>
            <w:tcW w:w="2410" w:type="dxa"/>
            <w:tcBorders>
              <w:bottom w:val="single" w:sz="4" w:space="0" w:color="auto"/>
            </w:tcBorders>
          </w:tcPr>
          <w:p w:rsidR="00E05062" w:rsidRPr="00A06AE4" w:rsidRDefault="00E05062" w:rsidP="00E05062">
            <w:r w:rsidRPr="00A06AE4">
              <w:t>11,000</w:t>
            </w:r>
          </w:p>
        </w:tc>
        <w:tc>
          <w:tcPr>
            <w:tcW w:w="2409" w:type="dxa"/>
            <w:tcBorders>
              <w:bottom w:val="single" w:sz="4" w:space="0" w:color="auto"/>
            </w:tcBorders>
          </w:tcPr>
          <w:p w:rsidR="00E05062" w:rsidRPr="00A06AE4" w:rsidRDefault="00E05062" w:rsidP="00E05062">
            <w:r w:rsidRPr="00A06AE4">
              <w:t>0,044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90</w:t>
            </w:r>
          </w:p>
        </w:tc>
        <w:tc>
          <w:tcPr>
            <w:tcW w:w="4503" w:type="dxa"/>
            <w:tcBorders>
              <w:bottom w:val="single" w:sz="4" w:space="0" w:color="auto"/>
            </w:tcBorders>
          </w:tcPr>
          <w:p w:rsidR="00E05062" w:rsidRPr="00A06AE4" w:rsidRDefault="00E05062" w:rsidP="00E05062">
            <w:r w:rsidRPr="00A06AE4">
              <w:t xml:space="preserve">М-н " Все для дома", </w:t>
            </w:r>
            <w:proofErr w:type="spellStart"/>
            <w:r w:rsidRPr="00A06AE4">
              <w:t>чп</w:t>
            </w:r>
            <w:proofErr w:type="spellEnd"/>
            <w:r w:rsidRPr="00A06AE4">
              <w:t xml:space="preserve"> </w:t>
            </w:r>
            <w:proofErr w:type="spellStart"/>
            <w:r w:rsidRPr="00A06AE4">
              <w:t>Анисова</w:t>
            </w:r>
            <w:proofErr w:type="spellEnd"/>
          </w:p>
        </w:tc>
        <w:tc>
          <w:tcPr>
            <w:tcW w:w="2410" w:type="dxa"/>
            <w:tcBorders>
              <w:bottom w:val="single" w:sz="4" w:space="0" w:color="auto"/>
            </w:tcBorders>
          </w:tcPr>
          <w:p w:rsidR="00E05062" w:rsidRPr="00A06AE4" w:rsidRDefault="00E05062" w:rsidP="00E05062">
            <w:r w:rsidRPr="00A06AE4">
              <w:t>11,880</w:t>
            </w:r>
          </w:p>
        </w:tc>
        <w:tc>
          <w:tcPr>
            <w:tcW w:w="2409" w:type="dxa"/>
            <w:tcBorders>
              <w:bottom w:val="single" w:sz="4" w:space="0" w:color="auto"/>
            </w:tcBorders>
          </w:tcPr>
          <w:p w:rsidR="00E05062" w:rsidRPr="00A06AE4" w:rsidRDefault="00E05062" w:rsidP="00E05062">
            <w:r w:rsidRPr="00A06AE4">
              <w:t>0,047</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91</w:t>
            </w:r>
          </w:p>
        </w:tc>
        <w:tc>
          <w:tcPr>
            <w:tcW w:w="4503" w:type="dxa"/>
            <w:tcBorders>
              <w:bottom w:val="single" w:sz="4" w:space="0" w:color="auto"/>
            </w:tcBorders>
          </w:tcPr>
          <w:p w:rsidR="00E05062" w:rsidRPr="00A06AE4" w:rsidRDefault="00E05062" w:rsidP="00E05062">
            <w:r w:rsidRPr="00A06AE4">
              <w:t xml:space="preserve">М-н "Дамское счастье", </w:t>
            </w:r>
            <w:proofErr w:type="spellStart"/>
            <w:r w:rsidRPr="00A06AE4">
              <w:t>чп</w:t>
            </w:r>
            <w:proofErr w:type="spellEnd"/>
            <w:r w:rsidRPr="00A06AE4">
              <w:t xml:space="preserve"> </w:t>
            </w:r>
            <w:proofErr w:type="spellStart"/>
            <w:r w:rsidRPr="00A06AE4">
              <w:t>Степанцова</w:t>
            </w:r>
            <w:proofErr w:type="spellEnd"/>
          </w:p>
        </w:tc>
        <w:tc>
          <w:tcPr>
            <w:tcW w:w="2410" w:type="dxa"/>
            <w:tcBorders>
              <w:bottom w:val="single" w:sz="4" w:space="0" w:color="auto"/>
            </w:tcBorders>
          </w:tcPr>
          <w:p w:rsidR="00E05062" w:rsidRPr="00A06AE4" w:rsidRDefault="00E05062" w:rsidP="00E05062">
            <w:r w:rsidRPr="00A06AE4">
              <w:t>42,800</w:t>
            </w:r>
          </w:p>
        </w:tc>
        <w:tc>
          <w:tcPr>
            <w:tcW w:w="2409" w:type="dxa"/>
            <w:tcBorders>
              <w:bottom w:val="single" w:sz="4" w:space="0" w:color="auto"/>
            </w:tcBorders>
          </w:tcPr>
          <w:p w:rsidR="00E05062" w:rsidRPr="00A06AE4" w:rsidRDefault="00E05062" w:rsidP="00E05062">
            <w:r w:rsidRPr="00A06AE4">
              <w:t>0,170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92</w:t>
            </w:r>
          </w:p>
        </w:tc>
        <w:tc>
          <w:tcPr>
            <w:tcW w:w="4503" w:type="dxa"/>
            <w:tcBorders>
              <w:bottom w:val="single" w:sz="4" w:space="0" w:color="auto"/>
            </w:tcBorders>
          </w:tcPr>
          <w:p w:rsidR="00E05062" w:rsidRPr="00A06AE4" w:rsidRDefault="00E05062" w:rsidP="00E05062">
            <w:r w:rsidRPr="00A06AE4">
              <w:t>Магазин "</w:t>
            </w:r>
            <w:proofErr w:type="spellStart"/>
            <w:r w:rsidRPr="00A06AE4">
              <w:t>Дарина</w:t>
            </w:r>
            <w:proofErr w:type="spellEnd"/>
            <w:r w:rsidRPr="00A06AE4">
              <w:t xml:space="preserve">" </w:t>
            </w:r>
          </w:p>
        </w:tc>
        <w:tc>
          <w:tcPr>
            <w:tcW w:w="2410" w:type="dxa"/>
            <w:tcBorders>
              <w:bottom w:val="single" w:sz="4" w:space="0" w:color="auto"/>
            </w:tcBorders>
          </w:tcPr>
          <w:p w:rsidR="00E05062" w:rsidRPr="00A06AE4" w:rsidRDefault="00E05062" w:rsidP="00E05062">
            <w:r w:rsidRPr="00A06AE4">
              <w:t>86,400</w:t>
            </w:r>
          </w:p>
        </w:tc>
        <w:tc>
          <w:tcPr>
            <w:tcW w:w="2409" w:type="dxa"/>
            <w:tcBorders>
              <w:bottom w:val="single" w:sz="4" w:space="0" w:color="auto"/>
            </w:tcBorders>
          </w:tcPr>
          <w:p w:rsidR="00E05062" w:rsidRPr="00A06AE4" w:rsidRDefault="00E05062" w:rsidP="00E05062">
            <w:r w:rsidRPr="00A06AE4">
              <w:t>0,343</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93</w:t>
            </w:r>
          </w:p>
        </w:tc>
        <w:tc>
          <w:tcPr>
            <w:tcW w:w="4503" w:type="dxa"/>
            <w:tcBorders>
              <w:bottom w:val="single" w:sz="4" w:space="0" w:color="auto"/>
            </w:tcBorders>
          </w:tcPr>
          <w:p w:rsidR="00E05062" w:rsidRPr="00A06AE4" w:rsidRDefault="00E05062" w:rsidP="00E05062">
            <w:r w:rsidRPr="00A06AE4">
              <w:t>Магазин "Имидж"</w:t>
            </w:r>
          </w:p>
        </w:tc>
        <w:tc>
          <w:tcPr>
            <w:tcW w:w="2410" w:type="dxa"/>
            <w:tcBorders>
              <w:bottom w:val="single" w:sz="4" w:space="0" w:color="auto"/>
            </w:tcBorders>
          </w:tcPr>
          <w:p w:rsidR="00E05062" w:rsidRPr="00A06AE4" w:rsidRDefault="00E05062" w:rsidP="00E05062">
            <w:r w:rsidRPr="00A06AE4">
              <w:t>114,000</w:t>
            </w:r>
          </w:p>
        </w:tc>
        <w:tc>
          <w:tcPr>
            <w:tcW w:w="2409" w:type="dxa"/>
            <w:tcBorders>
              <w:bottom w:val="single" w:sz="4" w:space="0" w:color="auto"/>
            </w:tcBorders>
          </w:tcPr>
          <w:p w:rsidR="00E05062" w:rsidRPr="00A06AE4" w:rsidRDefault="00E05062" w:rsidP="00E05062">
            <w:r w:rsidRPr="00A06AE4">
              <w:t>0,452</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94</w:t>
            </w:r>
          </w:p>
        </w:tc>
        <w:tc>
          <w:tcPr>
            <w:tcW w:w="4503" w:type="dxa"/>
            <w:tcBorders>
              <w:bottom w:val="single" w:sz="4" w:space="0" w:color="auto"/>
            </w:tcBorders>
          </w:tcPr>
          <w:p w:rsidR="00E05062" w:rsidRPr="00A06AE4" w:rsidRDefault="00E05062" w:rsidP="00E05062">
            <w:r w:rsidRPr="00A06AE4">
              <w:t xml:space="preserve">Магазин "Партнер", </w:t>
            </w:r>
            <w:proofErr w:type="spellStart"/>
            <w:r w:rsidRPr="00A06AE4">
              <w:t>гр.Юдина</w:t>
            </w:r>
            <w:proofErr w:type="spellEnd"/>
            <w:r w:rsidRPr="00A06AE4">
              <w:t xml:space="preserve"> Е.М.</w:t>
            </w:r>
          </w:p>
        </w:tc>
        <w:tc>
          <w:tcPr>
            <w:tcW w:w="2410" w:type="dxa"/>
            <w:tcBorders>
              <w:bottom w:val="single" w:sz="4" w:space="0" w:color="auto"/>
            </w:tcBorders>
          </w:tcPr>
          <w:p w:rsidR="00E05062" w:rsidRPr="00A06AE4" w:rsidRDefault="00E05062" w:rsidP="00E05062">
            <w:r w:rsidRPr="00A06AE4">
              <w:t>8,000</w:t>
            </w:r>
          </w:p>
        </w:tc>
        <w:tc>
          <w:tcPr>
            <w:tcW w:w="2409" w:type="dxa"/>
            <w:tcBorders>
              <w:bottom w:val="single" w:sz="4" w:space="0" w:color="auto"/>
            </w:tcBorders>
          </w:tcPr>
          <w:p w:rsidR="00E05062" w:rsidRPr="00A06AE4" w:rsidRDefault="00E05062" w:rsidP="00E05062">
            <w:r w:rsidRPr="00A06AE4">
              <w:t>0,032</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95</w:t>
            </w:r>
          </w:p>
        </w:tc>
        <w:tc>
          <w:tcPr>
            <w:tcW w:w="4503" w:type="dxa"/>
            <w:tcBorders>
              <w:bottom w:val="single" w:sz="4" w:space="0" w:color="auto"/>
            </w:tcBorders>
          </w:tcPr>
          <w:p w:rsidR="00E05062" w:rsidRPr="00A06AE4" w:rsidRDefault="00E05062" w:rsidP="00E05062">
            <w:r w:rsidRPr="00A06AE4">
              <w:t xml:space="preserve">М-н "Маруся", </w:t>
            </w:r>
            <w:proofErr w:type="spellStart"/>
            <w:r w:rsidRPr="00A06AE4">
              <w:t>чп</w:t>
            </w:r>
            <w:proofErr w:type="spellEnd"/>
            <w:r w:rsidRPr="00A06AE4">
              <w:t xml:space="preserve"> Сафронова</w:t>
            </w:r>
          </w:p>
        </w:tc>
        <w:tc>
          <w:tcPr>
            <w:tcW w:w="2410" w:type="dxa"/>
            <w:tcBorders>
              <w:bottom w:val="single" w:sz="4" w:space="0" w:color="auto"/>
            </w:tcBorders>
          </w:tcPr>
          <w:p w:rsidR="00E05062" w:rsidRPr="00A06AE4" w:rsidRDefault="00E05062" w:rsidP="00E05062">
            <w:r w:rsidRPr="00A06AE4">
              <w:t>20,000</w:t>
            </w:r>
          </w:p>
        </w:tc>
        <w:tc>
          <w:tcPr>
            <w:tcW w:w="2409" w:type="dxa"/>
            <w:tcBorders>
              <w:bottom w:val="single" w:sz="4" w:space="0" w:color="auto"/>
            </w:tcBorders>
          </w:tcPr>
          <w:p w:rsidR="00E05062" w:rsidRPr="00A06AE4" w:rsidRDefault="00E05062" w:rsidP="00E05062">
            <w:r w:rsidRPr="00A06AE4">
              <w:t>0,079</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96</w:t>
            </w:r>
          </w:p>
        </w:tc>
        <w:tc>
          <w:tcPr>
            <w:tcW w:w="4503" w:type="dxa"/>
            <w:tcBorders>
              <w:bottom w:val="single" w:sz="4" w:space="0" w:color="auto"/>
            </w:tcBorders>
          </w:tcPr>
          <w:p w:rsidR="00E05062" w:rsidRPr="00A06AE4" w:rsidRDefault="00E05062" w:rsidP="00E05062">
            <w:r w:rsidRPr="00A06AE4">
              <w:t>М-н "</w:t>
            </w:r>
            <w:proofErr w:type="spellStart"/>
            <w:r w:rsidRPr="00A06AE4">
              <w:t>Настюша</w:t>
            </w:r>
            <w:proofErr w:type="spellEnd"/>
            <w:r w:rsidRPr="00A06AE4">
              <w:t xml:space="preserve">", </w:t>
            </w:r>
            <w:proofErr w:type="spellStart"/>
            <w:r w:rsidRPr="00A06AE4">
              <w:t>чп</w:t>
            </w:r>
            <w:proofErr w:type="spellEnd"/>
            <w:r w:rsidRPr="00A06AE4">
              <w:t xml:space="preserve"> </w:t>
            </w:r>
            <w:proofErr w:type="spellStart"/>
            <w:r w:rsidRPr="00A06AE4">
              <w:t>Мерзлова</w:t>
            </w:r>
            <w:proofErr w:type="spellEnd"/>
          </w:p>
        </w:tc>
        <w:tc>
          <w:tcPr>
            <w:tcW w:w="2410" w:type="dxa"/>
            <w:tcBorders>
              <w:bottom w:val="single" w:sz="4" w:space="0" w:color="auto"/>
            </w:tcBorders>
          </w:tcPr>
          <w:p w:rsidR="00E05062" w:rsidRPr="00A06AE4" w:rsidRDefault="00E05062" w:rsidP="00E05062">
            <w:r w:rsidRPr="00A06AE4">
              <w:t>10,880</w:t>
            </w:r>
          </w:p>
        </w:tc>
        <w:tc>
          <w:tcPr>
            <w:tcW w:w="2409" w:type="dxa"/>
            <w:tcBorders>
              <w:bottom w:val="single" w:sz="4" w:space="0" w:color="auto"/>
            </w:tcBorders>
          </w:tcPr>
          <w:p w:rsidR="00E05062" w:rsidRPr="00A06AE4" w:rsidRDefault="00E05062" w:rsidP="00E05062">
            <w:r w:rsidRPr="00A06AE4">
              <w:t>0,043</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lastRenderedPageBreak/>
              <w:t>97</w:t>
            </w:r>
          </w:p>
        </w:tc>
        <w:tc>
          <w:tcPr>
            <w:tcW w:w="4503" w:type="dxa"/>
            <w:tcBorders>
              <w:bottom w:val="single" w:sz="4" w:space="0" w:color="auto"/>
            </w:tcBorders>
          </w:tcPr>
          <w:p w:rsidR="00E05062" w:rsidRPr="00A06AE4" w:rsidRDefault="00E05062" w:rsidP="00E05062">
            <w:r w:rsidRPr="00A06AE4">
              <w:t xml:space="preserve">ООО </w:t>
            </w:r>
            <w:proofErr w:type="spellStart"/>
            <w:r w:rsidRPr="00A06AE4">
              <w:t>Аквариус</w:t>
            </w:r>
            <w:proofErr w:type="spellEnd"/>
          </w:p>
        </w:tc>
        <w:tc>
          <w:tcPr>
            <w:tcW w:w="2410" w:type="dxa"/>
            <w:tcBorders>
              <w:bottom w:val="single" w:sz="4" w:space="0" w:color="auto"/>
            </w:tcBorders>
          </w:tcPr>
          <w:p w:rsidR="00E05062" w:rsidRPr="00A06AE4" w:rsidRDefault="00E05062" w:rsidP="00E05062">
            <w:r w:rsidRPr="00A06AE4">
              <w:t>203,000</w:t>
            </w:r>
          </w:p>
        </w:tc>
        <w:tc>
          <w:tcPr>
            <w:tcW w:w="2409" w:type="dxa"/>
            <w:tcBorders>
              <w:bottom w:val="single" w:sz="4" w:space="0" w:color="auto"/>
            </w:tcBorders>
          </w:tcPr>
          <w:p w:rsidR="00E05062" w:rsidRPr="00A06AE4" w:rsidRDefault="00E05062" w:rsidP="00E05062">
            <w:r w:rsidRPr="00A06AE4">
              <w:t>0,806</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98</w:t>
            </w:r>
          </w:p>
        </w:tc>
        <w:tc>
          <w:tcPr>
            <w:tcW w:w="4503" w:type="dxa"/>
            <w:tcBorders>
              <w:bottom w:val="single" w:sz="4" w:space="0" w:color="auto"/>
            </w:tcBorders>
          </w:tcPr>
          <w:p w:rsidR="00E05062" w:rsidRPr="00A06AE4" w:rsidRDefault="00E05062" w:rsidP="00E05062">
            <w:r w:rsidRPr="00A06AE4">
              <w:t xml:space="preserve">М-н "Созвездие", </w:t>
            </w:r>
            <w:proofErr w:type="spellStart"/>
            <w:r w:rsidRPr="00A06AE4">
              <w:t>чп</w:t>
            </w:r>
            <w:proofErr w:type="spellEnd"/>
            <w:r w:rsidRPr="00A06AE4">
              <w:t xml:space="preserve"> Федотова</w:t>
            </w:r>
          </w:p>
        </w:tc>
        <w:tc>
          <w:tcPr>
            <w:tcW w:w="2410" w:type="dxa"/>
            <w:tcBorders>
              <w:bottom w:val="single" w:sz="4" w:space="0" w:color="auto"/>
            </w:tcBorders>
          </w:tcPr>
          <w:p w:rsidR="00E05062" w:rsidRPr="00A06AE4" w:rsidRDefault="00E05062" w:rsidP="00E05062">
            <w:r w:rsidRPr="00A06AE4">
              <w:t>96,000</w:t>
            </w:r>
          </w:p>
        </w:tc>
        <w:tc>
          <w:tcPr>
            <w:tcW w:w="2409" w:type="dxa"/>
            <w:tcBorders>
              <w:bottom w:val="single" w:sz="4" w:space="0" w:color="auto"/>
            </w:tcBorders>
          </w:tcPr>
          <w:p w:rsidR="00E05062" w:rsidRPr="00A06AE4" w:rsidRDefault="00E05062" w:rsidP="00E05062">
            <w:r w:rsidRPr="00A06AE4">
              <w:t>0,381</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99</w:t>
            </w:r>
          </w:p>
        </w:tc>
        <w:tc>
          <w:tcPr>
            <w:tcW w:w="4503" w:type="dxa"/>
            <w:tcBorders>
              <w:bottom w:val="single" w:sz="4" w:space="0" w:color="auto"/>
            </w:tcBorders>
          </w:tcPr>
          <w:p w:rsidR="00E05062" w:rsidRPr="00A06AE4" w:rsidRDefault="00E05062" w:rsidP="00E05062">
            <w:r w:rsidRPr="00A06AE4">
              <w:t xml:space="preserve">М-н "Шанс", </w:t>
            </w:r>
            <w:proofErr w:type="spellStart"/>
            <w:r w:rsidRPr="00A06AE4">
              <w:t>чп</w:t>
            </w:r>
            <w:proofErr w:type="spellEnd"/>
            <w:r w:rsidRPr="00A06AE4">
              <w:t xml:space="preserve"> Титов</w:t>
            </w:r>
          </w:p>
        </w:tc>
        <w:tc>
          <w:tcPr>
            <w:tcW w:w="2410" w:type="dxa"/>
            <w:tcBorders>
              <w:bottom w:val="single" w:sz="4" w:space="0" w:color="auto"/>
            </w:tcBorders>
          </w:tcPr>
          <w:p w:rsidR="00E05062" w:rsidRPr="00A06AE4" w:rsidRDefault="00E05062" w:rsidP="00E05062">
            <w:r w:rsidRPr="00A06AE4">
              <w:t>17,000</w:t>
            </w:r>
          </w:p>
        </w:tc>
        <w:tc>
          <w:tcPr>
            <w:tcW w:w="2409" w:type="dxa"/>
            <w:tcBorders>
              <w:bottom w:val="single" w:sz="4" w:space="0" w:color="auto"/>
            </w:tcBorders>
          </w:tcPr>
          <w:p w:rsidR="00E05062" w:rsidRPr="00A06AE4" w:rsidRDefault="00E05062" w:rsidP="00E05062">
            <w:r w:rsidRPr="00A06AE4">
              <w:t>0,067</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100</w:t>
            </w:r>
          </w:p>
        </w:tc>
        <w:tc>
          <w:tcPr>
            <w:tcW w:w="4503" w:type="dxa"/>
            <w:tcBorders>
              <w:bottom w:val="single" w:sz="4" w:space="0" w:color="auto"/>
            </w:tcBorders>
          </w:tcPr>
          <w:p w:rsidR="00E05062" w:rsidRPr="00A06AE4" w:rsidRDefault="00E05062" w:rsidP="00E05062">
            <w:r w:rsidRPr="00A06AE4">
              <w:t xml:space="preserve">м-н Строй мат., </w:t>
            </w:r>
            <w:proofErr w:type="spellStart"/>
            <w:r w:rsidRPr="00A06AE4">
              <w:t>чп</w:t>
            </w:r>
            <w:proofErr w:type="spellEnd"/>
            <w:r w:rsidRPr="00A06AE4">
              <w:t xml:space="preserve"> Евсеев А.</w:t>
            </w:r>
          </w:p>
        </w:tc>
        <w:tc>
          <w:tcPr>
            <w:tcW w:w="2410" w:type="dxa"/>
            <w:tcBorders>
              <w:bottom w:val="single" w:sz="4" w:space="0" w:color="auto"/>
            </w:tcBorders>
          </w:tcPr>
          <w:p w:rsidR="00E05062" w:rsidRPr="00A06AE4" w:rsidRDefault="00E05062" w:rsidP="00E05062">
            <w:r w:rsidRPr="00A06AE4">
              <w:t>17,520</w:t>
            </w:r>
          </w:p>
        </w:tc>
        <w:tc>
          <w:tcPr>
            <w:tcW w:w="2409" w:type="dxa"/>
            <w:tcBorders>
              <w:bottom w:val="single" w:sz="4" w:space="0" w:color="auto"/>
            </w:tcBorders>
          </w:tcPr>
          <w:p w:rsidR="00E05062" w:rsidRPr="00A06AE4" w:rsidRDefault="00E05062" w:rsidP="00E05062">
            <w:r w:rsidRPr="00A06AE4">
              <w:t>0,070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101</w:t>
            </w:r>
          </w:p>
        </w:tc>
        <w:tc>
          <w:tcPr>
            <w:tcW w:w="4503" w:type="dxa"/>
            <w:tcBorders>
              <w:bottom w:val="single" w:sz="4" w:space="0" w:color="auto"/>
            </w:tcBorders>
          </w:tcPr>
          <w:p w:rsidR="00E05062" w:rsidRPr="00A06AE4" w:rsidRDefault="00E05062" w:rsidP="00E05062">
            <w:proofErr w:type="spellStart"/>
            <w:r w:rsidRPr="00A06AE4">
              <w:t>чп</w:t>
            </w:r>
            <w:proofErr w:type="spellEnd"/>
            <w:r w:rsidRPr="00A06AE4">
              <w:t xml:space="preserve"> Нерсесян</w:t>
            </w:r>
          </w:p>
        </w:tc>
        <w:tc>
          <w:tcPr>
            <w:tcW w:w="2410" w:type="dxa"/>
            <w:tcBorders>
              <w:bottom w:val="single" w:sz="4" w:space="0" w:color="auto"/>
            </w:tcBorders>
          </w:tcPr>
          <w:p w:rsidR="00E05062" w:rsidRPr="00A06AE4" w:rsidRDefault="00E05062" w:rsidP="00E05062">
            <w:r w:rsidRPr="00A06AE4">
              <w:t>25,000</w:t>
            </w:r>
          </w:p>
        </w:tc>
        <w:tc>
          <w:tcPr>
            <w:tcW w:w="2409" w:type="dxa"/>
            <w:tcBorders>
              <w:bottom w:val="single" w:sz="4" w:space="0" w:color="auto"/>
            </w:tcBorders>
          </w:tcPr>
          <w:p w:rsidR="00E05062" w:rsidRPr="00A06AE4" w:rsidRDefault="00E05062" w:rsidP="00E05062">
            <w:r w:rsidRPr="00A06AE4">
              <w:t>0,099</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102</w:t>
            </w:r>
          </w:p>
        </w:tc>
        <w:tc>
          <w:tcPr>
            <w:tcW w:w="4503" w:type="dxa"/>
            <w:tcBorders>
              <w:bottom w:val="single" w:sz="4" w:space="0" w:color="auto"/>
            </w:tcBorders>
          </w:tcPr>
          <w:p w:rsidR="00E05062" w:rsidRPr="00A06AE4" w:rsidRDefault="00E05062" w:rsidP="00E05062">
            <w:r w:rsidRPr="00A06AE4">
              <w:t xml:space="preserve">ООО </w:t>
            </w:r>
            <w:proofErr w:type="spellStart"/>
            <w:r w:rsidRPr="00A06AE4">
              <w:t>Азон</w:t>
            </w:r>
            <w:proofErr w:type="spellEnd"/>
          </w:p>
        </w:tc>
        <w:tc>
          <w:tcPr>
            <w:tcW w:w="2410" w:type="dxa"/>
            <w:tcBorders>
              <w:bottom w:val="single" w:sz="4" w:space="0" w:color="auto"/>
            </w:tcBorders>
          </w:tcPr>
          <w:p w:rsidR="00E05062" w:rsidRPr="00A06AE4" w:rsidRDefault="00E05062" w:rsidP="00E05062">
            <w:r w:rsidRPr="00A06AE4">
              <w:t>430,000</w:t>
            </w:r>
          </w:p>
        </w:tc>
        <w:tc>
          <w:tcPr>
            <w:tcW w:w="2409" w:type="dxa"/>
            <w:tcBorders>
              <w:bottom w:val="single" w:sz="4" w:space="0" w:color="auto"/>
            </w:tcBorders>
          </w:tcPr>
          <w:p w:rsidR="00E05062" w:rsidRPr="00A06AE4" w:rsidRDefault="00E05062" w:rsidP="00E05062">
            <w:r w:rsidRPr="00A06AE4">
              <w:t>1,706</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103</w:t>
            </w:r>
          </w:p>
        </w:tc>
        <w:tc>
          <w:tcPr>
            <w:tcW w:w="4503" w:type="dxa"/>
            <w:tcBorders>
              <w:bottom w:val="single" w:sz="4" w:space="0" w:color="auto"/>
            </w:tcBorders>
          </w:tcPr>
          <w:p w:rsidR="00E05062" w:rsidRPr="00A06AE4" w:rsidRDefault="00E05062" w:rsidP="00E05062">
            <w:proofErr w:type="spellStart"/>
            <w:r w:rsidRPr="00A06AE4">
              <w:t>ип</w:t>
            </w:r>
            <w:proofErr w:type="spellEnd"/>
            <w:r w:rsidRPr="00A06AE4">
              <w:t xml:space="preserve"> </w:t>
            </w:r>
            <w:proofErr w:type="spellStart"/>
            <w:r w:rsidRPr="00A06AE4">
              <w:t>Шуликова</w:t>
            </w:r>
            <w:proofErr w:type="spellEnd"/>
            <w:r w:rsidRPr="00A06AE4">
              <w:t xml:space="preserve"> О.В.</w:t>
            </w:r>
          </w:p>
        </w:tc>
        <w:tc>
          <w:tcPr>
            <w:tcW w:w="2410" w:type="dxa"/>
            <w:tcBorders>
              <w:bottom w:val="single" w:sz="4" w:space="0" w:color="auto"/>
            </w:tcBorders>
          </w:tcPr>
          <w:p w:rsidR="00E05062" w:rsidRPr="00A06AE4" w:rsidRDefault="00E05062" w:rsidP="00E05062">
            <w:r w:rsidRPr="00A06AE4">
              <w:t>19,000</w:t>
            </w:r>
          </w:p>
        </w:tc>
        <w:tc>
          <w:tcPr>
            <w:tcW w:w="2409" w:type="dxa"/>
            <w:tcBorders>
              <w:bottom w:val="single" w:sz="4" w:space="0" w:color="auto"/>
            </w:tcBorders>
          </w:tcPr>
          <w:p w:rsidR="00E05062" w:rsidRPr="00A06AE4" w:rsidRDefault="00E05062" w:rsidP="00E05062">
            <w:r w:rsidRPr="00A06AE4">
              <w:t>0,075</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104</w:t>
            </w:r>
          </w:p>
        </w:tc>
        <w:tc>
          <w:tcPr>
            <w:tcW w:w="4503" w:type="dxa"/>
            <w:tcBorders>
              <w:bottom w:val="single" w:sz="4" w:space="0" w:color="auto"/>
            </w:tcBorders>
          </w:tcPr>
          <w:p w:rsidR="00E05062" w:rsidRPr="00A06AE4" w:rsidRDefault="00E05062" w:rsidP="00E05062">
            <w:r w:rsidRPr="00A06AE4">
              <w:t>ООО Брянск УАЗ</w:t>
            </w:r>
          </w:p>
        </w:tc>
        <w:tc>
          <w:tcPr>
            <w:tcW w:w="2410" w:type="dxa"/>
            <w:tcBorders>
              <w:bottom w:val="single" w:sz="4" w:space="0" w:color="auto"/>
            </w:tcBorders>
          </w:tcPr>
          <w:p w:rsidR="00E05062" w:rsidRPr="00A06AE4" w:rsidRDefault="00E05062" w:rsidP="00E05062">
            <w:r w:rsidRPr="00A06AE4">
              <w:t>0,000</w:t>
            </w:r>
          </w:p>
        </w:tc>
        <w:tc>
          <w:tcPr>
            <w:tcW w:w="2409" w:type="dxa"/>
            <w:tcBorders>
              <w:bottom w:val="single" w:sz="4" w:space="0" w:color="auto"/>
            </w:tcBorders>
          </w:tcPr>
          <w:p w:rsidR="00E05062" w:rsidRPr="00A06AE4" w:rsidRDefault="00E05062" w:rsidP="00E05062">
            <w:r w:rsidRPr="00A06AE4">
              <w:t>0,000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105</w:t>
            </w:r>
          </w:p>
        </w:tc>
        <w:tc>
          <w:tcPr>
            <w:tcW w:w="4503" w:type="dxa"/>
            <w:tcBorders>
              <w:bottom w:val="single" w:sz="4" w:space="0" w:color="auto"/>
            </w:tcBorders>
          </w:tcPr>
          <w:p w:rsidR="00E05062" w:rsidRPr="00A06AE4" w:rsidRDefault="00E05062" w:rsidP="00E05062">
            <w:r w:rsidRPr="00A06AE4">
              <w:t xml:space="preserve">ООО </w:t>
            </w:r>
            <w:proofErr w:type="spellStart"/>
            <w:r w:rsidRPr="00A06AE4">
              <w:t>Брянскрегионпродукт</w:t>
            </w:r>
            <w:proofErr w:type="spellEnd"/>
            <w:r w:rsidRPr="00A06AE4">
              <w:t xml:space="preserve">, </w:t>
            </w:r>
            <w:proofErr w:type="spellStart"/>
            <w:r w:rsidRPr="00A06AE4">
              <w:t>Арлек</w:t>
            </w:r>
            <w:proofErr w:type="spellEnd"/>
          </w:p>
        </w:tc>
        <w:tc>
          <w:tcPr>
            <w:tcW w:w="2410" w:type="dxa"/>
            <w:tcBorders>
              <w:bottom w:val="single" w:sz="4" w:space="0" w:color="auto"/>
            </w:tcBorders>
          </w:tcPr>
          <w:p w:rsidR="00E05062" w:rsidRPr="00A06AE4" w:rsidRDefault="00E05062" w:rsidP="00E05062">
            <w:r w:rsidRPr="00A06AE4">
              <w:t>0,000</w:t>
            </w:r>
          </w:p>
        </w:tc>
        <w:tc>
          <w:tcPr>
            <w:tcW w:w="2409" w:type="dxa"/>
            <w:tcBorders>
              <w:bottom w:val="single" w:sz="4" w:space="0" w:color="auto"/>
            </w:tcBorders>
          </w:tcPr>
          <w:p w:rsidR="00E05062" w:rsidRPr="00A06AE4" w:rsidRDefault="00E05062" w:rsidP="00E05062">
            <w:r w:rsidRPr="00A06AE4">
              <w:t>0,000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106</w:t>
            </w:r>
          </w:p>
        </w:tc>
        <w:tc>
          <w:tcPr>
            <w:tcW w:w="4503" w:type="dxa"/>
            <w:tcBorders>
              <w:bottom w:val="single" w:sz="4" w:space="0" w:color="auto"/>
            </w:tcBorders>
          </w:tcPr>
          <w:p w:rsidR="00E05062" w:rsidRPr="00A06AE4" w:rsidRDefault="00E05062" w:rsidP="00E05062">
            <w:r w:rsidRPr="00A06AE4">
              <w:t>ООО "Закат"</w:t>
            </w:r>
          </w:p>
        </w:tc>
        <w:tc>
          <w:tcPr>
            <w:tcW w:w="2410" w:type="dxa"/>
            <w:tcBorders>
              <w:bottom w:val="single" w:sz="4" w:space="0" w:color="auto"/>
            </w:tcBorders>
          </w:tcPr>
          <w:p w:rsidR="00E05062" w:rsidRPr="00A06AE4" w:rsidRDefault="00E05062" w:rsidP="00E05062">
            <w:r w:rsidRPr="00A06AE4">
              <w:t>443,000</w:t>
            </w:r>
          </w:p>
        </w:tc>
        <w:tc>
          <w:tcPr>
            <w:tcW w:w="2409" w:type="dxa"/>
            <w:tcBorders>
              <w:bottom w:val="single" w:sz="4" w:space="0" w:color="auto"/>
            </w:tcBorders>
          </w:tcPr>
          <w:p w:rsidR="00E05062" w:rsidRPr="00A06AE4" w:rsidRDefault="00E05062" w:rsidP="00E05062">
            <w:r w:rsidRPr="00A06AE4">
              <w:t>1,758</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107</w:t>
            </w:r>
          </w:p>
        </w:tc>
        <w:tc>
          <w:tcPr>
            <w:tcW w:w="4503" w:type="dxa"/>
            <w:tcBorders>
              <w:bottom w:val="single" w:sz="4" w:space="0" w:color="auto"/>
            </w:tcBorders>
          </w:tcPr>
          <w:p w:rsidR="00E05062" w:rsidRPr="00A06AE4" w:rsidRDefault="00E05062" w:rsidP="00E05062">
            <w:r w:rsidRPr="00A06AE4">
              <w:t>ООО "Престиж, фотография</w:t>
            </w:r>
          </w:p>
        </w:tc>
        <w:tc>
          <w:tcPr>
            <w:tcW w:w="2410" w:type="dxa"/>
            <w:tcBorders>
              <w:bottom w:val="single" w:sz="4" w:space="0" w:color="auto"/>
            </w:tcBorders>
          </w:tcPr>
          <w:p w:rsidR="00E05062" w:rsidRPr="00A06AE4" w:rsidRDefault="00E05062" w:rsidP="00E05062">
            <w:r w:rsidRPr="00A06AE4">
              <w:t>4,000</w:t>
            </w:r>
          </w:p>
        </w:tc>
        <w:tc>
          <w:tcPr>
            <w:tcW w:w="2409" w:type="dxa"/>
            <w:tcBorders>
              <w:bottom w:val="single" w:sz="4" w:space="0" w:color="auto"/>
            </w:tcBorders>
          </w:tcPr>
          <w:p w:rsidR="00E05062" w:rsidRPr="00A06AE4" w:rsidRDefault="00E05062" w:rsidP="00E05062">
            <w:r w:rsidRPr="00A06AE4">
              <w:t>0,016</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108</w:t>
            </w:r>
          </w:p>
        </w:tc>
        <w:tc>
          <w:tcPr>
            <w:tcW w:w="4503" w:type="dxa"/>
            <w:tcBorders>
              <w:bottom w:val="single" w:sz="4" w:space="0" w:color="auto"/>
            </w:tcBorders>
          </w:tcPr>
          <w:p w:rsidR="00E05062" w:rsidRPr="00A06AE4" w:rsidRDefault="00E05062" w:rsidP="00E05062">
            <w:r w:rsidRPr="00A06AE4">
              <w:t xml:space="preserve">М-н Орхидея, </w:t>
            </w:r>
            <w:proofErr w:type="spellStart"/>
            <w:r w:rsidRPr="00A06AE4">
              <w:t>чп</w:t>
            </w:r>
            <w:proofErr w:type="spellEnd"/>
            <w:r w:rsidRPr="00A06AE4">
              <w:t xml:space="preserve"> Милютина</w:t>
            </w:r>
          </w:p>
        </w:tc>
        <w:tc>
          <w:tcPr>
            <w:tcW w:w="2410" w:type="dxa"/>
            <w:tcBorders>
              <w:bottom w:val="single" w:sz="4" w:space="0" w:color="auto"/>
            </w:tcBorders>
          </w:tcPr>
          <w:p w:rsidR="00E05062" w:rsidRPr="00A06AE4" w:rsidRDefault="00E05062" w:rsidP="00E05062">
            <w:r w:rsidRPr="00A06AE4">
              <w:t>0,000</w:t>
            </w:r>
          </w:p>
        </w:tc>
        <w:tc>
          <w:tcPr>
            <w:tcW w:w="2409" w:type="dxa"/>
            <w:tcBorders>
              <w:bottom w:val="single" w:sz="4" w:space="0" w:color="auto"/>
            </w:tcBorders>
          </w:tcPr>
          <w:p w:rsidR="00E05062" w:rsidRPr="00A06AE4" w:rsidRDefault="00E05062" w:rsidP="00E05062">
            <w:r w:rsidRPr="00A06AE4">
              <w:t>0,000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109</w:t>
            </w:r>
          </w:p>
        </w:tc>
        <w:tc>
          <w:tcPr>
            <w:tcW w:w="4503" w:type="dxa"/>
            <w:tcBorders>
              <w:bottom w:val="single" w:sz="4" w:space="0" w:color="auto"/>
            </w:tcBorders>
          </w:tcPr>
          <w:p w:rsidR="00E05062" w:rsidRPr="00A06AE4" w:rsidRDefault="00E05062" w:rsidP="00E05062">
            <w:r w:rsidRPr="00A06AE4">
              <w:t xml:space="preserve">М-н Подарки, </w:t>
            </w:r>
            <w:proofErr w:type="spellStart"/>
            <w:r w:rsidRPr="00A06AE4">
              <w:t>чпЛегкова</w:t>
            </w:r>
            <w:proofErr w:type="spellEnd"/>
          </w:p>
        </w:tc>
        <w:tc>
          <w:tcPr>
            <w:tcW w:w="2410" w:type="dxa"/>
            <w:tcBorders>
              <w:bottom w:val="single" w:sz="4" w:space="0" w:color="auto"/>
            </w:tcBorders>
          </w:tcPr>
          <w:p w:rsidR="00E05062" w:rsidRPr="00A06AE4" w:rsidRDefault="00E05062" w:rsidP="00E05062">
            <w:r w:rsidRPr="00A06AE4">
              <w:t>6,840</w:t>
            </w:r>
          </w:p>
        </w:tc>
        <w:tc>
          <w:tcPr>
            <w:tcW w:w="2409" w:type="dxa"/>
            <w:tcBorders>
              <w:bottom w:val="single" w:sz="4" w:space="0" w:color="auto"/>
            </w:tcBorders>
          </w:tcPr>
          <w:p w:rsidR="00E05062" w:rsidRPr="00A06AE4" w:rsidRDefault="00E05062" w:rsidP="00E05062">
            <w:r w:rsidRPr="00A06AE4">
              <w:t>0,027</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110</w:t>
            </w:r>
          </w:p>
        </w:tc>
        <w:tc>
          <w:tcPr>
            <w:tcW w:w="4503" w:type="dxa"/>
            <w:tcBorders>
              <w:bottom w:val="single" w:sz="4" w:space="0" w:color="auto"/>
            </w:tcBorders>
          </w:tcPr>
          <w:p w:rsidR="00E05062" w:rsidRPr="00A06AE4" w:rsidRDefault="00E05062" w:rsidP="00E05062">
            <w:r w:rsidRPr="00A06AE4">
              <w:t>магази</w:t>
            </w:r>
            <w:proofErr w:type="gramStart"/>
            <w:r w:rsidRPr="00A06AE4">
              <w:t>н-</w:t>
            </w:r>
            <w:proofErr w:type="gramEnd"/>
            <w:r w:rsidRPr="00A06AE4">
              <w:t xml:space="preserve"> салон  "</w:t>
            </w:r>
            <w:proofErr w:type="spellStart"/>
            <w:r w:rsidRPr="00A06AE4">
              <w:t>Трубчевский</w:t>
            </w:r>
            <w:proofErr w:type="spellEnd"/>
            <w:r w:rsidRPr="00A06AE4">
              <w:t xml:space="preserve">", </w:t>
            </w:r>
            <w:proofErr w:type="spellStart"/>
            <w:r w:rsidRPr="00A06AE4">
              <w:t>Семерин</w:t>
            </w:r>
            <w:proofErr w:type="spellEnd"/>
          </w:p>
        </w:tc>
        <w:tc>
          <w:tcPr>
            <w:tcW w:w="2410" w:type="dxa"/>
            <w:tcBorders>
              <w:bottom w:val="single" w:sz="4" w:space="0" w:color="auto"/>
            </w:tcBorders>
          </w:tcPr>
          <w:p w:rsidR="00E05062" w:rsidRPr="00A06AE4" w:rsidRDefault="00E05062" w:rsidP="00E05062">
            <w:r w:rsidRPr="00A06AE4">
              <w:t>61,000</w:t>
            </w:r>
          </w:p>
        </w:tc>
        <w:tc>
          <w:tcPr>
            <w:tcW w:w="2409" w:type="dxa"/>
            <w:tcBorders>
              <w:bottom w:val="single" w:sz="4" w:space="0" w:color="auto"/>
            </w:tcBorders>
          </w:tcPr>
          <w:p w:rsidR="00E05062" w:rsidRPr="00A06AE4" w:rsidRDefault="00E05062" w:rsidP="00E05062">
            <w:r w:rsidRPr="00A06AE4">
              <w:t>0,242</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111</w:t>
            </w:r>
          </w:p>
        </w:tc>
        <w:tc>
          <w:tcPr>
            <w:tcW w:w="4503" w:type="dxa"/>
            <w:tcBorders>
              <w:bottom w:val="single" w:sz="4" w:space="0" w:color="auto"/>
            </w:tcBorders>
          </w:tcPr>
          <w:p w:rsidR="00E05062" w:rsidRPr="00A06AE4" w:rsidRDefault="00E05062" w:rsidP="00E05062">
            <w:r w:rsidRPr="00A06AE4">
              <w:t>ООО Универмаг "</w:t>
            </w:r>
            <w:proofErr w:type="spellStart"/>
            <w:r w:rsidRPr="00A06AE4">
              <w:t>Деснянка</w:t>
            </w:r>
            <w:proofErr w:type="spellEnd"/>
            <w:r w:rsidRPr="00A06AE4">
              <w:t>"</w:t>
            </w:r>
          </w:p>
        </w:tc>
        <w:tc>
          <w:tcPr>
            <w:tcW w:w="2410" w:type="dxa"/>
            <w:tcBorders>
              <w:bottom w:val="single" w:sz="4" w:space="0" w:color="auto"/>
            </w:tcBorders>
          </w:tcPr>
          <w:p w:rsidR="00E05062" w:rsidRPr="00A06AE4" w:rsidRDefault="00E05062" w:rsidP="00E05062">
            <w:r w:rsidRPr="00A06AE4">
              <w:t>1 081,500</w:t>
            </w:r>
          </w:p>
        </w:tc>
        <w:tc>
          <w:tcPr>
            <w:tcW w:w="2409" w:type="dxa"/>
            <w:tcBorders>
              <w:bottom w:val="single" w:sz="4" w:space="0" w:color="auto"/>
            </w:tcBorders>
          </w:tcPr>
          <w:p w:rsidR="00E05062" w:rsidRPr="00A06AE4" w:rsidRDefault="00E05062" w:rsidP="00E05062">
            <w:r w:rsidRPr="00A06AE4">
              <w:t>4,292</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112</w:t>
            </w:r>
          </w:p>
        </w:tc>
        <w:tc>
          <w:tcPr>
            <w:tcW w:w="4503" w:type="dxa"/>
            <w:tcBorders>
              <w:bottom w:val="single" w:sz="4" w:space="0" w:color="auto"/>
            </w:tcBorders>
          </w:tcPr>
          <w:p w:rsidR="00E05062" w:rsidRPr="00A06AE4" w:rsidRDefault="00E05062" w:rsidP="00E05062">
            <w:r w:rsidRPr="00A06AE4">
              <w:t xml:space="preserve">Столовая, </w:t>
            </w:r>
            <w:proofErr w:type="spellStart"/>
            <w:r w:rsidRPr="00A06AE4">
              <w:t>ип</w:t>
            </w:r>
            <w:proofErr w:type="spellEnd"/>
            <w:r w:rsidRPr="00A06AE4">
              <w:t xml:space="preserve"> Егорова</w:t>
            </w:r>
          </w:p>
        </w:tc>
        <w:tc>
          <w:tcPr>
            <w:tcW w:w="2410" w:type="dxa"/>
            <w:tcBorders>
              <w:bottom w:val="single" w:sz="4" w:space="0" w:color="auto"/>
            </w:tcBorders>
          </w:tcPr>
          <w:p w:rsidR="00E05062" w:rsidRPr="00A06AE4" w:rsidRDefault="00E05062" w:rsidP="00E05062">
            <w:r w:rsidRPr="00A06AE4">
              <w:t>46,000</w:t>
            </w:r>
          </w:p>
        </w:tc>
        <w:tc>
          <w:tcPr>
            <w:tcW w:w="2409" w:type="dxa"/>
            <w:tcBorders>
              <w:bottom w:val="single" w:sz="4" w:space="0" w:color="auto"/>
            </w:tcBorders>
          </w:tcPr>
          <w:p w:rsidR="00E05062" w:rsidRPr="00A06AE4" w:rsidRDefault="00E05062" w:rsidP="00E05062">
            <w:r w:rsidRPr="00A06AE4">
              <w:t>0,183</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113</w:t>
            </w:r>
          </w:p>
        </w:tc>
        <w:tc>
          <w:tcPr>
            <w:tcW w:w="4503" w:type="dxa"/>
            <w:tcBorders>
              <w:bottom w:val="single" w:sz="4" w:space="0" w:color="auto"/>
            </w:tcBorders>
          </w:tcPr>
          <w:p w:rsidR="00E05062" w:rsidRPr="00A06AE4" w:rsidRDefault="00E05062" w:rsidP="00E05062">
            <w:r w:rsidRPr="00A06AE4">
              <w:t xml:space="preserve">м-н "Торговый центр" </w:t>
            </w:r>
            <w:proofErr w:type="spellStart"/>
            <w:r w:rsidRPr="00A06AE4">
              <w:t>ип</w:t>
            </w:r>
            <w:proofErr w:type="spellEnd"/>
            <w:r w:rsidRPr="00A06AE4">
              <w:t xml:space="preserve"> Емельяненко</w:t>
            </w:r>
          </w:p>
        </w:tc>
        <w:tc>
          <w:tcPr>
            <w:tcW w:w="2410" w:type="dxa"/>
            <w:tcBorders>
              <w:bottom w:val="single" w:sz="4" w:space="0" w:color="auto"/>
            </w:tcBorders>
          </w:tcPr>
          <w:p w:rsidR="00E05062" w:rsidRPr="00A06AE4" w:rsidRDefault="00E05062" w:rsidP="00E05062">
            <w:r w:rsidRPr="00A06AE4">
              <w:t>684,000</w:t>
            </w:r>
          </w:p>
        </w:tc>
        <w:tc>
          <w:tcPr>
            <w:tcW w:w="2409" w:type="dxa"/>
            <w:tcBorders>
              <w:bottom w:val="single" w:sz="4" w:space="0" w:color="auto"/>
            </w:tcBorders>
          </w:tcPr>
          <w:p w:rsidR="00E05062" w:rsidRPr="00A06AE4" w:rsidRDefault="00E05062" w:rsidP="00E05062">
            <w:r w:rsidRPr="00A06AE4">
              <w:t>2,714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114</w:t>
            </w:r>
          </w:p>
        </w:tc>
        <w:tc>
          <w:tcPr>
            <w:tcW w:w="4503" w:type="dxa"/>
            <w:tcBorders>
              <w:bottom w:val="single" w:sz="4" w:space="0" w:color="auto"/>
            </w:tcBorders>
          </w:tcPr>
          <w:p w:rsidR="00E05062" w:rsidRPr="00A06AE4" w:rsidRDefault="00E05062" w:rsidP="00E05062">
            <w:r w:rsidRPr="00A06AE4">
              <w:t xml:space="preserve">ООО "Продукты" </w:t>
            </w:r>
            <w:proofErr w:type="spellStart"/>
            <w:r w:rsidRPr="00A06AE4">
              <w:t>Нерусса</w:t>
            </w:r>
            <w:proofErr w:type="spellEnd"/>
          </w:p>
        </w:tc>
        <w:tc>
          <w:tcPr>
            <w:tcW w:w="2410" w:type="dxa"/>
            <w:tcBorders>
              <w:bottom w:val="single" w:sz="4" w:space="0" w:color="auto"/>
            </w:tcBorders>
          </w:tcPr>
          <w:p w:rsidR="00E05062" w:rsidRPr="00A06AE4" w:rsidRDefault="00E05062" w:rsidP="00E05062">
            <w:r w:rsidRPr="00A06AE4">
              <w:t>933,400</w:t>
            </w:r>
          </w:p>
        </w:tc>
        <w:tc>
          <w:tcPr>
            <w:tcW w:w="2409" w:type="dxa"/>
            <w:tcBorders>
              <w:bottom w:val="single" w:sz="4" w:space="0" w:color="auto"/>
            </w:tcBorders>
          </w:tcPr>
          <w:p w:rsidR="00E05062" w:rsidRPr="00A06AE4" w:rsidRDefault="00E05062" w:rsidP="00E05062">
            <w:r w:rsidRPr="00A06AE4">
              <w:t>3,704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115</w:t>
            </w:r>
          </w:p>
        </w:tc>
        <w:tc>
          <w:tcPr>
            <w:tcW w:w="4503" w:type="dxa"/>
            <w:tcBorders>
              <w:bottom w:val="single" w:sz="4" w:space="0" w:color="auto"/>
            </w:tcBorders>
          </w:tcPr>
          <w:p w:rsidR="00E05062" w:rsidRPr="00A06AE4" w:rsidRDefault="00E05062" w:rsidP="00E05062">
            <w:r w:rsidRPr="00A06AE4">
              <w:t xml:space="preserve">Торговый павильон "Продукты", </w:t>
            </w:r>
            <w:proofErr w:type="spellStart"/>
            <w:r w:rsidRPr="00A06AE4">
              <w:t>ип</w:t>
            </w:r>
            <w:proofErr w:type="spellEnd"/>
            <w:r w:rsidRPr="00A06AE4">
              <w:t xml:space="preserve"> Иванова</w:t>
            </w:r>
          </w:p>
        </w:tc>
        <w:tc>
          <w:tcPr>
            <w:tcW w:w="2410" w:type="dxa"/>
            <w:tcBorders>
              <w:bottom w:val="single" w:sz="4" w:space="0" w:color="auto"/>
            </w:tcBorders>
          </w:tcPr>
          <w:p w:rsidR="00E05062" w:rsidRPr="00A06AE4" w:rsidRDefault="00E05062" w:rsidP="00E05062">
            <w:r w:rsidRPr="00A06AE4">
              <w:t>15,360</w:t>
            </w:r>
          </w:p>
        </w:tc>
        <w:tc>
          <w:tcPr>
            <w:tcW w:w="2409" w:type="dxa"/>
            <w:tcBorders>
              <w:bottom w:val="single" w:sz="4" w:space="0" w:color="auto"/>
            </w:tcBorders>
          </w:tcPr>
          <w:p w:rsidR="00E05062" w:rsidRPr="00A06AE4" w:rsidRDefault="00E05062" w:rsidP="00E05062">
            <w:r w:rsidRPr="00A06AE4">
              <w:t>0,061</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116</w:t>
            </w:r>
          </w:p>
        </w:tc>
        <w:tc>
          <w:tcPr>
            <w:tcW w:w="4503" w:type="dxa"/>
            <w:tcBorders>
              <w:bottom w:val="single" w:sz="4" w:space="0" w:color="auto"/>
            </w:tcBorders>
          </w:tcPr>
          <w:p w:rsidR="00E05062" w:rsidRPr="00A06AE4" w:rsidRDefault="00E05062" w:rsidP="00E05062">
            <w:r w:rsidRPr="00A06AE4">
              <w:t xml:space="preserve">М-н Центральный", </w:t>
            </w:r>
            <w:proofErr w:type="spellStart"/>
            <w:r w:rsidRPr="00A06AE4">
              <w:t>чп</w:t>
            </w:r>
            <w:proofErr w:type="spellEnd"/>
            <w:r w:rsidRPr="00A06AE4">
              <w:t xml:space="preserve"> Сердюк</w:t>
            </w:r>
          </w:p>
        </w:tc>
        <w:tc>
          <w:tcPr>
            <w:tcW w:w="2410" w:type="dxa"/>
            <w:tcBorders>
              <w:bottom w:val="single" w:sz="4" w:space="0" w:color="auto"/>
            </w:tcBorders>
          </w:tcPr>
          <w:p w:rsidR="00E05062" w:rsidRPr="00A06AE4" w:rsidRDefault="00E05062" w:rsidP="00E05062">
            <w:r w:rsidRPr="00A06AE4">
              <w:t>53,000</w:t>
            </w:r>
          </w:p>
        </w:tc>
        <w:tc>
          <w:tcPr>
            <w:tcW w:w="2409" w:type="dxa"/>
            <w:tcBorders>
              <w:bottom w:val="single" w:sz="4" w:space="0" w:color="auto"/>
            </w:tcBorders>
          </w:tcPr>
          <w:p w:rsidR="00E05062" w:rsidRPr="00A06AE4" w:rsidRDefault="00E05062" w:rsidP="00E05062">
            <w:r w:rsidRPr="00A06AE4">
              <w:t>0,210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117</w:t>
            </w:r>
          </w:p>
        </w:tc>
        <w:tc>
          <w:tcPr>
            <w:tcW w:w="4503" w:type="dxa"/>
            <w:tcBorders>
              <w:bottom w:val="single" w:sz="4" w:space="0" w:color="auto"/>
            </w:tcBorders>
          </w:tcPr>
          <w:p w:rsidR="00E05062" w:rsidRPr="00A06AE4" w:rsidRDefault="00E05062" w:rsidP="00E05062">
            <w:r w:rsidRPr="00A06AE4">
              <w:t xml:space="preserve">ООО Радуга, </w:t>
            </w:r>
            <w:proofErr w:type="spellStart"/>
            <w:r w:rsidRPr="00A06AE4">
              <w:t>чп</w:t>
            </w:r>
            <w:proofErr w:type="spellEnd"/>
            <w:r w:rsidRPr="00A06AE4">
              <w:t xml:space="preserve"> Григорян</w:t>
            </w:r>
          </w:p>
        </w:tc>
        <w:tc>
          <w:tcPr>
            <w:tcW w:w="2410" w:type="dxa"/>
            <w:tcBorders>
              <w:bottom w:val="single" w:sz="4" w:space="0" w:color="auto"/>
            </w:tcBorders>
          </w:tcPr>
          <w:p w:rsidR="00E05062" w:rsidRPr="00A06AE4" w:rsidRDefault="00E05062" w:rsidP="00E05062">
            <w:r w:rsidRPr="00A06AE4">
              <w:t>27,410</w:t>
            </w:r>
          </w:p>
        </w:tc>
        <w:tc>
          <w:tcPr>
            <w:tcW w:w="2409" w:type="dxa"/>
            <w:tcBorders>
              <w:bottom w:val="single" w:sz="4" w:space="0" w:color="auto"/>
            </w:tcBorders>
          </w:tcPr>
          <w:p w:rsidR="00E05062" w:rsidRPr="00A06AE4" w:rsidRDefault="00E05062" w:rsidP="00E05062">
            <w:r w:rsidRPr="00A06AE4">
              <w:t>0,109</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118</w:t>
            </w:r>
          </w:p>
        </w:tc>
        <w:tc>
          <w:tcPr>
            <w:tcW w:w="4503" w:type="dxa"/>
            <w:tcBorders>
              <w:bottom w:val="single" w:sz="4" w:space="0" w:color="auto"/>
            </w:tcBorders>
          </w:tcPr>
          <w:p w:rsidR="00E05062" w:rsidRPr="00A06AE4" w:rsidRDefault="00E05062" w:rsidP="00E05062">
            <w:r w:rsidRPr="00A06AE4">
              <w:t xml:space="preserve">ООО Скорпион, </w:t>
            </w:r>
            <w:proofErr w:type="spellStart"/>
            <w:r w:rsidRPr="00A06AE4">
              <w:t>чп</w:t>
            </w:r>
            <w:proofErr w:type="spellEnd"/>
            <w:r w:rsidRPr="00A06AE4">
              <w:t xml:space="preserve"> Евсеев</w:t>
            </w:r>
          </w:p>
        </w:tc>
        <w:tc>
          <w:tcPr>
            <w:tcW w:w="2410" w:type="dxa"/>
            <w:tcBorders>
              <w:bottom w:val="single" w:sz="4" w:space="0" w:color="auto"/>
            </w:tcBorders>
          </w:tcPr>
          <w:p w:rsidR="00E05062" w:rsidRPr="00A06AE4" w:rsidRDefault="00E05062" w:rsidP="00E05062">
            <w:r w:rsidRPr="00A06AE4">
              <w:t>316,000</w:t>
            </w:r>
          </w:p>
        </w:tc>
        <w:tc>
          <w:tcPr>
            <w:tcW w:w="2409" w:type="dxa"/>
            <w:tcBorders>
              <w:bottom w:val="single" w:sz="4" w:space="0" w:color="auto"/>
            </w:tcBorders>
          </w:tcPr>
          <w:p w:rsidR="00E05062" w:rsidRPr="00A06AE4" w:rsidRDefault="00E05062" w:rsidP="00E05062">
            <w:r w:rsidRPr="00A06AE4">
              <w:t>1,254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119</w:t>
            </w:r>
          </w:p>
        </w:tc>
        <w:tc>
          <w:tcPr>
            <w:tcW w:w="4503" w:type="dxa"/>
            <w:tcBorders>
              <w:bottom w:val="single" w:sz="4" w:space="0" w:color="auto"/>
            </w:tcBorders>
          </w:tcPr>
          <w:p w:rsidR="00E05062" w:rsidRPr="00A06AE4" w:rsidRDefault="00E05062" w:rsidP="00E05062">
            <w:r w:rsidRPr="00A06AE4">
              <w:t xml:space="preserve">М-н </w:t>
            </w:r>
            <w:proofErr w:type="spellStart"/>
            <w:r w:rsidRPr="00A06AE4">
              <w:t>Сельхозпродукты</w:t>
            </w:r>
            <w:proofErr w:type="gramStart"/>
            <w:r w:rsidRPr="00A06AE4">
              <w:t>,ч</w:t>
            </w:r>
            <w:proofErr w:type="gramEnd"/>
            <w:r w:rsidRPr="00A06AE4">
              <w:t>п</w:t>
            </w:r>
            <w:proofErr w:type="spellEnd"/>
            <w:r w:rsidRPr="00A06AE4">
              <w:t xml:space="preserve"> Кулешов</w:t>
            </w:r>
          </w:p>
        </w:tc>
        <w:tc>
          <w:tcPr>
            <w:tcW w:w="2410" w:type="dxa"/>
            <w:tcBorders>
              <w:bottom w:val="single" w:sz="4" w:space="0" w:color="auto"/>
            </w:tcBorders>
          </w:tcPr>
          <w:p w:rsidR="00E05062" w:rsidRPr="00A06AE4" w:rsidRDefault="00E05062" w:rsidP="00E05062">
            <w:r w:rsidRPr="00A06AE4">
              <w:t>1 136,000</w:t>
            </w:r>
          </w:p>
        </w:tc>
        <w:tc>
          <w:tcPr>
            <w:tcW w:w="2409" w:type="dxa"/>
            <w:tcBorders>
              <w:bottom w:val="single" w:sz="4" w:space="0" w:color="auto"/>
            </w:tcBorders>
          </w:tcPr>
          <w:p w:rsidR="00E05062" w:rsidRPr="00A06AE4" w:rsidRDefault="00E05062" w:rsidP="00E05062">
            <w:r w:rsidRPr="00A06AE4">
              <w:t>4,508</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120</w:t>
            </w:r>
          </w:p>
        </w:tc>
        <w:tc>
          <w:tcPr>
            <w:tcW w:w="4503" w:type="dxa"/>
            <w:tcBorders>
              <w:bottom w:val="single" w:sz="4" w:space="0" w:color="auto"/>
            </w:tcBorders>
          </w:tcPr>
          <w:p w:rsidR="00E05062" w:rsidRPr="00A06AE4" w:rsidRDefault="00E05062" w:rsidP="00E05062">
            <w:r w:rsidRPr="00A06AE4">
              <w:t xml:space="preserve">М-н "Мастер", </w:t>
            </w:r>
            <w:proofErr w:type="spellStart"/>
            <w:r w:rsidRPr="00A06AE4">
              <w:t>чп</w:t>
            </w:r>
            <w:proofErr w:type="spellEnd"/>
            <w:r w:rsidRPr="00A06AE4">
              <w:t xml:space="preserve"> </w:t>
            </w:r>
            <w:proofErr w:type="spellStart"/>
            <w:r w:rsidRPr="00A06AE4">
              <w:t>Обыденник</w:t>
            </w:r>
            <w:proofErr w:type="spellEnd"/>
          </w:p>
        </w:tc>
        <w:tc>
          <w:tcPr>
            <w:tcW w:w="2410" w:type="dxa"/>
            <w:tcBorders>
              <w:bottom w:val="single" w:sz="4" w:space="0" w:color="auto"/>
            </w:tcBorders>
          </w:tcPr>
          <w:p w:rsidR="00E05062" w:rsidRPr="00A06AE4" w:rsidRDefault="00E05062" w:rsidP="00E05062">
            <w:r w:rsidRPr="00A06AE4">
              <w:t>70,000</w:t>
            </w:r>
          </w:p>
        </w:tc>
        <w:tc>
          <w:tcPr>
            <w:tcW w:w="2409" w:type="dxa"/>
            <w:tcBorders>
              <w:bottom w:val="single" w:sz="4" w:space="0" w:color="auto"/>
            </w:tcBorders>
          </w:tcPr>
          <w:p w:rsidR="00E05062" w:rsidRPr="00A06AE4" w:rsidRDefault="00E05062" w:rsidP="00E05062">
            <w:r w:rsidRPr="00A06AE4">
              <w:t>0,278</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121</w:t>
            </w:r>
          </w:p>
        </w:tc>
        <w:tc>
          <w:tcPr>
            <w:tcW w:w="4503" w:type="dxa"/>
            <w:tcBorders>
              <w:bottom w:val="single" w:sz="4" w:space="0" w:color="auto"/>
            </w:tcBorders>
          </w:tcPr>
          <w:p w:rsidR="00E05062" w:rsidRPr="00A06AE4" w:rsidRDefault="00E05062" w:rsidP="00E05062">
            <w:r w:rsidRPr="00A06AE4">
              <w:t xml:space="preserve">М-н Светлана, </w:t>
            </w:r>
            <w:proofErr w:type="spellStart"/>
            <w:r w:rsidRPr="00A06AE4">
              <w:t>чп</w:t>
            </w:r>
            <w:proofErr w:type="spellEnd"/>
            <w:r w:rsidRPr="00A06AE4">
              <w:t xml:space="preserve"> Петракова</w:t>
            </w:r>
          </w:p>
        </w:tc>
        <w:tc>
          <w:tcPr>
            <w:tcW w:w="2410" w:type="dxa"/>
            <w:tcBorders>
              <w:bottom w:val="single" w:sz="4" w:space="0" w:color="auto"/>
            </w:tcBorders>
          </w:tcPr>
          <w:p w:rsidR="00E05062" w:rsidRPr="00A06AE4" w:rsidRDefault="00E05062" w:rsidP="00E05062">
            <w:r w:rsidRPr="00A06AE4">
              <w:t>0,000</w:t>
            </w:r>
          </w:p>
        </w:tc>
        <w:tc>
          <w:tcPr>
            <w:tcW w:w="2409" w:type="dxa"/>
            <w:tcBorders>
              <w:bottom w:val="single" w:sz="4" w:space="0" w:color="auto"/>
            </w:tcBorders>
          </w:tcPr>
          <w:p w:rsidR="00E05062" w:rsidRPr="00A06AE4" w:rsidRDefault="00E05062" w:rsidP="00E05062">
            <w:r w:rsidRPr="00A06AE4">
              <w:t>0,000</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122</w:t>
            </w:r>
          </w:p>
        </w:tc>
        <w:tc>
          <w:tcPr>
            <w:tcW w:w="4503" w:type="dxa"/>
            <w:tcBorders>
              <w:bottom w:val="single" w:sz="4" w:space="0" w:color="auto"/>
            </w:tcBorders>
          </w:tcPr>
          <w:p w:rsidR="00E05062" w:rsidRPr="00A06AE4" w:rsidRDefault="00E05062" w:rsidP="00E05062">
            <w:r w:rsidRPr="00A06AE4">
              <w:t xml:space="preserve">М-н "Сезон", </w:t>
            </w:r>
            <w:proofErr w:type="spellStart"/>
            <w:r w:rsidRPr="00A06AE4">
              <w:t>чпРезутина</w:t>
            </w:r>
            <w:proofErr w:type="spellEnd"/>
          </w:p>
        </w:tc>
        <w:tc>
          <w:tcPr>
            <w:tcW w:w="2410" w:type="dxa"/>
            <w:tcBorders>
              <w:bottom w:val="single" w:sz="4" w:space="0" w:color="auto"/>
            </w:tcBorders>
          </w:tcPr>
          <w:p w:rsidR="00E05062" w:rsidRPr="00A06AE4" w:rsidRDefault="00E05062" w:rsidP="00E05062">
            <w:r w:rsidRPr="00A06AE4">
              <w:t>12,000</w:t>
            </w:r>
          </w:p>
        </w:tc>
        <w:tc>
          <w:tcPr>
            <w:tcW w:w="2409" w:type="dxa"/>
            <w:tcBorders>
              <w:bottom w:val="single" w:sz="4" w:space="0" w:color="auto"/>
            </w:tcBorders>
          </w:tcPr>
          <w:p w:rsidR="00E05062" w:rsidRPr="00A06AE4" w:rsidRDefault="00E05062" w:rsidP="00E05062">
            <w:r w:rsidRPr="00A06AE4">
              <w:t>0,048</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123</w:t>
            </w:r>
          </w:p>
        </w:tc>
        <w:tc>
          <w:tcPr>
            <w:tcW w:w="4503" w:type="dxa"/>
            <w:tcBorders>
              <w:bottom w:val="single" w:sz="4" w:space="0" w:color="auto"/>
            </w:tcBorders>
          </w:tcPr>
          <w:p w:rsidR="00E05062" w:rsidRPr="00A06AE4" w:rsidRDefault="00E05062" w:rsidP="00E05062">
            <w:r w:rsidRPr="00A06AE4">
              <w:t xml:space="preserve">ЧП </w:t>
            </w:r>
            <w:proofErr w:type="spellStart"/>
            <w:r w:rsidRPr="00A06AE4">
              <w:t>Терюханова</w:t>
            </w:r>
            <w:proofErr w:type="spellEnd"/>
          </w:p>
        </w:tc>
        <w:tc>
          <w:tcPr>
            <w:tcW w:w="2410" w:type="dxa"/>
            <w:tcBorders>
              <w:bottom w:val="single" w:sz="4" w:space="0" w:color="auto"/>
            </w:tcBorders>
          </w:tcPr>
          <w:p w:rsidR="00E05062" w:rsidRPr="00A06AE4" w:rsidRDefault="00E05062" w:rsidP="00E05062">
            <w:r w:rsidRPr="00A06AE4">
              <w:t>6,960</w:t>
            </w:r>
          </w:p>
        </w:tc>
        <w:tc>
          <w:tcPr>
            <w:tcW w:w="2409" w:type="dxa"/>
            <w:tcBorders>
              <w:bottom w:val="single" w:sz="4" w:space="0" w:color="auto"/>
            </w:tcBorders>
          </w:tcPr>
          <w:p w:rsidR="00E05062" w:rsidRPr="00A06AE4" w:rsidRDefault="00E05062" w:rsidP="00E05062">
            <w:r w:rsidRPr="00A06AE4">
              <w:t>0,028</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124</w:t>
            </w:r>
          </w:p>
        </w:tc>
        <w:tc>
          <w:tcPr>
            <w:tcW w:w="4503" w:type="dxa"/>
            <w:tcBorders>
              <w:bottom w:val="single" w:sz="4" w:space="0" w:color="auto"/>
            </w:tcBorders>
          </w:tcPr>
          <w:p w:rsidR="00E05062" w:rsidRPr="00A06AE4" w:rsidRDefault="00E05062" w:rsidP="00E05062">
            <w:proofErr w:type="gramStart"/>
            <w:r w:rsidRPr="00A06AE4">
              <w:t>М-Н</w:t>
            </w:r>
            <w:proofErr w:type="gramEnd"/>
            <w:r w:rsidRPr="00A06AE4">
              <w:t xml:space="preserve"> "Гермес", </w:t>
            </w:r>
            <w:proofErr w:type="spellStart"/>
            <w:r w:rsidRPr="00A06AE4">
              <w:t>чпЧемисов</w:t>
            </w:r>
            <w:proofErr w:type="spellEnd"/>
          </w:p>
        </w:tc>
        <w:tc>
          <w:tcPr>
            <w:tcW w:w="2410" w:type="dxa"/>
            <w:tcBorders>
              <w:bottom w:val="single" w:sz="4" w:space="0" w:color="auto"/>
            </w:tcBorders>
          </w:tcPr>
          <w:p w:rsidR="00E05062" w:rsidRPr="00A06AE4" w:rsidRDefault="00E05062" w:rsidP="00E05062">
            <w:r w:rsidRPr="00A06AE4">
              <w:t>54,000</w:t>
            </w:r>
          </w:p>
        </w:tc>
        <w:tc>
          <w:tcPr>
            <w:tcW w:w="2409" w:type="dxa"/>
            <w:tcBorders>
              <w:bottom w:val="single" w:sz="4" w:space="0" w:color="auto"/>
            </w:tcBorders>
          </w:tcPr>
          <w:p w:rsidR="00E05062" w:rsidRPr="00A06AE4" w:rsidRDefault="00E05062" w:rsidP="00E05062">
            <w:r w:rsidRPr="00A06AE4">
              <w:t>0,214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125</w:t>
            </w:r>
          </w:p>
        </w:tc>
        <w:tc>
          <w:tcPr>
            <w:tcW w:w="4503" w:type="dxa"/>
            <w:tcBorders>
              <w:bottom w:val="single" w:sz="4" w:space="0" w:color="auto"/>
            </w:tcBorders>
          </w:tcPr>
          <w:p w:rsidR="00E05062" w:rsidRPr="00A06AE4" w:rsidRDefault="00E05062" w:rsidP="00E05062">
            <w:r w:rsidRPr="00A06AE4">
              <w:t xml:space="preserve">М-н "Продукты", </w:t>
            </w:r>
            <w:proofErr w:type="spellStart"/>
            <w:r w:rsidRPr="00A06AE4">
              <w:t>чп</w:t>
            </w:r>
            <w:proofErr w:type="spellEnd"/>
            <w:r w:rsidRPr="00A06AE4">
              <w:t xml:space="preserve"> </w:t>
            </w:r>
            <w:proofErr w:type="spellStart"/>
            <w:r w:rsidRPr="00A06AE4">
              <w:t>Шакин</w:t>
            </w:r>
            <w:proofErr w:type="spellEnd"/>
          </w:p>
        </w:tc>
        <w:tc>
          <w:tcPr>
            <w:tcW w:w="2410" w:type="dxa"/>
            <w:tcBorders>
              <w:bottom w:val="single" w:sz="4" w:space="0" w:color="auto"/>
            </w:tcBorders>
          </w:tcPr>
          <w:p w:rsidR="00E05062" w:rsidRPr="00A06AE4" w:rsidRDefault="00E05062" w:rsidP="00E05062">
            <w:r w:rsidRPr="00A06AE4">
              <w:t>49,000</w:t>
            </w:r>
          </w:p>
        </w:tc>
        <w:tc>
          <w:tcPr>
            <w:tcW w:w="2409" w:type="dxa"/>
            <w:tcBorders>
              <w:bottom w:val="single" w:sz="4" w:space="0" w:color="auto"/>
            </w:tcBorders>
          </w:tcPr>
          <w:p w:rsidR="00E05062" w:rsidRPr="00A06AE4" w:rsidRDefault="00E05062" w:rsidP="00E05062">
            <w:r w:rsidRPr="00A06AE4">
              <w:t>0,194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126</w:t>
            </w:r>
          </w:p>
        </w:tc>
        <w:tc>
          <w:tcPr>
            <w:tcW w:w="4503" w:type="dxa"/>
            <w:tcBorders>
              <w:bottom w:val="single" w:sz="4" w:space="0" w:color="auto"/>
            </w:tcBorders>
          </w:tcPr>
          <w:p w:rsidR="00E05062" w:rsidRPr="00A06AE4" w:rsidRDefault="00E05062" w:rsidP="00E05062">
            <w:r w:rsidRPr="00A06AE4">
              <w:t xml:space="preserve">М-н "Школьник", </w:t>
            </w:r>
            <w:proofErr w:type="spellStart"/>
            <w:r w:rsidRPr="00A06AE4">
              <w:t>чп</w:t>
            </w:r>
            <w:proofErr w:type="spellEnd"/>
            <w:r w:rsidRPr="00A06AE4">
              <w:t xml:space="preserve"> </w:t>
            </w:r>
            <w:proofErr w:type="spellStart"/>
            <w:r w:rsidRPr="00A06AE4">
              <w:t>Обыденнова</w:t>
            </w:r>
            <w:proofErr w:type="spellEnd"/>
          </w:p>
        </w:tc>
        <w:tc>
          <w:tcPr>
            <w:tcW w:w="2410" w:type="dxa"/>
            <w:tcBorders>
              <w:bottom w:val="single" w:sz="4" w:space="0" w:color="auto"/>
            </w:tcBorders>
          </w:tcPr>
          <w:p w:rsidR="00E05062" w:rsidRPr="00A06AE4" w:rsidRDefault="00E05062" w:rsidP="00E05062">
            <w:r w:rsidRPr="00A06AE4">
              <w:t>49,000</w:t>
            </w:r>
          </w:p>
        </w:tc>
        <w:tc>
          <w:tcPr>
            <w:tcW w:w="2409" w:type="dxa"/>
            <w:tcBorders>
              <w:bottom w:val="single" w:sz="4" w:space="0" w:color="auto"/>
            </w:tcBorders>
          </w:tcPr>
          <w:p w:rsidR="00E05062" w:rsidRPr="00A06AE4" w:rsidRDefault="00E05062" w:rsidP="00E05062">
            <w:r w:rsidRPr="00A06AE4">
              <w:t>0,194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127</w:t>
            </w:r>
          </w:p>
        </w:tc>
        <w:tc>
          <w:tcPr>
            <w:tcW w:w="4503" w:type="dxa"/>
            <w:tcBorders>
              <w:bottom w:val="single" w:sz="4" w:space="0" w:color="auto"/>
            </w:tcBorders>
          </w:tcPr>
          <w:p w:rsidR="00E05062" w:rsidRPr="00A06AE4" w:rsidRDefault="00E05062" w:rsidP="00E05062">
            <w:proofErr w:type="spellStart"/>
            <w:r w:rsidRPr="00A06AE4">
              <w:t>ип</w:t>
            </w:r>
            <w:proofErr w:type="spellEnd"/>
            <w:r w:rsidRPr="00A06AE4">
              <w:t xml:space="preserve"> Евсеева. Бытовая химия</w:t>
            </w:r>
          </w:p>
        </w:tc>
        <w:tc>
          <w:tcPr>
            <w:tcW w:w="2410" w:type="dxa"/>
            <w:tcBorders>
              <w:bottom w:val="single" w:sz="4" w:space="0" w:color="auto"/>
            </w:tcBorders>
          </w:tcPr>
          <w:p w:rsidR="00E05062" w:rsidRPr="00A06AE4" w:rsidRDefault="00E05062" w:rsidP="00E05062">
            <w:r w:rsidRPr="00A06AE4">
              <w:t>62,000</w:t>
            </w:r>
          </w:p>
        </w:tc>
        <w:tc>
          <w:tcPr>
            <w:tcW w:w="2409" w:type="dxa"/>
            <w:tcBorders>
              <w:bottom w:val="single" w:sz="4" w:space="0" w:color="auto"/>
            </w:tcBorders>
          </w:tcPr>
          <w:p w:rsidR="00E05062" w:rsidRPr="00A06AE4" w:rsidRDefault="00E05062" w:rsidP="00E05062">
            <w:r w:rsidRPr="00A06AE4">
              <w:t>0,246</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128</w:t>
            </w:r>
          </w:p>
        </w:tc>
        <w:tc>
          <w:tcPr>
            <w:tcW w:w="4503" w:type="dxa"/>
            <w:tcBorders>
              <w:bottom w:val="single" w:sz="4" w:space="0" w:color="auto"/>
            </w:tcBorders>
          </w:tcPr>
          <w:p w:rsidR="00E05062" w:rsidRPr="00A06AE4" w:rsidRDefault="00E05062" w:rsidP="00E05062">
            <w:r w:rsidRPr="00A06AE4">
              <w:t>м-н "</w:t>
            </w:r>
            <w:proofErr w:type="spellStart"/>
            <w:r w:rsidRPr="00A06AE4">
              <w:t>Строитель"</w:t>
            </w:r>
            <w:proofErr w:type="gramStart"/>
            <w:r w:rsidRPr="00A06AE4">
              <w:t>,В</w:t>
            </w:r>
            <w:proofErr w:type="gramEnd"/>
            <w:r w:rsidRPr="00A06AE4">
              <w:t>ара</w:t>
            </w:r>
            <w:proofErr w:type="spellEnd"/>
            <w:r w:rsidRPr="00A06AE4">
              <w:t xml:space="preserve"> Г.В.</w:t>
            </w:r>
          </w:p>
        </w:tc>
        <w:tc>
          <w:tcPr>
            <w:tcW w:w="2410" w:type="dxa"/>
            <w:tcBorders>
              <w:bottom w:val="single" w:sz="4" w:space="0" w:color="auto"/>
            </w:tcBorders>
          </w:tcPr>
          <w:p w:rsidR="00E05062" w:rsidRPr="00A06AE4" w:rsidRDefault="00E05062" w:rsidP="00E05062">
            <w:r w:rsidRPr="00A06AE4">
              <w:t>34,000</w:t>
            </w:r>
          </w:p>
        </w:tc>
        <w:tc>
          <w:tcPr>
            <w:tcW w:w="2409" w:type="dxa"/>
            <w:tcBorders>
              <w:bottom w:val="single" w:sz="4" w:space="0" w:color="auto"/>
            </w:tcBorders>
          </w:tcPr>
          <w:p w:rsidR="00E05062" w:rsidRPr="00A06AE4" w:rsidRDefault="00E05062" w:rsidP="00E05062">
            <w:r w:rsidRPr="00A06AE4">
              <w:t>0,135</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129</w:t>
            </w:r>
          </w:p>
        </w:tc>
        <w:tc>
          <w:tcPr>
            <w:tcW w:w="4503" w:type="dxa"/>
            <w:tcBorders>
              <w:bottom w:val="single" w:sz="4" w:space="0" w:color="auto"/>
            </w:tcBorders>
          </w:tcPr>
          <w:p w:rsidR="00E05062" w:rsidRPr="00A06AE4" w:rsidRDefault="00E05062" w:rsidP="00E05062">
            <w:r w:rsidRPr="00A06AE4">
              <w:t>"Интернет клуб " Евсеев М.А.</w:t>
            </w:r>
          </w:p>
        </w:tc>
        <w:tc>
          <w:tcPr>
            <w:tcW w:w="2410" w:type="dxa"/>
            <w:tcBorders>
              <w:bottom w:val="single" w:sz="4" w:space="0" w:color="auto"/>
            </w:tcBorders>
          </w:tcPr>
          <w:p w:rsidR="00E05062" w:rsidRPr="00A06AE4" w:rsidRDefault="00E05062" w:rsidP="00E05062">
            <w:r w:rsidRPr="00A06AE4">
              <w:t>64,000</w:t>
            </w:r>
          </w:p>
        </w:tc>
        <w:tc>
          <w:tcPr>
            <w:tcW w:w="2409" w:type="dxa"/>
            <w:tcBorders>
              <w:bottom w:val="single" w:sz="4" w:space="0" w:color="auto"/>
            </w:tcBorders>
          </w:tcPr>
          <w:p w:rsidR="00E05062" w:rsidRPr="00A06AE4" w:rsidRDefault="00E05062" w:rsidP="00E05062">
            <w:r w:rsidRPr="00A06AE4">
              <w:t>0,254</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130</w:t>
            </w:r>
          </w:p>
        </w:tc>
        <w:tc>
          <w:tcPr>
            <w:tcW w:w="4503" w:type="dxa"/>
            <w:tcBorders>
              <w:bottom w:val="single" w:sz="4" w:space="0" w:color="auto"/>
            </w:tcBorders>
          </w:tcPr>
          <w:p w:rsidR="00E05062" w:rsidRPr="00A06AE4" w:rsidRDefault="00E05062" w:rsidP="00E05062">
            <w:r w:rsidRPr="00A06AE4">
              <w:t>м-н "Строительные материалы"</w:t>
            </w:r>
            <w:proofErr w:type="gramStart"/>
            <w:r w:rsidRPr="00A06AE4">
              <w:t>,</w:t>
            </w:r>
            <w:proofErr w:type="spellStart"/>
            <w:r w:rsidRPr="00A06AE4">
              <w:t>Д</w:t>
            </w:r>
            <w:proofErr w:type="gramEnd"/>
            <w:r w:rsidRPr="00A06AE4">
              <w:t>ерюгин</w:t>
            </w:r>
            <w:proofErr w:type="spellEnd"/>
            <w:r w:rsidRPr="00A06AE4">
              <w:t xml:space="preserve"> В.В.</w:t>
            </w:r>
          </w:p>
        </w:tc>
        <w:tc>
          <w:tcPr>
            <w:tcW w:w="2410" w:type="dxa"/>
            <w:tcBorders>
              <w:bottom w:val="single" w:sz="4" w:space="0" w:color="auto"/>
            </w:tcBorders>
          </w:tcPr>
          <w:p w:rsidR="00E05062" w:rsidRPr="00A06AE4" w:rsidRDefault="00E05062" w:rsidP="00E05062">
            <w:r w:rsidRPr="00A06AE4">
              <w:t>123,700</w:t>
            </w:r>
          </w:p>
        </w:tc>
        <w:tc>
          <w:tcPr>
            <w:tcW w:w="2409" w:type="dxa"/>
            <w:tcBorders>
              <w:bottom w:val="single" w:sz="4" w:space="0" w:color="auto"/>
            </w:tcBorders>
          </w:tcPr>
          <w:p w:rsidR="00E05062" w:rsidRPr="00A06AE4" w:rsidRDefault="00E05062" w:rsidP="00E05062">
            <w:r w:rsidRPr="00A06AE4">
              <w:t>0,491</w:t>
            </w:r>
          </w:p>
        </w:tc>
      </w:tr>
      <w:tr w:rsidR="00E05062" w:rsidRPr="00DC4A1F" w:rsidTr="00E05062">
        <w:trPr>
          <w:trHeight w:val="135"/>
          <w:jc w:val="center"/>
        </w:trPr>
        <w:tc>
          <w:tcPr>
            <w:tcW w:w="677" w:type="dxa"/>
            <w:tcBorders>
              <w:bottom w:val="single" w:sz="4" w:space="0" w:color="auto"/>
            </w:tcBorders>
          </w:tcPr>
          <w:p w:rsidR="00E05062" w:rsidRPr="00A06AE4" w:rsidRDefault="00E05062" w:rsidP="00E05062">
            <w:r w:rsidRPr="00A06AE4">
              <w:t>131</w:t>
            </w:r>
          </w:p>
        </w:tc>
        <w:tc>
          <w:tcPr>
            <w:tcW w:w="4503" w:type="dxa"/>
            <w:tcBorders>
              <w:bottom w:val="single" w:sz="4" w:space="0" w:color="auto"/>
            </w:tcBorders>
          </w:tcPr>
          <w:p w:rsidR="00E05062" w:rsidRPr="00A06AE4" w:rsidRDefault="00E05062" w:rsidP="00E05062">
            <w:r w:rsidRPr="00A06AE4">
              <w:t>м-н "Старик Хоттабыч", Петровичев</w:t>
            </w:r>
          </w:p>
        </w:tc>
        <w:tc>
          <w:tcPr>
            <w:tcW w:w="2410" w:type="dxa"/>
            <w:tcBorders>
              <w:bottom w:val="single" w:sz="4" w:space="0" w:color="auto"/>
            </w:tcBorders>
          </w:tcPr>
          <w:p w:rsidR="00E05062" w:rsidRPr="00A06AE4" w:rsidRDefault="00E05062" w:rsidP="00E05062">
            <w:r w:rsidRPr="00A06AE4">
              <w:t>15,600</w:t>
            </w:r>
          </w:p>
        </w:tc>
        <w:tc>
          <w:tcPr>
            <w:tcW w:w="2409" w:type="dxa"/>
            <w:tcBorders>
              <w:bottom w:val="single" w:sz="4" w:space="0" w:color="auto"/>
            </w:tcBorders>
          </w:tcPr>
          <w:p w:rsidR="00E05062" w:rsidRPr="00A06AE4" w:rsidRDefault="00E05062" w:rsidP="00E05062">
            <w:r w:rsidRPr="00A06AE4">
              <w:t>0,062</w:t>
            </w:r>
          </w:p>
        </w:tc>
      </w:tr>
      <w:tr w:rsidR="00FB2215" w:rsidRPr="00DC4A1F" w:rsidTr="00E05062">
        <w:trPr>
          <w:trHeight w:val="135"/>
          <w:jc w:val="center"/>
        </w:trPr>
        <w:tc>
          <w:tcPr>
            <w:tcW w:w="677" w:type="dxa"/>
            <w:tcBorders>
              <w:bottom w:val="single" w:sz="4" w:space="0" w:color="auto"/>
            </w:tcBorders>
          </w:tcPr>
          <w:p w:rsidR="00FB2215" w:rsidRPr="00A06AE4" w:rsidRDefault="00FB2215" w:rsidP="00FB2215">
            <w:r w:rsidRPr="00A06AE4">
              <w:t>132</w:t>
            </w:r>
          </w:p>
        </w:tc>
        <w:tc>
          <w:tcPr>
            <w:tcW w:w="4503" w:type="dxa"/>
            <w:tcBorders>
              <w:bottom w:val="single" w:sz="4" w:space="0" w:color="auto"/>
            </w:tcBorders>
          </w:tcPr>
          <w:p w:rsidR="00FB2215" w:rsidRPr="00A06AE4" w:rsidRDefault="00FB2215" w:rsidP="00FB2215">
            <w:r w:rsidRPr="00A06AE4">
              <w:t xml:space="preserve">м-н "Алтын", </w:t>
            </w:r>
            <w:proofErr w:type="spellStart"/>
            <w:r w:rsidRPr="00A06AE4">
              <w:t>Фейгин</w:t>
            </w:r>
            <w:proofErr w:type="spellEnd"/>
          </w:p>
        </w:tc>
        <w:tc>
          <w:tcPr>
            <w:tcW w:w="2410" w:type="dxa"/>
            <w:tcBorders>
              <w:bottom w:val="single" w:sz="4" w:space="0" w:color="auto"/>
            </w:tcBorders>
          </w:tcPr>
          <w:p w:rsidR="00FB2215" w:rsidRPr="00A06AE4" w:rsidRDefault="00FB2215" w:rsidP="00FB2215">
            <w:r w:rsidRPr="00A06AE4">
              <w:t>26,000</w:t>
            </w:r>
          </w:p>
        </w:tc>
        <w:tc>
          <w:tcPr>
            <w:tcW w:w="2409" w:type="dxa"/>
            <w:tcBorders>
              <w:bottom w:val="single" w:sz="4" w:space="0" w:color="auto"/>
            </w:tcBorders>
          </w:tcPr>
          <w:p w:rsidR="00FB2215" w:rsidRPr="00A06AE4" w:rsidRDefault="00FB2215" w:rsidP="00FB2215">
            <w:r w:rsidRPr="00A06AE4">
              <w:t>0,103</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133</w:t>
            </w:r>
          </w:p>
        </w:tc>
        <w:tc>
          <w:tcPr>
            <w:tcW w:w="4503" w:type="dxa"/>
            <w:tcBorders>
              <w:bottom w:val="single" w:sz="4" w:space="0" w:color="auto"/>
            </w:tcBorders>
          </w:tcPr>
          <w:p w:rsidR="00FB2215" w:rsidRPr="00E952A6" w:rsidRDefault="00FB2215" w:rsidP="00FB2215">
            <w:r w:rsidRPr="00E952A6">
              <w:t>Торговый дом "Династия"</w:t>
            </w:r>
          </w:p>
        </w:tc>
        <w:tc>
          <w:tcPr>
            <w:tcW w:w="2410" w:type="dxa"/>
            <w:tcBorders>
              <w:bottom w:val="single" w:sz="4" w:space="0" w:color="auto"/>
            </w:tcBorders>
          </w:tcPr>
          <w:p w:rsidR="00FB2215" w:rsidRPr="00E952A6" w:rsidRDefault="00FB2215" w:rsidP="00FB2215">
            <w:r w:rsidRPr="00E952A6">
              <w:t>14,000</w:t>
            </w:r>
          </w:p>
        </w:tc>
        <w:tc>
          <w:tcPr>
            <w:tcW w:w="2409" w:type="dxa"/>
            <w:tcBorders>
              <w:bottom w:val="single" w:sz="4" w:space="0" w:color="auto"/>
            </w:tcBorders>
          </w:tcPr>
          <w:p w:rsidR="00FB2215" w:rsidRPr="00E952A6" w:rsidRDefault="00FB2215" w:rsidP="00FB2215">
            <w:r w:rsidRPr="00E952A6">
              <w:t>0,056</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134</w:t>
            </w:r>
          </w:p>
        </w:tc>
        <w:tc>
          <w:tcPr>
            <w:tcW w:w="4503" w:type="dxa"/>
            <w:tcBorders>
              <w:bottom w:val="single" w:sz="4" w:space="0" w:color="auto"/>
            </w:tcBorders>
          </w:tcPr>
          <w:p w:rsidR="00FB2215" w:rsidRPr="00E952A6" w:rsidRDefault="00FB2215" w:rsidP="00FB2215">
            <w:r w:rsidRPr="00E952A6">
              <w:t>ООО "Вершина"</w:t>
            </w:r>
          </w:p>
        </w:tc>
        <w:tc>
          <w:tcPr>
            <w:tcW w:w="2410" w:type="dxa"/>
            <w:tcBorders>
              <w:bottom w:val="single" w:sz="4" w:space="0" w:color="auto"/>
            </w:tcBorders>
          </w:tcPr>
          <w:p w:rsidR="00FB2215" w:rsidRPr="00E952A6" w:rsidRDefault="00FB2215" w:rsidP="00FB2215">
            <w:r w:rsidRPr="00E952A6">
              <w:t>656,000</w:t>
            </w:r>
          </w:p>
        </w:tc>
        <w:tc>
          <w:tcPr>
            <w:tcW w:w="2409" w:type="dxa"/>
            <w:tcBorders>
              <w:bottom w:val="single" w:sz="4" w:space="0" w:color="auto"/>
            </w:tcBorders>
          </w:tcPr>
          <w:p w:rsidR="00FB2215" w:rsidRPr="00E952A6" w:rsidRDefault="00FB2215" w:rsidP="00FB2215">
            <w:r w:rsidRPr="00E952A6">
              <w:t>2,603</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135</w:t>
            </w:r>
          </w:p>
        </w:tc>
        <w:tc>
          <w:tcPr>
            <w:tcW w:w="4503" w:type="dxa"/>
            <w:tcBorders>
              <w:bottom w:val="single" w:sz="4" w:space="0" w:color="auto"/>
            </w:tcBorders>
          </w:tcPr>
          <w:p w:rsidR="00FB2215" w:rsidRPr="00E952A6" w:rsidRDefault="00FB2215" w:rsidP="00FB2215">
            <w:r w:rsidRPr="00E952A6">
              <w:t xml:space="preserve">ООО </w:t>
            </w:r>
            <w:proofErr w:type="spellStart"/>
            <w:r w:rsidRPr="00E952A6">
              <w:t>Трубчевский</w:t>
            </w:r>
            <w:proofErr w:type="spellEnd"/>
            <w:r w:rsidRPr="00E952A6">
              <w:t xml:space="preserve"> лесхоз (магазин)</w:t>
            </w:r>
          </w:p>
        </w:tc>
        <w:tc>
          <w:tcPr>
            <w:tcW w:w="2410" w:type="dxa"/>
            <w:tcBorders>
              <w:bottom w:val="single" w:sz="4" w:space="0" w:color="auto"/>
            </w:tcBorders>
          </w:tcPr>
          <w:p w:rsidR="00FB2215" w:rsidRPr="00E952A6" w:rsidRDefault="00FB2215" w:rsidP="00FB2215">
            <w:r w:rsidRPr="00E952A6">
              <w:t>139,000</w:t>
            </w:r>
          </w:p>
        </w:tc>
        <w:tc>
          <w:tcPr>
            <w:tcW w:w="2409" w:type="dxa"/>
            <w:tcBorders>
              <w:bottom w:val="single" w:sz="4" w:space="0" w:color="auto"/>
            </w:tcBorders>
          </w:tcPr>
          <w:p w:rsidR="00FB2215" w:rsidRPr="00E952A6" w:rsidRDefault="00FB2215" w:rsidP="00FB2215">
            <w:r w:rsidRPr="00E952A6">
              <w:t>0,552</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136</w:t>
            </w:r>
          </w:p>
        </w:tc>
        <w:tc>
          <w:tcPr>
            <w:tcW w:w="4503" w:type="dxa"/>
            <w:tcBorders>
              <w:bottom w:val="single" w:sz="4" w:space="0" w:color="auto"/>
            </w:tcBorders>
          </w:tcPr>
          <w:p w:rsidR="00FB2215" w:rsidRPr="00E952A6" w:rsidRDefault="00FB2215" w:rsidP="00FB2215">
            <w:r w:rsidRPr="00E952A6">
              <w:t>т.п. "Анна"</w:t>
            </w:r>
            <w:proofErr w:type="gramStart"/>
            <w:r w:rsidRPr="00E952A6">
              <w:t>,</w:t>
            </w:r>
            <w:proofErr w:type="spellStart"/>
            <w:r w:rsidRPr="00E952A6">
              <w:t>и</w:t>
            </w:r>
            <w:proofErr w:type="gramEnd"/>
            <w:r w:rsidRPr="00E952A6">
              <w:t>п</w:t>
            </w:r>
            <w:proofErr w:type="spellEnd"/>
            <w:r w:rsidRPr="00E952A6">
              <w:t xml:space="preserve"> Гарбузова</w:t>
            </w:r>
          </w:p>
        </w:tc>
        <w:tc>
          <w:tcPr>
            <w:tcW w:w="2410" w:type="dxa"/>
            <w:tcBorders>
              <w:bottom w:val="single" w:sz="4" w:space="0" w:color="auto"/>
            </w:tcBorders>
          </w:tcPr>
          <w:p w:rsidR="00FB2215" w:rsidRPr="00E952A6" w:rsidRDefault="00FB2215" w:rsidP="00FB2215">
            <w:r w:rsidRPr="00E952A6">
              <w:t>20,000</w:t>
            </w:r>
          </w:p>
        </w:tc>
        <w:tc>
          <w:tcPr>
            <w:tcW w:w="2409" w:type="dxa"/>
            <w:tcBorders>
              <w:bottom w:val="single" w:sz="4" w:space="0" w:color="auto"/>
            </w:tcBorders>
          </w:tcPr>
          <w:p w:rsidR="00FB2215" w:rsidRPr="00E952A6" w:rsidRDefault="00FB2215" w:rsidP="00FB2215">
            <w:r w:rsidRPr="00E952A6">
              <w:t>0,079</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137</w:t>
            </w:r>
          </w:p>
        </w:tc>
        <w:tc>
          <w:tcPr>
            <w:tcW w:w="4503" w:type="dxa"/>
            <w:tcBorders>
              <w:bottom w:val="single" w:sz="4" w:space="0" w:color="auto"/>
            </w:tcBorders>
          </w:tcPr>
          <w:p w:rsidR="00FB2215" w:rsidRPr="00E952A6" w:rsidRDefault="00FB2215" w:rsidP="00FB2215">
            <w:r w:rsidRPr="00E952A6">
              <w:t>ИП Левкина Е.М.</w:t>
            </w:r>
          </w:p>
        </w:tc>
        <w:tc>
          <w:tcPr>
            <w:tcW w:w="2410" w:type="dxa"/>
            <w:tcBorders>
              <w:bottom w:val="single" w:sz="4" w:space="0" w:color="auto"/>
            </w:tcBorders>
          </w:tcPr>
          <w:p w:rsidR="00FB2215" w:rsidRPr="00E952A6" w:rsidRDefault="00FB2215" w:rsidP="00FB2215">
            <w:r w:rsidRPr="00E952A6">
              <w:t>0,000</w:t>
            </w:r>
          </w:p>
        </w:tc>
        <w:tc>
          <w:tcPr>
            <w:tcW w:w="2409" w:type="dxa"/>
            <w:tcBorders>
              <w:bottom w:val="single" w:sz="4" w:space="0" w:color="auto"/>
            </w:tcBorders>
          </w:tcPr>
          <w:p w:rsidR="00FB2215" w:rsidRPr="00E952A6" w:rsidRDefault="00FB2215" w:rsidP="00FB2215">
            <w:r w:rsidRPr="00E952A6">
              <w:t>0,000</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138</w:t>
            </w:r>
          </w:p>
        </w:tc>
        <w:tc>
          <w:tcPr>
            <w:tcW w:w="4503" w:type="dxa"/>
            <w:tcBorders>
              <w:bottom w:val="single" w:sz="4" w:space="0" w:color="auto"/>
            </w:tcBorders>
          </w:tcPr>
          <w:p w:rsidR="00FB2215" w:rsidRPr="00E952A6" w:rsidRDefault="00FB2215" w:rsidP="00FB2215">
            <w:r w:rsidRPr="00E952A6">
              <w:t xml:space="preserve">гр. </w:t>
            </w:r>
            <w:proofErr w:type="spellStart"/>
            <w:r w:rsidRPr="00E952A6">
              <w:t>Базылина</w:t>
            </w:r>
            <w:proofErr w:type="spellEnd"/>
            <w:r w:rsidRPr="00E952A6">
              <w:t xml:space="preserve"> Н.Н., м-н Радуга</w:t>
            </w:r>
          </w:p>
        </w:tc>
        <w:tc>
          <w:tcPr>
            <w:tcW w:w="2410" w:type="dxa"/>
            <w:tcBorders>
              <w:bottom w:val="single" w:sz="4" w:space="0" w:color="auto"/>
            </w:tcBorders>
          </w:tcPr>
          <w:p w:rsidR="00FB2215" w:rsidRPr="00E952A6" w:rsidRDefault="00FB2215" w:rsidP="00FB2215">
            <w:r w:rsidRPr="00E952A6">
              <w:t>7,000</w:t>
            </w:r>
          </w:p>
        </w:tc>
        <w:tc>
          <w:tcPr>
            <w:tcW w:w="2409" w:type="dxa"/>
            <w:tcBorders>
              <w:bottom w:val="single" w:sz="4" w:space="0" w:color="auto"/>
            </w:tcBorders>
          </w:tcPr>
          <w:p w:rsidR="00FB2215" w:rsidRPr="00E952A6" w:rsidRDefault="00FB2215" w:rsidP="00FB2215">
            <w:r w:rsidRPr="00E952A6">
              <w:t>0,028</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139</w:t>
            </w:r>
          </w:p>
        </w:tc>
        <w:tc>
          <w:tcPr>
            <w:tcW w:w="4503" w:type="dxa"/>
            <w:tcBorders>
              <w:bottom w:val="single" w:sz="4" w:space="0" w:color="auto"/>
            </w:tcBorders>
          </w:tcPr>
          <w:p w:rsidR="00FB2215" w:rsidRPr="00E952A6" w:rsidRDefault="00FB2215" w:rsidP="00FB2215">
            <w:r w:rsidRPr="00E952A6">
              <w:t>гр. Рамазанова Э.И., м-н Продукты</w:t>
            </w:r>
          </w:p>
        </w:tc>
        <w:tc>
          <w:tcPr>
            <w:tcW w:w="2410" w:type="dxa"/>
            <w:tcBorders>
              <w:bottom w:val="single" w:sz="4" w:space="0" w:color="auto"/>
            </w:tcBorders>
          </w:tcPr>
          <w:p w:rsidR="00FB2215" w:rsidRPr="00E952A6" w:rsidRDefault="00FB2215" w:rsidP="00FB2215">
            <w:r w:rsidRPr="00E952A6">
              <w:t>45,000</w:t>
            </w:r>
          </w:p>
        </w:tc>
        <w:tc>
          <w:tcPr>
            <w:tcW w:w="2409" w:type="dxa"/>
            <w:tcBorders>
              <w:bottom w:val="single" w:sz="4" w:space="0" w:color="auto"/>
            </w:tcBorders>
          </w:tcPr>
          <w:p w:rsidR="00FB2215" w:rsidRPr="00E952A6" w:rsidRDefault="00FB2215" w:rsidP="00FB2215">
            <w:r w:rsidRPr="00E952A6">
              <w:t>0,179</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r w:rsidRPr="00E952A6">
              <w:t>140</w:t>
            </w:r>
          </w:p>
        </w:tc>
        <w:tc>
          <w:tcPr>
            <w:tcW w:w="4503" w:type="dxa"/>
            <w:tcBorders>
              <w:bottom w:val="single" w:sz="4" w:space="0" w:color="auto"/>
            </w:tcBorders>
          </w:tcPr>
          <w:p w:rsidR="00FB2215" w:rsidRPr="00E952A6" w:rsidRDefault="00FB2215" w:rsidP="00FB2215">
            <w:r w:rsidRPr="00E952A6">
              <w:t xml:space="preserve">м-н "Модница", </w:t>
            </w:r>
            <w:proofErr w:type="spellStart"/>
            <w:r w:rsidRPr="00E952A6">
              <w:t>ип</w:t>
            </w:r>
            <w:proofErr w:type="spellEnd"/>
            <w:r w:rsidRPr="00E952A6">
              <w:t xml:space="preserve"> </w:t>
            </w:r>
            <w:proofErr w:type="spellStart"/>
            <w:r w:rsidRPr="00E952A6">
              <w:t>Синегубова</w:t>
            </w:r>
            <w:proofErr w:type="spellEnd"/>
          </w:p>
        </w:tc>
        <w:tc>
          <w:tcPr>
            <w:tcW w:w="2410" w:type="dxa"/>
            <w:tcBorders>
              <w:bottom w:val="single" w:sz="4" w:space="0" w:color="auto"/>
            </w:tcBorders>
          </w:tcPr>
          <w:p w:rsidR="00FB2215" w:rsidRPr="00E952A6" w:rsidRDefault="00FB2215" w:rsidP="00FB2215">
            <w:r w:rsidRPr="00E952A6">
              <w:t>5,000</w:t>
            </w:r>
          </w:p>
        </w:tc>
        <w:tc>
          <w:tcPr>
            <w:tcW w:w="2409" w:type="dxa"/>
            <w:tcBorders>
              <w:bottom w:val="single" w:sz="4" w:space="0" w:color="auto"/>
            </w:tcBorders>
          </w:tcPr>
          <w:p w:rsidR="00FB2215" w:rsidRPr="00E952A6" w:rsidRDefault="00FB2215" w:rsidP="00FB2215">
            <w:r w:rsidRPr="00E952A6">
              <w:t>0,020</w:t>
            </w:r>
          </w:p>
        </w:tc>
      </w:tr>
      <w:tr w:rsidR="00FB2215" w:rsidRPr="00DC4A1F" w:rsidTr="00E05062">
        <w:trPr>
          <w:trHeight w:val="135"/>
          <w:jc w:val="center"/>
        </w:trPr>
        <w:tc>
          <w:tcPr>
            <w:tcW w:w="677" w:type="dxa"/>
            <w:tcBorders>
              <w:bottom w:val="single" w:sz="4" w:space="0" w:color="auto"/>
            </w:tcBorders>
          </w:tcPr>
          <w:p w:rsidR="00FB2215" w:rsidRPr="00E952A6" w:rsidRDefault="00FB2215" w:rsidP="00FB2215"/>
        </w:tc>
        <w:tc>
          <w:tcPr>
            <w:tcW w:w="4503" w:type="dxa"/>
            <w:tcBorders>
              <w:bottom w:val="single" w:sz="4" w:space="0" w:color="auto"/>
            </w:tcBorders>
          </w:tcPr>
          <w:p w:rsidR="00FB2215" w:rsidRPr="00E952A6" w:rsidRDefault="00FB2215" w:rsidP="00FB2215">
            <w:r w:rsidRPr="00E952A6">
              <w:t xml:space="preserve"> ИТОГО ПО  МАГАЗИНАМ</w:t>
            </w:r>
          </w:p>
        </w:tc>
        <w:tc>
          <w:tcPr>
            <w:tcW w:w="2410" w:type="dxa"/>
            <w:tcBorders>
              <w:bottom w:val="single" w:sz="4" w:space="0" w:color="auto"/>
            </w:tcBorders>
          </w:tcPr>
          <w:p w:rsidR="00FB2215" w:rsidRPr="00FB2215" w:rsidRDefault="00FB2215" w:rsidP="00FB2215">
            <w:pPr>
              <w:rPr>
                <w:b/>
              </w:rPr>
            </w:pPr>
            <w:r w:rsidRPr="00FB2215">
              <w:rPr>
                <w:b/>
              </w:rPr>
              <w:t>8 626,765</w:t>
            </w:r>
          </w:p>
        </w:tc>
        <w:tc>
          <w:tcPr>
            <w:tcW w:w="2409" w:type="dxa"/>
            <w:tcBorders>
              <w:bottom w:val="single" w:sz="4" w:space="0" w:color="auto"/>
            </w:tcBorders>
          </w:tcPr>
          <w:p w:rsidR="00FB2215" w:rsidRPr="00FB2215" w:rsidRDefault="00FB2215" w:rsidP="00FB2215">
            <w:pPr>
              <w:rPr>
                <w:b/>
              </w:rPr>
            </w:pPr>
            <w:r w:rsidRPr="00FB2215">
              <w:rPr>
                <w:b/>
              </w:rPr>
              <w:t>34,235</w:t>
            </w:r>
          </w:p>
        </w:tc>
      </w:tr>
      <w:tr w:rsidR="00FB2215" w:rsidRPr="00DC4A1F" w:rsidTr="00FB2215">
        <w:trPr>
          <w:trHeight w:val="135"/>
          <w:jc w:val="center"/>
        </w:trPr>
        <w:tc>
          <w:tcPr>
            <w:tcW w:w="677" w:type="dxa"/>
          </w:tcPr>
          <w:p w:rsidR="00FB2215" w:rsidRPr="00EF1A42" w:rsidRDefault="00FB2215" w:rsidP="00FB2215">
            <w:r w:rsidRPr="00EF1A42">
              <w:t>141</w:t>
            </w:r>
          </w:p>
        </w:tc>
        <w:tc>
          <w:tcPr>
            <w:tcW w:w="4503" w:type="dxa"/>
          </w:tcPr>
          <w:p w:rsidR="00FB2215" w:rsidRPr="00EF1A42" w:rsidRDefault="00FB2215" w:rsidP="00FB2215">
            <w:r w:rsidRPr="00EF1A42">
              <w:t xml:space="preserve"> ООО  "</w:t>
            </w:r>
            <w:proofErr w:type="spellStart"/>
            <w:r w:rsidRPr="00EF1A42">
              <w:t>Трубчевскароснаб</w:t>
            </w:r>
            <w:proofErr w:type="spellEnd"/>
            <w:r w:rsidRPr="00EF1A42">
              <w:t>"</w:t>
            </w:r>
          </w:p>
        </w:tc>
        <w:tc>
          <w:tcPr>
            <w:tcW w:w="2410" w:type="dxa"/>
          </w:tcPr>
          <w:p w:rsidR="00FB2215" w:rsidRPr="00EF1A42" w:rsidRDefault="00FB2215" w:rsidP="00FB2215">
            <w:r w:rsidRPr="00EF1A42">
              <w:t xml:space="preserve">14,000 </w:t>
            </w:r>
          </w:p>
        </w:tc>
        <w:tc>
          <w:tcPr>
            <w:tcW w:w="2409" w:type="dxa"/>
          </w:tcPr>
          <w:p w:rsidR="00FB2215" w:rsidRPr="00EF1A42" w:rsidRDefault="00FB2215" w:rsidP="00FB2215">
            <w:r w:rsidRPr="00EF1A42">
              <w:t>0,056</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142</w:t>
            </w:r>
          </w:p>
        </w:tc>
        <w:tc>
          <w:tcPr>
            <w:tcW w:w="4503" w:type="dxa"/>
            <w:tcBorders>
              <w:bottom w:val="single" w:sz="4" w:space="0" w:color="auto"/>
            </w:tcBorders>
          </w:tcPr>
          <w:p w:rsidR="00FB2215" w:rsidRPr="00EF1A42" w:rsidRDefault="00FB2215" w:rsidP="00FB2215">
            <w:r w:rsidRPr="00EF1A42">
              <w:t>ЛПХ "</w:t>
            </w:r>
            <w:proofErr w:type="spellStart"/>
            <w:r w:rsidRPr="00EF1A42">
              <w:t>Субратов</w:t>
            </w:r>
            <w:proofErr w:type="spellEnd"/>
            <w:r w:rsidRPr="00EF1A42">
              <w:t>"</w:t>
            </w:r>
          </w:p>
        </w:tc>
        <w:tc>
          <w:tcPr>
            <w:tcW w:w="2410" w:type="dxa"/>
            <w:tcBorders>
              <w:bottom w:val="single" w:sz="4" w:space="0" w:color="auto"/>
            </w:tcBorders>
          </w:tcPr>
          <w:p w:rsidR="00FB2215" w:rsidRPr="00EF1A42" w:rsidRDefault="00FB2215" w:rsidP="00FB2215">
            <w:r w:rsidRPr="00EF1A42">
              <w:t xml:space="preserve">183,000 </w:t>
            </w:r>
          </w:p>
        </w:tc>
        <w:tc>
          <w:tcPr>
            <w:tcW w:w="2409" w:type="dxa"/>
            <w:tcBorders>
              <w:bottom w:val="single" w:sz="4" w:space="0" w:color="auto"/>
            </w:tcBorders>
          </w:tcPr>
          <w:p w:rsidR="00FB2215" w:rsidRPr="00EF1A42" w:rsidRDefault="00FB2215" w:rsidP="00FB2215">
            <w:r w:rsidRPr="00EF1A42">
              <w:t>0,726</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143</w:t>
            </w:r>
          </w:p>
        </w:tc>
        <w:tc>
          <w:tcPr>
            <w:tcW w:w="4503" w:type="dxa"/>
            <w:tcBorders>
              <w:bottom w:val="single" w:sz="4" w:space="0" w:color="auto"/>
            </w:tcBorders>
          </w:tcPr>
          <w:p w:rsidR="00FB2215" w:rsidRPr="00EF1A42" w:rsidRDefault="00FB2215" w:rsidP="00FB2215">
            <w:proofErr w:type="spellStart"/>
            <w:r w:rsidRPr="00EF1A42">
              <w:t>ООО"Брянская</w:t>
            </w:r>
            <w:proofErr w:type="spellEnd"/>
            <w:r w:rsidRPr="00EF1A42">
              <w:t xml:space="preserve"> мясная компания"</w:t>
            </w:r>
          </w:p>
        </w:tc>
        <w:tc>
          <w:tcPr>
            <w:tcW w:w="2410" w:type="dxa"/>
            <w:tcBorders>
              <w:bottom w:val="single" w:sz="4" w:space="0" w:color="auto"/>
            </w:tcBorders>
          </w:tcPr>
          <w:p w:rsidR="00FB2215" w:rsidRPr="00EF1A42" w:rsidRDefault="00FB2215" w:rsidP="00FB2215">
            <w:r w:rsidRPr="00EF1A42">
              <w:t xml:space="preserve">0,000 </w:t>
            </w:r>
          </w:p>
        </w:tc>
        <w:tc>
          <w:tcPr>
            <w:tcW w:w="2409" w:type="dxa"/>
            <w:tcBorders>
              <w:bottom w:val="single" w:sz="4" w:space="0" w:color="auto"/>
            </w:tcBorders>
          </w:tcPr>
          <w:p w:rsidR="00FB2215" w:rsidRPr="00EF1A42" w:rsidRDefault="00FB2215" w:rsidP="00FB2215">
            <w:r w:rsidRPr="00EF1A42">
              <w:t>0,000</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144</w:t>
            </w:r>
          </w:p>
        </w:tc>
        <w:tc>
          <w:tcPr>
            <w:tcW w:w="4503" w:type="dxa"/>
            <w:tcBorders>
              <w:bottom w:val="single" w:sz="4" w:space="0" w:color="auto"/>
            </w:tcBorders>
          </w:tcPr>
          <w:p w:rsidR="00FB2215" w:rsidRPr="00EF1A42" w:rsidRDefault="00FB2215" w:rsidP="00FB2215">
            <w:r w:rsidRPr="00EF1A42">
              <w:t>ООО "Брянский бройлер"</w:t>
            </w:r>
          </w:p>
        </w:tc>
        <w:tc>
          <w:tcPr>
            <w:tcW w:w="2410" w:type="dxa"/>
            <w:tcBorders>
              <w:bottom w:val="single" w:sz="4" w:space="0" w:color="auto"/>
            </w:tcBorders>
          </w:tcPr>
          <w:p w:rsidR="00FB2215" w:rsidRPr="00EF1A42" w:rsidRDefault="00FB2215" w:rsidP="00FB2215">
            <w:r w:rsidRPr="00EF1A42">
              <w:t xml:space="preserve">0,000 </w:t>
            </w:r>
          </w:p>
        </w:tc>
        <w:tc>
          <w:tcPr>
            <w:tcW w:w="2409" w:type="dxa"/>
            <w:tcBorders>
              <w:bottom w:val="single" w:sz="4" w:space="0" w:color="auto"/>
            </w:tcBorders>
          </w:tcPr>
          <w:p w:rsidR="00FB2215" w:rsidRPr="00EF1A42" w:rsidRDefault="00FB2215" w:rsidP="00FB2215">
            <w:r w:rsidRPr="00EF1A42">
              <w:t>0,000</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tc>
        <w:tc>
          <w:tcPr>
            <w:tcW w:w="4503" w:type="dxa"/>
            <w:tcBorders>
              <w:bottom w:val="single" w:sz="4" w:space="0" w:color="auto"/>
            </w:tcBorders>
          </w:tcPr>
          <w:p w:rsidR="00FB2215" w:rsidRPr="00EF1A42" w:rsidRDefault="00FB2215" w:rsidP="00FB2215">
            <w:r w:rsidRPr="00EF1A42">
              <w:t xml:space="preserve">ИТОГО С/Х ПОТРЕБИТЕЛИ </w:t>
            </w:r>
          </w:p>
        </w:tc>
        <w:tc>
          <w:tcPr>
            <w:tcW w:w="2410" w:type="dxa"/>
            <w:tcBorders>
              <w:bottom w:val="single" w:sz="4" w:space="0" w:color="auto"/>
            </w:tcBorders>
          </w:tcPr>
          <w:p w:rsidR="00FB2215" w:rsidRPr="00FB2215" w:rsidRDefault="00FB2215" w:rsidP="00FB2215">
            <w:pPr>
              <w:rPr>
                <w:b/>
              </w:rPr>
            </w:pPr>
            <w:r w:rsidRPr="00FB2215">
              <w:rPr>
                <w:b/>
              </w:rPr>
              <w:t xml:space="preserve">197,000 </w:t>
            </w:r>
          </w:p>
        </w:tc>
        <w:tc>
          <w:tcPr>
            <w:tcW w:w="2409" w:type="dxa"/>
            <w:tcBorders>
              <w:bottom w:val="single" w:sz="4" w:space="0" w:color="auto"/>
            </w:tcBorders>
          </w:tcPr>
          <w:p w:rsidR="00FB2215" w:rsidRPr="00FB2215" w:rsidRDefault="00FB2215" w:rsidP="00FB2215">
            <w:pPr>
              <w:rPr>
                <w:b/>
              </w:rPr>
            </w:pPr>
            <w:r w:rsidRPr="00FB2215">
              <w:rPr>
                <w:b/>
              </w:rPr>
              <w:t xml:space="preserve">0,782 </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145</w:t>
            </w:r>
          </w:p>
        </w:tc>
        <w:tc>
          <w:tcPr>
            <w:tcW w:w="4503" w:type="dxa"/>
            <w:tcBorders>
              <w:bottom w:val="single" w:sz="4" w:space="0" w:color="auto"/>
            </w:tcBorders>
          </w:tcPr>
          <w:p w:rsidR="00FB2215" w:rsidRPr="00EF1A42" w:rsidRDefault="00FB2215" w:rsidP="00FB2215">
            <w:r w:rsidRPr="00EF1A42">
              <w:t>ОАО "</w:t>
            </w:r>
            <w:proofErr w:type="spellStart"/>
            <w:r w:rsidRPr="00EF1A42">
              <w:t>Трубчевское</w:t>
            </w:r>
            <w:proofErr w:type="spellEnd"/>
            <w:r w:rsidRPr="00EF1A42">
              <w:t xml:space="preserve"> ПАТП" </w:t>
            </w:r>
          </w:p>
        </w:tc>
        <w:tc>
          <w:tcPr>
            <w:tcW w:w="2410" w:type="dxa"/>
            <w:tcBorders>
              <w:bottom w:val="single" w:sz="4" w:space="0" w:color="auto"/>
            </w:tcBorders>
          </w:tcPr>
          <w:p w:rsidR="00FB2215" w:rsidRPr="00EF1A42" w:rsidRDefault="00FB2215" w:rsidP="00FB2215">
            <w:r w:rsidRPr="00EF1A42">
              <w:t>446,000</w:t>
            </w:r>
          </w:p>
        </w:tc>
        <w:tc>
          <w:tcPr>
            <w:tcW w:w="2409" w:type="dxa"/>
            <w:tcBorders>
              <w:bottom w:val="single" w:sz="4" w:space="0" w:color="auto"/>
            </w:tcBorders>
          </w:tcPr>
          <w:p w:rsidR="00FB2215" w:rsidRPr="00EF1A42" w:rsidRDefault="00FB2215" w:rsidP="00FB2215">
            <w:r w:rsidRPr="00EF1A42">
              <w:t>1,770</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146</w:t>
            </w:r>
          </w:p>
        </w:tc>
        <w:tc>
          <w:tcPr>
            <w:tcW w:w="4503" w:type="dxa"/>
            <w:tcBorders>
              <w:bottom w:val="single" w:sz="4" w:space="0" w:color="auto"/>
            </w:tcBorders>
          </w:tcPr>
          <w:p w:rsidR="00FB2215" w:rsidRPr="00EF1A42" w:rsidRDefault="00FB2215" w:rsidP="00FB2215">
            <w:r w:rsidRPr="00EF1A42">
              <w:t xml:space="preserve">СТК, </w:t>
            </w:r>
            <w:proofErr w:type="spellStart"/>
            <w:r w:rsidRPr="00EF1A42">
              <w:t>ип</w:t>
            </w:r>
            <w:proofErr w:type="spellEnd"/>
            <w:r w:rsidRPr="00EF1A42">
              <w:t xml:space="preserve"> Архипов</w:t>
            </w:r>
          </w:p>
        </w:tc>
        <w:tc>
          <w:tcPr>
            <w:tcW w:w="2410" w:type="dxa"/>
            <w:tcBorders>
              <w:bottom w:val="single" w:sz="4" w:space="0" w:color="auto"/>
            </w:tcBorders>
          </w:tcPr>
          <w:p w:rsidR="00FB2215" w:rsidRPr="00EF1A42" w:rsidRDefault="00FB2215" w:rsidP="00FB2215">
            <w:r w:rsidRPr="00EF1A42">
              <w:t>614,000</w:t>
            </w:r>
          </w:p>
        </w:tc>
        <w:tc>
          <w:tcPr>
            <w:tcW w:w="2409" w:type="dxa"/>
            <w:tcBorders>
              <w:bottom w:val="single" w:sz="4" w:space="0" w:color="auto"/>
            </w:tcBorders>
          </w:tcPr>
          <w:p w:rsidR="00FB2215" w:rsidRPr="00EF1A42" w:rsidRDefault="00FB2215" w:rsidP="00FB2215">
            <w:r w:rsidRPr="00EF1A42">
              <w:t>2,437</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tc>
        <w:tc>
          <w:tcPr>
            <w:tcW w:w="4503" w:type="dxa"/>
            <w:tcBorders>
              <w:bottom w:val="single" w:sz="4" w:space="0" w:color="auto"/>
            </w:tcBorders>
          </w:tcPr>
          <w:p w:rsidR="00FB2215" w:rsidRPr="00EF1A42" w:rsidRDefault="00FB2215" w:rsidP="00FB2215">
            <w:r w:rsidRPr="00EF1A42">
              <w:t xml:space="preserve">       ИТОГО ТРАНСПОРТ</w:t>
            </w:r>
          </w:p>
        </w:tc>
        <w:tc>
          <w:tcPr>
            <w:tcW w:w="2410" w:type="dxa"/>
            <w:tcBorders>
              <w:bottom w:val="single" w:sz="4" w:space="0" w:color="auto"/>
            </w:tcBorders>
          </w:tcPr>
          <w:p w:rsidR="00FB2215" w:rsidRPr="00FB2215" w:rsidRDefault="00FB2215" w:rsidP="00FB2215">
            <w:pPr>
              <w:rPr>
                <w:b/>
              </w:rPr>
            </w:pPr>
            <w:r w:rsidRPr="00FB2215">
              <w:rPr>
                <w:b/>
              </w:rPr>
              <w:t>1 060,000</w:t>
            </w:r>
          </w:p>
        </w:tc>
        <w:tc>
          <w:tcPr>
            <w:tcW w:w="2409" w:type="dxa"/>
            <w:tcBorders>
              <w:bottom w:val="single" w:sz="4" w:space="0" w:color="auto"/>
            </w:tcBorders>
          </w:tcPr>
          <w:p w:rsidR="00FB2215" w:rsidRPr="00FB2215" w:rsidRDefault="00FB2215" w:rsidP="00FB2215">
            <w:pPr>
              <w:rPr>
                <w:b/>
              </w:rPr>
            </w:pPr>
            <w:r w:rsidRPr="00FB2215">
              <w:rPr>
                <w:b/>
              </w:rPr>
              <w:t>4,207</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147</w:t>
            </w:r>
          </w:p>
        </w:tc>
        <w:tc>
          <w:tcPr>
            <w:tcW w:w="4503" w:type="dxa"/>
            <w:tcBorders>
              <w:bottom w:val="single" w:sz="4" w:space="0" w:color="auto"/>
            </w:tcBorders>
          </w:tcPr>
          <w:p w:rsidR="00FB2215" w:rsidRPr="00EF1A42" w:rsidRDefault="00FB2215" w:rsidP="00FB2215">
            <w:r w:rsidRPr="00EF1A42">
              <w:t>гр. Исаенков В.Б.</w:t>
            </w:r>
          </w:p>
        </w:tc>
        <w:tc>
          <w:tcPr>
            <w:tcW w:w="2410" w:type="dxa"/>
            <w:tcBorders>
              <w:bottom w:val="single" w:sz="4" w:space="0" w:color="auto"/>
            </w:tcBorders>
          </w:tcPr>
          <w:p w:rsidR="00FB2215" w:rsidRPr="00EF1A42" w:rsidRDefault="00FB2215" w:rsidP="00FB2215">
            <w:r w:rsidRPr="00EF1A42">
              <w:t>553,000</w:t>
            </w:r>
          </w:p>
        </w:tc>
        <w:tc>
          <w:tcPr>
            <w:tcW w:w="2409" w:type="dxa"/>
            <w:tcBorders>
              <w:bottom w:val="single" w:sz="4" w:space="0" w:color="auto"/>
            </w:tcBorders>
          </w:tcPr>
          <w:p w:rsidR="00FB2215" w:rsidRPr="00EF1A42" w:rsidRDefault="00FB2215" w:rsidP="00FB2215">
            <w:r w:rsidRPr="00EF1A42">
              <w:t>2,194</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148</w:t>
            </w:r>
          </w:p>
        </w:tc>
        <w:tc>
          <w:tcPr>
            <w:tcW w:w="4503" w:type="dxa"/>
            <w:tcBorders>
              <w:bottom w:val="single" w:sz="4" w:space="0" w:color="auto"/>
            </w:tcBorders>
          </w:tcPr>
          <w:p w:rsidR="00FB2215" w:rsidRPr="00EF1A42" w:rsidRDefault="00FB2215" w:rsidP="00FB2215">
            <w:proofErr w:type="spellStart"/>
            <w:r w:rsidRPr="00EF1A42">
              <w:t>оао</w:t>
            </w:r>
            <w:proofErr w:type="spellEnd"/>
            <w:r w:rsidRPr="00EF1A42">
              <w:t xml:space="preserve"> "</w:t>
            </w:r>
            <w:proofErr w:type="spellStart"/>
            <w:r w:rsidRPr="00EF1A42">
              <w:t>Брянскавтодор</w:t>
            </w:r>
            <w:proofErr w:type="spellEnd"/>
            <w:r w:rsidRPr="00EF1A42">
              <w:t xml:space="preserve">" </w:t>
            </w:r>
            <w:proofErr w:type="spellStart"/>
            <w:r w:rsidRPr="00EF1A42">
              <w:t>ДРСУч</w:t>
            </w:r>
            <w:proofErr w:type="spellEnd"/>
          </w:p>
        </w:tc>
        <w:tc>
          <w:tcPr>
            <w:tcW w:w="2410" w:type="dxa"/>
            <w:tcBorders>
              <w:bottom w:val="single" w:sz="4" w:space="0" w:color="auto"/>
            </w:tcBorders>
          </w:tcPr>
          <w:p w:rsidR="00FB2215" w:rsidRPr="00EF1A42" w:rsidRDefault="00FB2215" w:rsidP="00FB2215">
            <w:r w:rsidRPr="00EF1A42">
              <w:t>370,000</w:t>
            </w:r>
          </w:p>
        </w:tc>
        <w:tc>
          <w:tcPr>
            <w:tcW w:w="2409" w:type="dxa"/>
            <w:tcBorders>
              <w:bottom w:val="single" w:sz="4" w:space="0" w:color="auto"/>
            </w:tcBorders>
          </w:tcPr>
          <w:p w:rsidR="00FB2215" w:rsidRPr="00EF1A42" w:rsidRDefault="00FB2215" w:rsidP="00FB2215">
            <w:r w:rsidRPr="00EF1A42">
              <w:t>1,468</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149</w:t>
            </w:r>
          </w:p>
        </w:tc>
        <w:tc>
          <w:tcPr>
            <w:tcW w:w="4503" w:type="dxa"/>
            <w:tcBorders>
              <w:bottom w:val="single" w:sz="4" w:space="0" w:color="auto"/>
            </w:tcBorders>
          </w:tcPr>
          <w:p w:rsidR="00FB2215" w:rsidRPr="00EF1A42" w:rsidRDefault="00FB2215" w:rsidP="00FB2215">
            <w:proofErr w:type="spellStart"/>
            <w:r w:rsidRPr="00EF1A42">
              <w:t>ип</w:t>
            </w:r>
            <w:proofErr w:type="spellEnd"/>
            <w:r w:rsidRPr="00EF1A42">
              <w:t>. Федюшин Н.А.</w:t>
            </w:r>
          </w:p>
        </w:tc>
        <w:tc>
          <w:tcPr>
            <w:tcW w:w="2410" w:type="dxa"/>
            <w:tcBorders>
              <w:bottom w:val="single" w:sz="4" w:space="0" w:color="auto"/>
            </w:tcBorders>
          </w:tcPr>
          <w:p w:rsidR="00FB2215" w:rsidRPr="00EF1A42" w:rsidRDefault="00FB2215" w:rsidP="00FB2215">
            <w:r w:rsidRPr="00EF1A42">
              <w:t>647,000</w:t>
            </w:r>
          </w:p>
        </w:tc>
        <w:tc>
          <w:tcPr>
            <w:tcW w:w="2409" w:type="dxa"/>
            <w:tcBorders>
              <w:bottom w:val="single" w:sz="4" w:space="0" w:color="auto"/>
            </w:tcBorders>
          </w:tcPr>
          <w:p w:rsidR="00FB2215" w:rsidRPr="00EF1A42" w:rsidRDefault="00FB2215" w:rsidP="00FB2215">
            <w:r w:rsidRPr="00EF1A42">
              <w:t>2,567</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148</w:t>
            </w:r>
          </w:p>
        </w:tc>
        <w:tc>
          <w:tcPr>
            <w:tcW w:w="4503" w:type="dxa"/>
            <w:tcBorders>
              <w:bottom w:val="single" w:sz="4" w:space="0" w:color="auto"/>
            </w:tcBorders>
          </w:tcPr>
          <w:p w:rsidR="00FB2215" w:rsidRPr="00EF1A42" w:rsidRDefault="00FB2215" w:rsidP="00FB2215">
            <w:r w:rsidRPr="00EF1A42">
              <w:t xml:space="preserve">ООО Трубчевск </w:t>
            </w:r>
            <w:proofErr w:type="spellStart"/>
            <w:r w:rsidRPr="00EF1A42">
              <w:t>ГИПлес</w:t>
            </w:r>
            <w:proofErr w:type="spellEnd"/>
          </w:p>
        </w:tc>
        <w:tc>
          <w:tcPr>
            <w:tcW w:w="2410" w:type="dxa"/>
            <w:tcBorders>
              <w:bottom w:val="single" w:sz="4" w:space="0" w:color="auto"/>
            </w:tcBorders>
          </w:tcPr>
          <w:p w:rsidR="00FB2215" w:rsidRPr="00EF1A42" w:rsidRDefault="00FB2215" w:rsidP="00FB2215">
            <w:r w:rsidRPr="00EF1A42">
              <w:t>62,000</w:t>
            </w:r>
          </w:p>
        </w:tc>
        <w:tc>
          <w:tcPr>
            <w:tcW w:w="2409" w:type="dxa"/>
            <w:tcBorders>
              <w:bottom w:val="single" w:sz="4" w:space="0" w:color="auto"/>
            </w:tcBorders>
          </w:tcPr>
          <w:p w:rsidR="00FB2215" w:rsidRPr="00EF1A42" w:rsidRDefault="00FB2215" w:rsidP="00FB2215">
            <w:r w:rsidRPr="00EF1A42">
              <w:t>0,246</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150</w:t>
            </w:r>
          </w:p>
        </w:tc>
        <w:tc>
          <w:tcPr>
            <w:tcW w:w="4503" w:type="dxa"/>
            <w:tcBorders>
              <w:bottom w:val="single" w:sz="4" w:space="0" w:color="auto"/>
            </w:tcBorders>
          </w:tcPr>
          <w:p w:rsidR="00FB2215" w:rsidRPr="00EF1A42" w:rsidRDefault="00FB2215" w:rsidP="00FB2215">
            <w:r w:rsidRPr="00EF1A42">
              <w:t>ООО "</w:t>
            </w:r>
            <w:proofErr w:type="spellStart"/>
            <w:r w:rsidRPr="00EF1A42">
              <w:t>Трубчевскагропромдорстрой</w:t>
            </w:r>
            <w:proofErr w:type="spellEnd"/>
            <w:r w:rsidRPr="00EF1A42">
              <w:t>"</w:t>
            </w:r>
          </w:p>
        </w:tc>
        <w:tc>
          <w:tcPr>
            <w:tcW w:w="2410" w:type="dxa"/>
            <w:tcBorders>
              <w:bottom w:val="single" w:sz="4" w:space="0" w:color="auto"/>
            </w:tcBorders>
          </w:tcPr>
          <w:p w:rsidR="00FB2215" w:rsidRPr="00EF1A42" w:rsidRDefault="00FB2215" w:rsidP="00FB2215">
            <w:r w:rsidRPr="00EF1A42">
              <w:t>682,000</w:t>
            </w:r>
          </w:p>
        </w:tc>
        <w:tc>
          <w:tcPr>
            <w:tcW w:w="2409" w:type="dxa"/>
            <w:tcBorders>
              <w:bottom w:val="single" w:sz="4" w:space="0" w:color="auto"/>
            </w:tcBorders>
          </w:tcPr>
          <w:p w:rsidR="00FB2215" w:rsidRPr="00EF1A42" w:rsidRDefault="00FB2215" w:rsidP="00FB2215">
            <w:r w:rsidRPr="00EF1A42">
              <w:t>2,706</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151</w:t>
            </w:r>
          </w:p>
        </w:tc>
        <w:tc>
          <w:tcPr>
            <w:tcW w:w="4503" w:type="dxa"/>
            <w:tcBorders>
              <w:bottom w:val="single" w:sz="4" w:space="0" w:color="auto"/>
            </w:tcBorders>
          </w:tcPr>
          <w:p w:rsidR="00FB2215" w:rsidRPr="00EF1A42" w:rsidRDefault="00FB2215" w:rsidP="00FB2215">
            <w:r w:rsidRPr="00EF1A42">
              <w:t>ООО "СМУ - Трубчевск"</w:t>
            </w:r>
          </w:p>
        </w:tc>
        <w:tc>
          <w:tcPr>
            <w:tcW w:w="2410" w:type="dxa"/>
            <w:tcBorders>
              <w:bottom w:val="single" w:sz="4" w:space="0" w:color="auto"/>
            </w:tcBorders>
          </w:tcPr>
          <w:p w:rsidR="00FB2215" w:rsidRPr="00EF1A42" w:rsidRDefault="00FB2215" w:rsidP="00FB2215">
            <w:r w:rsidRPr="00EF1A42">
              <w:t>258,000</w:t>
            </w:r>
          </w:p>
        </w:tc>
        <w:tc>
          <w:tcPr>
            <w:tcW w:w="2409" w:type="dxa"/>
            <w:tcBorders>
              <w:bottom w:val="single" w:sz="4" w:space="0" w:color="auto"/>
            </w:tcBorders>
          </w:tcPr>
          <w:p w:rsidR="00FB2215" w:rsidRPr="00EF1A42" w:rsidRDefault="00FB2215" w:rsidP="00FB2215">
            <w:r w:rsidRPr="00EF1A42">
              <w:t>1,024</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152</w:t>
            </w:r>
          </w:p>
        </w:tc>
        <w:tc>
          <w:tcPr>
            <w:tcW w:w="4503" w:type="dxa"/>
            <w:tcBorders>
              <w:bottom w:val="single" w:sz="4" w:space="0" w:color="auto"/>
            </w:tcBorders>
          </w:tcPr>
          <w:p w:rsidR="00FB2215" w:rsidRPr="00EF1A42" w:rsidRDefault="00FB2215" w:rsidP="00FB2215">
            <w:r w:rsidRPr="00EF1A42">
              <w:t>ООО "</w:t>
            </w:r>
            <w:proofErr w:type="spellStart"/>
            <w:r w:rsidRPr="00EF1A42">
              <w:t>Трубчевсклес</w:t>
            </w:r>
            <w:proofErr w:type="spellEnd"/>
            <w:r w:rsidRPr="00EF1A42">
              <w:t>"</w:t>
            </w:r>
          </w:p>
        </w:tc>
        <w:tc>
          <w:tcPr>
            <w:tcW w:w="2410" w:type="dxa"/>
            <w:tcBorders>
              <w:bottom w:val="single" w:sz="4" w:space="0" w:color="auto"/>
            </w:tcBorders>
          </w:tcPr>
          <w:p w:rsidR="00FB2215" w:rsidRPr="00EF1A42" w:rsidRDefault="00FB2215" w:rsidP="00FB2215">
            <w:r w:rsidRPr="00EF1A42">
              <w:t>14,000</w:t>
            </w:r>
          </w:p>
        </w:tc>
        <w:tc>
          <w:tcPr>
            <w:tcW w:w="2409" w:type="dxa"/>
            <w:tcBorders>
              <w:bottom w:val="single" w:sz="4" w:space="0" w:color="auto"/>
            </w:tcBorders>
          </w:tcPr>
          <w:p w:rsidR="00FB2215" w:rsidRPr="00EF1A42" w:rsidRDefault="00FB2215" w:rsidP="00FB2215">
            <w:r w:rsidRPr="00EF1A42">
              <w:t>0,056</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153</w:t>
            </w:r>
          </w:p>
        </w:tc>
        <w:tc>
          <w:tcPr>
            <w:tcW w:w="4503" w:type="dxa"/>
            <w:tcBorders>
              <w:bottom w:val="single" w:sz="4" w:space="0" w:color="auto"/>
            </w:tcBorders>
          </w:tcPr>
          <w:p w:rsidR="00FB2215" w:rsidRPr="00EF1A42" w:rsidRDefault="00FB2215" w:rsidP="00FB2215">
            <w:r w:rsidRPr="00EF1A42">
              <w:t xml:space="preserve">"Пилорама" </w:t>
            </w:r>
            <w:proofErr w:type="spellStart"/>
            <w:r w:rsidRPr="00EF1A42">
              <w:t>Бырка</w:t>
            </w:r>
            <w:proofErr w:type="spellEnd"/>
            <w:r w:rsidRPr="00EF1A42">
              <w:t xml:space="preserve"> А.С.</w:t>
            </w:r>
          </w:p>
        </w:tc>
        <w:tc>
          <w:tcPr>
            <w:tcW w:w="2410" w:type="dxa"/>
            <w:tcBorders>
              <w:bottom w:val="single" w:sz="4" w:space="0" w:color="auto"/>
            </w:tcBorders>
          </w:tcPr>
          <w:p w:rsidR="00FB2215" w:rsidRPr="00EF1A42" w:rsidRDefault="00FB2215" w:rsidP="00FB2215">
            <w:r w:rsidRPr="00EF1A42">
              <w:t>80,800</w:t>
            </w:r>
          </w:p>
        </w:tc>
        <w:tc>
          <w:tcPr>
            <w:tcW w:w="2409" w:type="dxa"/>
            <w:tcBorders>
              <w:bottom w:val="single" w:sz="4" w:space="0" w:color="auto"/>
            </w:tcBorders>
          </w:tcPr>
          <w:p w:rsidR="00FB2215" w:rsidRPr="00EF1A42" w:rsidRDefault="00FB2215" w:rsidP="00FB2215">
            <w:r w:rsidRPr="00EF1A42">
              <w:t>0,321</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154</w:t>
            </w:r>
          </w:p>
        </w:tc>
        <w:tc>
          <w:tcPr>
            <w:tcW w:w="4503" w:type="dxa"/>
            <w:tcBorders>
              <w:bottom w:val="single" w:sz="4" w:space="0" w:color="auto"/>
            </w:tcBorders>
          </w:tcPr>
          <w:p w:rsidR="00FB2215" w:rsidRPr="00EF1A42" w:rsidRDefault="00FB2215" w:rsidP="00FB2215">
            <w:r w:rsidRPr="00EF1A42">
              <w:t>гр. Маляров, "Магия леса"</w:t>
            </w:r>
          </w:p>
        </w:tc>
        <w:tc>
          <w:tcPr>
            <w:tcW w:w="2410" w:type="dxa"/>
            <w:tcBorders>
              <w:bottom w:val="single" w:sz="4" w:space="0" w:color="auto"/>
            </w:tcBorders>
          </w:tcPr>
          <w:p w:rsidR="00FB2215" w:rsidRPr="00EF1A42" w:rsidRDefault="00FB2215" w:rsidP="00FB2215">
            <w:r w:rsidRPr="00EF1A42">
              <w:t>54,800</w:t>
            </w:r>
          </w:p>
        </w:tc>
        <w:tc>
          <w:tcPr>
            <w:tcW w:w="2409" w:type="dxa"/>
            <w:tcBorders>
              <w:bottom w:val="single" w:sz="4" w:space="0" w:color="auto"/>
            </w:tcBorders>
          </w:tcPr>
          <w:p w:rsidR="00FB2215" w:rsidRPr="00EF1A42" w:rsidRDefault="00FB2215" w:rsidP="00FB2215">
            <w:r w:rsidRPr="00EF1A42">
              <w:t>0,217</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155</w:t>
            </w:r>
          </w:p>
        </w:tc>
        <w:tc>
          <w:tcPr>
            <w:tcW w:w="4503" w:type="dxa"/>
            <w:tcBorders>
              <w:bottom w:val="single" w:sz="4" w:space="0" w:color="auto"/>
            </w:tcBorders>
          </w:tcPr>
          <w:p w:rsidR="00FB2215" w:rsidRPr="00EF1A42" w:rsidRDefault="00FB2215" w:rsidP="00FB2215">
            <w:r w:rsidRPr="00EF1A42">
              <w:t xml:space="preserve">ЗАО "Строит, </w:t>
            </w:r>
            <w:proofErr w:type="spellStart"/>
            <w:r w:rsidRPr="00EF1A42">
              <w:t>механ.коллон</w:t>
            </w:r>
            <w:proofErr w:type="spellEnd"/>
            <w:r w:rsidRPr="00EF1A42">
              <w:t>"</w:t>
            </w:r>
          </w:p>
        </w:tc>
        <w:tc>
          <w:tcPr>
            <w:tcW w:w="2410" w:type="dxa"/>
            <w:tcBorders>
              <w:bottom w:val="single" w:sz="4" w:space="0" w:color="auto"/>
            </w:tcBorders>
          </w:tcPr>
          <w:p w:rsidR="00FB2215" w:rsidRPr="00EF1A42" w:rsidRDefault="00FB2215" w:rsidP="00FB2215">
            <w:r w:rsidRPr="00EF1A42">
              <w:t>122,700</w:t>
            </w:r>
          </w:p>
        </w:tc>
        <w:tc>
          <w:tcPr>
            <w:tcW w:w="2409" w:type="dxa"/>
            <w:tcBorders>
              <w:bottom w:val="single" w:sz="4" w:space="0" w:color="auto"/>
            </w:tcBorders>
          </w:tcPr>
          <w:p w:rsidR="00FB2215" w:rsidRPr="00EF1A42" w:rsidRDefault="00FB2215" w:rsidP="00FB2215">
            <w:r w:rsidRPr="00EF1A42">
              <w:t>0,487</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156</w:t>
            </w:r>
          </w:p>
        </w:tc>
        <w:tc>
          <w:tcPr>
            <w:tcW w:w="4503" w:type="dxa"/>
            <w:tcBorders>
              <w:bottom w:val="single" w:sz="4" w:space="0" w:color="auto"/>
            </w:tcBorders>
          </w:tcPr>
          <w:p w:rsidR="00FB2215" w:rsidRPr="00EF1A42" w:rsidRDefault="00FB2215" w:rsidP="00FB2215">
            <w:r w:rsidRPr="00EF1A42">
              <w:t>ООО "</w:t>
            </w:r>
            <w:proofErr w:type="spellStart"/>
            <w:r w:rsidRPr="00EF1A42">
              <w:t>Производственно</w:t>
            </w:r>
            <w:proofErr w:type="spellEnd"/>
            <w:r w:rsidRPr="00EF1A42">
              <w:t xml:space="preserve"> строит ком Премиум"</w:t>
            </w:r>
          </w:p>
        </w:tc>
        <w:tc>
          <w:tcPr>
            <w:tcW w:w="2410" w:type="dxa"/>
            <w:tcBorders>
              <w:bottom w:val="single" w:sz="4" w:space="0" w:color="auto"/>
            </w:tcBorders>
          </w:tcPr>
          <w:p w:rsidR="00FB2215" w:rsidRPr="00EF1A42" w:rsidRDefault="00FB2215" w:rsidP="00FB2215">
            <w:r w:rsidRPr="00EF1A42">
              <w:t>135,000</w:t>
            </w:r>
          </w:p>
        </w:tc>
        <w:tc>
          <w:tcPr>
            <w:tcW w:w="2409" w:type="dxa"/>
            <w:tcBorders>
              <w:bottom w:val="single" w:sz="4" w:space="0" w:color="auto"/>
            </w:tcBorders>
          </w:tcPr>
          <w:p w:rsidR="00FB2215" w:rsidRPr="00EF1A42" w:rsidRDefault="00FB2215" w:rsidP="00FB2215">
            <w:r w:rsidRPr="00EF1A42">
              <w:t>0,536</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tc>
        <w:tc>
          <w:tcPr>
            <w:tcW w:w="4503" w:type="dxa"/>
            <w:tcBorders>
              <w:bottom w:val="single" w:sz="4" w:space="0" w:color="auto"/>
            </w:tcBorders>
          </w:tcPr>
          <w:p w:rsidR="00FB2215" w:rsidRPr="00EF1A42" w:rsidRDefault="00FB2215" w:rsidP="00FB2215">
            <w:r w:rsidRPr="00EF1A42">
              <w:t>ИТОГО ПО СТРОИТЕЛЬСТВУ</w:t>
            </w:r>
          </w:p>
        </w:tc>
        <w:tc>
          <w:tcPr>
            <w:tcW w:w="2410" w:type="dxa"/>
            <w:tcBorders>
              <w:bottom w:val="single" w:sz="4" w:space="0" w:color="auto"/>
            </w:tcBorders>
          </w:tcPr>
          <w:p w:rsidR="00FB2215" w:rsidRPr="00FB2215" w:rsidRDefault="00FB2215" w:rsidP="00FB2215">
            <w:pPr>
              <w:rPr>
                <w:b/>
              </w:rPr>
            </w:pPr>
            <w:r w:rsidRPr="00FB2215">
              <w:rPr>
                <w:b/>
              </w:rPr>
              <w:t xml:space="preserve"> 2 979,300 </w:t>
            </w:r>
          </w:p>
        </w:tc>
        <w:tc>
          <w:tcPr>
            <w:tcW w:w="2409" w:type="dxa"/>
            <w:tcBorders>
              <w:bottom w:val="single" w:sz="4" w:space="0" w:color="auto"/>
            </w:tcBorders>
          </w:tcPr>
          <w:p w:rsidR="00FB2215" w:rsidRPr="00FB2215" w:rsidRDefault="00FB2215" w:rsidP="00FB2215">
            <w:pPr>
              <w:rPr>
                <w:b/>
              </w:rPr>
            </w:pPr>
            <w:r w:rsidRPr="00FB2215">
              <w:rPr>
                <w:b/>
              </w:rPr>
              <w:t xml:space="preserve"> 11,822 </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157</w:t>
            </w:r>
          </w:p>
        </w:tc>
        <w:tc>
          <w:tcPr>
            <w:tcW w:w="4503" w:type="dxa"/>
            <w:tcBorders>
              <w:bottom w:val="single" w:sz="4" w:space="0" w:color="auto"/>
            </w:tcBorders>
          </w:tcPr>
          <w:p w:rsidR="00FB2215" w:rsidRPr="00EF1A42" w:rsidRDefault="00FB2215" w:rsidP="00FB2215">
            <w:r w:rsidRPr="00EF1A42">
              <w:t xml:space="preserve">  СБЕРБАНК</w:t>
            </w:r>
          </w:p>
        </w:tc>
        <w:tc>
          <w:tcPr>
            <w:tcW w:w="2410" w:type="dxa"/>
            <w:tcBorders>
              <w:bottom w:val="single" w:sz="4" w:space="0" w:color="auto"/>
            </w:tcBorders>
          </w:tcPr>
          <w:p w:rsidR="00FB2215" w:rsidRPr="00EF1A42" w:rsidRDefault="00FB2215" w:rsidP="00FB2215">
            <w:r w:rsidRPr="00EF1A42">
              <w:t>332,000</w:t>
            </w:r>
          </w:p>
        </w:tc>
        <w:tc>
          <w:tcPr>
            <w:tcW w:w="2409" w:type="dxa"/>
            <w:tcBorders>
              <w:bottom w:val="single" w:sz="4" w:space="0" w:color="auto"/>
            </w:tcBorders>
          </w:tcPr>
          <w:p w:rsidR="00FB2215" w:rsidRPr="00EF1A42" w:rsidRDefault="00FB2215" w:rsidP="00FB2215">
            <w:r w:rsidRPr="00EF1A42">
              <w:t>1,317</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r w:rsidRPr="00EF1A42">
              <w:t>158</w:t>
            </w:r>
          </w:p>
        </w:tc>
        <w:tc>
          <w:tcPr>
            <w:tcW w:w="4503" w:type="dxa"/>
            <w:tcBorders>
              <w:bottom w:val="single" w:sz="4" w:space="0" w:color="auto"/>
            </w:tcBorders>
          </w:tcPr>
          <w:p w:rsidR="00FB2215" w:rsidRPr="00EF1A42" w:rsidRDefault="00FB2215" w:rsidP="00FB2215">
            <w:proofErr w:type="spellStart"/>
            <w:r w:rsidRPr="00EF1A42">
              <w:t>Россельхозбанк</w:t>
            </w:r>
            <w:proofErr w:type="spellEnd"/>
          </w:p>
        </w:tc>
        <w:tc>
          <w:tcPr>
            <w:tcW w:w="2410" w:type="dxa"/>
            <w:tcBorders>
              <w:bottom w:val="single" w:sz="4" w:space="0" w:color="auto"/>
            </w:tcBorders>
          </w:tcPr>
          <w:p w:rsidR="00FB2215" w:rsidRPr="00EF1A42" w:rsidRDefault="00FB2215" w:rsidP="00FB2215">
            <w:r w:rsidRPr="00EF1A42">
              <w:t>53,000</w:t>
            </w:r>
          </w:p>
        </w:tc>
        <w:tc>
          <w:tcPr>
            <w:tcW w:w="2409" w:type="dxa"/>
            <w:tcBorders>
              <w:bottom w:val="single" w:sz="4" w:space="0" w:color="auto"/>
            </w:tcBorders>
          </w:tcPr>
          <w:p w:rsidR="00FB2215" w:rsidRPr="00EF1A42" w:rsidRDefault="00FB2215" w:rsidP="00FB2215">
            <w:r w:rsidRPr="00EF1A42">
              <w:t>0,210</w:t>
            </w:r>
          </w:p>
        </w:tc>
      </w:tr>
      <w:tr w:rsidR="00FB2215" w:rsidRPr="00DC4A1F" w:rsidTr="00E05062">
        <w:trPr>
          <w:trHeight w:val="135"/>
          <w:jc w:val="center"/>
        </w:trPr>
        <w:tc>
          <w:tcPr>
            <w:tcW w:w="677" w:type="dxa"/>
            <w:tcBorders>
              <w:bottom w:val="single" w:sz="4" w:space="0" w:color="auto"/>
            </w:tcBorders>
          </w:tcPr>
          <w:p w:rsidR="00FB2215" w:rsidRPr="00EF1A42" w:rsidRDefault="00FB2215" w:rsidP="00FB2215"/>
        </w:tc>
        <w:tc>
          <w:tcPr>
            <w:tcW w:w="4503" w:type="dxa"/>
            <w:tcBorders>
              <w:bottom w:val="single" w:sz="4" w:space="0" w:color="auto"/>
            </w:tcBorders>
          </w:tcPr>
          <w:p w:rsidR="00FB2215" w:rsidRPr="00EF1A42" w:rsidRDefault="00FB2215" w:rsidP="00FB2215">
            <w:r w:rsidRPr="00EF1A42">
              <w:t>ИТОГО БАНКИ</w:t>
            </w:r>
          </w:p>
        </w:tc>
        <w:tc>
          <w:tcPr>
            <w:tcW w:w="2410" w:type="dxa"/>
            <w:tcBorders>
              <w:bottom w:val="single" w:sz="4" w:space="0" w:color="auto"/>
            </w:tcBorders>
          </w:tcPr>
          <w:p w:rsidR="00FB2215" w:rsidRPr="00FB2215" w:rsidRDefault="00FB2215" w:rsidP="00FB2215">
            <w:pPr>
              <w:rPr>
                <w:b/>
              </w:rPr>
            </w:pPr>
            <w:r w:rsidRPr="00FB2215">
              <w:rPr>
                <w:b/>
              </w:rPr>
              <w:t>385,000</w:t>
            </w:r>
          </w:p>
        </w:tc>
        <w:tc>
          <w:tcPr>
            <w:tcW w:w="2409" w:type="dxa"/>
            <w:tcBorders>
              <w:bottom w:val="single" w:sz="4" w:space="0" w:color="auto"/>
            </w:tcBorders>
          </w:tcPr>
          <w:p w:rsidR="00FB2215" w:rsidRPr="00FB2215" w:rsidRDefault="00FB2215" w:rsidP="00FB2215">
            <w:pPr>
              <w:rPr>
                <w:b/>
              </w:rPr>
            </w:pPr>
            <w:r w:rsidRPr="00FB2215">
              <w:rPr>
                <w:b/>
              </w:rPr>
              <w:t>1,527</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159</w:t>
            </w:r>
          </w:p>
        </w:tc>
        <w:tc>
          <w:tcPr>
            <w:tcW w:w="4503" w:type="dxa"/>
            <w:tcBorders>
              <w:bottom w:val="single" w:sz="4" w:space="0" w:color="auto"/>
            </w:tcBorders>
          </w:tcPr>
          <w:p w:rsidR="00FB2215" w:rsidRPr="00673227" w:rsidRDefault="00FB2215" w:rsidP="00FB2215">
            <w:r w:rsidRPr="00673227">
              <w:t>ООО СПКП "Данко"</w:t>
            </w:r>
          </w:p>
        </w:tc>
        <w:tc>
          <w:tcPr>
            <w:tcW w:w="2410" w:type="dxa"/>
            <w:tcBorders>
              <w:bottom w:val="single" w:sz="4" w:space="0" w:color="auto"/>
            </w:tcBorders>
          </w:tcPr>
          <w:p w:rsidR="00FB2215" w:rsidRPr="00673227" w:rsidRDefault="00FB2215" w:rsidP="00FB2215">
            <w:r w:rsidRPr="00673227">
              <w:t>112,600</w:t>
            </w:r>
          </w:p>
        </w:tc>
        <w:tc>
          <w:tcPr>
            <w:tcW w:w="2409" w:type="dxa"/>
            <w:tcBorders>
              <w:bottom w:val="single" w:sz="4" w:space="0" w:color="auto"/>
            </w:tcBorders>
          </w:tcPr>
          <w:p w:rsidR="00FB2215" w:rsidRPr="00673227" w:rsidRDefault="00FB2215" w:rsidP="00FB2215">
            <w:r w:rsidRPr="00673227">
              <w:t>0,447</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160</w:t>
            </w:r>
          </w:p>
        </w:tc>
        <w:tc>
          <w:tcPr>
            <w:tcW w:w="4503" w:type="dxa"/>
            <w:tcBorders>
              <w:bottom w:val="single" w:sz="4" w:space="0" w:color="auto"/>
            </w:tcBorders>
          </w:tcPr>
          <w:p w:rsidR="00FB2215" w:rsidRPr="00673227" w:rsidRDefault="00FB2215" w:rsidP="00FB2215">
            <w:proofErr w:type="spellStart"/>
            <w:r w:rsidRPr="00673227">
              <w:t>ип</w:t>
            </w:r>
            <w:proofErr w:type="spellEnd"/>
            <w:r w:rsidRPr="00673227">
              <w:t xml:space="preserve">  </w:t>
            </w:r>
            <w:proofErr w:type="spellStart"/>
            <w:r w:rsidRPr="00673227">
              <w:t>Постевая</w:t>
            </w:r>
            <w:proofErr w:type="spellEnd"/>
            <w:r w:rsidRPr="00673227">
              <w:t xml:space="preserve"> С.Т.</w:t>
            </w:r>
          </w:p>
        </w:tc>
        <w:tc>
          <w:tcPr>
            <w:tcW w:w="2410" w:type="dxa"/>
            <w:tcBorders>
              <w:bottom w:val="single" w:sz="4" w:space="0" w:color="auto"/>
            </w:tcBorders>
          </w:tcPr>
          <w:p w:rsidR="00FB2215" w:rsidRPr="00673227" w:rsidRDefault="00FB2215" w:rsidP="00FB2215">
            <w:r w:rsidRPr="00673227">
              <w:t>26,000</w:t>
            </w:r>
          </w:p>
        </w:tc>
        <w:tc>
          <w:tcPr>
            <w:tcW w:w="2409" w:type="dxa"/>
            <w:tcBorders>
              <w:bottom w:val="single" w:sz="4" w:space="0" w:color="auto"/>
            </w:tcBorders>
          </w:tcPr>
          <w:p w:rsidR="00FB2215" w:rsidRPr="00673227" w:rsidRDefault="00FB2215" w:rsidP="00FB2215">
            <w:r w:rsidRPr="00673227">
              <w:t>0,103</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161</w:t>
            </w:r>
          </w:p>
        </w:tc>
        <w:tc>
          <w:tcPr>
            <w:tcW w:w="4503" w:type="dxa"/>
            <w:tcBorders>
              <w:bottom w:val="single" w:sz="4" w:space="0" w:color="auto"/>
            </w:tcBorders>
          </w:tcPr>
          <w:p w:rsidR="00FB2215" w:rsidRPr="00673227" w:rsidRDefault="00FB2215" w:rsidP="00FB2215">
            <w:r w:rsidRPr="00673227">
              <w:t>МУП "Воскресенская ярмарка"</w:t>
            </w:r>
          </w:p>
        </w:tc>
        <w:tc>
          <w:tcPr>
            <w:tcW w:w="2410" w:type="dxa"/>
            <w:tcBorders>
              <w:bottom w:val="single" w:sz="4" w:space="0" w:color="auto"/>
            </w:tcBorders>
          </w:tcPr>
          <w:p w:rsidR="00FB2215" w:rsidRPr="00673227" w:rsidRDefault="00FB2215" w:rsidP="00FB2215">
            <w:r w:rsidRPr="00673227">
              <w:t>444,587</w:t>
            </w:r>
          </w:p>
        </w:tc>
        <w:tc>
          <w:tcPr>
            <w:tcW w:w="2409" w:type="dxa"/>
            <w:tcBorders>
              <w:bottom w:val="single" w:sz="4" w:space="0" w:color="auto"/>
            </w:tcBorders>
          </w:tcPr>
          <w:p w:rsidR="00FB2215" w:rsidRPr="00673227" w:rsidRDefault="00FB2215" w:rsidP="00FB2215">
            <w:r w:rsidRPr="00673227">
              <w:t>1,764</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162</w:t>
            </w:r>
          </w:p>
        </w:tc>
        <w:tc>
          <w:tcPr>
            <w:tcW w:w="4503" w:type="dxa"/>
            <w:tcBorders>
              <w:bottom w:val="single" w:sz="4" w:space="0" w:color="auto"/>
            </w:tcBorders>
          </w:tcPr>
          <w:p w:rsidR="00FB2215" w:rsidRPr="00673227" w:rsidRDefault="00FB2215" w:rsidP="00FB2215">
            <w:r w:rsidRPr="00673227">
              <w:t>ООО "</w:t>
            </w:r>
            <w:proofErr w:type="spellStart"/>
            <w:r w:rsidRPr="00673227">
              <w:t>Брянсктеплоэнерго</w:t>
            </w:r>
            <w:proofErr w:type="spellEnd"/>
            <w:r w:rsidRPr="00673227">
              <w:t>"</w:t>
            </w:r>
          </w:p>
        </w:tc>
        <w:tc>
          <w:tcPr>
            <w:tcW w:w="2410" w:type="dxa"/>
            <w:tcBorders>
              <w:bottom w:val="single" w:sz="4" w:space="0" w:color="auto"/>
            </w:tcBorders>
          </w:tcPr>
          <w:p w:rsidR="00FB2215" w:rsidRPr="00673227" w:rsidRDefault="00FB2215" w:rsidP="00FB2215">
            <w:r w:rsidRPr="00673227">
              <w:t>39 274,000</w:t>
            </w:r>
          </w:p>
        </w:tc>
        <w:tc>
          <w:tcPr>
            <w:tcW w:w="2409" w:type="dxa"/>
            <w:tcBorders>
              <w:bottom w:val="single" w:sz="4" w:space="0" w:color="auto"/>
            </w:tcBorders>
          </w:tcPr>
          <w:p w:rsidR="00FB2215" w:rsidRPr="00673227" w:rsidRDefault="00FB2215" w:rsidP="00FB2215">
            <w:r w:rsidRPr="00673227">
              <w:t>155,849</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163</w:t>
            </w:r>
          </w:p>
        </w:tc>
        <w:tc>
          <w:tcPr>
            <w:tcW w:w="4503" w:type="dxa"/>
            <w:tcBorders>
              <w:bottom w:val="single" w:sz="4" w:space="0" w:color="auto"/>
            </w:tcBorders>
          </w:tcPr>
          <w:p w:rsidR="00FB2215" w:rsidRPr="00673227" w:rsidRDefault="00FB2215" w:rsidP="00FB2215">
            <w:r w:rsidRPr="00673227">
              <w:t xml:space="preserve">ОАО МРСК Центра </w:t>
            </w:r>
          </w:p>
        </w:tc>
        <w:tc>
          <w:tcPr>
            <w:tcW w:w="2410" w:type="dxa"/>
            <w:tcBorders>
              <w:bottom w:val="single" w:sz="4" w:space="0" w:color="auto"/>
            </w:tcBorders>
          </w:tcPr>
          <w:p w:rsidR="00FB2215" w:rsidRPr="00673227" w:rsidRDefault="00FB2215" w:rsidP="00FB2215">
            <w:r w:rsidRPr="00673227">
              <w:t>181,000</w:t>
            </w:r>
          </w:p>
        </w:tc>
        <w:tc>
          <w:tcPr>
            <w:tcW w:w="2409" w:type="dxa"/>
            <w:tcBorders>
              <w:bottom w:val="single" w:sz="4" w:space="0" w:color="auto"/>
            </w:tcBorders>
          </w:tcPr>
          <w:p w:rsidR="00FB2215" w:rsidRPr="00673227" w:rsidRDefault="00FB2215" w:rsidP="00FB2215">
            <w:r w:rsidRPr="00673227">
              <w:t>0,718</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164</w:t>
            </w:r>
          </w:p>
        </w:tc>
        <w:tc>
          <w:tcPr>
            <w:tcW w:w="4503" w:type="dxa"/>
            <w:tcBorders>
              <w:bottom w:val="single" w:sz="4" w:space="0" w:color="auto"/>
            </w:tcBorders>
          </w:tcPr>
          <w:p w:rsidR="00FB2215" w:rsidRPr="00673227" w:rsidRDefault="00FB2215" w:rsidP="00FB2215">
            <w:r w:rsidRPr="00673227">
              <w:t>ГУП "</w:t>
            </w:r>
            <w:proofErr w:type="spellStart"/>
            <w:r w:rsidRPr="00673227">
              <w:t>Брянсккоммунэнерго</w:t>
            </w:r>
            <w:proofErr w:type="spellEnd"/>
            <w:r w:rsidRPr="00673227">
              <w:t>"</w:t>
            </w:r>
          </w:p>
        </w:tc>
        <w:tc>
          <w:tcPr>
            <w:tcW w:w="2410" w:type="dxa"/>
            <w:tcBorders>
              <w:bottom w:val="single" w:sz="4" w:space="0" w:color="auto"/>
            </w:tcBorders>
          </w:tcPr>
          <w:p w:rsidR="00FB2215" w:rsidRPr="00673227" w:rsidRDefault="00FB2215" w:rsidP="00FB2215">
            <w:r w:rsidRPr="00673227">
              <w:t>89 129,000</w:t>
            </w:r>
          </w:p>
        </w:tc>
        <w:tc>
          <w:tcPr>
            <w:tcW w:w="2409" w:type="dxa"/>
            <w:tcBorders>
              <w:bottom w:val="single" w:sz="4" w:space="0" w:color="auto"/>
            </w:tcBorders>
          </w:tcPr>
          <w:p w:rsidR="00FB2215" w:rsidRPr="00673227" w:rsidRDefault="00FB2215" w:rsidP="00FB2215">
            <w:r w:rsidRPr="00673227">
              <w:t>353,687</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165</w:t>
            </w:r>
          </w:p>
        </w:tc>
        <w:tc>
          <w:tcPr>
            <w:tcW w:w="4503" w:type="dxa"/>
            <w:tcBorders>
              <w:bottom w:val="single" w:sz="4" w:space="0" w:color="auto"/>
            </w:tcBorders>
          </w:tcPr>
          <w:p w:rsidR="00FB2215" w:rsidRPr="00673227" w:rsidRDefault="00FB2215" w:rsidP="00FB2215">
            <w:proofErr w:type="spellStart"/>
            <w:r w:rsidRPr="00673227">
              <w:t>ОАО"Российские</w:t>
            </w:r>
            <w:proofErr w:type="spellEnd"/>
            <w:r w:rsidRPr="00673227">
              <w:t xml:space="preserve"> железные дороги" </w:t>
            </w:r>
          </w:p>
        </w:tc>
        <w:tc>
          <w:tcPr>
            <w:tcW w:w="2410" w:type="dxa"/>
            <w:tcBorders>
              <w:bottom w:val="single" w:sz="4" w:space="0" w:color="auto"/>
            </w:tcBorders>
          </w:tcPr>
          <w:p w:rsidR="00FB2215" w:rsidRPr="00673227" w:rsidRDefault="00FB2215" w:rsidP="00FB2215">
            <w:r w:rsidRPr="00673227">
              <w:t>10,560</w:t>
            </w:r>
          </w:p>
        </w:tc>
        <w:tc>
          <w:tcPr>
            <w:tcW w:w="2409" w:type="dxa"/>
            <w:tcBorders>
              <w:bottom w:val="single" w:sz="4" w:space="0" w:color="auto"/>
            </w:tcBorders>
          </w:tcPr>
          <w:p w:rsidR="00FB2215" w:rsidRPr="00673227" w:rsidRDefault="00FB2215" w:rsidP="00FB2215">
            <w:r w:rsidRPr="00673227">
              <w:t>0,042</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166</w:t>
            </w:r>
          </w:p>
        </w:tc>
        <w:tc>
          <w:tcPr>
            <w:tcW w:w="4503" w:type="dxa"/>
            <w:tcBorders>
              <w:bottom w:val="single" w:sz="4" w:space="0" w:color="auto"/>
            </w:tcBorders>
          </w:tcPr>
          <w:p w:rsidR="00FB2215" w:rsidRPr="00673227" w:rsidRDefault="00FB2215" w:rsidP="00FB2215">
            <w:r w:rsidRPr="00673227">
              <w:t xml:space="preserve">ОАО "Центр </w:t>
            </w:r>
            <w:proofErr w:type="spellStart"/>
            <w:r w:rsidRPr="00673227">
              <w:t>Телеком"Ростелеком</w:t>
            </w:r>
            <w:proofErr w:type="spellEnd"/>
          </w:p>
        </w:tc>
        <w:tc>
          <w:tcPr>
            <w:tcW w:w="2410" w:type="dxa"/>
            <w:tcBorders>
              <w:bottom w:val="single" w:sz="4" w:space="0" w:color="auto"/>
            </w:tcBorders>
          </w:tcPr>
          <w:p w:rsidR="00FB2215" w:rsidRPr="00673227" w:rsidRDefault="00FB2215" w:rsidP="00FB2215">
            <w:r w:rsidRPr="00673227">
              <w:t>210,000</w:t>
            </w:r>
          </w:p>
        </w:tc>
        <w:tc>
          <w:tcPr>
            <w:tcW w:w="2409" w:type="dxa"/>
            <w:tcBorders>
              <w:bottom w:val="single" w:sz="4" w:space="0" w:color="auto"/>
            </w:tcBorders>
          </w:tcPr>
          <w:p w:rsidR="00FB2215" w:rsidRPr="00673227" w:rsidRDefault="00FB2215" w:rsidP="00FB2215">
            <w:r w:rsidRPr="00673227">
              <w:t>0,833</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167</w:t>
            </w:r>
          </w:p>
        </w:tc>
        <w:tc>
          <w:tcPr>
            <w:tcW w:w="4503" w:type="dxa"/>
            <w:tcBorders>
              <w:bottom w:val="single" w:sz="4" w:space="0" w:color="auto"/>
            </w:tcBorders>
          </w:tcPr>
          <w:p w:rsidR="00FB2215" w:rsidRPr="00673227" w:rsidRDefault="00FB2215" w:rsidP="00FB2215">
            <w:r w:rsidRPr="00673227">
              <w:t>ООО "Волна"</w:t>
            </w:r>
          </w:p>
        </w:tc>
        <w:tc>
          <w:tcPr>
            <w:tcW w:w="2410" w:type="dxa"/>
            <w:tcBorders>
              <w:bottom w:val="single" w:sz="4" w:space="0" w:color="auto"/>
            </w:tcBorders>
          </w:tcPr>
          <w:p w:rsidR="00FB2215" w:rsidRPr="00673227" w:rsidRDefault="00FB2215" w:rsidP="00FB2215">
            <w:r w:rsidRPr="00673227">
              <w:t>72,466</w:t>
            </w:r>
          </w:p>
        </w:tc>
        <w:tc>
          <w:tcPr>
            <w:tcW w:w="2409" w:type="dxa"/>
            <w:tcBorders>
              <w:bottom w:val="single" w:sz="4" w:space="0" w:color="auto"/>
            </w:tcBorders>
          </w:tcPr>
          <w:p w:rsidR="00FB2215" w:rsidRPr="00673227" w:rsidRDefault="00FB2215" w:rsidP="00FB2215">
            <w:r w:rsidRPr="00673227">
              <w:t>0,288</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168</w:t>
            </w:r>
          </w:p>
        </w:tc>
        <w:tc>
          <w:tcPr>
            <w:tcW w:w="4503" w:type="dxa"/>
            <w:tcBorders>
              <w:bottom w:val="single" w:sz="4" w:space="0" w:color="auto"/>
            </w:tcBorders>
          </w:tcPr>
          <w:p w:rsidR="00FB2215" w:rsidRPr="00673227" w:rsidRDefault="00FB2215" w:rsidP="00FB2215">
            <w:r w:rsidRPr="00673227">
              <w:t>ООО "Марс"</w:t>
            </w:r>
          </w:p>
        </w:tc>
        <w:tc>
          <w:tcPr>
            <w:tcW w:w="2410" w:type="dxa"/>
            <w:tcBorders>
              <w:bottom w:val="single" w:sz="4" w:space="0" w:color="auto"/>
            </w:tcBorders>
          </w:tcPr>
          <w:p w:rsidR="00FB2215" w:rsidRPr="00673227" w:rsidRDefault="00FB2215" w:rsidP="00FB2215">
            <w:r w:rsidRPr="00673227">
              <w:t>98,498</w:t>
            </w:r>
          </w:p>
        </w:tc>
        <w:tc>
          <w:tcPr>
            <w:tcW w:w="2409" w:type="dxa"/>
            <w:tcBorders>
              <w:bottom w:val="single" w:sz="4" w:space="0" w:color="auto"/>
            </w:tcBorders>
          </w:tcPr>
          <w:p w:rsidR="00FB2215" w:rsidRPr="00673227" w:rsidRDefault="00FB2215" w:rsidP="00FB2215">
            <w:r w:rsidRPr="00673227">
              <w:t>0,391</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169</w:t>
            </w:r>
          </w:p>
        </w:tc>
        <w:tc>
          <w:tcPr>
            <w:tcW w:w="4503" w:type="dxa"/>
            <w:tcBorders>
              <w:bottom w:val="single" w:sz="4" w:space="0" w:color="auto"/>
            </w:tcBorders>
          </w:tcPr>
          <w:p w:rsidR="00FB2215" w:rsidRPr="00673227" w:rsidRDefault="00FB2215" w:rsidP="00FB2215">
            <w:r w:rsidRPr="00673227">
              <w:t>ООО "Росгосстрах"</w:t>
            </w:r>
          </w:p>
        </w:tc>
        <w:tc>
          <w:tcPr>
            <w:tcW w:w="2410" w:type="dxa"/>
            <w:tcBorders>
              <w:bottom w:val="single" w:sz="4" w:space="0" w:color="auto"/>
            </w:tcBorders>
          </w:tcPr>
          <w:p w:rsidR="00FB2215" w:rsidRPr="00673227" w:rsidRDefault="00FB2215" w:rsidP="00FB2215">
            <w:r w:rsidRPr="00673227">
              <w:t>56,000</w:t>
            </w:r>
          </w:p>
        </w:tc>
        <w:tc>
          <w:tcPr>
            <w:tcW w:w="2409" w:type="dxa"/>
            <w:tcBorders>
              <w:bottom w:val="single" w:sz="4" w:space="0" w:color="auto"/>
            </w:tcBorders>
          </w:tcPr>
          <w:p w:rsidR="00FB2215" w:rsidRPr="00673227" w:rsidRDefault="00FB2215" w:rsidP="00FB2215">
            <w:r w:rsidRPr="00673227">
              <w:t>0,222</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170</w:t>
            </w:r>
          </w:p>
        </w:tc>
        <w:tc>
          <w:tcPr>
            <w:tcW w:w="4503" w:type="dxa"/>
            <w:tcBorders>
              <w:bottom w:val="single" w:sz="4" w:space="0" w:color="auto"/>
            </w:tcBorders>
          </w:tcPr>
          <w:p w:rsidR="00FB2215" w:rsidRPr="00673227" w:rsidRDefault="00FB2215" w:rsidP="00FB2215">
            <w:r w:rsidRPr="00673227">
              <w:t>ООО "РИРЦ"</w:t>
            </w:r>
          </w:p>
        </w:tc>
        <w:tc>
          <w:tcPr>
            <w:tcW w:w="2410" w:type="dxa"/>
            <w:tcBorders>
              <w:bottom w:val="single" w:sz="4" w:space="0" w:color="auto"/>
            </w:tcBorders>
          </w:tcPr>
          <w:p w:rsidR="00FB2215" w:rsidRPr="00673227" w:rsidRDefault="00FB2215" w:rsidP="00FB2215">
            <w:r w:rsidRPr="00673227">
              <w:t>15,960</w:t>
            </w:r>
          </w:p>
        </w:tc>
        <w:tc>
          <w:tcPr>
            <w:tcW w:w="2409" w:type="dxa"/>
            <w:tcBorders>
              <w:bottom w:val="single" w:sz="4" w:space="0" w:color="auto"/>
            </w:tcBorders>
          </w:tcPr>
          <w:p w:rsidR="00FB2215" w:rsidRPr="00673227" w:rsidRDefault="00FB2215" w:rsidP="00FB2215">
            <w:r w:rsidRPr="00673227">
              <w:t>0,063</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171</w:t>
            </w:r>
          </w:p>
        </w:tc>
        <w:tc>
          <w:tcPr>
            <w:tcW w:w="4503" w:type="dxa"/>
            <w:tcBorders>
              <w:bottom w:val="single" w:sz="4" w:space="0" w:color="auto"/>
            </w:tcBorders>
          </w:tcPr>
          <w:p w:rsidR="00FB2215" w:rsidRPr="00673227" w:rsidRDefault="00FB2215" w:rsidP="00FB2215">
            <w:r w:rsidRPr="00673227">
              <w:t xml:space="preserve">Столовая "Студенческая" </w:t>
            </w:r>
          </w:p>
        </w:tc>
        <w:tc>
          <w:tcPr>
            <w:tcW w:w="2410" w:type="dxa"/>
            <w:tcBorders>
              <w:bottom w:val="single" w:sz="4" w:space="0" w:color="auto"/>
            </w:tcBorders>
          </w:tcPr>
          <w:p w:rsidR="00FB2215" w:rsidRPr="00673227" w:rsidRDefault="00FB2215" w:rsidP="00FB2215">
            <w:r w:rsidRPr="00673227">
              <w:t>309,830</w:t>
            </w:r>
          </w:p>
        </w:tc>
        <w:tc>
          <w:tcPr>
            <w:tcW w:w="2409" w:type="dxa"/>
            <w:tcBorders>
              <w:bottom w:val="single" w:sz="4" w:space="0" w:color="auto"/>
            </w:tcBorders>
          </w:tcPr>
          <w:p w:rsidR="00FB2215" w:rsidRPr="00673227" w:rsidRDefault="00FB2215" w:rsidP="00FB2215">
            <w:r w:rsidRPr="00673227">
              <w:t>1,229</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172</w:t>
            </w:r>
          </w:p>
        </w:tc>
        <w:tc>
          <w:tcPr>
            <w:tcW w:w="4503" w:type="dxa"/>
            <w:tcBorders>
              <w:bottom w:val="single" w:sz="4" w:space="0" w:color="auto"/>
            </w:tcBorders>
          </w:tcPr>
          <w:p w:rsidR="00FB2215" w:rsidRPr="00673227" w:rsidRDefault="00FB2215" w:rsidP="00FB2215">
            <w:r w:rsidRPr="00673227">
              <w:t>ПУ "</w:t>
            </w:r>
            <w:proofErr w:type="spellStart"/>
            <w:r w:rsidRPr="00673227">
              <w:t>Межрайгаз</w:t>
            </w:r>
            <w:proofErr w:type="spellEnd"/>
            <w:r w:rsidRPr="00673227">
              <w:t>"</w:t>
            </w:r>
          </w:p>
        </w:tc>
        <w:tc>
          <w:tcPr>
            <w:tcW w:w="2410" w:type="dxa"/>
            <w:tcBorders>
              <w:bottom w:val="single" w:sz="4" w:space="0" w:color="auto"/>
            </w:tcBorders>
          </w:tcPr>
          <w:p w:rsidR="00FB2215" w:rsidRPr="00673227" w:rsidRDefault="00FB2215" w:rsidP="00FB2215">
            <w:r w:rsidRPr="00673227">
              <w:t>291,000</w:t>
            </w:r>
          </w:p>
        </w:tc>
        <w:tc>
          <w:tcPr>
            <w:tcW w:w="2409" w:type="dxa"/>
            <w:tcBorders>
              <w:bottom w:val="single" w:sz="4" w:space="0" w:color="auto"/>
            </w:tcBorders>
          </w:tcPr>
          <w:p w:rsidR="00FB2215" w:rsidRPr="00673227" w:rsidRDefault="00FB2215" w:rsidP="00FB2215">
            <w:r w:rsidRPr="00673227">
              <w:t>1,155</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173</w:t>
            </w:r>
          </w:p>
        </w:tc>
        <w:tc>
          <w:tcPr>
            <w:tcW w:w="4503" w:type="dxa"/>
            <w:tcBorders>
              <w:bottom w:val="single" w:sz="4" w:space="0" w:color="auto"/>
            </w:tcBorders>
          </w:tcPr>
          <w:p w:rsidR="00FB2215" w:rsidRPr="00673227" w:rsidRDefault="00FB2215" w:rsidP="00FB2215">
            <w:r w:rsidRPr="00673227">
              <w:t xml:space="preserve">"Склад мастерская, </w:t>
            </w:r>
            <w:proofErr w:type="spellStart"/>
            <w:r w:rsidRPr="00673227">
              <w:t>чп</w:t>
            </w:r>
            <w:proofErr w:type="spellEnd"/>
            <w:r w:rsidRPr="00673227">
              <w:t xml:space="preserve"> </w:t>
            </w:r>
            <w:proofErr w:type="spellStart"/>
            <w:r w:rsidRPr="00673227">
              <w:t>Голев</w:t>
            </w:r>
            <w:proofErr w:type="spellEnd"/>
          </w:p>
        </w:tc>
        <w:tc>
          <w:tcPr>
            <w:tcW w:w="2410" w:type="dxa"/>
            <w:tcBorders>
              <w:bottom w:val="single" w:sz="4" w:space="0" w:color="auto"/>
            </w:tcBorders>
          </w:tcPr>
          <w:p w:rsidR="00FB2215" w:rsidRPr="00673227" w:rsidRDefault="00FB2215" w:rsidP="00FB2215">
            <w:r w:rsidRPr="00673227">
              <w:t>579,000</w:t>
            </w:r>
          </w:p>
        </w:tc>
        <w:tc>
          <w:tcPr>
            <w:tcW w:w="2409" w:type="dxa"/>
            <w:tcBorders>
              <w:bottom w:val="single" w:sz="4" w:space="0" w:color="auto"/>
            </w:tcBorders>
          </w:tcPr>
          <w:p w:rsidR="00FB2215" w:rsidRPr="00673227" w:rsidRDefault="00FB2215" w:rsidP="00FB2215">
            <w:r w:rsidRPr="00673227">
              <w:t>2,298</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174</w:t>
            </w:r>
          </w:p>
        </w:tc>
        <w:tc>
          <w:tcPr>
            <w:tcW w:w="4503" w:type="dxa"/>
            <w:tcBorders>
              <w:bottom w:val="single" w:sz="4" w:space="0" w:color="auto"/>
            </w:tcBorders>
          </w:tcPr>
          <w:p w:rsidR="00FB2215" w:rsidRPr="00673227" w:rsidRDefault="00FB2215" w:rsidP="00FB2215">
            <w:r w:rsidRPr="00673227">
              <w:t>ФГУП "Почта России"</w:t>
            </w:r>
          </w:p>
        </w:tc>
        <w:tc>
          <w:tcPr>
            <w:tcW w:w="2410" w:type="dxa"/>
            <w:tcBorders>
              <w:bottom w:val="single" w:sz="4" w:space="0" w:color="auto"/>
            </w:tcBorders>
          </w:tcPr>
          <w:p w:rsidR="00FB2215" w:rsidRPr="00673227" w:rsidRDefault="00FB2215" w:rsidP="00FB2215">
            <w:r w:rsidRPr="00673227">
              <w:t>378,010</w:t>
            </w:r>
          </w:p>
        </w:tc>
        <w:tc>
          <w:tcPr>
            <w:tcW w:w="2409" w:type="dxa"/>
            <w:tcBorders>
              <w:bottom w:val="single" w:sz="4" w:space="0" w:color="auto"/>
            </w:tcBorders>
          </w:tcPr>
          <w:p w:rsidR="00FB2215" w:rsidRPr="00673227" w:rsidRDefault="00FB2215" w:rsidP="00FB2215">
            <w:r w:rsidRPr="00673227">
              <w:t>1,500</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175</w:t>
            </w:r>
          </w:p>
        </w:tc>
        <w:tc>
          <w:tcPr>
            <w:tcW w:w="4503" w:type="dxa"/>
            <w:tcBorders>
              <w:bottom w:val="single" w:sz="4" w:space="0" w:color="auto"/>
            </w:tcBorders>
          </w:tcPr>
          <w:p w:rsidR="00FB2215" w:rsidRPr="00673227" w:rsidRDefault="00FB2215" w:rsidP="00FB2215">
            <w:r w:rsidRPr="00673227">
              <w:t>ООО Гран</w:t>
            </w:r>
          </w:p>
        </w:tc>
        <w:tc>
          <w:tcPr>
            <w:tcW w:w="2410" w:type="dxa"/>
            <w:tcBorders>
              <w:bottom w:val="single" w:sz="4" w:space="0" w:color="auto"/>
            </w:tcBorders>
          </w:tcPr>
          <w:p w:rsidR="00FB2215" w:rsidRPr="00673227" w:rsidRDefault="00FB2215" w:rsidP="00FB2215">
            <w:r w:rsidRPr="00673227">
              <w:t>43,170</w:t>
            </w:r>
          </w:p>
        </w:tc>
        <w:tc>
          <w:tcPr>
            <w:tcW w:w="2409" w:type="dxa"/>
            <w:tcBorders>
              <w:bottom w:val="single" w:sz="4" w:space="0" w:color="auto"/>
            </w:tcBorders>
          </w:tcPr>
          <w:p w:rsidR="00FB2215" w:rsidRPr="00673227" w:rsidRDefault="00FB2215" w:rsidP="00FB2215">
            <w:r w:rsidRPr="00673227">
              <w:t>0,171</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176</w:t>
            </w:r>
          </w:p>
        </w:tc>
        <w:tc>
          <w:tcPr>
            <w:tcW w:w="4503" w:type="dxa"/>
            <w:tcBorders>
              <w:bottom w:val="single" w:sz="4" w:space="0" w:color="auto"/>
            </w:tcBorders>
          </w:tcPr>
          <w:p w:rsidR="00FB2215" w:rsidRPr="00673227" w:rsidRDefault="00FB2215" w:rsidP="00FB2215">
            <w:r w:rsidRPr="00673227">
              <w:t>СПК "</w:t>
            </w:r>
            <w:proofErr w:type="spellStart"/>
            <w:r w:rsidRPr="00673227">
              <w:t>Агропромэнерго</w:t>
            </w:r>
            <w:proofErr w:type="spellEnd"/>
          </w:p>
        </w:tc>
        <w:tc>
          <w:tcPr>
            <w:tcW w:w="2410" w:type="dxa"/>
            <w:tcBorders>
              <w:bottom w:val="single" w:sz="4" w:space="0" w:color="auto"/>
            </w:tcBorders>
          </w:tcPr>
          <w:p w:rsidR="00FB2215" w:rsidRPr="00673227" w:rsidRDefault="00FB2215" w:rsidP="00FB2215">
            <w:r w:rsidRPr="00673227">
              <w:t>69,000</w:t>
            </w:r>
          </w:p>
        </w:tc>
        <w:tc>
          <w:tcPr>
            <w:tcW w:w="2409" w:type="dxa"/>
            <w:tcBorders>
              <w:bottom w:val="single" w:sz="4" w:space="0" w:color="auto"/>
            </w:tcBorders>
          </w:tcPr>
          <w:p w:rsidR="00FB2215" w:rsidRPr="00673227" w:rsidRDefault="00FB2215" w:rsidP="00FB2215">
            <w:r w:rsidRPr="00673227">
              <w:t>0,274</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177</w:t>
            </w:r>
          </w:p>
        </w:tc>
        <w:tc>
          <w:tcPr>
            <w:tcW w:w="4503" w:type="dxa"/>
            <w:tcBorders>
              <w:bottom w:val="single" w:sz="4" w:space="0" w:color="auto"/>
            </w:tcBorders>
          </w:tcPr>
          <w:p w:rsidR="00FB2215" w:rsidRPr="00673227" w:rsidRDefault="00FB2215" w:rsidP="00FB2215">
            <w:proofErr w:type="spellStart"/>
            <w:r w:rsidRPr="00673227">
              <w:t>Производст</w:t>
            </w:r>
            <w:proofErr w:type="spellEnd"/>
            <w:r w:rsidRPr="00673227">
              <w:t>. База</w:t>
            </w:r>
            <w:proofErr w:type="gramStart"/>
            <w:r w:rsidRPr="00673227">
              <w:t xml:space="preserve"> ,</w:t>
            </w:r>
            <w:proofErr w:type="gramEnd"/>
            <w:r w:rsidRPr="00673227">
              <w:t xml:space="preserve"> </w:t>
            </w:r>
            <w:proofErr w:type="spellStart"/>
            <w:r w:rsidRPr="00673227">
              <w:t>Пануров</w:t>
            </w:r>
            <w:proofErr w:type="spellEnd"/>
            <w:r w:rsidRPr="00673227">
              <w:t xml:space="preserve"> И.И.</w:t>
            </w:r>
          </w:p>
        </w:tc>
        <w:tc>
          <w:tcPr>
            <w:tcW w:w="2410" w:type="dxa"/>
            <w:tcBorders>
              <w:bottom w:val="single" w:sz="4" w:space="0" w:color="auto"/>
            </w:tcBorders>
          </w:tcPr>
          <w:p w:rsidR="00FB2215" w:rsidRPr="00673227" w:rsidRDefault="00FB2215" w:rsidP="00FB2215">
            <w:r w:rsidRPr="00673227">
              <w:t>132,800</w:t>
            </w:r>
          </w:p>
        </w:tc>
        <w:tc>
          <w:tcPr>
            <w:tcW w:w="2409" w:type="dxa"/>
            <w:tcBorders>
              <w:bottom w:val="single" w:sz="4" w:space="0" w:color="auto"/>
            </w:tcBorders>
          </w:tcPr>
          <w:p w:rsidR="00FB2215" w:rsidRPr="00673227" w:rsidRDefault="00FB2215" w:rsidP="00FB2215">
            <w:r w:rsidRPr="00673227">
              <w:t>0,527</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178</w:t>
            </w:r>
          </w:p>
        </w:tc>
        <w:tc>
          <w:tcPr>
            <w:tcW w:w="4503" w:type="dxa"/>
            <w:tcBorders>
              <w:bottom w:val="single" w:sz="4" w:space="0" w:color="auto"/>
            </w:tcBorders>
          </w:tcPr>
          <w:p w:rsidR="00FB2215" w:rsidRPr="00673227" w:rsidRDefault="00FB2215" w:rsidP="00FB2215">
            <w:r w:rsidRPr="00673227">
              <w:t>ООО "</w:t>
            </w:r>
            <w:proofErr w:type="spellStart"/>
            <w:r w:rsidRPr="00673227">
              <w:t>Трубчевский</w:t>
            </w:r>
            <w:proofErr w:type="spellEnd"/>
            <w:r w:rsidRPr="00673227">
              <w:t xml:space="preserve"> </w:t>
            </w:r>
            <w:proofErr w:type="spellStart"/>
            <w:r w:rsidRPr="00673227">
              <w:t>Жилкомхоз</w:t>
            </w:r>
            <w:proofErr w:type="spellEnd"/>
            <w:r w:rsidRPr="00673227">
              <w:t>"</w:t>
            </w:r>
          </w:p>
        </w:tc>
        <w:tc>
          <w:tcPr>
            <w:tcW w:w="2410" w:type="dxa"/>
            <w:tcBorders>
              <w:bottom w:val="single" w:sz="4" w:space="0" w:color="auto"/>
            </w:tcBorders>
          </w:tcPr>
          <w:p w:rsidR="00FB2215" w:rsidRPr="00673227" w:rsidRDefault="00FB2215" w:rsidP="00FB2215">
            <w:r w:rsidRPr="00673227">
              <w:t>3 856,959</w:t>
            </w:r>
          </w:p>
        </w:tc>
        <w:tc>
          <w:tcPr>
            <w:tcW w:w="2409" w:type="dxa"/>
            <w:tcBorders>
              <w:bottom w:val="single" w:sz="4" w:space="0" w:color="auto"/>
            </w:tcBorders>
          </w:tcPr>
          <w:p w:rsidR="00FB2215" w:rsidRPr="00673227" w:rsidRDefault="00FB2215" w:rsidP="00FB2215">
            <w:r w:rsidRPr="00673227">
              <w:t>15,305</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179</w:t>
            </w:r>
          </w:p>
        </w:tc>
        <w:tc>
          <w:tcPr>
            <w:tcW w:w="4503" w:type="dxa"/>
            <w:tcBorders>
              <w:bottom w:val="single" w:sz="4" w:space="0" w:color="auto"/>
            </w:tcBorders>
          </w:tcPr>
          <w:p w:rsidR="00FB2215" w:rsidRPr="00673227" w:rsidRDefault="00FB2215" w:rsidP="00FB2215">
            <w:r w:rsidRPr="00673227">
              <w:t xml:space="preserve">ОАО "Центр </w:t>
            </w:r>
            <w:proofErr w:type="spellStart"/>
            <w:r w:rsidRPr="00673227">
              <w:t>Телеком"</w:t>
            </w:r>
            <w:proofErr w:type="gramStart"/>
            <w:r w:rsidRPr="00673227">
              <w:t>,Э</w:t>
            </w:r>
            <w:proofErr w:type="gramEnd"/>
            <w:r w:rsidRPr="00673227">
              <w:t>ТУС</w:t>
            </w:r>
            <w:proofErr w:type="spellEnd"/>
          </w:p>
        </w:tc>
        <w:tc>
          <w:tcPr>
            <w:tcW w:w="2410" w:type="dxa"/>
            <w:tcBorders>
              <w:bottom w:val="single" w:sz="4" w:space="0" w:color="auto"/>
            </w:tcBorders>
          </w:tcPr>
          <w:p w:rsidR="00FB2215" w:rsidRPr="00673227" w:rsidRDefault="00FB2215" w:rsidP="00FB2215">
            <w:r w:rsidRPr="00673227">
              <w:t>102,700</w:t>
            </w:r>
          </w:p>
        </w:tc>
        <w:tc>
          <w:tcPr>
            <w:tcW w:w="2409" w:type="dxa"/>
            <w:tcBorders>
              <w:bottom w:val="single" w:sz="4" w:space="0" w:color="auto"/>
            </w:tcBorders>
          </w:tcPr>
          <w:p w:rsidR="00FB2215" w:rsidRPr="00673227" w:rsidRDefault="00FB2215" w:rsidP="00FB2215">
            <w:r w:rsidRPr="00673227">
              <w:t>0,408</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180</w:t>
            </w:r>
          </w:p>
        </w:tc>
        <w:tc>
          <w:tcPr>
            <w:tcW w:w="4503" w:type="dxa"/>
            <w:tcBorders>
              <w:bottom w:val="single" w:sz="4" w:space="0" w:color="auto"/>
            </w:tcBorders>
          </w:tcPr>
          <w:p w:rsidR="00FB2215" w:rsidRPr="00673227" w:rsidRDefault="00FB2215" w:rsidP="00FB2215">
            <w:r w:rsidRPr="00673227">
              <w:t>индивид предприниматель Юдин</w:t>
            </w:r>
          </w:p>
        </w:tc>
        <w:tc>
          <w:tcPr>
            <w:tcW w:w="2410" w:type="dxa"/>
            <w:tcBorders>
              <w:bottom w:val="single" w:sz="4" w:space="0" w:color="auto"/>
            </w:tcBorders>
          </w:tcPr>
          <w:p w:rsidR="00FB2215" w:rsidRPr="00673227" w:rsidRDefault="00FB2215" w:rsidP="00FB2215">
            <w:r w:rsidRPr="00673227">
              <w:t>0,000</w:t>
            </w:r>
          </w:p>
        </w:tc>
        <w:tc>
          <w:tcPr>
            <w:tcW w:w="2409" w:type="dxa"/>
            <w:tcBorders>
              <w:bottom w:val="single" w:sz="4" w:space="0" w:color="auto"/>
            </w:tcBorders>
          </w:tcPr>
          <w:p w:rsidR="00FB2215" w:rsidRPr="00673227" w:rsidRDefault="00FB2215" w:rsidP="00FB2215">
            <w:r w:rsidRPr="00673227">
              <w:t>0,000</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r w:rsidRPr="00673227">
              <w:t>181</w:t>
            </w:r>
          </w:p>
        </w:tc>
        <w:tc>
          <w:tcPr>
            <w:tcW w:w="4503" w:type="dxa"/>
            <w:tcBorders>
              <w:bottom w:val="single" w:sz="4" w:space="0" w:color="auto"/>
            </w:tcBorders>
          </w:tcPr>
          <w:p w:rsidR="00FB2215" w:rsidRPr="00673227" w:rsidRDefault="00FB2215" w:rsidP="00FB2215">
            <w:r w:rsidRPr="00673227">
              <w:t>ООО "</w:t>
            </w:r>
            <w:proofErr w:type="spellStart"/>
            <w:r w:rsidRPr="00673227">
              <w:t>ПромСервис</w:t>
            </w:r>
            <w:proofErr w:type="spellEnd"/>
            <w:r w:rsidRPr="00673227">
              <w:t>"</w:t>
            </w:r>
          </w:p>
        </w:tc>
        <w:tc>
          <w:tcPr>
            <w:tcW w:w="2410" w:type="dxa"/>
            <w:tcBorders>
              <w:bottom w:val="single" w:sz="4" w:space="0" w:color="auto"/>
            </w:tcBorders>
          </w:tcPr>
          <w:p w:rsidR="00FB2215" w:rsidRPr="00673227" w:rsidRDefault="00FB2215" w:rsidP="00FB2215">
            <w:r w:rsidRPr="00673227">
              <w:t>73,000</w:t>
            </w:r>
          </w:p>
        </w:tc>
        <w:tc>
          <w:tcPr>
            <w:tcW w:w="2409" w:type="dxa"/>
            <w:tcBorders>
              <w:bottom w:val="single" w:sz="4" w:space="0" w:color="auto"/>
            </w:tcBorders>
          </w:tcPr>
          <w:p w:rsidR="00FB2215" w:rsidRPr="00673227" w:rsidRDefault="00FB2215" w:rsidP="00FB2215">
            <w:r w:rsidRPr="00673227">
              <w:t>0,290</w:t>
            </w:r>
          </w:p>
        </w:tc>
      </w:tr>
      <w:tr w:rsidR="00FB2215" w:rsidRPr="00DC4A1F" w:rsidTr="00E05062">
        <w:trPr>
          <w:trHeight w:val="135"/>
          <w:jc w:val="center"/>
        </w:trPr>
        <w:tc>
          <w:tcPr>
            <w:tcW w:w="677" w:type="dxa"/>
            <w:tcBorders>
              <w:bottom w:val="single" w:sz="4" w:space="0" w:color="auto"/>
            </w:tcBorders>
          </w:tcPr>
          <w:p w:rsidR="00FB2215" w:rsidRPr="00673227" w:rsidRDefault="00FB2215" w:rsidP="00FB2215"/>
        </w:tc>
        <w:tc>
          <w:tcPr>
            <w:tcW w:w="4503" w:type="dxa"/>
            <w:tcBorders>
              <w:bottom w:val="single" w:sz="4" w:space="0" w:color="auto"/>
            </w:tcBorders>
          </w:tcPr>
          <w:p w:rsidR="00FB2215" w:rsidRPr="00673227" w:rsidRDefault="00FB2215" w:rsidP="00FB2215">
            <w:r w:rsidRPr="00673227">
              <w:t>ВСЕГО:</w:t>
            </w:r>
          </w:p>
        </w:tc>
        <w:tc>
          <w:tcPr>
            <w:tcW w:w="2410" w:type="dxa"/>
            <w:tcBorders>
              <w:bottom w:val="single" w:sz="4" w:space="0" w:color="auto"/>
            </w:tcBorders>
          </w:tcPr>
          <w:p w:rsidR="00FB2215" w:rsidRPr="00FB2215" w:rsidRDefault="00FB2215" w:rsidP="00FB2215">
            <w:pPr>
              <w:rPr>
                <w:b/>
              </w:rPr>
            </w:pPr>
            <w:r w:rsidRPr="00FB2215">
              <w:rPr>
                <w:b/>
              </w:rPr>
              <w:t>135 466,140</w:t>
            </w:r>
          </w:p>
        </w:tc>
        <w:tc>
          <w:tcPr>
            <w:tcW w:w="2409" w:type="dxa"/>
            <w:tcBorders>
              <w:bottom w:val="single" w:sz="4" w:space="0" w:color="auto"/>
            </w:tcBorders>
          </w:tcPr>
          <w:p w:rsidR="00FB2215" w:rsidRPr="00FB2215" w:rsidRDefault="00FB2215" w:rsidP="00FB2215">
            <w:pPr>
              <w:rPr>
                <w:b/>
              </w:rPr>
            </w:pPr>
            <w:r w:rsidRPr="00FB2215">
              <w:rPr>
                <w:b/>
              </w:rPr>
              <w:t>537,564</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r w:rsidRPr="007962E8">
              <w:t>182</w:t>
            </w:r>
          </w:p>
        </w:tc>
        <w:tc>
          <w:tcPr>
            <w:tcW w:w="4503" w:type="dxa"/>
            <w:tcBorders>
              <w:bottom w:val="single" w:sz="4" w:space="0" w:color="auto"/>
            </w:tcBorders>
          </w:tcPr>
          <w:p w:rsidR="00FB2215" w:rsidRPr="007962E8" w:rsidRDefault="00FB2215" w:rsidP="00FB2215">
            <w:r w:rsidRPr="007962E8">
              <w:t>ТСЖК-4</w:t>
            </w:r>
          </w:p>
        </w:tc>
        <w:tc>
          <w:tcPr>
            <w:tcW w:w="2410" w:type="dxa"/>
            <w:tcBorders>
              <w:bottom w:val="single" w:sz="4" w:space="0" w:color="auto"/>
            </w:tcBorders>
          </w:tcPr>
          <w:p w:rsidR="00FB2215" w:rsidRPr="007962E8" w:rsidRDefault="00FB2215" w:rsidP="00FB2215">
            <w:r w:rsidRPr="007962E8">
              <w:t xml:space="preserve">5 175,000 </w:t>
            </w:r>
          </w:p>
        </w:tc>
        <w:tc>
          <w:tcPr>
            <w:tcW w:w="2409" w:type="dxa"/>
            <w:tcBorders>
              <w:bottom w:val="single" w:sz="4" w:space="0" w:color="auto"/>
            </w:tcBorders>
          </w:tcPr>
          <w:p w:rsidR="00FB2215" w:rsidRPr="007962E8" w:rsidRDefault="00FB2215" w:rsidP="00FB2215">
            <w:r w:rsidRPr="007962E8">
              <w:t>14,178</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tc>
        <w:tc>
          <w:tcPr>
            <w:tcW w:w="4503" w:type="dxa"/>
            <w:tcBorders>
              <w:bottom w:val="single" w:sz="4" w:space="0" w:color="auto"/>
            </w:tcBorders>
          </w:tcPr>
          <w:p w:rsidR="00FB2215" w:rsidRPr="007962E8" w:rsidRDefault="00FB2215" w:rsidP="00FB2215">
            <w:r w:rsidRPr="007962E8">
              <w:t>НАСЕЛЕНИЕ  Ч/С, РКЦ</w:t>
            </w:r>
          </w:p>
        </w:tc>
        <w:tc>
          <w:tcPr>
            <w:tcW w:w="2410" w:type="dxa"/>
            <w:tcBorders>
              <w:bottom w:val="single" w:sz="4" w:space="0" w:color="auto"/>
            </w:tcBorders>
          </w:tcPr>
          <w:p w:rsidR="00FB2215" w:rsidRPr="007962E8" w:rsidRDefault="00FB2215" w:rsidP="00FB2215">
            <w:r w:rsidRPr="007962E8">
              <w:t xml:space="preserve">265 173,753 </w:t>
            </w:r>
          </w:p>
        </w:tc>
        <w:tc>
          <w:tcPr>
            <w:tcW w:w="2409" w:type="dxa"/>
            <w:tcBorders>
              <w:bottom w:val="single" w:sz="4" w:space="0" w:color="auto"/>
            </w:tcBorders>
          </w:tcPr>
          <w:p w:rsidR="00FB2215" w:rsidRPr="007962E8" w:rsidRDefault="00FB2215" w:rsidP="00FB2215">
            <w:r w:rsidRPr="007962E8">
              <w:t>726,503</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tc>
        <w:tc>
          <w:tcPr>
            <w:tcW w:w="4503" w:type="dxa"/>
            <w:tcBorders>
              <w:bottom w:val="single" w:sz="4" w:space="0" w:color="auto"/>
            </w:tcBorders>
          </w:tcPr>
          <w:p w:rsidR="00FB2215" w:rsidRPr="007962E8" w:rsidRDefault="00FB2215" w:rsidP="00FB2215">
            <w:r w:rsidRPr="007962E8">
              <w:t>НАСЕЛЕНИЕ ЖКС, РКЦ</w:t>
            </w:r>
          </w:p>
        </w:tc>
        <w:tc>
          <w:tcPr>
            <w:tcW w:w="2410" w:type="dxa"/>
            <w:tcBorders>
              <w:bottom w:val="single" w:sz="4" w:space="0" w:color="auto"/>
            </w:tcBorders>
          </w:tcPr>
          <w:p w:rsidR="00FB2215" w:rsidRPr="007962E8" w:rsidRDefault="00FB2215" w:rsidP="00FB2215">
            <w:r w:rsidRPr="007962E8">
              <w:t xml:space="preserve">218 279,933 </w:t>
            </w:r>
          </w:p>
        </w:tc>
        <w:tc>
          <w:tcPr>
            <w:tcW w:w="2409" w:type="dxa"/>
            <w:tcBorders>
              <w:bottom w:val="single" w:sz="4" w:space="0" w:color="auto"/>
            </w:tcBorders>
          </w:tcPr>
          <w:p w:rsidR="00FB2215" w:rsidRPr="007962E8" w:rsidRDefault="00FB2215" w:rsidP="00FB2215">
            <w:r w:rsidRPr="007962E8">
              <w:t>598,027</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tc>
        <w:tc>
          <w:tcPr>
            <w:tcW w:w="4503" w:type="dxa"/>
            <w:tcBorders>
              <w:bottom w:val="single" w:sz="4" w:space="0" w:color="auto"/>
            </w:tcBorders>
          </w:tcPr>
          <w:p w:rsidR="00FB2215" w:rsidRPr="00FB2215" w:rsidRDefault="00FB2215" w:rsidP="00FB2215">
            <w:pPr>
              <w:rPr>
                <w:b/>
              </w:rPr>
            </w:pPr>
            <w:r w:rsidRPr="00FB2215">
              <w:rPr>
                <w:b/>
              </w:rPr>
              <w:t>ВСЕГО НАСЕЛЕНИЕ</w:t>
            </w:r>
          </w:p>
        </w:tc>
        <w:tc>
          <w:tcPr>
            <w:tcW w:w="2410" w:type="dxa"/>
            <w:tcBorders>
              <w:bottom w:val="single" w:sz="4" w:space="0" w:color="auto"/>
            </w:tcBorders>
          </w:tcPr>
          <w:p w:rsidR="00FB2215" w:rsidRPr="00FB2215" w:rsidRDefault="00FB2215" w:rsidP="00FB2215">
            <w:pPr>
              <w:rPr>
                <w:b/>
              </w:rPr>
            </w:pPr>
            <w:r w:rsidRPr="00FB2215">
              <w:rPr>
                <w:b/>
              </w:rPr>
              <w:t xml:space="preserve">488 628,686 </w:t>
            </w:r>
          </w:p>
        </w:tc>
        <w:tc>
          <w:tcPr>
            <w:tcW w:w="2409" w:type="dxa"/>
            <w:tcBorders>
              <w:bottom w:val="single" w:sz="4" w:space="0" w:color="auto"/>
            </w:tcBorders>
          </w:tcPr>
          <w:p w:rsidR="00FB2215" w:rsidRPr="00FB2215" w:rsidRDefault="00FB2215" w:rsidP="00FB2215">
            <w:pPr>
              <w:rPr>
                <w:b/>
              </w:rPr>
            </w:pPr>
            <w:r w:rsidRPr="00FB2215">
              <w:rPr>
                <w:b/>
              </w:rPr>
              <w:t xml:space="preserve">1 338,708 </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tc>
        <w:tc>
          <w:tcPr>
            <w:tcW w:w="4503" w:type="dxa"/>
            <w:tcBorders>
              <w:bottom w:val="single" w:sz="4" w:space="0" w:color="auto"/>
            </w:tcBorders>
          </w:tcPr>
          <w:p w:rsidR="00FB2215" w:rsidRPr="007962E8" w:rsidRDefault="00FB2215" w:rsidP="00FB2215">
            <w:r w:rsidRPr="007962E8">
              <w:t>Собственные нужды ВКХ</w:t>
            </w:r>
          </w:p>
        </w:tc>
        <w:tc>
          <w:tcPr>
            <w:tcW w:w="2410" w:type="dxa"/>
            <w:tcBorders>
              <w:bottom w:val="single" w:sz="4" w:space="0" w:color="auto"/>
            </w:tcBorders>
          </w:tcPr>
          <w:p w:rsidR="00FB2215" w:rsidRPr="007962E8" w:rsidRDefault="00FB2215" w:rsidP="00FB2215">
            <w:r w:rsidRPr="007962E8">
              <w:t xml:space="preserve">1 402,400 </w:t>
            </w:r>
          </w:p>
        </w:tc>
        <w:tc>
          <w:tcPr>
            <w:tcW w:w="2409" w:type="dxa"/>
            <w:tcBorders>
              <w:bottom w:val="single" w:sz="4" w:space="0" w:color="auto"/>
            </w:tcBorders>
          </w:tcPr>
          <w:p w:rsidR="00FB2215" w:rsidRPr="007962E8" w:rsidRDefault="00FB2215" w:rsidP="00FB2215">
            <w:r w:rsidRPr="007962E8">
              <w:t>5,565</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r w:rsidRPr="007962E8">
              <w:t>183</w:t>
            </w:r>
          </w:p>
        </w:tc>
        <w:tc>
          <w:tcPr>
            <w:tcW w:w="4503" w:type="dxa"/>
            <w:tcBorders>
              <w:bottom w:val="single" w:sz="4" w:space="0" w:color="auto"/>
            </w:tcBorders>
          </w:tcPr>
          <w:p w:rsidR="00FB2215" w:rsidRPr="007962E8" w:rsidRDefault="00FB2215" w:rsidP="00FB2215">
            <w:r w:rsidRPr="007962E8">
              <w:t>Водоканал сервис, баня</w:t>
            </w:r>
          </w:p>
        </w:tc>
        <w:tc>
          <w:tcPr>
            <w:tcW w:w="2410" w:type="dxa"/>
            <w:tcBorders>
              <w:bottom w:val="single" w:sz="4" w:space="0" w:color="auto"/>
            </w:tcBorders>
          </w:tcPr>
          <w:p w:rsidR="00FB2215" w:rsidRPr="007962E8" w:rsidRDefault="00FB2215" w:rsidP="00FB2215">
            <w:r w:rsidRPr="007962E8">
              <w:t xml:space="preserve">6 627,000 </w:t>
            </w:r>
          </w:p>
        </w:tc>
        <w:tc>
          <w:tcPr>
            <w:tcW w:w="2409" w:type="dxa"/>
            <w:tcBorders>
              <w:bottom w:val="single" w:sz="4" w:space="0" w:color="auto"/>
            </w:tcBorders>
          </w:tcPr>
          <w:p w:rsidR="00FB2215" w:rsidRPr="007962E8" w:rsidRDefault="00FB2215" w:rsidP="00FB2215">
            <w:r w:rsidRPr="007962E8">
              <w:t>69,031</w:t>
            </w:r>
          </w:p>
        </w:tc>
      </w:tr>
      <w:tr w:rsidR="00FB2215" w:rsidRPr="00DC4A1F" w:rsidTr="00E05062">
        <w:trPr>
          <w:trHeight w:val="135"/>
          <w:jc w:val="center"/>
        </w:trPr>
        <w:tc>
          <w:tcPr>
            <w:tcW w:w="677" w:type="dxa"/>
            <w:tcBorders>
              <w:bottom w:val="single" w:sz="4" w:space="0" w:color="auto"/>
            </w:tcBorders>
          </w:tcPr>
          <w:p w:rsidR="00FB2215" w:rsidRPr="007962E8" w:rsidRDefault="00FB2215" w:rsidP="00FB2215"/>
        </w:tc>
        <w:tc>
          <w:tcPr>
            <w:tcW w:w="4503" w:type="dxa"/>
            <w:tcBorders>
              <w:bottom w:val="single" w:sz="4" w:space="0" w:color="auto"/>
            </w:tcBorders>
          </w:tcPr>
          <w:p w:rsidR="00FB2215" w:rsidRPr="00FB2215" w:rsidRDefault="00FB2215" w:rsidP="00FB2215">
            <w:pPr>
              <w:rPr>
                <w:b/>
              </w:rPr>
            </w:pPr>
            <w:r w:rsidRPr="00FB2215">
              <w:rPr>
                <w:b/>
              </w:rPr>
              <w:t>ВСЕГО ПО ПРЕДПРИЯТИЯМ</w:t>
            </w:r>
          </w:p>
        </w:tc>
        <w:tc>
          <w:tcPr>
            <w:tcW w:w="2410" w:type="dxa"/>
            <w:tcBorders>
              <w:bottom w:val="single" w:sz="4" w:space="0" w:color="auto"/>
            </w:tcBorders>
          </w:tcPr>
          <w:p w:rsidR="00FB2215" w:rsidRPr="00FB2215" w:rsidRDefault="00FB2215" w:rsidP="00FB2215">
            <w:pPr>
              <w:rPr>
                <w:b/>
              </w:rPr>
            </w:pPr>
            <w:r w:rsidRPr="00FB2215">
              <w:rPr>
                <w:b/>
              </w:rPr>
              <w:t xml:space="preserve">765 780,648 </w:t>
            </w:r>
          </w:p>
        </w:tc>
        <w:tc>
          <w:tcPr>
            <w:tcW w:w="2409" w:type="dxa"/>
            <w:tcBorders>
              <w:bottom w:val="single" w:sz="4" w:space="0" w:color="auto"/>
            </w:tcBorders>
          </w:tcPr>
          <w:p w:rsidR="00FB2215" w:rsidRPr="00FB2215" w:rsidRDefault="00FB2215" w:rsidP="00FB2215">
            <w:pPr>
              <w:rPr>
                <w:b/>
              </w:rPr>
            </w:pPr>
            <w:r w:rsidRPr="00FB2215">
              <w:rPr>
                <w:b/>
              </w:rPr>
              <w:t xml:space="preserve">2 481,255 </w:t>
            </w:r>
          </w:p>
        </w:tc>
      </w:tr>
    </w:tbl>
    <w:p w:rsidR="0045589E" w:rsidRPr="0045589E" w:rsidRDefault="0045589E" w:rsidP="0045589E"/>
    <w:p w:rsidR="00DF4EB4" w:rsidRPr="00281D83" w:rsidRDefault="00281D83" w:rsidP="00697178">
      <w:pPr>
        <w:pStyle w:val="2"/>
        <w:jc w:val="center"/>
        <w:rPr>
          <w:b w:val="0"/>
          <w:color w:val="auto"/>
          <w:szCs w:val="28"/>
        </w:rPr>
      </w:pPr>
      <w:r>
        <w:rPr>
          <w:b w:val="0"/>
          <w:color w:val="auto"/>
          <w:szCs w:val="28"/>
        </w:rPr>
        <w:t>Баланс водоснабжения по</w:t>
      </w:r>
      <w:r w:rsidR="00DF4EB4" w:rsidRPr="00281D83">
        <w:rPr>
          <w:b w:val="0"/>
          <w:color w:val="auto"/>
          <w:szCs w:val="28"/>
        </w:rPr>
        <w:t xml:space="preserve"> год</w:t>
      </w:r>
      <w:r>
        <w:rPr>
          <w:b w:val="0"/>
          <w:color w:val="auto"/>
          <w:szCs w:val="28"/>
        </w:rPr>
        <w:t>ам</w:t>
      </w:r>
      <w:r w:rsidR="00DF4EB4" w:rsidRPr="00281D83">
        <w:rPr>
          <w:b w:val="0"/>
          <w:color w:val="auto"/>
          <w:szCs w:val="28"/>
        </w:rPr>
        <w:t xml:space="preserve"> представлен в таблице </w:t>
      </w:r>
      <w:r w:rsidR="00697178">
        <w:rPr>
          <w:b w:val="0"/>
          <w:color w:val="auto"/>
          <w:szCs w:val="28"/>
        </w:rPr>
        <w:t>7</w:t>
      </w:r>
      <w:r w:rsidR="00021C57">
        <w:rPr>
          <w:b w:val="0"/>
          <w:color w:val="auto"/>
          <w:szCs w:val="28"/>
        </w:rPr>
        <w:t>.</w:t>
      </w:r>
    </w:p>
    <w:p w:rsidR="00DF4EB4" w:rsidRPr="00067243" w:rsidRDefault="00DF4EB4" w:rsidP="00DF4EB4">
      <w:pPr>
        <w:jc w:val="right"/>
        <w:rPr>
          <w:sz w:val="28"/>
          <w:szCs w:val="28"/>
        </w:rPr>
      </w:pPr>
      <w:r w:rsidRPr="00281D83">
        <w:rPr>
          <w:sz w:val="28"/>
          <w:szCs w:val="28"/>
        </w:rPr>
        <w:t xml:space="preserve">Таблица </w:t>
      </w:r>
      <w:r w:rsidR="00697178">
        <w:rPr>
          <w:sz w:val="28"/>
          <w:szCs w:val="28"/>
        </w:rPr>
        <w:t>7</w:t>
      </w:r>
    </w:p>
    <w:tbl>
      <w:tblPr>
        <w:tblStyle w:val="af1"/>
        <w:tblW w:w="0" w:type="auto"/>
        <w:tblInd w:w="1101" w:type="dxa"/>
        <w:tblLook w:val="04A0" w:firstRow="1" w:lastRow="0" w:firstColumn="1" w:lastColumn="0" w:noHBand="0" w:noVBand="1"/>
      </w:tblPr>
      <w:tblGrid>
        <w:gridCol w:w="565"/>
        <w:gridCol w:w="4662"/>
        <w:gridCol w:w="1797"/>
        <w:gridCol w:w="1446"/>
      </w:tblGrid>
      <w:tr w:rsidR="00A47D63" w:rsidTr="00A47D63">
        <w:tc>
          <w:tcPr>
            <w:tcW w:w="565" w:type="dxa"/>
          </w:tcPr>
          <w:p w:rsidR="00A47D63" w:rsidRDefault="00A47D63" w:rsidP="00A47D63">
            <w:pPr>
              <w:rPr>
                <w:b/>
              </w:rPr>
            </w:pPr>
            <w:r>
              <w:rPr>
                <w:b/>
              </w:rPr>
              <w:t>№ п/п</w:t>
            </w:r>
          </w:p>
        </w:tc>
        <w:tc>
          <w:tcPr>
            <w:tcW w:w="4970" w:type="dxa"/>
          </w:tcPr>
          <w:p w:rsidR="00A47D63" w:rsidRDefault="00A47D63" w:rsidP="00DF4EB4">
            <w:pPr>
              <w:rPr>
                <w:b/>
              </w:rPr>
            </w:pPr>
            <w:r>
              <w:rPr>
                <w:b/>
              </w:rPr>
              <w:t>Показатели</w:t>
            </w:r>
          </w:p>
        </w:tc>
        <w:tc>
          <w:tcPr>
            <w:tcW w:w="1843" w:type="dxa"/>
          </w:tcPr>
          <w:p w:rsidR="00A47D63" w:rsidRDefault="00A47D63" w:rsidP="009140FA">
            <w:pPr>
              <w:jc w:val="center"/>
              <w:rPr>
                <w:b/>
              </w:rPr>
            </w:pPr>
            <w:r>
              <w:rPr>
                <w:b/>
              </w:rPr>
              <w:t>2013 год,</w:t>
            </w:r>
          </w:p>
          <w:p w:rsidR="00A47D63" w:rsidRDefault="00A47D63" w:rsidP="009140FA">
            <w:pPr>
              <w:jc w:val="center"/>
              <w:rPr>
                <w:b/>
              </w:rPr>
            </w:pPr>
            <w:r w:rsidRPr="00A47D63">
              <w:rPr>
                <w:b/>
              </w:rPr>
              <w:t>м3</w:t>
            </w:r>
          </w:p>
        </w:tc>
        <w:tc>
          <w:tcPr>
            <w:tcW w:w="1517" w:type="dxa"/>
          </w:tcPr>
          <w:p w:rsidR="00A47D63" w:rsidRDefault="00A47D63" w:rsidP="009140FA">
            <w:pPr>
              <w:jc w:val="center"/>
              <w:rPr>
                <w:b/>
              </w:rPr>
            </w:pPr>
            <w:r>
              <w:rPr>
                <w:b/>
              </w:rPr>
              <w:t>%</w:t>
            </w:r>
          </w:p>
        </w:tc>
      </w:tr>
      <w:tr w:rsidR="00A47D63" w:rsidRPr="00E509C4" w:rsidTr="00A47D63">
        <w:trPr>
          <w:trHeight w:val="288"/>
        </w:trPr>
        <w:tc>
          <w:tcPr>
            <w:tcW w:w="565" w:type="dxa"/>
          </w:tcPr>
          <w:p w:rsidR="00A47D63" w:rsidRPr="00E509C4" w:rsidRDefault="00A47D63" w:rsidP="00DF4EB4">
            <w:r>
              <w:t>1</w:t>
            </w:r>
          </w:p>
        </w:tc>
        <w:tc>
          <w:tcPr>
            <w:tcW w:w="4970" w:type="dxa"/>
          </w:tcPr>
          <w:p w:rsidR="00A47D63" w:rsidRPr="00E509C4" w:rsidRDefault="00A47D63" w:rsidP="00DF4EB4">
            <w:pPr>
              <w:rPr>
                <w:vertAlign w:val="superscript"/>
              </w:rPr>
            </w:pPr>
            <w:r w:rsidRPr="00E509C4">
              <w:t xml:space="preserve">Поднято </w:t>
            </w:r>
            <w:r>
              <w:t>воды из скважин</w:t>
            </w:r>
          </w:p>
        </w:tc>
        <w:tc>
          <w:tcPr>
            <w:tcW w:w="1843" w:type="dxa"/>
            <w:vAlign w:val="center"/>
          </w:tcPr>
          <w:p w:rsidR="00A47D63" w:rsidRPr="00E509C4" w:rsidRDefault="00A47D63" w:rsidP="009140FA">
            <w:pPr>
              <w:jc w:val="center"/>
            </w:pPr>
            <w:r w:rsidRPr="00A47D63">
              <w:t>991343</w:t>
            </w:r>
          </w:p>
        </w:tc>
        <w:tc>
          <w:tcPr>
            <w:tcW w:w="1517" w:type="dxa"/>
          </w:tcPr>
          <w:p w:rsidR="00A47D63" w:rsidRPr="00A47D63" w:rsidRDefault="00A47D63" w:rsidP="009140FA">
            <w:pPr>
              <w:jc w:val="center"/>
            </w:pPr>
            <w:r>
              <w:t>100</w:t>
            </w:r>
          </w:p>
        </w:tc>
      </w:tr>
      <w:tr w:rsidR="00A47D63" w:rsidRPr="00E509C4" w:rsidTr="00A47D63">
        <w:trPr>
          <w:trHeight w:val="90"/>
        </w:trPr>
        <w:tc>
          <w:tcPr>
            <w:tcW w:w="565" w:type="dxa"/>
          </w:tcPr>
          <w:p w:rsidR="00A47D63" w:rsidRDefault="00A47D63" w:rsidP="00DF4EB4">
            <w:r>
              <w:t>2</w:t>
            </w:r>
          </w:p>
        </w:tc>
        <w:tc>
          <w:tcPr>
            <w:tcW w:w="4970" w:type="dxa"/>
          </w:tcPr>
          <w:p w:rsidR="00A47D63" w:rsidRPr="00A47D63" w:rsidRDefault="00A47D63" w:rsidP="00DF4EB4">
            <w:pPr>
              <w:rPr>
                <w:vertAlign w:val="superscript"/>
              </w:rPr>
            </w:pPr>
            <w:r>
              <w:t>Потери</w:t>
            </w:r>
          </w:p>
        </w:tc>
        <w:tc>
          <w:tcPr>
            <w:tcW w:w="1843" w:type="dxa"/>
            <w:vAlign w:val="center"/>
          </w:tcPr>
          <w:p w:rsidR="00A47D63" w:rsidRDefault="00A47D63" w:rsidP="009140FA">
            <w:pPr>
              <w:jc w:val="center"/>
            </w:pPr>
            <w:r w:rsidRPr="00A47D63">
              <w:t>225562,352</w:t>
            </w:r>
          </w:p>
        </w:tc>
        <w:tc>
          <w:tcPr>
            <w:tcW w:w="1517" w:type="dxa"/>
          </w:tcPr>
          <w:p w:rsidR="00A47D63" w:rsidRPr="00A47D63" w:rsidRDefault="00A47D63" w:rsidP="009140FA">
            <w:pPr>
              <w:jc w:val="center"/>
            </w:pPr>
            <w:r>
              <w:t>22,8</w:t>
            </w:r>
          </w:p>
        </w:tc>
      </w:tr>
      <w:tr w:rsidR="00A47D63" w:rsidRPr="00E509C4" w:rsidTr="00A47D63">
        <w:tc>
          <w:tcPr>
            <w:tcW w:w="565" w:type="dxa"/>
          </w:tcPr>
          <w:p w:rsidR="00A47D63" w:rsidRDefault="00A47D63" w:rsidP="00DF4EB4">
            <w:r>
              <w:t>3</w:t>
            </w:r>
          </w:p>
        </w:tc>
        <w:tc>
          <w:tcPr>
            <w:tcW w:w="4970" w:type="dxa"/>
          </w:tcPr>
          <w:p w:rsidR="00A47D63" w:rsidRPr="009140FA" w:rsidRDefault="00A47D63" w:rsidP="00DF4EB4">
            <w:pPr>
              <w:rPr>
                <w:vertAlign w:val="superscript"/>
              </w:rPr>
            </w:pPr>
            <w:r>
              <w:t xml:space="preserve">Отпущено воды всего по категориям потребителей: </w:t>
            </w:r>
          </w:p>
        </w:tc>
        <w:tc>
          <w:tcPr>
            <w:tcW w:w="1843" w:type="dxa"/>
            <w:vAlign w:val="center"/>
          </w:tcPr>
          <w:p w:rsidR="00A47D63" w:rsidRPr="00E509C4" w:rsidRDefault="00A47D63" w:rsidP="009140FA">
            <w:pPr>
              <w:jc w:val="center"/>
            </w:pPr>
            <w:r w:rsidRPr="00A47D63">
              <w:t>765780,648</w:t>
            </w:r>
          </w:p>
        </w:tc>
        <w:tc>
          <w:tcPr>
            <w:tcW w:w="1517" w:type="dxa"/>
          </w:tcPr>
          <w:p w:rsidR="00A47D63" w:rsidRPr="00A47D63" w:rsidRDefault="002852D1" w:rsidP="009140FA">
            <w:pPr>
              <w:jc w:val="center"/>
            </w:pPr>
            <w:r>
              <w:t>77,2</w:t>
            </w:r>
          </w:p>
        </w:tc>
      </w:tr>
      <w:tr w:rsidR="00A47D63" w:rsidRPr="00E509C4" w:rsidTr="00A47D63">
        <w:tc>
          <w:tcPr>
            <w:tcW w:w="565" w:type="dxa"/>
          </w:tcPr>
          <w:p w:rsidR="00A47D63" w:rsidRDefault="00A47D63" w:rsidP="00DF4EB4">
            <w:r>
              <w:t>3.1</w:t>
            </w:r>
          </w:p>
        </w:tc>
        <w:tc>
          <w:tcPr>
            <w:tcW w:w="4970" w:type="dxa"/>
          </w:tcPr>
          <w:p w:rsidR="00A47D63" w:rsidRPr="009140FA" w:rsidRDefault="00A47D63" w:rsidP="00DF4EB4">
            <w:pPr>
              <w:rPr>
                <w:vertAlign w:val="superscript"/>
              </w:rPr>
            </w:pPr>
            <w:r>
              <w:t>Бюджетным организациям</w:t>
            </w:r>
          </w:p>
        </w:tc>
        <w:tc>
          <w:tcPr>
            <w:tcW w:w="1843" w:type="dxa"/>
            <w:vAlign w:val="center"/>
          </w:tcPr>
          <w:p w:rsidR="00A47D63" w:rsidRPr="00E509C4" w:rsidRDefault="00A47D63" w:rsidP="009140FA">
            <w:pPr>
              <w:jc w:val="center"/>
            </w:pPr>
            <w:r w:rsidRPr="00A47D63">
              <w:t>53432,136</w:t>
            </w:r>
          </w:p>
        </w:tc>
        <w:tc>
          <w:tcPr>
            <w:tcW w:w="1517" w:type="dxa"/>
          </w:tcPr>
          <w:p w:rsidR="00A47D63" w:rsidRPr="00A47D63" w:rsidRDefault="002852D1" w:rsidP="009140FA">
            <w:pPr>
              <w:jc w:val="center"/>
            </w:pPr>
            <w:r>
              <w:t>6,98</w:t>
            </w:r>
          </w:p>
        </w:tc>
      </w:tr>
      <w:tr w:rsidR="00A47D63" w:rsidRPr="00E509C4" w:rsidTr="00A47D63">
        <w:tc>
          <w:tcPr>
            <w:tcW w:w="565" w:type="dxa"/>
          </w:tcPr>
          <w:p w:rsidR="00A47D63" w:rsidRDefault="00A47D63" w:rsidP="00DF4EB4">
            <w:r>
              <w:t>3.2</w:t>
            </w:r>
          </w:p>
        </w:tc>
        <w:tc>
          <w:tcPr>
            <w:tcW w:w="4970" w:type="dxa"/>
          </w:tcPr>
          <w:p w:rsidR="00A47D63" w:rsidRPr="00E509C4" w:rsidRDefault="00A47D63" w:rsidP="00DF4EB4">
            <w:r>
              <w:t>Населению</w:t>
            </w:r>
          </w:p>
        </w:tc>
        <w:tc>
          <w:tcPr>
            <w:tcW w:w="1843" w:type="dxa"/>
            <w:vAlign w:val="bottom"/>
          </w:tcPr>
          <w:p w:rsidR="00A47D63" w:rsidRPr="00E509C4" w:rsidRDefault="00A47D63" w:rsidP="009140FA">
            <w:pPr>
              <w:jc w:val="center"/>
            </w:pPr>
            <w:r w:rsidRPr="00A47D63">
              <w:t>519953,435</w:t>
            </w:r>
          </w:p>
        </w:tc>
        <w:tc>
          <w:tcPr>
            <w:tcW w:w="1517" w:type="dxa"/>
          </w:tcPr>
          <w:p w:rsidR="00A47D63" w:rsidRPr="00A47D63" w:rsidRDefault="002852D1" w:rsidP="009140FA">
            <w:pPr>
              <w:jc w:val="center"/>
            </w:pPr>
            <w:r>
              <w:t>67,9</w:t>
            </w:r>
          </w:p>
        </w:tc>
      </w:tr>
      <w:tr w:rsidR="00A47D63" w:rsidRPr="00E509C4" w:rsidTr="00A47D63">
        <w:tc>
          <w:tcPr>
            <w:tcW w:w="565" w:type="dxa"/>
          </w:tcPr>
          <w:p w:rsidR="00A47D63" w:rsidRDefault="00A47D63" w:rsidP="00A47D63">
            <w:r>
              <w:t>3.3</w:t>
            </w:r>
          </w:p>
        </w:tc>
        <w:tc>
          <w:tcPr>
            <w:tcW w:w="4970" w:type="dxa"/>
          </w:tcPr>
          <w:p w:rsidR="00A47D63" w:rsidRPr="009140FA" w:rsidRDefault="00A47D63" w:rsidP="00A47D63">
            <w:pPr>
              <w:rPr>
                <w:vertAlign w:val="superscript"/>
              </w:rPr>
            </w:pPr>
            <w:r>
              <w:t>Прочим потребителям</w:t>
            </w:r>
          </w:p>
        </w:tc>
        <w:tc>
          <w:tcPr>
            <w:tcW w:w="1843" w:type="dxa"/>
            <w:vAlign w:val="center"/>
          </w:tcPr>
          <w:p w:rsidR="00A47D63" w:rsidRPr="00E509C4" w:rsidRDefault="00A47D63" w:rsidP="009140FA">
            <w:pPr>
              <w:jc w:val="center"/>
            </w:pPr>
            <w:r w:rsidRPr="00A47D63">
              <w:t>192395,077</w:t>
            </w:r>
          </w:p>
        </w:tc>
        <w:tc>
          <w:tcPr>
            <w:tcW w:w="1517" w:type="dxa"/>
          </w:tcPr>
          <w:p w:rsidR="00A47D63" w:rsidRPr="00A47D63" w:rsidRDefault="002852D1" w:rsidP="009140FA">
            <w:pPr>
              <w:jc w:val="center"/>
            </w:pPr>
            <w:r>
              <w:t>25,12</w:t>
            </w:r>
          </w:p>
        </w:tc>
      </w:tr>
    </w:tbl>
    <w:p w:rsidR="00DF4EB4" w:rsidRDefault="00DF4EB4" w:rsidP="00DF4EB4">
      <w:pPr>
        <w:rPr>
          <w:b/>
          <w:bCs/>
          <w:sz w:val="28"/>
          <w:szCs w:val="28"/>
        </w:rPr>
      </w:pPr>
    </w:p>
    <w:p w:rsidR="00DF4EB4" w:rsidRDefault="00DF4EB4" w:rsidP="00DF4EB4">
      <w:pPr>
        <w:pStyle w:val="2"/>
        <w:jc w:val="center"/>
        <w:rPr>
          <w:color w:val="auto"/>
          <w:szCs w:val="28"/>
        </w:rPr>
      </w:pPr>
      <w:bookmarkStart w:id="83" w:name="_Toc361734860"/>
      <w:r>
        <w:rPr>
          <w:color w:val="auto"/>
          <w:szCs w:val="28"/>
        </w:rPr>
        <w:t>1.3.1. Перспективное потребление коммуна</w:t>
      </w:r>
      <w:r w:rsidR="00BB41B9">
        <w:rPr>
          <w:color w:val="auto"/>
          <w:szCs w:val="28"/>
        </w:rPr>
        <w:t>льных ресурсов</w:t>
      </w:r>
      <w:r>
        <w:rPr>
          <w:color w:val="auto"/>
          <w:szCs w:val="28"/>
        </w:rPr>
        <w:t xml:space="preserve"> в сфере водоснабжения</w:t>
      </w:r>
      <w:bookmarkEnd w:id="77"/>
      <w:bookmarkEnd w:id="78"/>
      <w:bookmarkEnd w:id="79"/>
      <w:bookmarkEnd w:id="80"/>
      <w:bookmarkEnd w:id="81"/>
      <w:bookmarkEnd w:id="82"/>
      <w:bookmarkEnd w:id="83"/>
    </w:p>
    <w:p w:rsidR="00DF4EB4" w:rsidRPr="006E24A2" w:rsidRDefault="00DF4EB4" w:rsidP="00DF4EB4"/>
    <w:p w:rsidR="00DF4EB4" w:rsidRPr="00196DF5" w:rsidRDefault="00DF4EB4" w:rsidP="00DF4EB4">
      <w:pPr>
        <w:spacing w:after="0" w:line="360" w:lineRule="auto"/>
        <w:ind w:left="-567" w:firstLine="709"/>
        <w:jc w:val="both"/>
        <w:rPr>
          <w:sz w:val="28"/>
          <w:szCs w:val="28"/>
        </w:rPr>
      </w:pPr>
      <w:r w:rsidRPr="00196DF5">
        <w:rPr>
          <w:sz w:val="28"/>
          <w:szCs w:val="28"/>
        </w:rPr>
        <w:t>Развитие систем водоснабжения и</w:t>
      </w:r>
      <w:r w:rsidR="00BB41B9">
        <w:rPr>
          <w:sz w:val="28"/>
          <w:szCs w:val="28"/>
        </w:rPr>
        <w:t xml:space="preserve"> водоотведения на период до 2025</w:t>
      </w:r>
      <w:r w:rsidRPr="00196DF5">
        <w:rPr>
          <w:sz w:val="28"/>
          <w:szCs w:val="28"/>
        </w:rPr>
        <w:t xml:space="preserve"> года учитывает увеличение размера застраиваемой территории и улучшение качества жизни населения.</w:t>
      </w:r>
    </w:p>
    <w:p w:rsidR="00DF4EB4" w:rsidRPr="00AD7E10" w:rsidRDefault="00DF4EB4" w:rsidP="009B65DA">
      <w:pPr>
        <w:spacing w:after="0" w:line="360" w:lineRule="auto"/>
        <w:ind w:left="-567" w:firstLine="709"/>
        <w:jc w:val="both"/>
        <w:rPr>
          <w:sz w:val="28"/>
          <w:szCs w:val="28"/>
        </w:rPr>
      </w:pPr>
      <w:r w:rsidRPr="00196DF5">
        <w:rPr>
          <w:sz w:val="28"/>
          <w:szCs w:val="28"/>
        </w:rPr>
        <w:t xml:space="preserve">В результате реализации </w:t>
      </w:r>
      <w:r w:rsidR="00064D5E">
        <w:rPr>
          <w:sz w:val="28"/>
          <w:szCs w:val="28"/>
        </w:rPr>
        <w:t>схемы</w:t>
      </w:r>
      <w:r w:rsidRPr="00196DF5">
        <w:rPr>
          <w:sz w:val="28"/>
          <w:szCs w:val="28"/>
        </w:rPr>
        <w:t xml:space="preserve"> должно быть обеспечено развитие сетей централизованного водоснабжения </w:t>
      </w:r>
      <w:r w:rsidR="00BB41B9">
        <w:rPr>
          <w:sz w:val="28"/>
          <w:szCs w:val="28"/>
        </w:rPr>
        <w:t>МО</w:t>
      </w:r>
      <w:r w:rsidR="00987B91">
        <w:rPr>
          <w:sz w:val="28"/>
          <w:szCs w:val="28"/>
        </w:rPr>
        <w:t xml:space="preserve"> «город </w:t>
      </w:r>
      <w:r w:rsidR="00BB41B9">
        <w:rPr>
          <w:sz w:val="28"/>
          <w:szCs w:val="28"/>
        </w:rPr>
        <w:t>Трубчевск</w:t>
      </w:r>
      <w:r w:rsidR="00987B91">
        <w:rPr>
          <w:sz w:val="28"/>
          <w:szCs w:val="28"/>
        </w:rPr>
        <w:t>»</w:t>
      </w:r>
      <w:r w:rsidR="00BB41B9">
        <w:rPr>
          <w:sz w:val="28"/>
          <w:szCs w:val="28"/>
        </w:rPr>
        <w:t xml:space="preserve">, </w:t>
      </w:r>
      <w:r w:rsidRPr="00196DF5">
        <w:rPr>
          <w:sz w:val="28"/>
          <w:szCs w:val="28"/>
        </w:rPr>
        <w:t xml:space="preserve">а так же 100%-е подключение потребителей к централизованным системам водоснабжения. </w:t>
      </w:r>
      <w:r w:rsidRPr="00AD7E10">
        <w:rPr>
          <w:sz w:val="28"/>
          <w:szCs w:val="28"/>
        </w:rPr>
        <w:t xml:space="preserve">В перспективе развития </w:t>
      </w:r>
      <w:r w:rsidR="00BB41B9">
        <w:rPr>
          <w:sz w:val="28"/>
          <w:szCs w:val="28"/>
        </w:rPr>
        <w:t>города Трубчевска</w:t>
      </w:r>
      <w:r w:rsidRPr="00196DF5">
        <w:rPr>
          <w:sz w:val="28"/>
          <w:szCs w:val="28"/>
        </w:rPr>
        <w:t xml:space="preserve"> </w:t>
      </w:r>
      <w:r w:rsidRPr="00AD7E10">
        <w:rPr>
          <w:sz w:val="28"/>
          <w:szCs w:val="28"/>
        </w:rPr>
        <w:t xml:space="preserve">источником хозяйственно-питьевого водоснабжения являются централизованные сети водоснабжения. </w:t>
      </w:r>
    </w:p>
    <w:p w:rsidR="00DF4EB4" w:rsidRPr="00AD7E10" w:rsidRDefault="00DF4EB4" w:rsidP="009B65DA">
      <w:pPr>
        <w:spacing w:after="0" w:line="360" w:lineRule="auto"/>
        <w:ind w:left="-426" w:firstLine="708"/>
        <w:jc w:val="both"/>
        <w:rPr>
          <w:sz w:val="28"/>
          <w:szCs w:val="28"/>
        </w:rPr>
      </w:pPr>
      <w:r w:rsidRPr="00AD7E10">
        <w:rPr>
          <w:sz w:val="28"/>
          <w:szCs w:val="28"/>
        </w:rPr>
        <w:t>При проектировании системы водоснабжения определяется требуемый расход воды для потребителей. Расход воды на хозяйственно-питьевые нужды  населения зависит от степени санитарно-технического благоустройства населённых пунктов и районов жилой застройки.</w:t>
      </w:r>
    </w:p>
    <w:p w:rsidR="00DF4EB4" w:rsidRPr="00AD7E10" w:rsidRDefault="00DF4EB4" w:rsidP="009B65DA">
      <w:pPr>
        <w:spacing w:after="0" w:line="360" w:lineRule="auto"/>
        <w:ind w:left="-426" w:firstLine="708"/>
        <w:jc w:val="both"/>
        <w:rPr>
          <w:sz w:val="28"/>
          <w:szCs w:val="28"/>
        </w:rPr>
      </w:pPr>
      <w:r w:rsidRPr="00AD7E10">
        <w:rPr>
          <w:sz w:val="28"/>
          <w:szCs w:val="28"/>
        </w:rPr>
        <w:t xml:space="preserve">Благоустройство жилой застройки для </w:t>
      </w:r>
      <w:r w:rsidR="00BB41B9" w:rsidRPr="00BB41B9">
        <w:rPr>
          <w:sz w:val="28"/>
          <w:szCs w:val="28"/>
        </w:rPr>
        <w:t>МО «город Трубчевск»</w:t>
      </w:r>
      <w:r w:rsidR="00BB41B9">
        <w:rPr>
          <w:sz w:val="28"/>
          <w:szCs w:val="28"/>
        </w:rPr>
        <w:t xml:space="preserve"> </w:t>
      </w:r>
      <w:r w:rsidRPr="00AD7E10">
        <w:rPr>
          <w:sz w:val="28"/>
          <w:szCs w:val="28"/>
        </w:rPr>
        <w:t>принято следующим:</w:t>
      </w:r>
    </w:p>
    <w:p w:rsidR="00DF4EB4" w:rsidRPr="00AD7E10" w:rsidRDefault="00DF4EB4" w:rsidP="009B65DA">
      <w:pPr>
        <w:spacing w:after="0" w:line="360" w:lineRule="auto"/>
        <w:ind w:left="-426" w:firstLine="708"/>
        <w:jc w:val="both"/>
        <w:rPr>
          <w:sz w:val="28"/>
          <w:szCs w:val="28"/>
        </w:rPr>
      </w:pPr>
      <w:r w:rsidRPr="00AD7E10">
        <w:rPr>
          <w:sz w:val="28"/>
          <w:szCs w:val="28"/>
        </w:rPr>
        <w:t>- планируемая жилая застройк</w:t>
      </w:r>
      <w:r w:rsidR="00BB41B9">
        <w:rPr>
          <w:sz w:val="28"/>
          <w:szCs w:val="28"/>
        </w:rPr>
        <w:t>а на конец расчётного срока 2025</w:t>
      </w:r>
      <w:r w:rsidRPr="00AD7E10">
        <w:rPr>
          <w:sz w:val="28"/>
          <w:szCs w:val="28"/>
        </w:rPr>
        <w:t xml:space="preserve"> года оборудуется внутренними системами водоснабжения;</w:t>
      </w:r>
    </w:p>
    <w:p w:rsidR="00DF4EB4" w:rsidRPr="00AD7E10" w:rsidRDefault="00DF4EB4" w:rsidP="009B65DA">
      <w:pPr>
        <w:spacing w:after="0" w:line="360" w:lineRule="auto"/>
        <w:ind w:left="-426" w:firstLine="708"/>
        <w:jc w:val="both"/>
        <w:rPr>
          <w:sz w:val="28"/>
          <w:szCs w:val="28"/>
        </w:rPr>
      </w:pPr>
      <w:r w:rsidRPr="00AD7E10">
        <w:rPr>
          <w:sz w:val="28"/>
          <w:szCs w:val="28"/>
        </w:rPr>
        <w:t xml:space="preserve">- существующий мало и </w:t>
      </w:r>
      <w:proofErr w:type="spellStart"/>
      <w:r w:rsidRPr="00AD7E10">
        <w:rPr>
          <w:sz w:val="28"/>
          <w:szCs w:val="28"/>
        </w:rPr>
        <w:t>среднеэтажный</w:t>
      </w:r>
      <w:proofErr w:type="spellEnd"/>
      <w:r w:rsidRPr="00AD7E10">
        <w:rPr>
          <w:sz w:val="28"/>
          <w:szCs w:val="28"/>
        </w:rPr>
        <w:t xml:space="preserve"> жилой фонд оборудуется местными водонагревателями.</w:t>
      </w:r>
    </w:p>
    <w:p w:rsidR="009B65DA" w:rsidRPr="009B65DA" w:rsidRDefault="009B65DA" w:rsidP="009B65DA">
      <w:pPr>
        <w:pStyle w:val="23"/>
        <w:widowControl w:val="0"/>
        <w:spacing w:before="40" w:after="40" w:line="360" w:lineRule="auto"/>
        <w:ind w:left="-426" w:firstLine="709"/>
        <w:jc w:val="both"/>
        <w:rPr>
          <w:iCs/>
          <w:sz w:val="28"/>
          <w:szCs w:val="28"/>
        </w:rPr>
      </w:pPr>
      <w:r w:rsidRPr="009B65DA">
        <w:rPr>
          <w:sz w:val="28"/>
          <w:szCs w:val="28"/>
        </w:rPr>
        <w:lastRenderedPageBreak/>
        <w:t>Удельное среднесуточное (за год) водопотребление на одного жителя в населенных пунктах района приняты согласно СНиП 2.04.02-84*</w:t>
      </w:r>
    </w:p>
    <w:p w:rsidR="00003185" w:rsidRPr="00BB41B9" w:rsidRDefault="009B65DA" w:rsidP="00513A03">
      <w:pPr>
        <w:spacing w:line="360" w:lineRule="auto"/>
        <w:ind w:left="-426" w:firstLine="708"/>
        <w:jc w:val="both"/>
        <w:rPr>
          <w:sz w:val="28"/>
          <w:szCs w:val="28"/>
        </w:rPr>
      </w:pPr>
      <w:r w:rsidRPr="009B65DA">
        <w:rPr>
          <w:sz w:val="28"/>
          <w:szCs w:val="28"/>
        </w:rPr>
        <w:t>Количеств</w:t>
      </w:r>
      <w:r w:rsidR="00D17397">
        <w:rPr>
          <w:sz w:val="28"/>
          <w:szCs w:val="28"/>
        </w:rPr>
        <w:t xml:space="preserve">о воды на </w:t>
      </w:r>
      <w:r w:rsidRPr="009B65DA">
        <w:rPr>
          <w:sz w:val="28"/>
          <w:szCs w:val="28"/>
        </w:rPr>
        <w:t xml:space="preserve">неучтенные расходы приняты дополнительно в размере </w:t>
      </w:r>
      <w:r w:rsidR="00D208E5">
        <w:rPr>
          <w:sz w:val="28"/>
          <w:szCs w:val="28"/>
        </w:rPr>
        <w:t>3</w:t>
      </w:r>
      <w:r w:rsidRPr="009B65DA">
        <w:rPr>
          <w:sz w:val="28"/>
          <w:szCs w:val="28"/>
        </w:rPr>
        <w:t xml:space="preserve">0% расхода воды на хозяйственно-питьевые нужды </w:t>
      </w:r>
      <w:r w:rsidR="00D17397">
        <w:rPr>
          <w:sz w:val="28"/>
          <w:szCs w:val="28"/>
        </w:rPr>
        <w:t>населения</w:t>
      </w:r>
      <w:r w:rsidR="00BB41B9">
        <w:rPr>
          <w:sz w:val="28"/>
          <w:szCs w:val="28"/>
        </w:rPr>
        <w:t xml:space="preserve">. </w:t>
      </w:r>
    </w:p>
    <w:p w:rsidR="00D208E5" w:rsidRDefault="00DF4EB4" w:rsidP="00513A03">
      <w:pPr>
        <w:ind w:left="360"/>
        <w:jc w:val="center"/>
        <w:rPr>
          <w:b/>
          <w:bCs/>
          <w:sz w:val="28"/>
          <w:szCs w:val="28"/>
        </w:rPr>
      </w:pPr>
      <w:r w:rsidRPr="00915F87">
        <w:rPr>
          <w:b/>
          <w:bCs/>
          <w:sz w:val="28"/>
          <w:szCs w:val="28"/>
        </w:rPr>
        <w:t>Табли</w:t>
      </w:r>
      <w:r>
        <w:rPr>
          <w:b/>
          <w:bCs/>
          <w:sz w:val="28"/>
          <w:szCs w:val="28"/>
        </w:rPr>
        <w:t xml:space="preserve">ца суммарного водопотребления </w:t>
      </w:r>
      <w:r w:rsidRPr="00915F87">
        <w:rPr>
          <w:b/>
          <w:bCs/>
          <w:sz w:val="28"/>
          <w:szCs w:val="28"/>
        </w:rPr>
        <w:t xml:space="preserve"> </w:t>
      </w:r>
      <w:r w:rsidR="00BB41B9" w:rsidRPr="00BB41B9">
        <w:rPr>
          <w:b/>
          <w:sz w:val="28"/>
          <w:szCs w:val="28"/>
        </w:rPr>
        <w:t>МО «город Трубчевск»</w:t>
      </w:r>
      <w:r w:rsidR="00513A03">
        <w:rPr>
          <w:b/>
          <w:bCs/>
          <w:sz w:val="28"/>
          <w:szCs w:val="28"/>
        </w:rPr>
        <w:t xml:space="preserve"> на период с 2014 по 2024 гг.</w:t>
      </w:r>
    </w:p>
    <w:p w:rsidR="00D208E5" w:rsidRPr="00D208E5" w:rsidRDefault="00D208E5" w:rsidP="00D208E5">
      <w:pPr>
        <w:spacing w:after="0" w:line="360" w:lineRule="auto"/>
        <w:ind w:firstLine="708"/>
        <w:jc w:val="right"/>
        <w:rPr>
          <w:sz w:val="28"/>
          <w:szCs w:val="28"/>
        </w:rPr>
      </w:pPr>
      <w:r>
        <w:rPr>
          <w:bCs/>
          <w:sz w:val="28"/>
          <w:szCs w:val="28"/>
        </w:rPr>
        <w:t>Таблица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731"/>
        <w:gridCol w:w="1129"/>
        <w:gridCol w:w="1276"/>
        <w:gridCol w:w="1417"/>
        <w:gridCol w:w="1382"/>
        <w:gridCol w:w="1277"/>
      </w:tblGrid>
      <w:tr w:rsidR="00DF4EB4" w:rsidTr="005859BF">
        <w:trPr>
          <w:trHeight w:val="525"/>
        </w:trPr>
        <w:tc>
          <w:tcPr>
            <w:tcW w:w="1359" w:type="dxa"/>
            <w:vMerge w:val="restart"/>
            <w:vAlign w:val="center"/>
          </w:tcPr>
          <w:p w:rsidR="00DF4EB4" w:rsidRPr="00461CDD" w:rsidRDefault="00DF4EB4" w:rsidP="00DF4EB4">
            <w:pPr>
              <w:rPr>
                <w:b/>
                <w:bCs/>
                <w:sz w:val="22"/>
              </w:rPr>
            </w:pPr>
            <w:r w:rsidRPr="00461CDD">
              <w:rPr>
                <w:b/>
                <w:bCs/>
                <w:sz w:val="22"/>
              </w:rPr>
              <w:t>Расчётные сроки</w:t>
            </w:r>
          </w:p>
        </w:tc>
        <w:tc>
          <w:tcPr>
            <w:tcW w:w="1731" w:type="dxa"/>
            <w:vMerge w:val="restart"/>
            <w:vAlign w:val="center"/>
          </w:tcPr>
          <w:p w:rsidR="00DF4EB4" w:rsidRPr="00461CDD" w:rsidRDefault="00DF4EB4" w:rsidP="00DF4EB4">
            <w:pPr>
              <w:rPr>
                <w:b/>
                <w:bCs/>
                <w:sz w:val="22"/>
              </w:rPr>
            </w:pPr>
            <w:r w:rsidRPr="00461CDD">
              <w:rPr>
                <w:b/>
                <w:bCs/>
                <w:sz w:val="22"/>
              </w:rPr>
              <w:t> </w:t>
            </w:r>
          </w:p>
          <w:p w:rsidR="00DF4EB4" w:rsidRPr="00461CDD" w:rsidRDefault="00DF4EB4" w:rsidP="00DF4EB4">
            <w:pPr>
              <w:rPr>
                <w:b/>
                <w:bCs/>
                <w:sz w:val="22"/>
              </w:rPr>
            </w:pPr>
            <w:r w:rsidRPr="00461CDD">
              <w:rPr>
                <w:b/>
                <w:bCs/>
                <w:sz w:val="22"/>
              </w:rPr>
              <w:t>Наименование  расхода </w:t>
            </w:r>
          </w:p>
        </w:tc>
        <w:tc>
          <w:tcPr>
            <w:tcW w:w="1129" w:type="dxa"/>
            <w:vMerge w:val="restart"/>
            <w:vAlign w:val="center"/>
          </w:tcPr>
          <w:p w:rsidR="00DF4EB4" w:rsidRPr="00461CDD" w:rsidRDefault="00D208E5" w:rsidP="00DF4EB4">
            <w:pPr>
              <w:rPr>
                <w:b/>
                <w:bCs/>
                <w:sz w:val="22"/>
              </w:rPr>
            </w:pPr>
            <w:proofErr w:type="spellStart"/>
            <w:r>
              <w:rPr>
                <w:b/>
                <w:bCs/>
                <w:sz w:val="22"/>
              </w:rPr>
              <w:t>Ед-ца</w:t>
            </w:r>
            <w:proofErr w:type="spellEnd"/>
            <w:r>
              <w:rPr>
                <w:b/>
                <w:bCs/>
                <w:sz w:val="22"/>
              </w:rPr>
              <w:t xml:space="preserve"> </w:t>
            </w:r>
            <w:proofErr w:type="spellStart"/>
            <w:r>
              <w:rPr>
                <w:b/>
                <w:bCs/>
                <w:sz w:val="22"/>
              </w:rPr>
              <w:t>изме</w:t>
            </w:r>
            <w:r w:rsidR="00DF4EB4" w:rsidRPr="00461CDD">
              <w:rPr>
                <w:b/>
                <w:bCs/>
                <w:sz w:val="22"/>
              </w:rPr>
              <w:t>р</w:t>
            </w:r>
            <w:proofErr w:type="gramStart"/>
            <w:r w:rsidR="00DF4EB4" w:rsidRPr="00461CDD">
              <w:rPr>
                <w:b/>
                <w:bCs/>
                <w:sz w:val="22"/>
              </w:rPr>
              <w:t>е</w:t>
            </w:r>
            <w:proofErr w:type="spellEnd"/>
            <w:r w:rsidR="00DF4EB4" w:rsidRPr="00461CDD">
              <w:rPr>
                <w:b/>
                <w:bCs/>
                <w:sz w:val="22"/>
              </w:rPr>
              <w:t>-</w:t>
            </w:r>
            <w:proofErr w:type="gramEnd"/>
            <w:r w:rsidR="00DF4EB4" w:rsidRPr="00461CDD">
              <w:rPr>
                <w:b/>
                <w:bCs/>
                <w:sz w:val="22"/>
              </w:rPr>
              <w:t xml:space="preserve"> </w:t>
            </w:r>
            <w:proofErr w:type="spellStart"/>
            <w:r w:rsidR="00DF4EB4" w:rsidRPr="00461CDD">
              <w:rPr>
                <w:b/>
                <w:bCs/>
                <w:sz w:val="22"/>
              </w:rPr>
              <w:t>ния</w:t>
            </w:r>
            <w:proofErr w:type="spellEnd"/>
          </w:p>
        </w:tc>
        <w:tc>
          <w:tcPr>
            <w:tcW w:w="1276" w:type="dxa"/>
            <w:vMerge w:val="restart"/>
            <w:vAlign w:val="center"/>
          </w:tcPr>
          <w:p w:rsidR="00DF4EB4" w:rsidRPr="00461CDD" w:rsidRDefault="00DF4EB4" w:rsidP="00DF4EB4">
            <w:pPr>
              <w:rPr>
                <w:b/>
                <w:bCs/>
                <w:sz w:val="22"/>
              </w:rPr>
            </w:pPr>
            <w:r w:rsidRPr="00461CDD">
              <w:rPr>
                <w:b/>
                <w:bCs/>
                <w:sz w:val="22"/>
              </w:rPr>
              <w:t>Кол-во</w:t>
            </w:r>
          </w:p>
        </w:tc>
        <w:tc>
          <w:tcPr>
            <w:tcW w:w="1417" w:type="dxa"/>
            <w:vMerge w:val="restart"/>
            <w:vAlign w:val="center"/>
          </w:tcPr>
          <w:p w:rsidR="00DF4EB4" w:rsidRPr="00461CDD" w:rsidRDefault="00DF4EB4" w:rsidP="00DF4EB4">
            <w:pPr>
              <w:rPr>
                <w:b/>
                <w:bCs/>
                <w:sz w:val="22"/>
              </w:rPr>
            </w:pPr>
            <w:r w:rsidRPr="00461CDD">
              <w:rPr>
                <w:b/>
                <w:bCs/>
                <w:sz w:val="22"/>
              </w:rPr>
              <w:t xml:space="preserve">Средне </w:t>
            </w:r>
            <w:proofErr w:type="spellStart"/>
            <w:r w:rsidRPr="00461CDD">
              <w:rPr>
                <w:b/>
                <w:bCs/>
                <w:sz w:val="22"/>
              </w:rPr>
              <w:t>суточн</w:t>
            </w:r>
            <w:proofErr w:type="spellEnd"/>
            <w:r w:rsidRPr="00461CDD">
              <w:rPr>
                <w:b/>
                <w:bCs/>
                <w:sz w:val="22"/>
              </w:rPr>
              <w:t>. норма  на ед. изм., л</w:t>
            </w:r>
          </w:p>
        </w:tc>
        <w:tc>
          <w:tcPr>
            <w:tcW w:w="2659" w:type="dxa"/>
            <w:gridSpan w:val="2"/>
          </w:tcPr>
          <w:p w:rsidR="00DF4EB4" w:rsidRPr="00461CDD" w:rsidRDefault="00DF4EB4" w:rsidP="00DF4EB4">
            <w:pPr>
              <w:spacing w:line="360" w:lineRule="auto"/>
              <w:rPr>
                <w:b/>
                <w:szCs w:val="24"/>
              </w:rPr>
            </w:pPr>
            <w:r w:rsidRPr="00461CDD">
              <w:rPr>
                <w:b/>
                <w:szCs w:val="24"/>
              </w:rPr>
              <w:t>Водопотребление</w:t>
            </w:r>
          </w:p>
        </w:tc>
      </w:tr>
      <w:tr w:rsidR="00DF4EB4" w:rsidTr="005859BF">
        <w:trPr>
          <w:trHeight w:val="480"/>
        </w:trPr>
        <w:tc>
          <w:tcPr>
            <w:tcW w:w="1359" w:type="dxa"/>
            <w:vMerge/>
            <w:vAlign w:val="center"/>
          </w:tcPr>
          <w:p w:rsidR="00DF4EB4" w:rsidRPr="00461CDD" w:rsidRDefault="00DF4EB4" w:rsidP="00DF4EB4">
            <w:pPr>
              <w:rPr>
                <w:b/>
                <w:bCs/>
                <w:sz w:val="22"/>
              </w:rPr>
            </w:pPr>
          </w:p>
        </w:tc>
        <w:tc>
          <w:tcPr>
            <w:tcW w:w="1731" w:type="dxa"/>
            <w:vMerge/>
            <w:vAlign w:val="center"/>
          </w:tcPr>
          <w:p w:rsidR="00DF4EB4" w:rsidRPr="00461CDD" w:rsidRDefault="00DF4EB4" w:rsidP="00DF4EB4">
            <w:pPr>
              <w:rPr>
                <w:b/>
                <w:bCs/>
                <w:sz w:val="22"/>
              </w:rPr>
            </w:pPr>
          </w:p>
        </w:tc>
        <w:tc>
          <w:tcPr>
            <w:tcW w:w="1129" w:type="dxa"/>
            <w:vMerge/>
            <w:vAlign w:val="center"/>
          </w:tcPr>
          <w:p w:rsidR="00DF4EB4" w:rsidRPr="00461CDD" w:rsidRDefault="00DF4EB4" w:rsidP="00DF4EB4">
            <w:pPr>
              <w:rPr>
                <w:b/>
                <w:bCs/>
                <w:sz w:val="22"/>
              </w:rPr>
            </w:pPr>
          </w:p>
        </w:tc>
        <w:tc>
          <w:tcPr>
            <w:tcW w:w="1276" w:type="dxa"/>
            <w:vMerge/>
            <w:vAlign w:val="center"/>
          </w:tcPr>
          <w:p w:rsidR="00DF4EB4" w:rsidRPr="00461CDD" w:rsidRDefault="00DF4EB4" w:rsidP="00DF4EB4">
            <w:pPr>
              <w:rPr>
                <w:b/>
                <w:bCs/>
                <w:sz w:val="22"/>
              </w:rPr>
            </w:pPr>
          </w:p>
        </w:tc>
        <w:tc>
          <w:tcPr>
            <w:tcW w:w="1417" w:type="dxa"/>
            <w:vMerge/>
            <w:vAlign w:val="center"/>
          </w:tcPr>
          <w:p w:rsidR="00DF4EB4" w:rsidRPr="00461CDD" w:rsidRDefault="00DF4EB4" w:rsidP="00DF4EB4">
            <w:pPr>
              <w:rPr>
                <w:b/>
                <w:bCs/>
                <w:sz w:val="22"/>
              </w:rPr>
            </w:pPr>
          </w:p>
        </w:tc>
        <w:tc>
          <w:tcPr>
            <w:tcW w:w="1382" w:type="dxa"/>
            <w:vAlign w:val="center"/>
          </w:tcPr>
          <w:p w:rsidR="00DF4EB4" w:rsidRPr="00461CDD" w:rsidRDefault="00DF4EB4" w:rsidP="00DF4EB4">
            <w:pPr>
              <w:rPr>
                <w:b/>
                <w:bCs/>
                <w:sz w:val="22"/>
              </w:rPr>
            </w:pPr>
            <w:r w:rsidRPr="00461CDD">
              <w:rPr>
                <w:b/>
                <w:bCs/>
                <w:sz w:val="22"/>
              </w:rPr>
              <w:t>Сред.</w:t>
            </w:r>
            <w:r w:rsidRPr="00461CDD">
              <w:rPr>
                <w:b/>
                <w:bCs/>
                <w:sz w:val="22"/>
              </w:rPr>
              <w:br/>
              <w:t>сут.</w:t>
            </w:r>
            <w:r w:rsidRPr="00461CDD">
              <w:rPr>
                <w:b/>
                <w:bCs/>
                <w:sz w:val="22"/>
              </w:rPr>
              <w:br/>
              <w:t>м³/сут</w:t>
            </w:r>
          </w:p>
        </w:tc>
        <w:tc>
          <w:tcPr>
            <w:tcW w:w="1277" w:type="dxa"/>
            <w:vAlign w:val="center"/>
          </w:tcPr>
          <w:p w:rsidR="00DF4EB4" w:rsidRPr="00461CDD" w:rsidRDefault="00DF4EB4" w:rsidP="00DF4EB4">
            <w:pPr>
              <w:rPr>
                <w:b/>
                <w:bCs/>
                <w:sz w:val="22"/>
              </w:rPr>
            </w:pPr>
            <w:r w:rsidRPr="00461CDD">
              <w:rPr>
                <w:b/>
                <w:bCs/>
                <w:sz w:val="22"/>
              </w:rPr>
              <w:t>Годовое</w:t>
            </w:r>
            <w:r w:rsidRPr="00461CDD">
              <w:rPr>
                <w:b/>
                <w:bCs/>
                <w:sz w:val="22"/>
              </w:rPr>
              <w:br/>
              <w:t>тыс. м³/год</w:t>
            </w:r>
          </w:p>
        </w:tc>
      </w:tr>
      <w:tr w:rsidR="00DF4EB4" w:rsidTr="005859BF">
        <w:tc>
          <w:tcPr>
            <w:tcW w:w="1359" w:type="dxa"/>
            <w:vMerge w:val="restart"/>
          </w:tcPr>
          <w:p w:rsidR="00DF4EB4" w:rsidRPr="00461CDD" w:rsidRDefault="00DF4EB4" w:rsidP="00DF4EB4">
            <w:pPr>
              <w:rPr>
                <w:b/>
                <w:bCs/>
                <w:sz w:val="22"/>
              </w:rPr>
            </w:pPr>
          </w:p>
          <w:p w:rsidR="00DF4EB4" w:rsidRPr="00461CDD" w:rsidRDefault="00DF4EB4" w:rsidP="00DF4EB4">
            <w:pPr>
              <w:rPr>
                <w:b/>
                <w:bCs/>
                <w:sz w:val="22"/>
              </w:rPr>
            </w:pPr>
          </w:p>
          <w:p w:rsidR="00DF4EB4" w:rsidRPr="00461CDD" w:rsidRDefault="00DF4EB4" w:rsidP="00DF4EB4">
            <w:pPr>
              <w:rPr>
                <w:b/>
                <w:bCs/>
                <w:sz w:val="22"/>
              </w:rPr>
            </w:pPr>
            <w:r w:rsidRPr="00461CDD">
              <w:rPr>
                <w:b/>
                <w:bCs/>
                <w:sz w:val="22"/>
                <w:lang w:val="en-US"/>
              </w:rPr>
              <w:t>I</w:t>
            </w:r>
            <w:r w:rsidRPr="00461CDD">
              <w:rPr>
                <w:b/>
                <w:bCs/>
                <w:sz w:val="22"/>
              </w:rPr>
              <w:t xml:space="preserve">-этап до 2019г. </w:t>
            </w:r>
          </w:p>
          <w:p w:rsidR="00DF4EB4" w:rsidRPr="00461CDD" w:rsidRDefault="00DF4EB4" w:rsidP="00DF4EB4">
            <w:pPr>
              <w:spacing w:line="360" w:lineRule="auto"/>
              <w:jc w:val="both"/>
              <w:rPr>
                <w:b/>
                <w:szCs w:val="24"/>
              </w:rPr>
            </w:pPr>
          </w:p>
        </w:tc>
        <w:tc>
          <w:tcPr>
            <w:tcW w:w="1731" w:type="dxa"/>
          </w:tcPr>
          <w:p w:rsidR="00DF4EB4" w:rsidRPr="00190508" w:rsidRDefault="00DF4EB4" w:rsidP="00DF4EB4">
            <w:pPr>
              <w:jc w:val="both"/>
              <w:rPr>
                <w:szCs w:val="24"/>
              </w:rPr>
            </w:pPr>
            <w:r w:rsidRPr="00190508">
              <w:rPr>
                <w:bCs/>
                <w:szCs w:val="24"/>
              </w:rPr>
              <w:t>Хозяйственно-питьевые нужды населения</w:t>
            </w:r>
          </w:p>
        </w:tc>
        <w:tc>
          <w:tcPr>
            <w:tcW w:w="1129" w:type="dxa"/>
          </w:tcPr>
          <w:p w:rsidR="00DF4EB4" w:rsidRDefault="00DF4EB4" w:rsidP="00DF4EB4">
            <w:pPr>
              <w:spacing w:line="360" w:lineRule="auto"/>
              <w:jc w:val="both"/>
              <w:rPr>
                <w:szCs w:val="24"/>
              </w:rPr>
            </w:pPr>
            <w:r>
              <w:rPr>
                <w:szCs w:val="24"/>
              </w:rPr>
              <w:t>чел.</w:t>
            </w:r>
          </w:p>
        </w:tc>
        <w:tc>
          <w:tcPr>
            <w:tcW w:w="1276" w:type="dxa"/>
          </w:tcPr>
          <w:p w:rsidR="00DF4EB4" w:rsidRDefault="00D208E5" w:rsidP="00DF4EB4">
            <w:pPr>
              <w:spacing w:line="360" w:lineRule="auto"/>
              <w:jc w:val="both"/>
              <w:rPr>
                <w:szCs w:val="24"/>
              </w:rPr>
            </w:pPr>
            <w:r>
              <w:rPr>
                <w:szCs w:val="24"/>
              </w:rPr>
              <w:t>14700</w:t>
            </w:r>
          </w:p>
        </w:tc>
        <w:tc>
          <w:tcPr>
            <w:tcW w:w="1417" w:type="dxa"/>
          </w:tcPr>
          <w:p w:rsidR="00DF4EB4" w:rsidRDefault="00461CDD" w:rsidP="00DF4EB4">
            <w:pPr>
              <w:spacing w:line="360" w:lineRule="auto"/>
              <w:jc w:val="both"/>
              <w:rPr>
                <w:szCs w:val="24"/>
              </w:rPr>
            </w:pPr>
            <w:r>
              <w:rPr>
                <w:szCs w:val="24"/>
              </w:rPr>
              <w:t>25</w:t>
            </w:r>
            <w:r w:rsidR="00DF4EB4">
              <w:rPr>
                <w:szCs w:val="24"/>
              </w:rPr>
              <w:t>0</w:t>
            </w:r>
          </w:p>
        </w:tc>
        <w:tc>
          <w:tcPr>
            <w:tcW w:w="1382" w:type="dxa"/>
          </w:tcPr>
          <w:p w:rsidR="00DF4EB4" w:rsidRDefault="00D208E5" w:rsidP="00DF4EB4">
            <w:pPr>
              <w:spacing w:line="360" w:lineRule="auto"/>
              <w:jc w:val="both"/>
              <w:rPr>
                <w:szCs w:val="24"/>
              </w:rPr>
            </w:pPr>
            <w:r>
              <w:rPr>
                <w:szCs w:val="24"/>
              </w:rPr>
              <w:t>3675</w:t>
            </w:r>
          </w:p>
        </w:tc>
        <w:tc>
          <w:tcPr>
            <w:tcW w:w="1277" w:type="dxa"/>
          </w:tcPr>
          <w:p w:rsidR="00DF4EB4" w:rsidRDefault="00D208E5" w:rsidP="00DF4EB4">
            <w:pPr>
              <w:spacing w:line="360" w:lineRule="auto"/>
              <w:jc w:val="both"/>
              <w:rPr>
                <w:szCs w:val="24"/>
              </w:rPr>
            </w:pPr>
            <w:r>
              <w:rPr>
                <w:szCs w:val="24"/>
              </w:rPr>
              <w:t>1341,375</w:t>
            </w:r>
          </w:p>
        </w:tc>
      </w:tr>
      <w:tr w:rsidR="00DF4EB4" w:rsidTr="005859BF">
        <w:tc>
          <w:tcPr>
            <w:tcW w:w="1359" w:type="dxa"/>
            <w:vMerge/>
          </w:tcPr>
          <w:p w:rsidR="00DF4EB4" w:rsidRPr="00461CDD" w:rsidRDefault="00DF4EB4" w:rsidP="00DF4EB4">
            <w:pPr>
              <w:spacing w:line="360" w:lineRule="auto"/>
              <w:jc w:val="both"/>
              <w:rPr>
                <w:b/>
                <w:szCs w:val="24"/>
              </w:rPr>
            </w:pPr>
          </w:p>
        </w:tc>
        <w:tc>
          <w:tcPr>
            <w:tcW w:w="1731" w:type="dxa"/>
          </w:tcPr>
          <w:p w:rsidR="00DF4EB4" w:rsidRDefault="00DF4EB4" w:rsidP="00DF4EB4">
            <w:pPr>
              <w:jc w:val="both"/>
              <w:rPr>
                <w:szCs w:val="24"/>
              </w:rPr>
            </w:pPr>
            <w:r>
              <w:rPr>
                <w:szCs w:val="24"/>
              </w:rPr>
              <w:t>Неучтенные расходы</w:t>
            </w:r>
          </w:p>
        </w:tc>
        <w:tc>
          <w:tcPr>
            <w:tcW w:w="1129" w:type="dxa"/>
          </w:tcPr>
          <w:p w:rsidR="00DF4EB4" w:rsidRDefault="00DF4EB4" w:rsidP="00DF4EB4">
            <w:pPr>
              <w:spacing w:line="360" w:lineRule="auto"/>
              <w:jc w:val="both"/>
              <w:rPr>
                <w:szCs w:val="24"/>
              </w:rPr>
            </w:pPr>
            <w:r>
              <w:rPr>
                <w:szCs w:val="24"/>
              </w:rPr>
              <w:t>%</w:t>
            </w:r>
          </w:p>
        </w:tc>
        <w:tc>
          <w:tcPr>
            <w:tcW w:w="1276" w:type="dxa"/>
          </w:tcPr>
          <w:p w:rsidR="00DF4EB4" w:rsidRDefault="00D208E5" w:rsidP="00DF4EB4">
            <w:pPr>
              <w:spacing w:line="360" w:lineRule="auto"/>
              <w:jc w:val="both"/>
              <w:rPr>
                <w:szCs w:val="24"/>
              </w:rPr>
            </w:pPr>
            <w:r>
              <w:rPr>
                <w:szCs w:val="24"/>
              </w:rPr>
              <w:t>30</w:t>
            </w:r>
            <w:r w:rsidR="00E2537B">
              <w:rPr>
                <w:szCs w:val="24"/>
              </w:rPr>
              <w:t>,0</w:t>
            </w:r>
          </w:p>
        </w:tc>
        <w:tc>
          <w:tcPr>
            <w:tcW w:w="1417" w:type="dxa"/>
          </w:tcPr>
          <w:p w:rsidR="00DF4EB4" w:rsidRDefault="00DF4EB4" w:rsidP="00DF4EB4">
            <w:pPr>
              <w:spacing w:line="360" w:lineRule="auto"/>
              <w:jc w:val="both"/>
              <w:rPr>
                <w:szCs w:val="24"/>
              </w:rPr>
            </w:pPr>
            <w:r>
              <w:rPr>
                <w:szCs w:val="24"/>
              </w:rPr>
              <w:t>-</w:t>
            </w:r>
          </w:p>
        </w:tc>
        <w:tc>
          <w:tcPr>
            <w:tcW w:w="1382" w:type="dxa"/>
          </w:tcPr>
          <w:p w:rsidR="00DF4EB4" w:rsidRDefault="00D208E5" w:rsidP="00DF4EB4">
            <w:pPr>
              <w:spacing w:line="360" w:lineRule="auto"/>
              <w:jc w:val="both"/>
              <w:rPr>
                <w:szCs w:val="24"/>
              </w:rPr>
            </w:pPr>
            <w:r>
              <w:rPr>
                <w:szCs w:val="24"/>
              </w:rPr>
              <w:t>1102,5</w:t>
            </w:r>
          </w:p>
        </w:tc>
        <w:tc>
          <w:tcPr>
            <w:tcW w:w="1277" w:type="dxa"/>
          </w:tcPr>
          <w:p w:rsidR="00DF4EB4" w:rsidRDefault="00D208E5" w:rsidP="00DF4EB4">
            <w:pPr>
              <w:spacing w:line="360" w:lineRule="auto"/>
              <w:jc w:val="both"/>
              <w:rPr>
                <w:szCs w:val="24"/>
              </w:rPr>
            </w:pPr>
            <w:r>
              <w:rPr>
                <w:szCs w:val="24"/>
              </w:rPr>
              <w:t>402,413</w:t>
            </w:r>
          </w:p>
        </w:tc>
      </w:tr>
      <w:tr w:rsidR="00DF4EB4" w:rsidTr="005859BF">
        <w:tc>
          <w:tcPr>
            <w:tcW w:w="1359" w:type="dxa"/>
            <w:vMerge/>
          </w:tcPr>
          <w:p w:rsidR="00DF4EB4" w:rsidRPr="00461CDD" w:rsidRDefault="00DF4EB4" w:rsidP="00DF4EB4">
            <w:pPr>
              <w:spacing w:line="360" w:lineRule="auto"/>
              <w:jc w:val="both"/>
              <w:rPr>
                <w:b/>
                <w:szCs w:val="24"/>
              </w:rPr>
            </w:pPr>
          </w:p>
        </w:tc>
        <w:tc>
          <w:tcPr>
            <w:tcW w:w="1731" w:type="dxa"/>
          </w:tcPr>
          <w:p w:rsidR="00DF4EB4" w:rsidRPr="00461CDD" w:rsidRDefault="00DF4EB4" w:rsidP="00DF4EB4">
            <w:pPr>
              <w:spacing w:line="360" w:lineRule="auto"/>
              <w:jc w:val="both"/>
              <w:rPr>
                <w:b/>
                <w:szCs w:val="24"/>
              </w:rPr>
            </w:pPr>
            <w:r w:rsidRPr="00461CDD">
              <w:rPr>
                <w:b/>
                <w:szCs w:val="24"/>
              </w:rPr>
              <w:t>Итого:</w:t>
            </w:r>
          </w:p>
        </w:tc>
        <w:tc>
          <w:tcPr>
            <w:tcW w:w="1129" w:type="dxa"/>
          </w:tcPr>
          <w:p w:rsidR="00DF4EB4" w:rsidRPr="00461CDD" w:rsidRDefault="00DF4EB4" w:rsidP="00DF4EB4">
            <w:pPr>
              <w:spacing w:line="360" w:lineRule="auto"/>
              <w:jc w:val="both"/>
              <w:rPr>
                <w:b/>
                <w:szCs w:val="24"/>
              </w:rPr>
            </w:pPr>
            <w:r w:rsidRPr="00461CDD">
              <w:rPr>
                <w:b/>
                <w:szCs w:val="24"/>
              </w:rPr>
              <w:t>-</w:t>
            </w:r>
          </w:p>
        </w:tc>
        <w:tc>
          <w:tcPr>
            <w:tcW w:w="1276" w:type="dxa"/>
          </w:tcPr>
          <w:p w:rsidR="00DF4EB4" w:rsidRPr="00461CDD" w:rsidRDefault="00DF4EB4" w:rsidP="00DF4EB4">
            <w:pPr>
              <w:spacing w:line="360" w:lineRule="auto"/>
              <w:jc w:val="both"/>
              <w:rPr>
                <w:b/>
                <w:szCs w:val="24"/>
              </w:rPr>
            </w:pPr>
            <w:r w:rsidRPr="00461CDD">
              <w:rPr>
                <w:b/>
                <w:szCs w:val="24"/>
              </w:rPr>
              <w:t>-</w:t>
            </w:r>
          </w:p>
        </w:tc>
        <w:tc>
          <w:tcPr>
            <w:tcW w:w="1417" w:type="dxa"/>
          </w:tcPr>
          <w:p w:rsidR="00DF4EB4" w:rsidRPr="00461CDD" w:rsidRDefault="00DF4EB4" w:rsidP="00DF4EB4">
            <w:pPr>
              <w:spacing w:line="360" w:lineRule="auto"/>
              <w:jc w:val="both"/>
              <w:rPr>
                <w:b/>
                <w:szCs w:val="24"/>
              </w:rPr>
            </w:pPr>
            <w:r w:rsidRPr="00461CDD">
              <w:rPr>
                <w:b/>
                <w:szCs w:val="24"/>
              </w:rPr>
              <w:t>-</w:t>
            </w:r>
          </w:p>
        </w:tc>
        <w:tc>
          <w:tcPr>
            <w:tcW w:w="1382" w:type="dxa"/>
          </w:tcPr>
          <w:p w:rsidR="00DF4EB4" w:rsidRPr="00461CDD" w:rsidRDefault="00D208E5" w:rsidP="00DF4EB4">
            <w:pPr>
              <w:spacing w:line="360" w:lineRule="auto"/>
              <w:jc w:val="both"/>
              <w:rPr>
                <w:b/>
                <w:szCs w:val="24"/>
              </w:rPr>
            </w:pPr>
            <w:r>
              <w:rPr>
                <w:b/>
                <w:szCs w:val="24"/>
              </w:rPr>
              <w:t>4777,5</w:t>
            </w:r>
          </w:p>
        </w:tc>
        <w:tc>
          <w:tcPr>
            <w:tcW w:w="1277" w:type="dxa"/>
          </w:tcPr>
          <w:p w:rsidR="00DF4EB4" w:rsidRPr="00461CDD" w:rsidRDefault="00D208E5" w:rsidP="00DF4EB4">
            <w:pPr>
              <w:spacing w:line="360" w:lineRule="auto"/>
              <w:jc w:val="both"/>
              <w:rPr>
                <w:b/>
                <w:szCs w:val="24"/>
              </w:rPr>
            </w:pPr>
            <w:r>
              <w:rPr>
                <w:b/>
                <w:szCs w:val="24"/>
              </w:rPr>
              <w:t>1743,8</w:t>
            </w:r>
          </w:p>
        </w:tc>
      </w:tr>
      <w:tr w:rsidR="00DF4EB4" w:rsidTr="005859BF">
        <w:tc>
          <w:tcPr>
            <w:tcW w:w="1359" w:type="dxa"/>
            <w:vMerge w:val="restart"/>
            <w:vAlign w:val="center"/>
          </w:tcPr>
          <w:p w:rsidR="00DF4EB4" w:rsidRPr="00461CDD" w:rsidRDefault="00DF4EB4" w:rsidP="00DF4EB4">
            <w:pPr>
              <w:spacing w:line="360" w:lineRule="auto"/>
              <w:rPr>
                <w:b/>
                <w:szCs w:val="24"/>
              </w:rPr>
            </w:pPr>
            <w:r w:rsidRPr="00461CDD">
              <w:rPr>
                <w:b/>
                <w:bCs/>
                <w:sz w:val="22"/>
                <w:lang w:val="en-US"/>
              </w:rPr>
              <w:t>II</w:t>
            </w:r>
            <w:r w:rsidRPr="00461CDD">
              <w:rPr>
                <w:b/>
                <w:bCs/>
                <w:sz w:val="22"/>
              </w:rPr>
              <w:t>-этап до 2024г.</w:t>
            </w:r>
          </w:p>
        </w:tc>
        <w:tc>
          <w:tcPr>
            <w:tcW w:w="1731" w:type="dxa"/>
          </w:tcPr>
          <w:p w:rsidR="00DF4EB4" w:rsidRPr="00190508" w:rsidRDefault="00DF4EB4" w:rsidP="00DF4EB4">
            <w:pPr>
              <w:jc w:val="both"/>
              <w:rPr>
                <w:szCs w:val="24"/>
              </w:rPr>
            </w:pPr>
            <w:r w:rsidRPr="00190508">
              <w:rPr>
                <w:bCs/>
                <w:szCs w:val="24"/>
              </w:rPr>
              <w:t>Хозяйственно-питьевые нужды населения</w:t>
            </w:r>
          </w:p>
        </w:tc>
        <w:tc>
          <w:tcPr>
            <w:tcW w:w="1129" w:type="dxa"/>
          </w:tcPr>
          <w:p w:rsidR="00DF4EB4" w:rsidRDefault="00DF4EB4" w:rsidP="00DF4EB4">
            <w:pPr>
              <w:spacing w:line="360" w:lineRule="auto"/>
              <w:jc w:val="both"/>
              <w:rPr>
                <w:szCs w:val="24"/>
              </w:rPr>
            </w:pPr>
            <w:r>
              <w:rPr>
                <w:szCs w:val="24"/>
              </w:rPr>
              <w:t>чел.</w:t>
            </w:r>
          </w:p>
        </w:tc>
        <w:tc>
          <w:tcPr>
            <w:tcW w:w="1276" w:type="dxa"/>
          </w:tcPr>
          <w:p w:rsidR="00DF4EB4" w:rsidRDefault="00D208E5" w:rsidP="00DF4EB4">
            <w:pPr>
              <w:spacing w:line="360" w:lineRule="auto"/>
              <w:jc w:val="both"/>
              <w:rPr>
                <w:szCs w:val="24"/>
              </w:rPr>
            </w:pPr>
            <w:r>
              <w:rPr>
                <w:szCs w:val="24"/>
              </w:rPr>
              <w:t>14291</w:t>
            </w:r>
          </w:p>
        </w:tc>
        <w:tc>
          <w:tcPr>
            <w:tcW w:w="1417" w:type="dxa"/>
          </w:tcPr>
          <w:p w:rsidR="00DF4EB4" w:rsidRDefault="00461CDD" w:rsidP="00DF4EB4">
            <w:pPr>
              <w:spacing w:line="360" w:lineRule="auto"/>
              <w:jc w:val="both"/>
              <w:rPr>
                <w:szCs w:val="24"/>
              </w:rPr>
            </w:pPr>
            <w:r>
              <w:rPr>
                <w:szCs w:val="24"/>
              </w:rPr>
              <w:t>25</w:t>
            </w:r>
            <w:r w:rsidR="00DF4EB4">
              <w:rPr>
                <w:szCs w:val="24"/>
              </w:rPr>
              <w:t>0</w:t>
            </w:r>
          </w:p>
        </w:tc>
        <w:tc>
          <w:tcPr>
            <w:tcW w:w="1382" w:type="dxa"/>
          </w:tcPr>
          <w:p w:rsidR="00DF4EB4" w:rsidRDefault="00D208E5" w:rsidP="00DF4EB4">
            <w:pPr>
              <w:spacing w:line="360" w:lineRule="auto"/>
              <w:jc w:val="both"/>
              <w:rPr>
                <w:szCs w:val="24"/>
              </w:rPr>
            </w:pPr>
            <w:r>
              <w:rPr>
                <w:szCs w:val="24"/>
              </w:rPr>
              <w:t>3572,75</w:t>
            </w:r>
          </w:p>
        </w:tc>
        <w:tc>
          <w:tcPr>
            <w:tcW w:w="1277" w:type="dxa"/>
          </w:tcPr>
          <w:p w:rsidR="00DF4EB4" w:rsidRDefault="00D208E5" w:rsidP="00DF4EB4">
            <w:pPr>
              <w:spacing w:line="360" w:lineRule="auto"/>
              <w:jc w:val="both"/>
              <w:rPr>
                <w:szCs w:val="24"/>
              </w:rPr>
            </w:pPr>
            <w:r>
              <w:rPr>
                <w:szCs w:val="24"/>
              </w:rPr>
              <w:t>1304,054</w:t>
            </w:r>
          </w:p>
        </w:tc>
      </w:tr>
      <w:tr w:rsidR="00DF4EB4" w:rsidTr="005859BF">
        <w:tc>
          <w:tcPr>
            <w:tcW w:w="1359" w:type="dxa"/>
            <w:vMerge/>
          </w:tcPr>
          <w:p w:rsidR="00DF4EB4" w:rsidRDefault="00DF4EB4" w:rsidP="00DF4EB4">
            <w:pPr>
              <w:spacing w:line="360" w:lineRule="auto"/>
              <w:jc w:val="both"/>
              <w:rPr>
                <w:szCs w:val="24"/>
              </w:rPr>
            </w:pPr>
          </w:p>
        </w:tc>
        <w:tc>
          <w:tcPr>
            <w:tcW w:w="1731" w:type="dxa"/>
          </w:tcPr>
          <w:p w:rsidR="00DF4EB4" w:rsidRDefault="00DF4EB4" w:rsidP="00DF4EB4">
            <w:pPr>
              <w:jc w:val="both"/>
              <w:rPr>
                <w:szCs w:val="24"/>
              </w:rPr>
            </w:pPr>
            <w:r>
              <w:rPr>
                <w:szCs w:val="24"/>
              </w:rPr>
              <w:t>Неучтенные расходы</w:t>
            </w:r>
          </w:p>
        </w:tc>
        <w:tc>
          <w:tcPr>
            <w:tcW w:w="1129" w:type="dxa"/>
          </w:tcPr>
          <w:p w:rsidR="00DF4EB4" w:rsidRDefault="00DF4EB4" w:rsidP="00DF4EB4">
            <w:pPr>
              <w:spacing w:line="360" w:lineRule="auto"/>
              <w:jc w:val="both"/>
              <w:rPr>
                <w:szCs w:val="24"/>
              </w:rPr>
            </w:pPr>
            <w:r>
              <w:rPr>
                <w:szCs w:val="24"/>
              </w:rPr>
              <w:t>%</w:t>
            </w:r>
          </w:p>
        </w:tc>
        <w:tc>
          <w:tcPr>
            <w:tcW w:w="1276" w:type="dxa"/>
          </w:tcPr>
          <w:p w:rsidR="00DF4EB4" w:rsidRDefault="00D208E5" w:rsidP="00DF4EB4">
            <w:pPr>
              <w:spacing w:line="360" w:lineRule="auto"/>
              <w:jc w:val="both"/>
              <w:rPr>
                <w:szCs w:val="24"/>
              </w:rPr>
            </w:pPr>
            <w:r>
              <w:rPr>
                <w:szCs w:val="24"/>
              </w:rPr>
              <w:t>30</w:t>
            </w:r>
            <w:r w:rsidR="00E2537B">
              <w:rPr>
                <w:szCs w:val="24"/>
              </w:rPr>
              <w:t>,0</w:t>
            </w:r>
          </w:p>
        </w:tc>
        <w:tc>
          <w:tcPr>
            <w:tcW w:w="1417" w:type="dxa"/>
          </w:tcPr>
          <w:p w:rsidR="00DF4EB4" w:rsidRDefault="00DF4EB4" w:rsidP="00DF4EB4">
            <w:pPr>
              <w:spacing w:line="360" w:lineRule="auto"/>
              <w:jc w:val="both"/>
              <w:rPr>
                <w:szCs w:val="24"/>
              </w:rPr>
            </w:pPr>
            <w:r>
              <w:rPr>
                <w:szCs w:val="24"/>
              </w:rPr>
              <w:t>-</w:t>
            </w:r>
          </w:p>
        </w:tc>
        <w:tc>
          <w:tcPr>
            <w:tcW w:w="1382" w:type="dxa"/>
          </w:tcPr>
          <w:p w:rsidR="00DF4EB4" w:rsidRDefault="00D208E5" w:rsidP="00DF4EB4">
            <w:pPr>
              <w:spacing w:line="360" w:lineRule="auto"/>
              <w:jc w:val="both"/>
              <w:rPr>
                <w:szCs w:val="24"/>
              </w:rPr>
            </w:pPr>
            <w:r>
              <w:rPr>
                <w:szCs w:val="24"/>
              </w:rPr>
              <w:t>1071,8</w:t>
            </w:r>
          </w:p>
        </w:tc>
        <w:tc>
          <w:tcPr>
            <w:tcW w:w="1277" w:type="dxa"/>
          </w:tcPr>
          <w:p w:rsidR="00DF4EB4" w:rsidRDefault="00D208E5" w:rsidP="00DF4EB4">
            <w:pPr>
              <w:spacing w:line="360" w:lineRule="auto"/>
              <w:jc w:val="both"/>
              <w:rPr>
                <w:szCs w:val="24"/>
              </w:rPr>
            </w:pPr>
            <w:r>
              <w:rPr>
                <w:szCs w:val="24"/>
              </w:rPr>
              <w:t>391,216</w:t>
            </w:r>
          </w:p>
        </w:tc>
      </w:tr>
      <w:tr w:rsidR="00DF4EB4" w:rsidTr="005859BF">
        <w:trPr>
          <w:trHeight w:val="255"/>
        </w:trPr>
        <w:tc>
          <w:tcPr>
            <w:tcW w:w="1359" w:type="dxa"/>
            <w:vMerge/>
          </w:tcPr>
          <w:p w:rsidR="00DF4EB4" w:rsidRDefault="00DF4EB4" w:rsidP="00DF4EB4">
            <w:pPr>
              <w:spacing w:line="360" w:lineRule="auto"/>
              <w:jc w:val="both"/>
              <w:rPr>
                <w:szCs w:val="24"/>
              </w:rPr>
            </w:pPr>
          </w:p>
        </w:tc>
        <w:tc>
          <w:tcPr>
            <w:tcW w:w="1731" w:type="dxa"/>
          </w:tcPr>
          <w:p w:rsidR="00DF4EB4" w:rsidRPr="00461CDD" w:rsidRDefault="00DF4EB4" w:rsidP="00DF4EB4">
            <w:pPr>
              <w:spacing w:line="360" w:lineRule="auto"/>
              <w:jc w:val="both"/>
              <w:rPr>
                <w:b/>
                <w:szCs w:val="24"/>
              </w:rPr>
            </w:pPr>
            <w:r w:rsidRPr="00461CDD">
              <w:rPr>
                <w:b/>
                <w:szCs w:val="24"/>
              </w:rPr>
              <w:t>Итого:</w:t>
            </w:r>
          </w:p>
        </w:tc>
        <w:tc>
          <w:tcPr>
            <w:tcW w:w="1129" w:type="dxa"/>
          </w:tcPr>
          <w:p w:rsidR="00DF4EB4" w:rsidRPr="00461CDD" w:rsidRDefault="00DF4EB4" w:rsidP="00DF4EB4">
            <w:pPr>
              <w:spacing w:line="360" w:lineRule="auto"/>
              <w:jc w:val="both"/>
              <w:rPr>
                <w:b/>
                <w:szCs w:val="24"/>
              </w:rPr>
            </w:pPr>
          </w:p>
        </w:tc>
        <w:tc>
          <w:tcPr>
            <w:tcW w:w="1276" w:type="dxa"/>
          </w:tcPr>
          <w:p w:rsidR="00DF4EB4" w:rsidRPr="00461CDD" w:rsidRDefault="00DF4EB4" w:rsidP="00DF4EB4">
            <w:pPr>
              <w:spacing w:line="360" w:lineRule="auto"/>
              <w:jc w:val="both"/>
              <w:rPr>
                <w:b/>
                <w:szCs w:val="24"/>
              </w:rPr>
            </w:pPr>
          </w:p>
        </w:tc>
        <w:tc>
          <w:tcPr>
            <w:tcW w:w="1417" w:type="dxa"/>
          </w:tcPr>
          <w:p w:rsidR="00DF4EB4" w:rsidRPr="00461CDD" w:rsidRDefault="00DF4EB4" w:rsidP="00DF4EB4">
            <w:pPr>
              <w:spacing w:line="360" w:lineRule="auto"/>
              <w:jc w:val="both"/>
              <w:rPr>
                <w:b/>
                <w:szCs w:val="24"/>
              </w:rPr>
            </w:pPr>
          </w:p>
        </w:tc>
        <w:tc>
          <w:tcPr>
            <w:tcW w:w="1382" w:type="dxa"/>
          </w:tcPr>
          <w:p w:rsidR="00DF4EB4" w:rsidRPr="00461CDD" w:rsidRDefault="00D208E5" w:rsidP="00DF4EB4">
            <w:pPr>
              <w:spacing w:line="360" w:lineRule="auto"/>
              <w:jc w:val="both"/>
              <w:rPr>
                <w:b/>
                <w:szCs w:val="24"/>
              </w:rPr>
            </w:pPr>
            <w:r>
              <w:rPr>
                <w:b/>
                <w:szCs w:val="24"/>
              </w:rPr>
              <w:t>4644,55</w:t>
            </w:r>
          </w:p>
        </w:tc>
        <w:tc>
          <w:tcPr>
            <w:tcW w:w="1277" w:type="dxa"/>
          </w:tcPr>
          <w:p w:rsidR="00DF4EB4" w:rsidRPr="00461CDD" w:rsidRDefault="00D208E5" w:rsidP="00DF4EB4">
            <w:pPr>
              <w:spacing w:line="360" w:lineRule="auto"/>
              <w:jc w:val="both"/>
              <w:rPr>
                <w:b/>
                <w:szCs w:val="24"/>
              </w:rPr>
            </w:pPr>
            <w:r>
              <w:rPr>
                <w:b/>
                <w:szCs w:val="24"/>
              </w:rPr>
              <w:t>1695,27</w:t>
            </w:r>
          </w:p>
        </w:tc>
      </w:tr>
    </w:tbl>
    <w:p w:rsidR="00DF4EB4" w:rsidRDefault="00DF4EB4" w:rsidP="00DF4EB4">
      <w:pPr>
        <w:spacing w:after="0" w:line="360" w:lineRule="auto"/>
        <w:ind w:firstLine="708"/>
        <w:jc w:val="both"/>
        <w:rPr>
          <w:szCs w:val="24"/>
        </w:rPr>
      </w:pPr>
    </w:p>
    <w:p w:rsidR="00DF4EB4" w:rsidRDefault="00DF4EB4" w:rsidP="00474B8C">
      <w:pPr>
        <w:spacing w:after="0" w:line="360" w:lineRule="auto"/>
        <w:ind w:left="-426" w:firstLine="840"/>
        <w:jc w:val="both"/>
        <w:rPr>
          <w:sz w:val="28"/>
          <w:szCs w:val="28"/>
        </w:rPr>
      </w:pPr>
      <w:r w:rsidRPr="004048D1">
        <w:rPr>
          <w:sz w:val="28"/>
          <w:szCs w:val="28"/>
        </w:rPr>
        <w:lastRenderedPageBreak/>
        <w:t>Удельное водопотребление включает расходы воды на хозяйственно-питьевые и бытовые нужды в общественных зданиях. Полив не должен производиться артезианской водой, поэтому в расчете хозяйственно-питьевого водопотребления не учитывается. Воду на полив использовать из открытых источников.</w:t>
      </w:r>
    </w:p>
    <w:p w:rsidR="00461CDD" w:rsidRPr="00513A03" w:rsidRDefault="00474B8C" w:rsidP="00513A03">
      <w:pPr>
        <w:spacing w:after="0" w:line="360" w:lineRule="auto"/>
        <w:ind w:left="-426" w:firstLine="840"/>
        <w:jc w:val="both"/>
        <w:rPr>
          <w:sz w:val="28"/>
          <w:szCs w:val="28"/>
        </w:rPr>
      </w:pPr>
      <w:r w:rsidRPr="00474B8C">
        <w:rPr>
          <w:sz w:val="28"/>
          <w:szCs w:val="28"/>
        </w:rPr>
        <w:t>Для обеспечения указанных объемов водоснабжения города необходимо проведение комплексной реконструкции водозаборных сооружений, станции второго подъема, а также водоводов и разводящих сетей хозяйственно-питьевого водопровода.</w:t>
      </w:r>
      <w:bookmarkStart w:id="84" w:name="_Toc361734861"/>
      <w:bookmarkStart w:id="85" w:name="_Toc360633083"/>
      <w:bookmarkStart w:id="86" w:name="_Toc360613182"/>
      <w:bookmarkStart w:id="87" w:name="_Toc360612764"/>
      <w:bookmarkStart w:id="88" w:name="_Toc360611489"/>
      <w:bookmarkStart w:id="89" w:name="_Toc360611455"/>
      <w:bookmarkStart w:id="90" w:name="_Toc360541448"/>
    </w:p>
    <w:p w:rsidR="00DF4EB4" w:rsidRDefault="00DF4EB4" w:rsidP="00DF4EB4">
      <w:pPr>
        <w:pStyle w:val="2"/>
        <w:spacing w:before="0" w:line="360" w:lineRule="auto"/>
        <w:ind w:firstLine="709"/>
        <w:jc w:val="center"/>
        <w:rPr>
          <w:color w:val="auto"/>
          <w:szCs w:val="28"/>
        </w:rPr>
      </w:pPr>
      <w:r w:rsidRPr="00E45395">
        <w:rPr>
          <w:color w:val="auto"/>
          <w:szCs w:val="28"/>
        </w:rPr>
        <w:t>1.4</w:t>
      </w:r>
      <w:r>
        <w:rPr>
          <w:color w:val="auto"/>
          <w:szCs w:val="28"/>
        </w:rPr>
        <w:t xml:space="preserve">. </w:t>
      </w:r>
      <w:r w:rsidRPr="00E45395">
        <w:rPr>
          <w:color w:val="auto"/>
          <w:szCs w:val="28"/>
        </w:rPr>
        <w:t xml:space="preserve"> Предложения по строительству, реконструкции и модернизации объектов централизованных систем водоснабжения</w:t>
      </w:r>
      <w:bookmarkEnd w:id="84"/>
      <w:bookmarkEnd w:id="85"/>
      <w:bookmarkEnd w:id="86"/>
      <w:bookmarkEnd w:id="87"/>
      <w:bookmarkEnd w:id="88"/>
      <w:bookmarkEnd w:id="89"/>
      <w:bookmarkEnd w:id="90"/>
      <w:r>
        <w:rPr>
          <w:color w:val="auto"/>
          <w:szCs w:val="28"/>
        </w:rPr>
        <w:t>.</w:t>
      </w:r>
    </w:p>
    <w:p w:rsidR="00DF4EB4" w:rsidRPr="00257CF6" w:rsidRDefault="00DF4EB4" w:rsidP="00DF4EB4">
      <w:pPr>
        <w:pStyle w:val="ab"/>
        <w:spacing w:line="360" w:lineRule="auto"/>
        <w:ind w:left="-567" w:firstLine="567"/>
        <w:jc w:val="both"/>
        <w:rPr>
          <w:sz w:val="28"/>
          <w:szCs w:val="28"/>
        </w:rPr>
      </w:pPr>
      <w:r w:rsidRPr="00257CF6">
        <w:rPr>
          <w:sz w:val="28"/>
          <w:szCs w:val="28"/>
        </w:rPr>
        <w:t xml:space="preserve">Водоснабжение </w:t>
      </w:r>
      <w:r w:rsidR="00461CDD">
        <w:rPr>
          <w:sz w:val="28"/>
          <w:szCs w:val="28"/>
        </w:rPr>
        <w:t>города</w:t>
      </w:r>
      <w:r w:rsidRPr="00257CF6">
        <w:rPr>
          <w:sz w:val="28"/>
          <w:szCs w:val="28"/>
        </w:rPr>
        <w:t xml:space="preserve"> на перспективу предусматривается из подземных источников путем расширения водозаборов, модернизации существующих сетей и сооружений централизованного водоснабжения, строительства новых с применением современных технологий и материалов.</w:t>
      </w:r>
    </w:p>
    <w:p w:rsidR="00DF4EB4" w:rsidRPr="00257CF6" w:rsidRDefault="00DF4EB4" w:rsidP="00DF4EB4">
      <w:pPr>
        <w:pStyle w:val="ab"/>
        <w:spacing w:line="360" w:lineRule="auto"/>
        <w:ind w:left="-567" w:firstLine="567"/>
        <w:jc w:val="both"/>
        <w:rPr>
          <w:sz w:val="28"/>
          <w:szCs w:val="28"/>
        </w:rPr>
      </w:pPr>
      <w:r w:rsidRPr="00257CF6">
        <w:rPr>
          <w:sz w:val="28"/>
          <w:szCs w:val="28"/>
        </w:rPr>
        <w:t>Строительству водозаборных сооружений в каждом конкретном случае должны предшествовать специальные гидрогеологические изыскания. Для всех водозаборов предусматриваются установки по обеззараживанию воды.</w:t>
      </w:r>
    </w:p>
    <w:p w:rsidR="00DF4EB4" w:rsidRPr="00257CF6" w:rsidRDefault="00DF4EB4" w:rsidP="00474B8C">
      <w:pPr>
        <w:pStyle w:val="ab"/>
        <w:spacing w:after="0" w:line="360" w:lineRule="auto"/>
        <w:ind w:left="-567" w:firstLine="567"/>
        <w:jc w:val="both"/>
        <w:rPr>
          <w:sz w:val="28"/>
          <w:szCs w:val="28"/>
        </w:rPr>
      </w:pPr>
      <w:r w:rsidRPr="00257CF6">
        <w:rPr>
          <w:sz w:val="28"/>
          <w:szCs w:val="28"/>
        </w:rPr>
        <w:t xml:space="preserve">Схемой предполагается 100% обеспечение жителей </w:t>
      </w:r>
      <w:r w:rsidR="00585A63">
        <w:rPr>
          <w:sz w:val="28"/>
          <w:szCs w:val="28"/>
        </w:rPr>
        <w:t>города</w:t>
      </w:r>
      <w:r w:rsidRPr="00257CF6">
        <w:rPr>
          <w:sz w:val="28"/>
          <w:szCs w:val="28"/>
        </w:rPr>
        <w:t xml:space="preserve"> чистой питьевой водой в расчетный срок.</w:t>
      </w:r>
    </w:p>
    <w:p w:rsidR="00DF4EB4" w:rsidRPr="006009EA" w:rsidRDefault="00DF4EB4" w:rsidP="00474B8C">
      <w:pPr>
        <w:spacing w:after="0" w:line="360" w:lineRule="auto"/>
        <w:ind w:left="-567" w:firstLine="567"/>
        <w:jc w:val="both"/>
        <w:rPr>
          <w:sz w:val="28"/>
          <w:szCs w:val="28"/>
        </w:rPr>
      </w:pPr>
      <w:r w:rsidRPr="006009EA">
        <w:rPr>
          <w:sz w:val="28"/>
          <w:szCs w:val="28"/>
        </w:rPr>
        <w:t xml:space="preserve">Прокладку новых сетей рекомендуется осуществлять с одновременной заменой старых сетей. </w:t>
      </w:r>
    </w:p>
    <w:p w:rsidR="00DF4EB4" w:rsidRDefault="00DF4EB4" w:rsidP="00DF4EB4">
      <w:pPr>
        <w:spacing w:after="0" w:line="360" w:lineRule="auto"/>
        <w:ind w:left="-567" w:firstLine="709"/>
        <w:jc w:val="both"/>
        <w:rPr>
          <w:sz w:val="28"/>
          <w:szCs w:val="28"/>
        </w:rPr>
      </w:pPr>
      <w:r w:rsidRPr="006009EA">
        <w:rPr>
          <w:sz w:val="28"/>
          <w:szCs w:val="28"/>
        </w:rPr>
        <w:t>Увеличение водопотребления планируется для комфортного и безопасного проживания населения.</w:t>
      </w:r>
    </w:p>
    <w:p w:rsidR="00DF4EB4" w:rsidRDefault="00DF4EB4" w:rsidP="00DF4EB4">
      <w:pPr>
        <w:spacing w:after="0" w:line="360" w:lineRule="auto"/>
        <w:ind w:left="-567" w:firstLine="709"/>
        <w:jc w:val="both"/>
        <w:rPr>
          <w:sz w:val="28"/>
          <w:szCs w:val="28"/>
        </w:rPr>
      </w:pPr>
      <w:r w:rsidRPr="006009EA">
        <w:rPr>
          <w:sz w:val="28"/>
          <w:szCs w:val="28"/>
        </w:rPr>
        <w:t xml:space="preserve">Планируется </w:t>
      </w:r>
      <w:r w:rsidR="00474B8C">
        <w:rPr>
          <w:sz w:val="28"/>
          <w:szCs w:val="28"/>
        </w:rPr>
        <w:t>реконструкция</w:t>
      </w:r>
      <w:r w:rsidRPr="006009EA">
        <w:rPr>
          <w:sz w:val="28"/>
          <w:szCs w:val="28"/>
        </w:rPr>
        <w:t xml:space="preserve"> </w:t>
      </w:r>
      <w:r w:rsidR="00474B8C">
        <w:rPr>
          <w:sz w:val="28"/>
          <w:szCs w:val="28"/>
        </w:rPr>
        <w:t>станции второго подъема</w:t>
      </w:r>
      <w:r w:rsidRPr="006009EA">
        <w:rPr>
          <w:sz w:val="28"/>
          <w:szCs w:val="28"/>
        </w:rPr>
        <w:t xml:space="preserve"> в связи с увеличением ч</w:t>
      </w:r>
      <w:r>
        <w:rPr>
          <w:sz w:val="28"/>
          <w:szCs w:val="28"/>
        </w:rPr>
        <w:t>исла подключаемых потребителей.</w:t>
      </w:r>
    </w:p>
    <w:p w:rsidR="00585A63" w:rsidRPr="00585A63" w:rsidRDefault="00585A63" w:rsidP="00D303AA">
      <w:pPr>
        <w:spacing w:line="360" w:lineRule="auto"/>
        <w:ind w:left="-567" w:firstLine="708"/>
        <w:jc w:val="both"/>
        <w:rPr>
          <w:sz w:val="28"/>
          <w:szCs w:val="28"/>
        </w:rPr>
      </w:pPr>
      <w:r>
        <w:rPr>
          <w:sz w:val="28"/>
          <w:szCs w:val="28"/>
        </w:rPr>
        <w:t>Необходимо ввести</w:t>
      </w:r>
      <w:r w:rsidRPr="00585A63">
        <w:rPr>
          <w:sz w:val="28"/>
          <w:szCs w:val="28"/>
        </w:rPr>
        <w:t xml:space="preserve"> систем</w:t>
      </w:r>
      <w:r>
        <w:rPr>
          <w:sz w:val="28"/>
          <w:szCs w:val="28"/>
        </w:rPr>
        <w:t>у</w:t>
      </w:r>
      <w:r w:rsidRPr="00585A63">
        <w:rPr>
          <w:sz w:val="28"/>
          <w:szCs w:val="28"/>
        </w:rPr>
        <w:t xml:space="preserve"> учета потребляемой и сбрасываемой воды, причем как во всех системах в целом, так и у каждого потребителя. Очевидно, что повсеместная установка водомеров приведет к снижению потребления воды, что </w:t>
      </w:r>
      <w:r w:rsidRPr="00585A63">
        <w:rPr>
          <w:sz w:val="28"/>
          <w:szCs w:val="28"/>
        </w:rPr>
        <w:lastRenderedPageBreak/>
        <w:t>повлечет за собой уменьшение неучтенных расходов воды и потерь при транспортировке</w:t>
      </w:r>
      <w:r>
        <w:rPr>
          <w:sz w:val="28"/>
          <w:szCs w:val="28"/>
        </w:rPr>
        <w:t xml:space="preserve">. </w:t>
      </w:r>
    </w:p>
    <w:p w:rsidR="00DF4EB4" w:rsidRDefault="00DF4EB4" w:rsidP="00DF4EB4">
      <w:pPr>
        <w:spacing w:after="0" w:line="360" w:lineRule="auto"/>
        <w:ind w:left="-567" w:firstLine="709"/>
        <w:jc w:val="both"/>
        <w:rPr>
          <w:sz w:val="28"/>
          <w:szCs w:val="28"/>
        </w:rPr>
      </w:pPr>
      <w:r w:rsidRPr="00E81694">
        <w:rPr>
          <w:sz w:val="28"/>
          <w:szCs w:val="28"/>
        </w:rPr>
        <w:t>Схема будет реализована в период с 2014г. по 2024г.</w:t>
      </w:r>
    </w:p>
    <w:p w:rsidR="00474B8C" w:rsidRDefault="00474B8C" w:rsidP="00201B9E">
      <w:pPr>
        <w:spacing w:after="0" w:line="360" w:lineRule="auto"/>
        <w:jc w:val="both"/>
        <w:rPr>
          <w:sz w:val="28"/>
          <w:szCs w:val="28"/>
        </w:rPr>
      </w:pPr>
    </w:p>
    <w:p w:rsidR="00513A03" w:rsidRDefault="00513A03" w:rsidP="00201B9E">
      <w:pPr>
        <w:spacing w:after="0" w:line="360" w:lineRule="auto"/>
        <w:jc w:val="both"/>
        <w:rPr>
          <w:sz w:val="28"/>
          <w:szCs w:val="28"/>
        </w:rPr>
      </w:pPr>
    </w:p>
    <w:p w:rsidR="00513A03" w:rsidRPr="00E81694" w:rsidRDefault="00513A03" w:rsidP="00201B9E">
      <w:pPr>
        <w:spacing w:after="0" w:line="360" w:lineRule="auto"/>
        <w:jc w:val="both"/>
        <w:rPr>
          <w:sz w:val="28"/>
          <w:szCs w:val="28"/>
        </w:rPr>
      </w:pPr>
    </w:p>
    <w:p w:rsidR="00DF4EB4" w:rsidRDefault="00DF4EB4" w:rsidP="00DF4EB4">
      <w:pPr>
        <w:ind w:left="-567"/>
        <w:jc w:val="center"/>
        <w:rPr>
          <w:b/>
          <w:sz w:val="28"/>
          <w:szCs w:val="28"/>
        </w:rPr>
      </w:pPr>
      <w:bookmarkStart w:id="91" w:name="_Toc360541037"/>
      <w:bookmarkStart w:id="92" w:name="_Toc360540979"/>
      <w:bookmarkStart w:id="93" w:name="_Toc360540877"/>
      <w:bookmarkStart w:id="94" w:name="_Toc360540819"/>
      <w:r w:rsidRPr="00E81694">
        <w:rPr>
          <w:b/>
          <w:sz w:val="28"/>
          <w:szCs w:val="28"/>
        </w:rPr>
        <w:t xml:space="preserve">Капитальный ремонт сетей </w:t>
      </w:r>
      <w:r w:rsidR="00E81694">
        <w:rPr>
          <w:b/>
          <w:sz w:val="28"/>
          <w:szCs w:val="28"/>
        </w:rPr>
        <w:t xml:space="preserve">и объектов </w:t>
      </w:r>
      <w:r w:rsidR="002C2E6B">
        <w:rPr>
          <w:b/>
          <w:sz w:val="28"/>
          <w:szCs w:val="28"/>
        </w:rPr>
        <w:t>водоснабжения.</w:t>
      </w:r>
    </w:p>
    <w:p w:rsidR="00812577" w:rsidRPr="00812577" w:rsidRDefault="00812577" w:rsidP="00B54C74">
      <w:pPr>
        <w:numPr>
          <w:ilvl w:val="0"/>
          <w:numId w:val="14"/>
        </w:numPr>
        <w:spacing w:after="0"/>
        <w:jc w:val="both"/>
        <w:rPr>
          <w:sz w:val="28"/>
          <w:szCs w:val="28"/>
        </w:rPr>
      </w:pPr>
      <w:r w:rsidRPr="00812577">
        <w:rPr>
          <w:sz w:val="28"/>
          <w:szCs w:val="28"/>
        </w:rPr>
        <w:t>Реконструкция станции второго подъёма (замена насосного оборудования, разводящих трубопроводов, косметический ремонт, ремонт кровли, замена оконных и дверных проёмов).</w:t>
      </w:r>
    </w:p>
    <w:p w:rsidR="00812577" w:rsidRPr="00812577" w:rsidRDefault="00812577" w:rsidP="00B54C74">
      <w:pPr>
        <w:numPr>
          <w:ilvl w:val="0"/>
          <w:numId w:val="14"/>
        </w:numPr>
        <w:spacing w:after="0"/>
        <w:jc w:val="both"/>
        <w:rPr>
          <w:sz w:val="28"/>
          <w:szCs w:val="28"/>
        </w:rPr>
      </w:pPr>
      <w:r w:rsidRPr="00812577">
        <w:rPr>
          <w:sz w:val="28"/>
          <w:szCs w:val="28"/>
        </w:rPr>
        <w:t>Замена трубопроводов центральных водоводов Д- 150мм на трубопроводы Д-300мм. Общ. протяжённость 600м.п. с заменой запорной арматуры в распределительных колодцах.</w:t>
      </w:r>
    </w:p>
    <w:p w:rsidR="00812577" w:rsidRPr="00812577" w:rsidRDefault="00812577" w:rsidP="00B54C74">
      <w:pPr>
        <w:numPr>
          <w:ilvl w:val="0"/>
          <w:numId w:val="14"/>
        </w:numPr>
        <w:spacing w:after="0"/>
        <w:jc w:val="both"/>
        <w:rPr>
          <w:sz w:val="28"/>
          <w:szCs w:val="28"/>
        </w:rPr>
      </w:pPr>
      <w:r w:rsidRPr="00812577">
        <w:rPr>
          <w:sz w:val="28"/>
          <w:szCs w:val="28"/>
        </w:rPr>
        <w:t>Замена водовода от СКВ №7 до ул. 3-го интернационала с увеличением диаметра до Д-300мм, 1200м.п.</w:t>
      </w:r>
    </w:p>
    <w:p w:rsidR="00812577" w:rsidRPr="00812577" w:rsidRDefault="00812577" w:rsidP="00B54C74">
      <w:pPr>
        <w:numPr>
          <w:ilvl w:val="0"/>
          <w:numId w:val="14"/>
        </w:numPr>
        <w:spacing w:after="0"/>
        <w:jc w:val="both"/>
        <w:rPr>
          <w:sz w:val="28"/>
          <w:szCs w:val="28"/>
        </w:rPr>
      </w:pPr>
      <w:r w:rsidRPr="00812577">
        <w:rPr>
          <w:sz w:val="28"/>
          <w:szCs w:val="28"/>
        </w:rPr>
        <w:t>Замена разводящих трубопроводов по ул. Советской Д- 250мм 980м.п.</w:t>
      </w:r>
    </w:p>
    <w:p w:rsidR="00812577" w:rsidRPr="00812577" w:rsidRDefault="00812577" w:rsidP="00B54C74">
      <w:pPr>
        <w:numPr>
          <w:ilvl w:val="0"/>
          <w:numId w:val="14"/>
        </w:numPr>
        <w:spacing w:after="0"/>
        <w:jc w:val="both"/>
        <w:rPr>
          <w:sz w:val="28"/>
          <w:szCs w:val="28"/>
        </w:rPr>
      </w:pPr>
      <w:r w:rsidRPr="00812577">
        <w:rPr>
          <w:sz w:val="28"/>
          <w:szCs w:val="28"/>
        </w:rPr>
        <w:t>Замена по ул. Дзержинского 320м.п. Д-100мм.</w:t>
      </w:r>
    </w:p>
    <w:p w:rsidR="00812577" w:rsidRPr="00812577" w:rsidRDefault="00812577" w:rsidP="00B54C74">
      <w:pPr>
        <w:numPr>
          <w:ilvl w:val="0"/>
          <w:numId w:val="14"/>
        </w:numPr>
        <w:spacing w:after="0"/>
        <w:jc w:val="both"/>
        <w:rPr>
          <w:sz w:val="28"/>
          <w:szCs w:val="28"/>
        </w:rPr>
      </w:pPr>
      <w:r w:rsidRPr="00812577">
        <w:rPr>
          <w:sz w:val="28"/>
          <w:szCs w:val="28"/>
        </w:rPr>
        <w:t>Замена по ул. Брянская 200м.п. – Д-150мм.</w:t>
      </w:r>
    </w:p>
    <w:p w:rsidR="00812577" w:rsidRPr="00812577" w:rsidRDefault="00812577" w:rsidP="00B54C74">
      <w:pPr>
        <w:numPr>
          <w:ilvl w:val="0"/>
          <w:numId w:val="14"/>
        </w:numPr>
        <w:spacing w:after="0"/>
        <w:jc w:val="both"/>
        <w:rPr>
          <w:sz w:val="28"/>
          <w:szCs w:val="28"/>
        </w:rPr>
      </w:pPr>
      <w:r w:rsidRPr="00812577">
        <w:rPr>
          <w:sz w:val="28"/>
          <w:szCs w:val="28"/>
        </w:rPr>
        <w:t>Замена по ул. 3-го интернационала Д-150мм. 640м.п.</w:t>
      </w:r>
    </w:p>
    <w:p w:rsidR="00812577" w:rsidRPr="00812577" w:rsidRDefault="00812577" w:rsidP="00B54C74">
      <w:pPr>
        <w:numPr>
          <w:ilvl w:val="0"/>
          <w:numId w:val="14"/>
        </w:numPr>
        <w:spacing w:after="0"/>
        <w:jc w:val="both"/>
        <w:rPr>
          <w:sz w:val="28"/>
          <w:szCs w:val="28"/>
        </w:rPr>
      </w:pPr>
      <w:r w:rsidRPr="00812577">
        <w:rPr>
          <w:sz w:val="28"/>
          <w:szCs w:val="28"/>
        </w:rPr>
        <w:t>Замена по ул. Комсомольской Д-150мм, 160м.п.</w:t>
      </w:r>
    </w:p>
    <w:p w:rsidR="00812577" w:rsidRPr="00812577" w:rsidRDefault="00812577" w:rsidP="00B54C74">
      <w:pPr>
        <w:numPr>
          <w:ilvl w:val="0"/>
          <w:numId w:val="14"/>
        </w:numPr>
        <w:spacing w:after="0"/>
        <w:jc w:val="both"/>
        <w:rPr>
          <w:sz w:val="28"/>
          <w:szCs w:val="28"/>
        </w:rPr>
      </w:pPr>
      <w:r w:rsidRPr="00812577">
        <w:rPr>
          <w:sz w:val="28"/>
          <w:szCs w:val="28"/>
        </w:rPr>
        <w:t>Замена по ул. Мира. Д -100мм 1030м.п</w:t>
      </w:r>
    </w:p>
    <w:p w:rsidR="00812577" w:rsidRPr="00812577" w:rsidRDefault="00812577" w:rsidP="00B54C74">
      <w:pPr>
        <w:numPr>
          <w:ilvl w:val="0"/>
          <w:numId w:val="14"/>
        </w:numPr>
        <w:spacing w:after="0"/>
        <w:jc w:val="both"/>
        <w:rPr>
          <w:sz w:val="28"/>
          <w:szCs w:val="28"/>
        </w:rPr>
      </w:pPr>
      <w:r w:rsidRPr="00812577">
        <w:rPr>
          <w:sz w:val="28"/>
          <w:szCs w:val="28"/>
        </w:rPr>
        <w:t>Замена по ул. Рябиновой Д-100мм, 340м.п.</w:t>
      </w:r>
    </w:p>
    <w:p w:rsidR="00812577" w:rsidRPr="00812577" w:rsidRDefault="00812577" w:rsidP="00B54C74">
      <w:pPr>
        <w:numPr>
          <w:ilvl w:val="0"/>
          <w:numId w:val="14"/>
        </w:numPr>
        <w:spacing w:after="0"/>
        <w:jc w:val="both"/>
        <w:rPr>
          <w:sz w:val="28"/>
          <w:szCs w:val="28"/>
        </w:rPr>
      </w:pPr>
      <w:r w:rsidRPr="00812577">
        <w:rPr>
          <w:sz w:val="28"/>
          <w:szCs w:val="28"/>
        </w:rPr>
        <w:t>Замена по ул. Зелёной Д-100мм, 480м.п.</w:t>
      </w:r>
    </w:p>
    <w:p w:rsidR="00812577" w:rsidRPr="00812577" w:rsidRDefault="00812577" w:rsidP="00B54C74">
      <w:pPr>
        <w:numPr>
          <w:ilvl w:val="0"/>
          <w:numId w:val="14"/>
        </w:numPr>
        <w:spacing w:after="0"/>
        <w:jc w:val="both"/>
        <w:rPr>
          <w:sz w:val="28"/>
          <w:szCs w:val="28"/>
        </w:rPr>
      </w:pPr>
      <w:r w:rsidRPr="00812577">
        <w:rPr>
          <w:sz w:val="28"/>
          <w:szCs w:val="28"/>
        </w:rPr>
        <w:t xml:space="preserve">Замена по ул. Загородной Д-100мм, 400м.п. </w:t>
      </w:r>
    </w:p>
    <w:p w:rsidR="00812577" w:rsidRPr="00812577" w:rsidRDefault="00812577" w:rsidP="00B54C74">
      <w:pPr>
        <w:numPr>
          <w:ilvl w:val="0"/>
          <w:numId w:val="14"/>
        </w:numPr>
        <w:spacing w:after="0"/>
        <w:jc w:val="both"/>
        <w:rPr>
          <w:sz w:val="28"/>
          <w:szCs w:val="28"/>
        </w:rPr>
      </w:pPr>
      <w:r w:rsidRPr="00812577">
        <w:rPr>
          <w:sz w:val="28"/>
          <w:szCs w:val="28"/>
        </w:rPr>
        <w:t>Замена по ул. Ленина 800м.п. Д-250мм.</w:t>
      </w:r>
    </w:p>
    <w:p w:rsidR="00812577" w:rsidRPr="00812577" w:rsidRDefault="00812577" w:rsidP="00B54C74">
      <w:pPr>
        <w:numPr>
          <w:ilvl w:val="0"/>
          <w:numId w:val="14"/>
        </w:numPr>
        <w:spacing w:after="0"/>
        <w:jc w:val="both"/>
        <w:rPr>
          <w:sz w:val="28"/>
          <w:szCs w:val="28"/>
        </w:rPr>
      </w:pPr>
      <w:r w:rsidRPr="00812577">
        <w:rPr>
          <w:sz w:val="28"/>
          <w:szCs w:val="28"/>
        </w:rPr>
        <w:t>Замене по ул. Октябрьской 360м.п. Д-150мм.</w:t>
      </w:r>
    </w:p>
    <w:p w:rsidR="00812577" w:rsidRPr="00812577" w:rsidRDefault="00812577" w:rsidP="00B54C74">
      <w:pPr>
        <w:numPr>
          <w:ilvl w:val="0"/>
          <w:numId w:val="14"/>
        </w:numPr>
        <w:spacing w:after="0"/>
        <w:jc w:val="both"/>
        <w:rPr>
          <w:sz w:val="28"/>
          <w:szCs w:val="28"/>
        </w:rPr>
      </w:pPr>
      <w:r w:rsidRPr="00812577">
        <w:rPr>
          <w:sz w:val="28"/>
          <w:szCs w:val="28"/>
        </w:rPr>
        <w:t>Замена по ул. Луначарского 320м.п. Д-150мм.</w:t>
      </w:r>
    </w:p>
    <w:p w:rsidR="00812577" w:rsidRPr="00812577" w:rsidRDefault="00812577" w:rsidP="00B54C74">
      <w:pPr>
        <w:numPr>
          <w:ilvl w:val="0"/>
          <w:numId w:val="14"/>
        </w:numPr>
        <w:spacing w:after="0"/>
        <w:jc w:val="both"/>
        <w:rPr>
          <w:sz w:val="28"/>
          <w:szCs w:val="28"/>
        </w:rPr>
      </w:pPr>
      <w:r w:rsidRPr="00812577">
        <w:rPr>
          <w:sz w:val="28"/>
          <w:szCs w:val="28"/>
        </w:rPr>
        <w:t xml:space="preserve">Замена по ул. </w:t>
      </w:r>
      <w:proofErr w:type="spellStart"/>
      <w:r w:rsidRPr="00812577">
        <w:rPr>
          <w:sz w:val="28"/>
          <w:szCs w:val="28"/>
        </w:rPr>
        <w:t>Севской</w:t>
      </w:r>
      <w:proofErr w:type="spellEnd"/>
      <w:r w:rsidRPr="00812577">
        <w:rPr>
          <w:sz w:val="28"/>
          <w:szCs w:val="28"/>
        </w:rPr>
        <w:t xml:space="preserve"> 640м.п. Д- 200мм.</w:t>
      </w:r>
    </w:p>
    <w:p w:rsidR="00812577" w:rsidRPr="00812577" w:rsidRDefault="00812577" w:rsidP="00B54C74">
      <w:pPr>
        <w:numPr>
          <w:ilvl w:val="0"/>
          <w:numId w:val="14"/>
        </w:numPr>
        <w:spacing w:after="0"/>
        <w:jc w:val="both"/>
        <w:rPr>
          <w:sz w:val="28"/>
          <w:szCs w:val="28"/>
        </w:rPr>
      </w:pPr>
      <w:r w:rsidRPr="00812577">
        <w:rPr>
          <w:sz w:val="28"/>
          <w:szCs w:val="28"/>
        </w:rPr>
        <w:t>Замена по ул. Пушкина 120м.п. Д-100мм.</w:t>
      </w:r>
    </w:p>
    <w:p w:rsidR="00812577" w:rsidRPr="00812577" w:rsidRDefault="00812577" w:rsidP="00B54C74">
      <w:pPr>
        <w:numPr>
          <w:ilvl w:val="0"/>
          <w:numId w:val="14"/>
        </w:numPr>
        <w:spacing w:after="0"/>
        <w:jc w:val="both"/>
        <w:rPr>
          <w:sz w:val="28"/>
          <w:szCs w:val="28"/>
        </w:rPr>
      </w:pPr>
      <w:r w:rsidRPr="00812577">
        <w:rPr>
          <w:sz w:val="28"/>
          <w:szCs w:val="28"/>
        </w:rPr>
        <w:t>Замена по ул. Полевой 180м.п. Д-100мм.</w:t>
      </w:r>
    </w:p>
    <w:p w:rsidR="00812577" w:rsidRPr="00812577" w:rsidRDefault="00812577" w:rsidP="00B54C74">
      <w:pPr>
        <w:numPr>
          <w:ilvl w:val="0"/>
          <w:numId w:val="14"/>
        </w:numPr>
        <w:spacing w:after="0"/>
        <w:jc w:val="both"/>
        <w:rPr>
          <w:sz w:val="28"/>
          <w:szCs w:val="28"/>
        </w:rPr>
      </w:pPr>
      <w:r w:rsidRPr="00812577">
        <w:rPr>
          <w:sz w:val="28"/>
          <w:szCs w:val="28"/>
        </w:rPr>
        <w:t>Замена по ул. Фрунзе 160м.п. Д-100мм.</w:t>
      </w:r>
    </w:p>
    <w:p w:rsidR="00812577" w:rsidRPr="00812577" w:rsidRDefault="00812577" w:rsidP="00B54C74">
      <w:pPr>
        <w:numPr>
          <w:ilvl w:val="0"/>
          <w:numId w:val="14"/>
        </w:numPr>
        <w:spacing w:after="0"/>
        <w:jc w:val="both"/>
        <w:rPr>
          <w:sz w:val="28"/>
          <w:szCs w:val="28"/>
        </w:rPr>
      </w:pPr>
      <w:r w:rsidRPr="00812577">
        <w:rPr>
          <w:sz w:val="28"/>
          <w:szCs w:val="28"/>
        </w:rPr>
        <w:t>Замена по ул. Урицкого 580м.п. Д- 150мм.</w:t>
      </w:r>
    </w:p>
    <w:p w:rsidR="002C2E6B" w:rsidRPr="002C2E6B" w:rsidRDefault="00812577" w:rsidP="00B54C74">
      <w:pPr>
        <w:numPr>
          <w:ilvl w:val="0"/>
          <w:numId w:val="14"/>
        </w:numPr>
        <w:spacing w:after="0"/>
        <w:jc w:val="both"/>
        <w:rPr>
          <w:sz w:val="28"/>
          <w:szCs w:val="28"/>
        </w:rPr>
      </w:pPr>
      <w:proofErr w:type="spellStart"/>
      <w:r w:rsidRPr="00812577">
        <w:rPr>
          <w:sz w:val="28"/>
          <w:szCs w:val="28"/>
        </w:rPr>
        <w:t>Закольцовка</w:t>
      </w:r>
      <w:proofErr w:type="spellEnd"/>
      <w:r w:rsidRPr="00812577">
        <w:rPr>
          <w:sz w:val="28"/>
          <w:szCs w:val="28"/>
        </w:rPr>
        <w:t xml:space="preserve"> по ул. Лесной с ул. Вокзальной 350м.п. Д-100мм.</w:t>
      </w:r>
    </w:p>
    <w:p w:rsidR="00DF4EB4" w:rsidRPr="00783E44" w:rsidRDefault="00DF4EB4" w:rsidP="00DF4EB4">
      <w:pPr>
        <w:pStyle w:val="ab"/>
        <w:spacing w:line="360" w:lineRule="auto"/>
        <w:ind w:left="-567"/>
        <w:jc w:val="center"/>
        <w:rPr>
          <w:b/>
          <w:sz w:val="28"/>
          <w:szCs w:val="28"/>
        </w:rPr>
      </w:pPr>
      <w:r w:rsidRPr="00783E44">
        <w:rPr>
          <w:b/>
          <w:sz w:val="28"/>
          <w:szCs w:val="28"/>
        </w:rPr>
        <w:t xml:space="preserve">Новое строительство сетей </w:t>
      </w:r>
      <w:r w:rsidR="0088621A">
        <w:rPr>
          <w:b/>
          <w:sz w:val="28"/>
          <w:szCs w:val="28"/>
        </w:rPr>
        <w:t xml:space="preserve">и объектов </w:t>
      </w:r>
      <w:r w:rsidR="002C2E6B">
        <w:rPr>
          <w:b/>
          <w:sz w:val="28"/>
          <w:szCs w:val="28"/>
        </w:rPr>
        <w:t>водоснабжения.</w:t>
      </w:r>
    </w:p>
    <w:p w:rsidR="002C2E6B" w:rsidRPr="002C2E6B" w:rsidRDefault="002C2E6B" w:rsidP="00B54C74">
      <w:pPr>
        <w:pStyle w:val="ab"/>
        <w:numPr>
          <w:ilvl w:val="0"/>
          <w:numId w:val="15"/>
        </w:numPr>
        <w:spacing w:line="360" w:lineRule="auto"/>
        <w:jc w:val="both"/>
        <w:rPr>
          <w:sz w:val="28"/>
          <w:szCs w:val="28"/>
        </w:rPr>
      </w:pPr>
      <w:r w:rsidRPr="002C2E6B">
        <w:rPr>
          <w:sz w:val="28"/>
          <w:szCs w:val="28"/>
        </w:rPr>
        <w:t xml:space="preserve">Бурение дополнительных артезианских скважин – 2шт. производит.  не менее 40м3/час и прокладка от них водоводов Д-150мм к ёмкостям станции второго подъёма 580м.п. </w:t>
      </w:r>
    </w:p>
    <w:p w:rsidR="002C2E6B" w:rsidRDefault="002C2E6B" w:rsidP="00B54C74">
      <w:pPr>
        <w:pStyle w:val="ab"/>
        <w:numPr>
          <w:ilvl w:val="0"/>
          <w:numId w:val="15"/>
        </w:numPr>
        <w:spacing w:line="360" w:lineRule="auto"/>
        <w:jc w:val="both"/>
        <w:rPr>
          <w:sz w:val="28"/>
          <w:szCs w:val="28"/>
        </w:rPr>
      </w:pPr>
      <w:r w:rsidRPr="002C2E6B">
        <w:rPr>
          <w:sz w:val="28"/>
          <w:szCs w:val="28"/>
        </w:rPr>
        <w:lastRenderedPageBreak/>
        <w:t>Строительство двух дополнительных накопительных ёмкостей запаса питьевой воды на территории станции второго подъёма объемом не менее</w:t>
      </w:r>
      <w:r>
        <w:rPr>
          <w:sz w:val="28"/>
          <w:szCs w:val="28"/>
        </w:rPr>
        <w:t xml:space="preserve"> </w:t>
      </w:r>
      <w:r w:rsidRPr="002C2E6B">
        <w:rPr>
          <w:sz w:val="28"/>
          <w:szCs w:val="28"/>
        </w:rPr>
        <w:t>1000</w:t>
      </w:r>
      <w:r>
        <w:rPr>
          <w:sz w:val="28"/>
          <w:szCs w:val="28"/>
        </w:rPr>
        <w:t xml:space="preserve"> </w:t>
      </w:r>
      <w:r w:rsidRPr="002C2E6B">
        <w:rPr>
          <w:sz w:val="28"/>
          <w:szCs w:val="28"/>
        </w:rPr>
        <w:t>м3 каждая.</w:t>
      </w:r>
    </w:p>
    <w:p w:rsidR="002C2E6B" w:rsidRPr="002C2E6B" w:rsidRDefault="002C2E6B" w:rsidP="00B54C74">
      <w:pPr>
        <w:pStyle w:val="ab"/>
        <w:numPr>
          <w:ilvl w:val="0"/>
          <w:numId w:val="15"/>
        </w:numPr>
        <w:rPr>
          <w:sz w:val="28"/>
          <w:szCs w:val="28"/>
        </w:rPr>
      </w:pPr>
      <w:r w:rsidRPr="002C2E6B">
        <w:rPr>
          <w:sz w:val="28"/>
          <w:szCs w:val="28"/>
        </w:rPr>
        <w:t>Проектирование и строительство станции обезжелезивания питьевой воды.</w:t>
      </w:r>
    </w:p>
    <w:p w:rsidR="00D303AA" w:rsidRPr="002C2E6B" w:rsidRDefault="002C2E6B" w:rsidP="00B54C74">
      <w:pPr>
        <w:pStyle w:val="ab"/>
        <w:numPr>
          <w:ilvl w:val="0"/>
          <w:numId w:val="15"/>
        </w:numPr>
        <w:spacing w:line="360" w:lineRule="auto"/>
        <w:jc w:val="both"/>
        <w:rPr>
          <w:sz w:val="28"/>
          <w:szCs w:val="28"/>
        </w:rPr>
      </w:pPr>
      <w:r w:rsidRPr="002C2E6B">
        <w:rPr>
          <w:sz w:val="28"/>
          <w:szCs w:val="28"/>
        </w:rPr>
        <w:t>Строительство водопроводных сетей по мере застройки города.</w:t>
      </w:r>
    </w:p>
    <w:p w:rsidR="00DF4EB4" w:rsidRDefault="00DF4EB4" w:rsidP="00DF4EB4">
      <w:pPr>
        <w:pStyle w:val="ab"/>
        <w:spacing w:line="360" w:lineRule="auto"/>
        <w:ind w:left="-567"/>
        <w:jc w:val="center"/>
        <w:rPr>
          <w:b/>
          <w:color w:val="000000"/>
          <w:sz w:val="28"/>
          <w:szCs w:val="28"/>
        </w:rPr>
      </w:pPr>
      <w:r w:rsidRPr="00E45395">
        <w:rPr>
          <w:b/>
          <w:color w:val="000000"/>
          <w:sz w:val="28"/>
          <w:szCs w:val="28"/>
        </w:rPr>
        <w:t xml:space="preserve">Мероприятия </w:t>
      </w:r>
      <w:r>
        <w:rPr>
          <w:b/>
          <w:color w:val="000000"/>
          <w:sz w:val="28"/>
          <w:szCs w:val="28"/>
        </w:rPr>
        <w:t>по улучшению</w:t>
      </w:r>
      <w:r w:rsidRPr="00E45395">
        <w:rPr>
          <w:b/>
          <w:color w:val="000000"/>
          <w:sz w:val="28"/>
          <w:szCs w:val="28"/>
        </w:rPr>
        <w:t xml:space="preserve"> эффективности работы системы водоснабжения</w:t>
      </w:r>
      <w:r w:rsidR="002C2E6B">
        <w:rPr>
          <w:b/>
          <w:color w:val="000000"/>
          <w:sz w:val="28"/>
          <w:szCs w:val="28"/>
        </w:rPr>
        <w:t>.</w:t>
      </w:r>
    </w:p>
    <w:p w:rsidR="00DF4EB4" w:rsidRDefault="00812577" w:rsidP="002C2E6B">
      <w:pPr>
        <w:pStyle w:val="ab"/>
        <w:spacing w:line="360" w:lineRule="auto"/>
        <w:ind w:left="-567" w:firstLine="567"/>
        <w:jc w:val="both"/>
        <w:rPr>
          <w:color w:val="000000"/>
          <w:sz w:val="28"/>
          <w:szCs w:val="28"/>
        </w:rPr>
      </w:pPr>
      <w:r>
        <w:rPr>
          <w:color w:val="000000"/>
          <w:sz w:val="28"/>
          <w:szCs w:val="28"/>
        </w:rPr>
        <w:t>1</w:t>
      </w:r>
      <w:r w:rsidR="00DF4EB4">
        <w:rPr>
          <w:color w:val="000000"/>
          <w:sz w:val="28"/>
          <w:szCs w:val="28"/>
        </w:rPr>
        <w:t>. Установка общедомовых приборов учета холодного водоснабжения.</w:t>
      </w:r>
    </w:p>
    <w:p w:rsidR="006E57B7" w:rsidRPr="00E45395" w:rsidRDefault="00812577" w:rsidP="002C2E6B">
      <w:pPr>
        <w:pStyle w:val="ab"/>
        <w:spacing w:line="360" w:lineRule="auto"/>
        <w:ind w:left="-567" w:firstLine="567"/>
        <w:jc w:val="both"/>
        <w:rPr>
          <w:sz w:val="28"/>
          <w:szCs w:val="28"/>
        </w:rPr>
      </w:pPr>
      <w:r>
        <w:rPr>
          <w:color w:val="000000"/>
          <w:sz w:val="28"/>
          <w:szCs w:val="28"/>
        </w:rPr>
        <w:t>2</w:t>
      </w:r>
      <w:r w:rsidR="006E57B7">
        <w:rPr>
          <w:color w:val="000000"/>
          <w:sz w:val="28"/>
          <w:szCs w:val="28"/>
        </w:rPr>
        <w:t xml:space="preserve">. </w:t>
      </w:r>
      <w:r>
        <w:rPr>
          <w:sz w:val="28"/>
          <w:szCs w:val="28"/>
        </w:rPr>
        <w:t>Диспетчеризация управления артезианскими скважинами</w:t>
      </w:r>
      <w:r w:rsidR="006E57B7">
        <w:rPr>
          <w:sz w:val="28"/>
          <w:szCs w:val="28"/>
        </w:rPr>
        <w:t>.</w:t>
      </w:r>
    </w:p>
    <w:p w:rsidR="00DF4EB4" w:rsidRDefault="00DF4EB4" w:rsidP="00DF4EB4">
      <w:pPr>
        <w:pStyle w:val="2"/>
        <w:spacing w:before="0" w:line="360" w:lineRule="auto"/>
        <w:ind w:firstLine="709"/>
        <w:jc w:val="center"/>
        <w:rPr>
          <w:color w:val="auto"/>
          <w:szCs w:val="28"/>
        </w:rPr>
      </w:pPr>
      <w:r w:rsidRPr="00201B9E">
        <w:rPr>
          <w:color w:val="auto"/>
          <w:szCs w:val="28"/>
        </w:rPr>
        <w:t>1.5.</w:t>
      </w:r>
      <w:r>
        <w:rPr>
          <w:color w:val="auto"/>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p>
    <w:p w:rsidR="00DF4EB4" w:rsidRPr="00246CE3" w:rsidRDefault="00DF4EB4" w:rsidP="00D303AA">
      <w:pPr>
        <w:pStyle w:val="ad"/>
        <w:spacing w:line="276" w:lineRule="auto"/>
        <w:ind w:left="-567" w:firstLine="720"/>
        <w:rPr>
          <w:bCs/>
          <w:iCs/>
          <w:sz w:val="28"/>
          <w:szCs w:val="28"/>
        </w:rPr>
      </w:pPr>
      <w:r w:rsidRPr="00246CE3">
        <w:rPr>
          <w:bCs/>
          <w:iCs/>
          <w:sz w:val="28"/>
          <w:szCs w:val="28"/>
        </w:rPr>
        <w:t>В ближайшее время для улучшения качества воды у потребителей должно быть проведено строительство водопроводных очистных сооружений. По завершению этой работы качество воды, подаваемой потребителям, улучшиться и в благоприятные периоды года вода будет соответствовать требованиям санитарных норм и правил. Однако в промежуточные периоды года качество будет ухудшаться.</w:t>
      </w:r>
    </w:p>
    <w:p w:rsidR="00DF4EB4" w:rsidRPr="00246CE3" w:rsidRDefault="00DF4EB4" w:rsidP="00D303AA">
      <w:pPr>
        <w:pStyle w:val="ad"/>
        <w:spacing w:line="276" w:lineRule="auto"/>
        <w:ind w:left="-567" w:firstLine="705"/>
        <w:rPr>
          <w:bCs/>
          <w:iCs/>
          <w:sz w:val="28"/>
          <w:szCs w:val="28"/>
        </w:rPr>
      </w:pPr>
      <w:r w:rsidRPr="00246CE3">
        <w:rPr>
          <w:bCs/>
          <w:iCs/>
          <w:sz w:val="28"/>
          <w:szCs w:val="28"/>
        </w:rPr>
        <w:t>На первую очередь проектом схемы водоснабжения предлагается следующее:</w:t>
      </w:r>
    </w:p>
    <w:p w:rsidR="00DF4EB4" w:rsidRPr="00246CE3" w:rsidRDefault="00DF4EB4" w:rsidP="00B54C74">
      <w:pPr>
        <w:pStyle w:val="ad"/>
        <w:widowControl w:val="0"/>
        <w:numPr>
          <w:ilvl w:val="0"/>
          <w:numId w:val="7"/>
        </w:numPr>
        <w:spacing w:line="276" w:lineRule="auto"/>
        <w:ind w:left="-567" w:firstLine="705"/>
        <w:rPr>
          <w:bCs/>
          <w:iCs/>
          <w:sz w:val="28"/>
          <w:szCs w:val="28"/>
        </w:rPr>
      </w:pPr>
      <w:r w:rsidRPr="00246CE3">
        <w:rPr>
          <w:bCs/>
          <w:iCs/>
          <w:sz w:val="28"/>
          <w:szCs w:val="28"/>
        </w:rPr>
        <w:t>в целях улучшения качества питьевой воды необходимо строительство станций обезжелезивания и обеззараживания;</w:t>
      </w:r>
    </w:p>
    <w:p w:rsidR="00DF4EB4" w:rsidRPr="00246CE3" w:rsidRDefault="00DF4EB4" w:rsidP="00B54C74">
      <w:pPr>
        <w:pStyle w:val="ad"/>
        <w:widowControl w:val="0"/>
        <w:numPr>
          <w:ilvl w:val="0"/>
          <w:numId w:val="7"/>
        </w:numPr>
        <w:spacing w:line="276" w:lineRule="auto"/>
        <w:ind w:left="-567" w:firstLine="705"/>
        <w:rPr>
          <w:bCs/>
          <w:iCs/>
          <w:sz w:val="28"/>
          <w:szCs w:val="28"/>
        </w:rPr>
      </w:pPr>
      <w:r w:rsidRPr="00246CE3">
        <w:rPr>
          <w:bCs/>
          <w:iCs/>
          <w:sz w:val="28"/>
          <w:szCs w:val="28"/>
        </w:rPr>
        <w:t>организация зон санитарной охраны действующих артезианских скважин;</w:t>
      </w:r>
    </w:p>
    <w:p w:rsidR="00DF4EB4" w:rsidRDefault="00DF4EB4" w:rsidP="00B54C74">
      <w:pPr>
        <w:pStyle w:val="ad"/>
        <w:widowControl w:val="0"/>
        <w:numPr>
          <w:ilvl w:val="0"/>
          <w:numId w:val="7"/>
        </w:numPr>
        <w:spacing w:line="276" w:lineRule="auto"/>
        <w:ind w:left="-567" w:firstLine="705"/>
        <w:rPr>
          <w:bCs/>
          <w:iCs/>
          <w:sz w:val="28"/>
          <w:szCs w:val="28"/>
        </w:rPr>
      </w:pPr>
      <w:r w:rsidRPr="00246CE3">
        <w:rPr>
          <w:bCs/>
          <w:iCs/>
          <w:sz w:val="28"/>
          <w:szCs w:val="28"/>
        </w:rPr>
        <w:t>в целях улучшения качества подачи питьевой воды планируется реконструкция сетей водопотребления.</w:t>
      </w:r>
    </w:p>
    <w:p w:rsidR="002C2E6B" w:rsidRPr="00246CE3" w:rsidRDefault="002C2E6B" w:rsidP="00B54C74">
      <w:pPr>
        <w:pStyle w:val="ad"/>
        <w:widowControl w:val="0"/>
        <w:numPr>
          <w:ilvl w:val="0"/>
          <w:numId w:val="7"/>
        </w:numPr>
        <w:spacing w:line="276" w:lineRule="auto"/>
        <w:ind w:left="-567" w:firstLine="705"/>
        <w:rPr>
          <w:bCs/>
          <w:iCs/>
          <w:sz w:val="28"/>
          <w:szCs w:val="28"/>
        </w:rPr>
      </w:pPr>
      <w:r w:rsidRPr="002C2E6B">
        <w:rPr>
          <w:bCs/>
          <w:iCs/>
          <w:sz w:val="28"/>
          <w:szCs w:val="28"/>
        </w:rPr>
        <w:t>вести контроль химического анализа подземных вод.</w:t>
      </w:r>
    </w:p>
    <w:p w:rsidR="00DF4EB4" w:rsidRPr="00246CE3" w:rsidRDefault="00DF4EB4" w:rsidP="002C2E6B">
      <w:pPr>
        <w:widowControl w:val="0"/>
        <w:suppressAutoHyphens/>
        <w:spacing w:after="0"/>
        <w:ind w:left="138"/>
        <w:jc w:val="both"/>
        <w:rPr>
          <w:sz w:val="28"/>
          <w:szCs w:val="28"/>
        </w:rPr>
      </w:pPr>
    </w:p>
    <w:p w:rsidR="003A75F4" w:rsidRDefault="003A75F4" w:rsidP="00DF4EB4">
      <w:pPr>
        <w:pStyle w:val="ad"/>
        <w:ind w:firstLine="720"/>
        <w:jc w:val="center"/>
        <w:rPr>
          <w:b/>
          <w:bCs/>
          <w:iCs/>
          <w:sz w:val="28"/>
          <w:szCs w:val="28"/>
        </w:rPr>
      </w:pPr>
      <w:r>
        <w:rPr>
          <w:b/>
          <w:bCs/>
          <w:iCs/>
          <w:sz w:val="28"/>
          <w:szCs w:val="28"/>
        </w:rPr>
        <w:t>Охрана поверхностных вод</w:t>
      </w:r>
    </w:p>
    <w:p w:rsidR="003A75F4" w:rsidRPr="003A75F4" w:rsidRDefault="003A75F4" w:rsidP="00D303AA">
      <w:pPr>
        <w:spacing w:before="40" w:after="40"/>
        <w:ind w:left="-567" w:firstLine="709"/>
        <w:jc w:val="both"/>
        <w:rPr>
          <w:sz w:val="28"/>
          <w:szCs w:val="28"/>
        </w:rPr>
      </w:pPr>
      <w:r>
        <w:rPr>
          <w:sz w:val="28"/>
          <w:szCs w:val="28"/>
        </w:rPr>
        <w:t>Мероприятия</w:t>
      </w:r>
      <w:r w:rsidRPr="003A75F4">
        <w:rPr>
          <w:sz w:val="28"/>
          <w:szCs w:val="28"/>
        </w:rPr>
        <w:t xml:space="preserve"> по</w:t>
      </w:r>
      <w:r>
        <w:rPr>
          <w:sz w:val="28"/>
          <w:szCs w:val="28"/>
        </w:rPr>
        <w:t xml:space="preserve"> охране водных ресурсов включают</w:t>
      </w:r>
      <w:r w:rsidRPr="003A75F4">
        <w:rPr>
          <w:sz w:val="28"/>
          <w:szCs w:val="28"/>
        </w:rPr>
        <w:t xml:space="preserve"> решение следующих задач:</w:t>
      </w:r>
    </w:p>
    <w:p w:rsidR="003A75F4" w:rsidRPr="003A75F4" w:rsidRDefault="003A75F4" w:rsidP="00B54C74">
      <w:pPr>
        <w:widowControl w:val="0"/>
        <w:numPr>
          <w:ilvl w:val="0"/>
          <w:numId w:val="11"/>
        </w:numPr>
        <w:suppressAutoHyphens/>
        <w:spacing w:before="40" w:after="40" w:line="240" w:lineRule="auto"/>
        <w:ind w:left="-567"/>
        <w:jc w:val="both"/>
        <w:rPr>
          <w:rStyle w:val="25"/>
          <w:rFonts w:ascii="Times New Roman" w:hAnsi="Times New Roman"/>
          <w:sz w:val="28"/>
          <w:szCs w:val="28"/>
        </w:rPr>
      </w:pPr>
      <w:r w:rsidRPr="003A75F4">
        <w:rPr>
          <w:rStyle w:val="25"/>
          <w:rFonts w:ascii="Times New Roman" w:hAnsi="Times New Roman"/>
          <w:sz w:val="28"/>
          <w:szCs w:val="28"/>
        </w:rPr>
        <w:t xml:space="preserve">повышение эффективности и надежности функционирования систем </w:t>
      </w:r>
      <w:proofErr w:type="spellStart"/>
      <w:r w:rsidRPr="003A75F4">
        <w:rPr>
          <w:rStyle w:val="25"/>
          <w:rFonts w:ascii="Times New Roman" w:hAnsi="Times New Roman"/>
          <w:sz w:val="28"/>
          <w:szCs w:val="28"/>
        </w:rPr>
        <w:t>водообеспечения</w:t>
      </w:r>
      <w:proofErr w:type="spellEnd"/>
      <w:r w:rsidRPr="003A75F4">
        <w:rPr>
          <w:rStyle w:val="25"/>
          <w:rFonts w:ascii="Times New Roman" w:hAnsi="Times New Roman"/>
          <w:sz w:val="28"/>
          <w:szCs w:val="28"/>
        </w:rPr>
        <w:t xml:space="preserve"> за счет реализации </w:t>
      </w:r>
      <w:proofErr w:type="spellStart"/>
      <w:r w:rsidRPr="003A75F4">
        <w:rPr>
          <w:rStyle w:val="25"/>
          <w:rFonts w:ascii="Times New Roman" w:hAnsi="Times New Roman"/>
          <w:sz w:val="28"/>
          <w:szCs w:val="28"/>
        </w:rPr>
        <w:t>водоохранных</w:t>
      </w:r>
      <w:proofErr w:type="spellEnd"/>
      <w:r w:rsidRPr="003A75F4">
        <w:rPr>
          <w:rStyle w:val="25"/>
          <w:rFonts w:ascii="Times New Roman" w:hAnsi="Times New Roman"/>
          <w:sz w:val="28"/>
          <w:szCs w:val="28"/>
        </w:rPr>
        <w:t>, технических и санитарных мероприятий;</w:t>
      </w:r>
    </w:p>
    <w:p w:rsidR="003A75F4" w:rsidRPr="003A75F4" w:rsidRDefault="003A75F4" w:rsidP="00B54C74">
      <w:pPr>
        <w:widowControl w:val="0"/>
        <w:numPr>
          <w:ilvl w:val="0"/>
          <w:numId w:val="11"/>
        </w:numPr>
        <w:tabs>
          <w:tab w:val="clear" w:pos="227"/>
          <w:tab w:val="num" w:pos="-426"/>
        </w:tabs>
        <w:suppressAutoHyphens/>
        <w:spacing w:before="40" w:after="40" w:line="240" w:lineRule="auto"/>
        <w:ind w:left="-142"/>
        <w:jc w:val="both"/>
        <w:rPr>
          <w:rStyle w:val="25"/>
          <w:rFonts w:ascii="Times New Roman" w:hAnsi="Times New Roman"/>
          <w:sz w:val="28"/>
          <w:szCs w:val="28"/>
        </w:rPr>
      </w:pPr>
      <w:r w:rsidRPr="003A75F4">
        <w:rPr>
          <w:rStyle w:val="25"/>
          <w:rFonts w:ascii="Times New Roman" w:hAnsi="Times New Roman"/>
          <w:sz w:val="28"/>
          <w:szCs w:val="28"/>
        </w:rPr>
        <w:lastRenderedPageBreak/>
        <w:t>совершенствование технологии обработки воды на водоочистных станциях;</w:t>
      </w:r>
    </w:p>
    <w:p w:rsidR="003A75F4" w:rsidRPr="003A75F4" w:rsidRDefault="003A75F4" w:rsidP="00B54C74">
      <w:pPr>
        <w:widowControl w:val="0"/>
        <w:numPr>
          <w:ilvl w:val="0"/>
          <w:numId w:val="11"/>
        </w:numPr>
        <w:tabs>
          <w:tab w:val="clear" w:pos="227"/>
          <w:tab w:val="num" w:pos="-426"/>
        </w:tabs>
        <w:suppressAutoHyphens/>
        <w:spacing w:before="40" w:after="40" w:line="240" w:lineRule="auto"/>
        <w:ind w:left="-142"/>
        <w:jc w:val="both"/>
        <w:rPr>
          <w:rStyle w:val="25"/>
          <w:rFonts w:ascii="Times New Roman" w:hAnsi="Times New Roman"/>
          <w:sz w:val="28"/>
          <w:szCs w:val="28"/>
        </w:rPr>
      </w:pPr>
      <w:r w:rsidRPr="003A75F4">
        <w:rPr>
          <w:rStyle w:val="25"/>
          <w:rFonts w:ascii="Times New Roman" w:hAnsi="Times New Roman"/>
          <w:sz w:val="28"/>
          <w:szCs w:val="28"/>
        </w:rPr>
        <w:t>развитие систем забора, водоочистки, транспортировки и водоотведения;</w:t>
      </w:r>
    </w:p>
    <w:p w:rsidR="003A75F4" w:rsidRPr="003A75F4" w:rsidRDefault="005E23B6" w:rsidP="00B54C74">
      <w:pPr>
        <w:widowControl w:val="0"/>
        <w:numPr>
          <w:ilvl w:val="0"/>
          <w:numId w:val="11"/>
        </w:numPr>
        <w:tabs>
          <w:tab w:val="clear" w:pos="227"/>
          <w:tab w:val="num" w:pos="-426"/>
        </w:tabs>
        <w:suppressAutoHyphens/>
        <w:spacing w:before="40" w:after="40" w:line="240" w:lineRule="auto"/>
        <w:ind w:left="-142"/>
        <w:jc w:val="both"/>
        <w:rPr>
          <w:rStyle w:val="25"/>
          <w:rFonts w:ascii="Times New Roman" w:hAnsi="Times New Roman"/>
          <w:sz w:val="28"/>
          <w:szCs w:val="28"/>
        </w:rPr>
      </w:pPr>
      <w:r>
        <w:rPr>
          <w:rStyle w:val="25"/>
          <w:rFonts w:ascii="Times New Roman" w:hAnsi="Times New Roman"/>
          <w:sz w:val="28"/>
          <w:szCs w:val="28"/>
        </w:rPr>
        <w:t>экономия питьевой воды;</w:t>
      </w:r>
    </w:p>
    <w:p w:rsidR="003A75F4" w:rsidRPr="003A75F4" w:rsidRDefault="003A75F4" w:rsidP="00B54C74">
      <w:pPr>
        <w:widowControl w:val="0"/>
        <w:numPr>
          <w:ilvl w:val="0"/>
          <w:numId w:val="11"/>
        </w:numPr>
        <w:tabs>
          <w:tab w:val="clear" w:pos="227"/>
          <w:tab w:val="num" w:pos="-426"/>
        </w:tabs>
        <w:suppressAutoHyphens/>
        <w:spacing w:before="40" w:after="40" w:line="240" w:lineRule="auto"/>
        <w:ind w:left="-142"/>
        <w:jc w:val="both"/>
        <w:rPr>
          <w:rStyle w:val="25"/>
          <w:rFonts w:ascii="Times New Roman" w:hAnsi="Times New Roman"/>
          <w:sz w:val="28"/>
          <w:szCs w:val="28"/>
        </w:rPr>
      </w:pPr>
      <w:r w:rsidRPr="003A75F4">
        <w:rPr>
          <w:rStyle w:val="25"/>
          <w:rFonts w:ascii="Times New Roman" w:hAnsi="Times New Roman"/>
          <w:sz w:val="28"/>
          <w:szCs w:val="28"/>
        </w:rPr>
        <w:t>строительство водоочистных сооружений;</w:t>
      </w:r>
    </w:p>
    <w:p w:rsidR="003A75F4" w:rsidRPr="003A75F4" w:rsidRDefault="003A75F4" w:rsidP="00B54C74">
      <w:pPr>
        <w:widowControl w:val="0"/>
        <w:numPr>
          <w:ilvl w:val="0"/>
          <w:numId w:val="11"/>
        </w:numPr>
        <w:tabs>
          <w:tab w:val="clear" w:pos="227"/>
          <w:tab w:val="num" w:pos="-426"/>
        </w:tabs>
        <w:suppressAutoHyphens/>
        <w:spacing w:before="40" w:after="40" w:line="240" w:lineRule="auto"/>
        <w:ind w:left="-142"/>
        <w:jc w:val="both"/>
        <w:rPr>
          <w:rStyle w:val="25"/>
          <w:rFonts w:ascii="Times New Roman" w:hAnsi="Times New Roman"/>
          <w:sz w:val="28"/>
          <w:szCs w:val="28"/>
        </w:rPr>
      </w:pPr>
      <w:r w:rsidRPr="003A75F4">
        <w:rPr>
          <w:rStyle w:val="25"/>
          <w:rFonts w:ascii="Times New Roman" w:hAnsi="Times New Roman"/>
          <w:sz w:val="28"/>
          <w:szCs w:val="28"/>
        </w:rPr>
        <w:t xml:space="preserve">установление границ </w:t>
      </w:r>
      <w:proofErr w:type="spellStart"/>
      <w:r w:rsidRPr="003A75F4">
        <w:rPr>
          <w:rStyle w:val="25"/>
          <w:rFonts w:ascii="Times New Roman" w:hAnsi="Times New Roman"/>
          <w:sz w:val="28"/>
          <w:szCs w:val="28"/>
        </w:rPr>
        <w:t>водоохранных</w:t>
      </w:r>
      <w:proofErr w:type="spellEnd"/>
      <w:r w:rsidRPr="003A75F4">
        <w:rPr>
          <w:rStyle w:val="25"/>
          <w:rFonts w:ascii="Times New Roman" w:hAnsi="Times New Roman"/>
          <w:sz w:val="28"/>
          <w:szCs w:val="28"/>
        </w:rPr>
        <w:t xml:space="preserve"> зон и прибрежных защитных полос водных объектов;</w:t>
      </w:r>
    </w:p>
    <w:p w:rsidR="003A75F4" w:rsidRPr="003A75F4" w:rsidRDefault="003A75F4" w:rsidP="00B54C74">
      <w:pPr>
        <w:widowControl w:val="0"/>
        <w:numPr>
          <w:ilvl w:val="0"/>
          <w:numId w:val="11"/>
        </w:numPr>
        <w:tabs>
          <w:tab w:val="clear" w:pos="227"/>
          <w:tab w:val="num" w:pos="-426"/>
        </w:tabs>
        <w:suppressAutoHyphens/>
        <w:spacing w:before="40" w:after="40" w:line="240" w:lineRule="auto"/>
        <w:ind w:left="-142"/>
        <w:jc w:val="both"/>
        <w:rPr>
          <w:rStyle w:val="25"/>
          <w:rFonts w:ascii="Times New Roman" w:hAnsi="Times New Roman"/>
          <w:sz w:val="28"/>
          <w:szCs w:val="28"/>
        </w:rPr>
      </w:pPr>
      <w:r w:rsidRPr="003A75F4">
        <w:rPr>
          <w:rStyle w:val="25"/>
          <w:rFonts w:ascii="Times New Roman" w:hAnsi="Times New Roman"/>
          <w:sz w:val="28"/>
          <w:szCs w:val="28"/>
        </w:rPr>
        <w:t>чистка водных объектов;</w:t>
      </w:r>
    </w:p>
    <w:p w:rsidR="003A75F4" w:rsidRPr="003A75F4" w:rsidRDefault="003A75F4" w:rsidP="00D303AA">
      <w:pPr>
        <w:tabs>
          <w:tab w:val="num" w:pos="-426"/>
          <w:tab w:val="center" w:pos="4677"/>
          <w:tab w:val="right" w:pos="9355"/>
        </w:tabs>
        <w:ind w:left="-142"/>
        <w:jc w:val="both"/>
        <w:rPr>
          <w:bCs/>
          <w:sz w:val="28"/>
          <w:szCs w:val="28"/>
        </w:rPr>
      </w:pPr>
      <w:r w:rsidRPr="003A75F4">
        <w:rPr>
          <w:bCs/>
          <w:sz w:val="28"/>
          <w:szCs w:val="28"/>
        </w:rPr>
        <w:t xml:space="preserve">        В границах </w:t>
      </w:r>
      <w:proofErr w:type="spellStart"/>
      <w:r w:rsidRPr="003A75F4">
        <w:rPr>
          <w:bCs/>
          <w:sz w:val="28"/>
          <w:szCs w:val="28"/>
        </w:rPr>
        <w:t>водоохранных</w:t>
      </w:r>
      <w:proofErr w:type="spellEnd"/>
      <w:r w:rsidRPr="003A75F4">
        <w:rPr>
          <w:bCs/>
          <w:sz w:val="28"/>
          <w:szCs w:val="28"/>
        </w:rPr>
        <w:t xml:space="preserve"> зон </w:t>
      </w:r>
      <w:r w:rsidRPr="003A75F4">
        <w:rPr>
          <w:bCs/>
          <w:sz w:val="28"/>
          <w:szCs w:val="28"/>
          <w:u w:val="single"/>
        </w:rPr>
        <w:t>запрещается</w:t>
      </w:r>
      <w:r w:rsidRPr="003A75F4">
        <w:rPr>
          <w:bCs/>
          <w:sz w:val="28"/>
          <w:szCs w:val="28"/>
        </w:rPr>
        <w:t>:</w:t>
      </w:r>
    </w:p>
    <w:p w:rsidR="003A75F4" w:rsidRPr="003A75F4" w:rsidRDefault="003A75F4" w:rsidP="00B54C74">
      <w:pPr>
        <w:numPr>
          <w:ilvl w:val="0"/>
          <w:numId w:val="10"/>
        </w:numPr>
        <w:tabs>
          <w:tab w:val="num" w:pos="-426"/>
          <w:tab w:val="center" w:pos="4677"/>
          <w:tab w:val="right" w:pos="9355"/>
        </w:tabs>
        <w:spacing w:after="0" w:line="240" w:lineRule="auto"/>
        <w:ind w:left="-142"/>
        <w:jc w:val="both"/>
        <w:rPr>
          <w:bCs/>
          <w:sz w:val="28"/>
          <w:szCs w:val="28"/>
        </w:rPr>
      </w:pPr>
      <w:r w:rsidRPr="003A75F4">
        <w:rPr>
          <w:bCs/>
          <w:sz w:val="28"/>
          <w:szCs w:val="28"/>
        </w:rPr>
        <w:t>использование сточных вод для удобрения почв;</w:t>
      </w:r>
    </w:p>
    <w:p w:rsidR="003A75F4" w:rsidRPr="003A75F4" w:rsidRDefault="003A75F4" w:rsidP="00B54C74">
      <w:pPr>
        <w:numPr>
          <w:ilvl w:val="0"/>
          <w:numId w:val="10"/>
        </w:numPr>
        <w:tabs>
          <w:tab w:val="num" w:pos="-426"/>
          <w:tab w:val="center" w:pos="4677"/>
          <w:tab w:val="right" w:pos="9355"/>
        </w:tabs>
        <w:spacing w:after="0" w:line="240" w:lineRule="auto"/>
        <w:ind w:left="-142"/>
        <w:jc w:val="both"/>
        <w:rPr>
          <w:bCs/>
          <w:sz w:val="28"/>
          <w:szCs w:val="28"/>
        </w:rPr>
      </w:pPr>
      <w:r w:rsidRPr="003A75F4">
        <w:rPr>
          <w:bCs/>
          <w:sz w:val="28"/>
          <w:szCs w:val="28"/>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A75F4" w:rsidRPr="003A75F4" w:rsidRDefault="003A75F4" w:rsidP="00B54C74">
      <w:pPr>
        <w:numPr>
          <w:ilvl w:val="0"/>
          <w:numId w:val="10"/>
        </w:numPr>
        <w:tabs>
          <w:tab w:val="num" w:pos="-426"/>
          <w:tab w:val="center" w:pos="4677"/>
          <w:tab w:val="right" w:pos="9355"/>
        </w:tabs>
        <w:spacing w:after="0" w:line="240" w:lineRule="auto"/>
        <w:ind w:left="-142"/>
        <w:jc w:val="both"/>
        <w:rPr>
          <w:bCs/>
          <w:sz w:val="28"/>
          <w:szCs w:val="28"/>
        </w:rPr>
      </w:pPr>
      <w:r w:rsidRPr="003A75F4">
        <w:rPr>
          <w:bCs/>
          <w:sz w:val="28"/>
          <w:szCs w:val="28"/>
        </w:rPr>
        <w:t>осуществление авиационных мер по борьбе с вредителями и болезнями растений;</w:t>
      </w:r>
    </w:p>
    <w:p w:rsidR="003A75F4" w:rsidRDefault="003A75F4" w:rsidP="005E23B6">
      <w:pPr>
        <w:numPr>
          <w:ilvl w:val="0"/>
          <w:numId w:val="10"/>
        </w:numPr>
        <w:tabs>
          <w:tab w:val="num" w:pos="-426"/>
          <w:tab w:val="center" w:pos="4677"/>
          <w:tab w:val="right" w:pos="9355"/>
        </w:tabs>
        <w:spacing w:after="0" w:line="240" w:lineRule="auto"/>
        <w:ind w:left="-142"/>
        <w:jc w:val="both"/>
        <w:rPr>
          <w:bCs/>
          <w:sz w:val="28"/>
          <w:szCs w:val="28"/>
        </w:rPr>
      </w:pPr>
      <w:r w:rsidRPr="003A75F4">
        <w:rPr>
          <w:bCs/>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в специально оборудованных местах, имеющих твердое покрытие.</w:t>
      </w:r>
    </w:p>
    <w:p w:rsidR="005E23B6" w:rsidRPr="005E23B6" w:rsidRDefault="005E23B6" w:rsidP="005E23B6">
      <w:pPr>
        <w:tabs>
          <w:tab w:val="center" w:pos="4677"/>
          <w:tab w:val="right" w:pos="9355"/>
        </w:tabs>
        <w:spacing w:after="0" w:line="240" w:lineRule="auto"/>
        <w:ind w:left="-142"/>
        <w:jc w:val="both"/>
        <w:rPr>
          <w:bCs/>
          <w:sz w:val="28"/>
          <w:szCs w:val="28"/>
        </w:rPr>
      </w:pPr>
    </w:p>
    <w:p w:rsidR="00DF4EB4" w:rsidRDefault="00DF4EB4" w:rsidP="00DF4EB4">
      <w:pPr>
        <w:pStyle w:val="ad"/>
        <w:ind w:firstLine="720"/>
        <w:jc w:val="center"/>
        <w:rPr>
          <w:b/>
          <w:bCs/>
          <w:iCs/>
          <w:sz w:val="28"/>
          <w:szCs w:val="28"/>
        </w:rPr>
      </w:pPr>
      <w:r w:rsidRPr="00246CE3">
        <w:rPr>
          <w:b/>
          <w:bCs/>
          <w:iCs/>
          <w:sz w:val="28"/>
          <w:szCs w:val="28"/>
        </w:rPr>
        <w:t>Охрана подземных вод</w:t>
      </w:r>
    </w:p>
    <w:p w:rsidR="00DF4EB4" w:rsidRDefault="003A75F4" w:rsidP="00D303AA">
      <w:pPr>
        <w:ind w:left="-567" w:firstLine="567"/>
        <w:jc w:val="both"/>
        <w:rPr>
          <w:bCs/>
          <w:sz w:val="28"/>
          <w:szCs w:val="28"/>
        </w:rPr>
      </w:pPr>
      <w:r w:rsidRPr="003A75F4">
        <w:rPr>
          <w:bCs/>
          <w:sz w:val="28"/>
          <w:szCs w:val="28"/>
        </w:rPr>
        <w:t>Охрана подземных вод должна будет осуществляться по двум направлениям – не допущение истощения ресурсов подземных вод и защита их от загрязнения.</w:t>
      </w:r>
    </w:p>
    <w:p w:rsidR="003A75F4" w:rsidRPr="003A75F4" w:rsidRDefault="003A75F4" w:rsidP="00D303AA">
      <w:pPr>
        <w:tabs>
          <w:tab w:val="center" w:pos="4677"/>
          <w:tab w:val="right" w:pos="9355"/>
        </w:tabs>
        <w:ind w:left="-567" w:firstLine="567"/>
        <w:jc w:val="both"/>
        <w:rPr>
          <w:bCs/>
          <w:sz w:val="28"/>
          <w:szCs w:val="28"/>
        </w:rPr>
      </w:pPr>
      <w:r w:rsidRPr="003A75F4">
        <w:rPr>
          <w:bCs/>
          <w:sz w:val="28"/>
          <w:szCs w:val="28"/>
        </w:rPr>
        <w:t>Мероприятия по организации поверхностного стока:</w:t>
      </w:r>
    </w:p>
    <w:p w:rsidR="003A75F4" w:rsidRPr="003A75F4" w:rsidRDefault="003A75F4" w:rsidP="00B54C74">
      <w:pPr>
        <w:numPr>
          <w:ilvl w:val="0"/>
          <w:numId w:val="12"/>
        </w:numPr>
        <w:tabs>
          <w:tab w:val="center" w:pos="4677"/>
          <w:tab w:val="right" w:pos="9355"/>
        </w:tabs>
        <w:spacing w:after="0" w:line="240" w:lineRule="auto"/>
        <w:jc w:val="both"/>
        <w:rPr>
          <w:bCs/>
          <w:sz w:val="28"/>
          <w:szCs w:val="28"/>
        </w:rPr>
      </w:pPr>
      <w:r w:rsidRPr="003A75F4">
        <w:rPr>
          <w:bCs/>
          <w:sz w:val="28"/>
          <w:szCs w:val="28"/>
        </w:rPr>
        <w:t>Организация сети наблюдательных скважин, обеспечивающих мониторинговые наблюдения за уров</w:t>
      </w:r>
      <w:r w:rsidR="005E23B6">
        <w:rPr>
          <w:bCs/>
          <w:sz w:val="28"/>
          <w:szCs w:val="28"/>
        </w:rPr>
        <w:t>н</w:t>
      </w:r>
      <w:r w:rsidRPr="003A75F4">
        <w:rPr>
          <w:bCs/>
          <w:sz w:val="28"/>
          <w:szCs w:val="28"/>
        </w:rPr>
        <w:t>енным режимом и качеством подземных вод.</w:t>
      </w:r>
    </w:p>
    <w:p w:rsidR="003A75F4" w:rsidRPr="003A75F4" w:rsidRDefault="003A75F4" w:rsidP="00B54C74">
      <w:pPr>
        <w:numPr>
          <w:ilvl w:val="0"/>
          <w:numId w:val="12"/>
        </w:numPr>
        <w:tabs>
          <w:tab w:val="center" w:pos="4677"/>
          <w:tab w:val="right" w:pos="9355"/>
        </w:tabs>
        <w:spacing w:after="0" w:line="240" w:lineRule="auto"/>
        <w:jc w:val="both"/>
        <w:rPr>
          <w:bCs/>
          <w:sz w:val="28"/>
          <w:szCs w:val="28"/>
        </w:rPr>
      </w:pPr>
      <w:r w:rsidRPr="003A75F4">
        <w:rPr>
          <w:bCs/>
          <w:sz w:val="28"/>
          <w:szCs w:val="28"/>
        </w:rPr>
        <w:t xml:space="preserve">Оценка запасов на месторождениях подземных вод, </w:t>
      </w:r>
      <w:proofErr w:type="spellStart"/>
      <w:r w:rsidRPr="003A75F4">
        <w:rPr>
          <w:bCs/>
          <w:sz w:val="28"/>
          <w:szCs w:val="28"/>
        </w:rPr>
        <w:t>эксплуатирующихся</w:t>
      </w:r>
      <w:proofErr w:type="spellEnd"/>
      <w:r w:rsidRPr="003A75F4">
        <w:rPr>
          <w:bCs/>
          <w:sz w:val="28"/>
          <w:szCs w:val="28"/>
        </w:rPr>
        <w:t xml:space="preserve"> на участках с неутвержденными запасами, администрации города.</w:t>
      </w:r>
    </w:p>
    <w:p w:rsidR="003A75F4" w:rsidRPr="003A75F4" w:rsidRDefault="003A75F4" w:rsidP="00B54C74">
      <w:pPr>
        <w:numPr>
          <w:ilvl w:val="0"/>
          <w:numId w:val="12"/>
        </w:numPr>
        <w:tabs>
          <w:tab w:val="center" w:pos="4677"/>
          <w:tab w:val="right" w:pos="9355"/>
        </w:tabs>
        <w:spacing w:after="0" w:line="240" w:lineRule="auto"/>
        <w:jc w:val="both"/>
        <w:rPr>
          <w:bCs/>
          <w:sz w:val="28"/>
          <w:szCs w:val="28"/>
        </w:rPr>
      </w:pPr>
      <w:r w:rsidRPr="003A75F4">
        <w:rPr>
          <w:bCs/>
          <w:sz w:val="28"/>
          <w:szCs w:val="28"/>
        </w:rPr>
        <w:t>Выявление недействующих скважин и проведение ликвидационного тампонажа на них.</w:t>
      </w:r>
    </w:p>
    <w:p w:rsidR="003A75F4" w:rsidRPr="003A75F4" w:rsidRDefault="003A75F4" w:rsidP="00B54C74">
      <w:pPr>
        <w:numPr>
          <w:ilvl w:val="0"/>
          <w:numId w:val="12"/>
        </w:numPr>
        <w:tabs>
          <w:tab w:val="center" w:pos="4677"/>
          <w:tab w:val="right" w:pos="9355"/>
        </w:tabs>
        <w:spacing w:after="0" w:line="240" w:lineRule="auto"/>
        <w:jc w:val="both"/>
        <w:rPr>
          <w:bCs/>
          <w:sz w:val="28"/>
          <w:szCs w:val="28"/>
        </w:rPr>
      </w:pPr>
      <w:r w:rsidRPr="003A75F4">
        <w:rPr>
          <w:bCs/>
          <w:sz w:val="28"/>
          <w:szCs w:val="28"/>
        </w:rPr>
        <w:t>Организация вокруг эксплуатационных скважин зон санитарной охраны I, II и III поясов.</w:t>
      </w:r>
    </w:p>
    <w:p w:rsidR="003A75F4" w:rsidRPr="003A75F4" w:rsidRDefault="003A75F4" w:rsidP="00B54C74">
      <w:pPr>
        <w:numPr>
          <w:ilvl w:val="0"/>
          <w:numId w:val="12"/>
        </w:numPr>
        <w:tabs>
          <w:tab w:val="center" w:pos="4677"/>
          <w:tab w:val="right" w:pos="9355"/>
        </w:tabs>
        <w:spacing w:after="0" w:line="240" w:lineRule="auto"/>
        <w:jc w:val="both"/>
        <w:rPr>
          <w:bCs/>
          <w:sz w:val="28"/>
          <w:szCs w:val="28"/>
        </w:rPr>
      </w:pPr>
      <w:r w:rsidRPr="003A75F4">
        <w:rPr>
          <w:bCs/>
          <w:sz w:val="28"/>
          <w:szCs w:val="28"/>
        </w:rPr>
        <w:t>Обеспечение отсутствия в пределах II пояса ЗСО всех потенциальных источников бактериологического загрязнения, в пределах III пояса ЗСО – источников химического загрязнения.</w:t>
      </w:r>
    </w:p>
    <w:p w:rsidR="003A75F4" w:rsidRDefault="003A75F4" w:rsidP="003A75F4">
      <w:pPr>
        <w:numPr>
          <w:ilvl w:val="0"/>
          <w:numId w:val="12"/>
        </w:numPr>
        <w:tabs>
          <w:tab w:val="center" w:pos="4677"/>
          <w:tab w:val="right" w:pos="9355"/>
        </w:tabs>
        <w:spacing w:after="0" w:line="240" w:lineRule="auto"/>
        <w:jc w:val="both"/>
        <w:rPr>
          <w:bCs/>
          <w:sz w:val="28"/>
          <w:szCs w:val="28"/>
        </w:rPr>
      </w:pPr>
      <w:r w:rsidRPr="003A75F4">
        <w:rPr>
          <w:bCs/>
          <w:sz w:val="28"/>
          <w:szCs w:val="28"/>
        </w:rPr>
        <w:t>Соблюдение лимита среднесуточ</w:t>
      </w:r>
      <w:r w:rsidR="005E23B6">
        <w:rPr>
          <w:bCs/>
          <w:sz w:val="28"/>
          <w:szCs w:val="28"/>
        </w:rPr>
        <w:t xml:space="preserve">ного </w:t>
      </w:r>
      <w:proofErr w:type="spellStart"/>
      <w:r w:rsidR="005E23B6">
        <w:rPr>
          <w:bCs/>
          <w:sz w:val="28"/>
          <w:szCs w:val="28"/>
        </w:rPr>
        <w:t>водоотбора</w:t>
      </w:r>
      <w:proofErr w:type="spellEnd"/>
      <w:r w:rsidR="005E23B6">
        <w:rPr>
          <w:bCs/>
          <w:sz w:val="28"/>
          <w:szCs w:val="28"/>
        </w:rPr>
        <w:t>, предусмотренного</w:t>
      </w:r>
      <w:r w:rsidRPr="003A75F4">
        <w:rPr>
          <w:bCs/>
          <w:sz w:val="28"/>
          <w:szCs w:val="28"/>
        </w:rPr>
        <w:t xml:space="preserve"> лицензией на право пользования недрами.</w:t>
      </w:r>
    </w:p>
    <w:p w:rsidR="00513A03" w:rsidRPr="00513A03" w:rsidRDefault="00513A03" w:rsidP="00513A03">
      <w:pPr>
        <w:tabs>
          <w:tab w:val="center" w:pos="4677"/>
          <w:tab w:val="right" w:pos="9355"/>
        </w:tabs>
        <w:spacing w:after="0" w:line="240" w:lineRule="auto"/>
        <w:ind w:left="720"/>
        <w:jc w:val="both"/>
        <w:rPr>
          <w:bCs/>
          <w:sz w:val="28"/>
          <w:szCs w:val="28"/>
        </w:rPr>
      </w:pPr>
    </w:p>
    <w:p w:rsidR="00DF4EB4" w:rsidRPr="00AF09FB" w:rsidRDefault="00DF4EB4" w:rsidP="00DF4EB4">
      <w:pPr>
        <w:jc w:val="center"/>
        <w:rPr>
          <w:b/>
          <w:bCs/>
          <w:sz w:val="32"/>
          <w:szCs w:val="32"/>
        </w:rPr>
      </w:pPr>
      <w:bookmarkStart w:id="95" w:name="_Toc361734862"/>
      <w:r w:rsidRPr="00AF09FB">
        <w:rPr>
          <w:b/>
          <w:sz w:val="32"/>
          <w:szCs w:val="32"/>
        </w:rPr>
        <w:lastRenderedPageBreak/>
        <w:t>1.6. Оценка капитальных вложений в строительство, реконструкцию и модернизацию объектов централизованных систем водоснабжения</w:t>
      </w:r>
      <w:bookmarkEnd w:id="91"/>
      <w:bookmarkEnd w:id="92"/>
      <w:bookmarkEnd w:id="93"/>
      <w:bookmarkEnd w:id="94"/>
      <w:bookmarkEnd w:id="95"/>
    </w:p>
    <w:p w:rsidR="00DF4EB4" w:rsidRPr="00475C8F" w:rsidRDefault="00DF4EB4" w:rsidP="00DF4EB4">
      <w:pPr>
        <w:jc w:val="center"/>
        <w:rPr>
          <w:b/>
          <w:sz w:val="28"/>
          <w:szCs w:val="28"/>
          <w:lang w:eastAsia="ar-SA"/>
        </w:rPr>
      </w:pPr>
      <w:r w:rsidRPr="00475C8F">
        <w:rPr>
          <w:b/>
          <w:sz w:val="28"/>
          <w:szCs w:val="28"/>
          <w:lang w:eastAsia="ar-SA"/>
        </w:rPr>
        <w:t>Предварительный расчет стоимости выполнения работ.</w:t>
      </w:r>
    </w:p>
    <w:p w:rsidR="00DF4EB4" w:rsidRPr="00475C8F" w:rsidRDefault="00DF4EB4" w:rsidP="00B54C74">
      <w:pPr>
        <w:numPr>
          <w:ilvl w:val="0"/>
          <w:numId w:val="4"/>
        </w:numPr>
        <w:spacing w:after="0" w:line="360" w:lineRule="auto"/>
        <w:jc w:val="both"/>
        <w:rPr>
          <w:sz w:val="28"/>
          <w:szCs w:val="28"/>
        </w:rPr>
      </w:pPr>
      <w:r w:rsidRPr="00475C8F">
        <w:rPr>
          <w:sz w:val="28"/>
          <w:szCs w:val="28"/>
        </w:rPr>
        <w:t>Общие положения.</w:t>
      </w:r>
    </w:p>
    <w:p w:rsidR="00DF4EB4" w:rsidRPr="00D0792F" w:rsidRDefault="00DF4EB4" w:rsidP="00DF4EB4">
      <w:pPr>
        <w:spacing w:after="0" w:line="360" w:lineRule="auto"/>
        <w:ind w:firstLine="709"/>
        <w:jc w:val="both"/>
        <w:rPr>
          <w:sz w:val="28"/>
          <w:szCs w:val="28"/>
        </w:rPr>
      </w:pPr>
      <w:r w:rsidRPr="00D0792F">
        <w:rPr>
          <w:sz w:val="28"/>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DF4EB4" w:rsidRPr="00D0792F" w:rsidRDefault="00DF4EB4" w:rsidP="00DF4EB4">
      <w:pPr>
        <w:spacing w:after="0" w:line="360" w:lineRule="auto"/>
        <w:ind w:firstLine="709"/>
        <w:jc w:val="both"/>
        <w:rPr>
          <w:sz w:val="28"/>
          <w:szCs w:val="28"/>
        </w:rPr>
      </w:pPr>
      <w:r w:rsidRPr="00D0792F">
        <w:rPr>
          <w:sz w:val="28"/>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DF4EB4" w:rsidRPr="00D0792F" w:rsidRDefault="00DF4EB4" w:rsidP="00DF4EB4">
      <w:pPr>
        <w:spacing w:after="0" w:line="360" w:lineRule="auto"/>
        <w:ind w:firstLine="709"/>
        <w:jc w:val="both"/>
        <w:rPr>
          <w:sz w:val="28"/>
          <w:szCs w:val="28"/>
        </w:rPr>
      </w:pPr>
      <w:r w:rsidRPr="00D0792F">
        <w:rPr>
          <w:sz w:val="28"/>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DF4EB4" w:rsidRPr="00D0792F" w:rsidRDefault="00DF4EB4" w:rsidP="00DF4EB4">
      <w:pPr>
        <w:spacing w:after="0" w:line="360" w:lineRule="auto"/>
        <w:ind w:firstLine="709"/>
        <w:jc w:val="both"/>
        <w:rPr>
          <w:sz w:val="28"/>
          <w:szCs w:val="28"/>
        </w:rPr>
      </w:pPr>
      <w:r w:rsidRPr="00D0792F">
        <w:rPr>
          <w:sz w:val="28"/>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DF4EB4" w:rsidRPr="00D0792F" w:rsidRDefault="00DF4EB4" w:rsidP="00DF4EB4">
      <w:pPr>
        <w:spacing w:after="0" w:line="360" w:lineRule="auto"/>
        <w:ind w:firstLine="709"/>
        <w:jc w:val="both"/>
        <w:rPr>
          <w:sz w:val="28"/>
          <w:szCs w:val="28"/>
        </w:rPr>
      </w:pPr>
      <w:r w:rsidRPr="00D0792F">
        <w:rPr>
          <w:sz w:val="28"/>
          <w:szCs w:val="28"/>
        </w:rPr>
        <w:t xml:space="preserve">Ориентировочная стоимость строительства зданий и сооружений определена </w:t>
      </w:r>
      <w:r w:rsidR="005E23B6">
        <w:rPr>
          <w:sz w:val="28"/>
          <w:szCs w:val="28"/>
        </w:rPr>
        <w:t>по проектам объектов-аналогов, к</w:t>
      </w:r>
      <w:r w:rsidRPr="00D0792F">
        <w:rPr>
          <w:sz w:val="28"/>
          <w:szCs w:val="28"/>
        </w:rPr>
        <w:t>аталогам проектов повторного применения для строительства объектов социально</w:t>
      </w:r>
      <w:r w:rsidR="005E23B6">
        <w:rPr>
          <w:sz w:val="28"/>
          <w:szCs w:val="28"/>
        </w:rPr>
        <w:t xml:space="preserve">й и инженерной </w:t>
      </w:r>
      <w:r w:rsidR="005E23B6">
        <w:rPr>
          <w:sz w:val="28"/>
          <w:szCs w:val="28"/>
        </w:rPr>
        <w:lastRenderedPageBreak/>
        <w:t>инфраструктур, у</w:t>
      </w:r>
      <w:r w:rsidRPr="00D0792F">
        <w:rPr>
          <w:sz w:val="28"/>
          <w:szCs w:val="28"/>
        </w:rPr>
        <w:t>крупненным нормативам цены строительства для применения в 2012,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 Стоимос</w:t>
      </w:r>
      <w:r w:rsidR="005E23B6">
        <w:rPr>
          <w:sz w:val="28"/>
          <w:szCs w:val="28"/>
        </w:rPr>
        <w:t>ть работ пересчитана в цены 2014</w:t>
      </w:r>
      <w:r w:rsidRPr="00D0792F">
        <w:rPr>
          <w:sz w:val="28"/>
          <w:szCs w:val="28"/>
        </w:rPr>
        <w:t xml:space="preserve"> года с коэффициентами согласно: - 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
    <w:p w:rsidR="00DF4EB4" w:rsidRPr="00D0792F" w:rsidRDefault="00DF4EB4" w:rsidP="00DF4EB4">
      <w:pPr>
        <w:spacing w:after="0" w:line="360" w:lineRule="auto"/>
        <w:ind w:firstLine="709"/>
        <w:jc w:val="both"/>
        <w:rPr>
          <w:sz w:val="28"/>
          <w:szCs w:val="28"/>
        </w:rPr>
      </w:pPr>
      <w:r w:rsidRPr="00D0792F">
        <w:rPr>
          <w:sz w:val="28"/>
          <w:szCs w:val="28"/>
        </w:rPr>
        <w:t>Расчетная стоимость мероприятий приводится по этапам реализации, приведенным в Схеме водоснабжения и водоотведения, с учетом ин</w:t>
      </w:r>
      <w:r>
        <w:rPr>
          <w:sz w:val="28"/>
          <w:szCs w:val="28"/>
        </w:rPr>
        <w:t xml:space="preserve">дексов-дефляторов до 2019 и 2024 </w:t>
      </w:r>
      <w:proofErr w:type="spellStart"/>
      <w:r w:rsidRPr="00D0792F">
        <w:rPr>
          <w:sz w:val="28"/>
          <w:szCs w:val="28"/>
        </w:rPr>
        <w:t>г.г</w:t>
      </w:r>
      <w:proofErr w:type="spellEnd"/>
      <w:r w:rsidRPr="00D0792F">
        <w:rPr>
          <w:sz w:val="28"/>
          <w:szCs w:val="28"/>
        </w:rPr>
        <w:t>. в соответствии с указаниями Минэкономразвития РФ Письмо № 21790-АК/Д03 от 05.10.2011г. "Об индексах цен и индексах-дефляторах для прогнозирования цен".</w:t>
      </w:r>
    </w:p>
    <w:p w:rsidR="00DF4EB4" w:rsidRPr="00D0792F" w:rsidRDefault="00DF4EB4" w:rsidP="00DF4EB4">
      <w:pPr>
        <w:spacing w:after="0" w:line="360" w:lineRule="auto"/>
        <w:ind w:firstLine="709"/>
        <w:jc w:val="both"/>
        <w:rPr>
          <w:sz w:val="28"/>
          <w:szCs w:val="28"/>
        </w:rPr>
      </w:pPr>
      <w:r w:rsidRPr="00D0792F">
        <w:rPr>
          <w:sz w:val="28"/>
          <w:szCs w:val="28"/>
        </w:rPr>
        <w:t xml:space="preserve">Определение стоимости на разных этапах проектирования должно осуществляться различными методиками. На </w:t>
      </w:r>
      <w:proofErr w:type="spellStart"/>
      <w:r w:rsidRPr="00D0792F">
        <w:rPr>
          <w:sz w:val="28"/>
          <w:szCs w:val="28"/>
        </w:rPr>
        <w:t>предпроектной</w:t>
      </w:r>
      <w:proofErr w:type="spellEnd"/>
      <w:r w:rsidRPr="00D0792F">
        <w:rPr>
          <w:sz w:val="28"/>
          <w:szCs w:val="28"/>
        </w:rPr>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DF4EB4" w:rsidRPr="00D0792F" w:rsidRDefault="00DF4EB4" w:rsidP="00DF4EB4">
      <w:pPr>
        <w:spacing w:after="0" w:line="360" w:lineRule="auto"/>
        <w:ind w:firstLine="709"/>
        <w:jc w:val="both"/>
        <w:rPr>
          <w:sz w:val="28"/>
          <w:szCs w:val="28"/>
        </w:rPr>
      </w:pPr>
      <w:r w:rsidRPr="00D0792F">
        <w:rPr>
          <w:sz w:val="28"/>
          <w:szCs w:val="28"/>
        </w:rPr>
        <w:lastRenderedPageBreak/>
        <w:t>В расчетах не учитывались:</w:t>
      </w:r>
    </w:p>
    <w:p w:rsidR="00DF4EB4" w:rsidRPr="00D0792F" w:rsidRDefault="00DF4EB4" w:rsidP="00B54C74">
      <w:pPr>
        <w:numPr>
          <w:ilvl w:val="0"/>
          <w:numId w:val="5"/>
        </w:numPr>
        <w:spacing w:after="0" w:line="360" w:lineRule="auto"/>
        <w:ind w:left="0" w:firstLine="709"/>
        <w:jc w:val="both"/>
        <w:rPr>
          <w:sz w:val="28"/>
          <w:szCs w:val="28"/>
        </w:rPr>
      </w:pPr>
      <w:r w:rsidRPr="00D0792F">
        <w:rPr>
          <w:sz w:val="28"/>
          <w:szCs w:val="28"/>
        </w:rPr>
        <w:t>стоимость резервирования и выкупа земельных участков и недвижимости для государственных и муниципальных нужд;</w:t>
      </w:r>
    </w:p>
    <w:p w:rsidR="00DF4EB4" w:rsidRPr="00D0792F" w:rsidRDefault="00DF4EB4" w:rsidP="00B54C74">
      <w:pPr>
        <w:numPr>
          <w:ilvl w:val="0"/>
          <w:numId w:val="5"/>
        </w:numPr>
        <w:spacing w:after="0" w:line="360" w:lineRule="auto"/>
        <w:ind w:left="0" w:firstLine="709"/>
        <w:jc w:val="both"/>
        <w:rPr>
          <w:sz w:val="28"/>
          <w:szCs w:val="28"/>
        </w:rPr>
      </w:pPr>
      <w:r w:rsidRPr="00D0792F">
        <w:rPr>
          <w:sz w:val="28"/>
          <w:szCs w:val="28"/>
        </w:rPr>
        <w:t>стоимость проведения топографо-геодезических и геологических изысканий на территориях строительства;</w:t>
      </w:r>
    </w:p>
    <w:p w:rsidR="00DF4EB4" w:rsidRPr="00D0792F" w:rsidRDefault="00DF4EB4" w:rsidP="00B54C74">
      <w:pPr>
        <w:numPr>
          <w:ilvl w:val="0"/>
          <w:numId w:val="5"/>
        </w:numPr>
        <w:spacing w:after="0" w:line="360" w:lineRule="auto"/>
        <w:ind w:left="0" w:firstLine="709"/>
        <w:jc w:val="both"/>
        <w:rPr>
          <w:sz w:val="28"/>
          <w:szCs w:val="28"/>
        </w:rPr>
      </w:pPr>
      <w:r w:rsidRPr="00D0792F">
        <w:rPr>
          <w:sz w:val="28"/>
          <w:szCs w:val="28"/>
        </w:rPr>
        <w:t>стоимость мероприятий по сносу и демонтажу зданий и сооружений на территориях строительства;</w:t>
      </w:r>
    </w:p>
    <w:p w:rsidR="00DF4EB4" w:rsidRPr="00D0792F" w:rsidRDefault="00DF4EB4" w:rsidP="00B54C74">
      <w:pPr>
        <w:numPr>
          <w:ilvl w:val="0"/>
          <w:numId w:val="5"/>
        </w:numPr>
        <w:spacing w:after="0" w:line="360" w:lineRule="auto"/>
        <w:ind w:left="0" w:firstLine="709"/>
        <w:jc w:val="both"/>
        <w:rPr>
          <w:sz w:val="28"/>
          <w:szCs w:val="28"/>
        </w:rPr>
      </w:pPr>
      <w:r w:rsidRPr="00D0792F">
        <w:rPr>
          <w:sz w:val="28"/>
          <w:szCs w:val="28"/>
        </w:rPr>
        <w:t>стоимость мероприятий по реконструкции существующих объектов;</w:t>
      </w:r>
    </w:p>
    <w:p w:rsidR="00DF4EB4" w:rsidRPr="00D0792F" w:rsidRDefault="00DF4EB4" w:rsidP="00B54C74">
      <w:pPr>
        <w:numPr>
          <w:ilvl w:val="0"/>
          <w:numId w:val="5"/>
        </w:numPr>
        <w:spacing w:after="0" w:line="360" w:lineRule="auto"/>
        <w:ind w:left="0" w:firstLine="709"/>
        <w:jc w:val="both"/>
        <w:rPr>
          <w:sz w:val="28"/>
          <w:szCs w:val="28"/>
        </w:rPr>
      </w:pPr>
      <w:r w:rsidRPr="00D0792F">
        <w:rPr>
          <w:sz w:val="28"/>
          <w:szCs w:val="28"/>
        </w:rPr>
        <w:t xml:space="preserve">оснащение необходимым оборудованием и благоустройство прилегающей территории; </w:t>
      </w:r>
    </w:p>
    <w:p w:rsidR="00DF4EB4" w:rsidRPr="00D0792F" w:rsidRDefault="00DF4EB4" w:rsidP="00B54C74">
      <w:pPr>
        <w:numPr>
          <w:ilvl w:val="0"/>
          <w:numId w:val="5"/>
        </w:numPr>
        <w:spacing w:after="0" w:line="360" w:lineRule="auto"/>
        <w:ind w:left="0" w:firstLine="709"/>
        <w:jc w:val="both"/>
        <w:rPr>
          <w:sz w:val="28"/>
          <w:szCs w:val="28"/>
        </w:rPr>
      </w:pPr>
      <w:r w:rsidRPr="00D0792F">
        <w:rPr>
          <w:sz w:val="28"/>
          <w:szCs w:val="28"/>
        </w:rPr>
        <w:t>особенности территории строительства.</w:t>
      </w:r>
    </w:p>
    <w:p w:rsidR="00DF4EB4" w:rsidRPr="00D0792F" w:rsidRDefault="00DF4EB4" w:rsidP="00DF4EB4">
      <w:pPr>
        <w:jc w:val="both"/>
        <w:rPr>
          <w:sz w:val="28"/>
          <w:szCs w:val="28"/>
        </w:rPr>
      </w:pPr>
      <w:r w:rsidRPr="00021C57">
        <w:rPr>
          <w:sz w:val="28"/>
          <w:szCs w:val="28"/>
        </w:rPr>
        <w:t>Результаты расчетов (сводная ведомость стоимо</w:t>
      </w:r>
      <w:r w:rsidR="00021C57" w:rsidRPr="00021C57">
        <w:rPr>
          <w:sz w:val="28"/>
          <w:szCs w:val="28"/>
        </w:rPr>
        <w:t xml:space="preserve">сти работ) приведены в таблице </w:t>
      </w:r>
      <w:r w:rsidR="005E23B6">
        <w:rPr>
          <w:sz w:val="28"/>
          <w:szCs w:val="28"/>
        </w:rPr>
        <w:t>9</w:t>
      </w:r>
      <w:r w:rsidR="00021C57" w:rsidRPr="00021C57">
        <w:rPr>
          <w:sz w:val="28"/>
          <w:szCs w:val="28"/>
        </w:rPr>
        <w:t>.</w:t>
      </w:r>
    </w:p>
    <w:p w:rsidR="00DF4EB4" w:rsidRPr="00D0792F" w:rsidRDefault="00DF4EB4" w:rsidP="00B54C74">
      <w:pPr>
        <w:numPr>
          <w:ilvl w:val="0"/>
          <w:numId w:val="4"/>
        </w:numPr>
        <w:spacing w:line="240" w:lineRule="auto"/>
        <w:jc w:val="both"/>
        <w:rPr>
          <w:sz w:val="28"/>
          <w:szCs w:val="28"/>
        </w:rPr>
      </w:pPr>
      <w:r w:rsidRPr="00D0792F">
        <w:rPr>
          <w:sz w:val="28"/>
          <w:szCs w:val="28"/>
        </w:rPr>
        <w:t>Ориентировочная стоимость зданий, сооружений и инженерных коммуникаций.</w:t>
      </w:r>
    </w:p>
    <w:p w:rsidR="00DF4EB4" w:rsidRDefault="00DF4EB4" w:rsidP="00DF4EB4">
      <w:pPr>
        <w:jc w:val="center"/>
      </w:pPr>
      <w:r>
        <w:t>ВЕДОМОСТЬ ОБЪЕМОВ И СТОИМОСТИ РАБОТ</w:t>
      </w:r>
    </w:p>
    <w:p w:rsidR="00DF4EB4" w:rsidRPr="006C0EA0" w:rsidRDefault="00DF4EB4" w:rsidP="00DF4EB4">
      <w:pPr>
        <w:jc w:val="right"/>
        <w:rPr>
          <w:sz w:val="28"/>
          <w:szCs w:val="28"/>
        </w:rPr>
      </w:pPr>
      <w:r w:rsidRPr="006C0EA0">
        <w:rPr>
          <w:sz w:val="28"/>
          <w:szCs w:val="28"/>
        </w:rPr>
        <w:t xml:space="preserve">Таблица </w:t>
      </w:r>
      <w:r w:rsidR="005E23B6">
        <w:rPr>
          <w:sz w:val="28"/>
          <w:szCs w:val="28"/>
        </w:rPr>
        <w:t>9</w:t>
      </w:r>
    </w:p>
    <w:tbl>
      <w:tblPr>
        <w:tblW w:w="9573" w:type="dxa"/>
        <w:tblLayout w:type="fixed"/>
        <w:tblLook w:val="04A0" w:firstRow="1" w:lastRow="0" w:firstColumn="1" w:lastColumn="0" w:noHBand="0" w:noVBand="1"/>
      </w:tblPr>
      <w:tblGrid>
        <w:gridCol w:w="696"/>
        <w:gridCol w:w="3381"/>
        <w:gridCol w:w="993"/>
        <w:gridCol w:w="1275"/>
        <w:gridCol w:w="1845"/>
        <w:gridCol w:w="1383"/>
      </w:tblGrid>
      <w:tr w:rsidR="00DF4EB4" w:rsidRPr="009D5CFF" w:rsidTr="00DF4EB4">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b/>
                <w:sz w:val="22"/>
              </w:rPr>
            </w:pPr>
            <w:r w:rsidRPr="009D5CFF">
              <w:rPr>
                <w:b/>
                <w:sz w:val="22"/>
              </w:rPr>
              <w:t>№ п/п</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b/>
                <w:sz w:val="22"/>
              </w:rPr>
            </w:pPr>
            <w:r w:rsidRPr="009D5CFF">
              <w:rPr>
                <w:b/>
                <w:sz w:val="22"/>
              </w:rPr>
              <w:t>Наименование мероприятия</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b/>
                <w:sz w:val="22"/>
              </w:rPr>
            </w:pPr>
            <w:r w:rsidRPr="009D5CFF">
              <w:rPr>
                <w:b/>
                <w:sz w:val="22"/>
              </w:rPr>
              <w:t>Единица измерения</w:t>
            </w:r>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b/>
                <w:sz w:val="22"/>
              </w:rPr>
            </w:pPr>
            <w:proofErr w:type="spellStart"/>
            <w:proofErr w:type="gramStart"/>
            <w:r w:rsidRPr="009D5CFF">
              <w:rPr>
                <w:b/>
                <w:sz w:val="22"/>
              </w:rPr>
              <w:t>Физиче</w:t>
            </w:r>
            <w:r w:rsidR="005E23B6" w:rsidRPr="009D5CFF">
              <w:rPr>
                <w:b/>
                <w:sz w:val="22"/>
              </w:rPr>
              <w:t>с</w:t>
            </w:r>
            <w:proofErr w:type="spellEnd"/>
            <w:r w:rsidR="005E23B6" w:rsidRPr="009D5CFF">
              <w:rPr>
                <w:b/>
                <w:sz w:val="22"/>
              </w:rPr>
              <w:t>-</w:t>
            </w:r>
            <w:r w:rsidRPr="009D5CFF">
              <w:rPr>
                <w:b/>
                <w:sz w:val="22"/>
              </w:rPr>
              <w:t>кий</w:t>
            </w:r>
            <w:proofErr w:type="gramEnd"/>
            <w:r w:rsidRPr="009D5CFF">
              <w:rPr>
                <w:b/>
                <w:sz w:val="22"/>
              </w:rPr>
              <w:t xml:space="preserve"> объем</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b/>
                <w:sz w:val="22"/>
              </w:rPr>
            </w:pPr>
            <w:r w:rsidRPr="009D5CFF">
              <w:rPr>
                <w:b/>
                <w:sz w:val="22"/>
              </w:rPr>
              <w:t xml:space="preserve">Объем </w:t>
            </w:r>
            <w:proofErr w:type="spellStart"/>
            <w:proofErr w:type="gramStart"/>
            <w:r w:rsidRPr="009D5CFF">
              <w:rPr>
                <w:b/>
                <w:sz w:val="22"/>
              </w:rPr>
              <w:t>финансирова</w:t>
            </w:r>
            <w:r w:rsidR="005E23B6" w:rsidRPr="009D5CFF">
              <w:rPr>
                <w:b/>
                <w:sz w:val="22"/>
              </w:rPr>
              <w:t>-</w:t>
            </w:r>
            <w:r w:rsidRPr="009D5CFF">
              <w:rPr>
                <w:b/>
                <w:sz w:val="22"/>
              </w:rPr>
              <w:t>ния</w:t>
            </w:r>
            <w:proofErr w:type="spellEnd"/>
            <w:proofErr w:type="gramEnd"/>
            <w:r w:rsidRPr="009D5CFF">
              <w:rPr>
                <w:b/>
                <w:sz w:val="22"/>
              </w:rPr>
              <w:t>, тыс. руб.</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b/>
                <w:sz w:val="22"/>
              </w:rPr>
            </w:pPr>
            <w:r w:rsidRPr="009D5CFF">
              <w:rPr>
                <w:b/>
                <w:sz w:val="22"/>
              </w:rPr>
              <w:t xml:space="preserve">Сроки </w:t>
            </w:r>
            <w:proofErr w:type="spellStart"/>
            <w:proofErr w:type="gramStart"/>
            <w:r w:rsidRPr="009D5CFF">
              <w:rPr>
                <w:b/>
                <w:sz w:val="22"/>
              </w:rPr>
              <w:t>выполне</w:t>
            </w:r>
            <w:r w:rsidR="005E23B6" w:rsidRPr="009D5CFF">
              <w:rPr>
                <w:b/>
                <w:sz w:val="22"/>
              </w:rPr>
              <w:t>-</w:t>
            </w:r>
            <w:r w:rsidRPr="009D5CFF">
              <w:rPr>
                <w:b/>
                <w:sz w:val="22"/>
              </w:rPr>
              <w:t>ния</w:t>
            </w:r>
            <w:proofErr w:type="spellEnd"/>
            <w:proofErr w:type="gramEnd"/>
            <w:r w:rsidRPr="009D5CFF">
              <w:rPr>
                <w:b/>
                <w:sz w:val="22"/>
              </w:rPr>
              <w:t xml:space="preserve"> работ</w:t>
            </w:r>
          </w:p>
        </w:tc>
      </w:tr>
      <w:tr w:rsidR="00DF4EB4" w:rsidRPr="009D5CFF" w:rsidTr="00DF4EB4">
        <w:tc>
          <w:tcPr>
            <w:tcW w:w="9573" w:type="dxa"/>
            <w:gridSpan w:val="6"/>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jc w:val="center"/>
              <w:rPr>
                <w:b/>
                <w:sz w:val="22"/>
              </w:rPr>
            </w:pPr>
            <w:r w:rsidRPr="009D5CFF">
              <w:rPr>
                <w:b/>
                <w:sz w:val="22"/>
              </w:rPr>
              <w:t>Капитальный ремонт сетей</w:t>
            </w:r>
            <w:r w:rsidR="00531309" w:rsidRPr="009D5CFF">
              <w:rPr>
                <w:b/>
                <w:sz w:val="22"/>
              </w:rPr>
              <w:t xml:space="preserve"> и объектов </w:t>
            </w:r>
            <w:r w:rsidRPr="009D5CFF">
              <w:rPr>
                <w:b/>
                <w:sz w:val="22"/>
              </w:rPr>
              <w:t xml:space="preserve"> водоснабжения</w:t>
            </w:r>
          </w:p>
        </w:tc>
      </w:tr>
      <w:tr w:rsidR="00DF4EB4" w:rsidRPr="009D5CFF" w:rsidTr="00DF4EB4">
        <w:trPr>
          <w:trHeight w:val="654"/>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1.1.</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pStyle w:val="aa"/>
              <w:jc w:val="both"/>
              <w:rPr>
                <w:rFonts w:ascii="Times New Roman" w:hAnsi="Times New Roman" w:cs="Times New Roman"/>
              </w:rPr>
            </w:pPr>
            <w:r w:rsidRPr="009D5CFF">
              <w:rPr>
                <w:rFonts w:ascii="Times New Roman" w:eastAsia="Times New Roman" w:hAnsi="Times New Roman" w:cs="Times New Roman"/>
                <w:lang w:eastAsia="ru-RU"/>
              </w:rPr>
              <w:t>Реконструкция станции второго подъёма (замена насосного оборудования, разводящих трубопроводов, косметический ремонт, ремонт кровли, замена оконных и дверных проёмов).</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proofErr w:type="spellStart"/>
            <w:r w:rsidRPr="009D5CFF">
              <w:rPr>
                <w:sz w:val="22"/>
              </w:rPr>
              <w:t>шт</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1</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52000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2015-2020</w:t>
            </w:r>
          </w:p>
        </w:tc>
      </w:tr>
      <w:tr w:rsidR="00DF4EB4" w:rsidRPr="009D5CFF" w:rsidTr="00531309">
        <w:trPr>
          <w:trHeight w:val="1233"/>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1.2.</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jc w:val="both"/>
              <w:rPr>
                <w:sz w:val="22"/>
              </w:rPr>
            </w:pPr>
            <w:r w:rsidRPr="009D5CFF">
              <w:rPr>
                <w:sz w:val="22"/>
              </w:rPr>
              <w:t>Замена трубопроводов центральных водоводов Д- 150мм на трубопроводы Д-300мм. с заменой запорной арматуры в распределительных колодцах.</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proofErr w:type="spellStart"/>
            <w:r w:rsidRPr="009D5CFF">
              <w:rPr>
                <w:sz w:val="22"/>
              </w:rPr>
              <w:t>п.</w:t>
            </w:r>
            <w:r w:rsidR="00531309" w:rsidRPr="009D5CFF">
              <w:rPr>
                <w:sz w:val="22"/>
              </w:rPr>
              <w:t>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600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2</w:t>
            </w:r>
            <w:r w:rsidR="009D5CFF" w:rsidRPr="009D5CFF">
              <w:rPr>
                <w:sz w:val="22"/>
              </w:rPr>
              <w:t>100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2015-2016</w:t>
            </w:r>
          </w:p>
        </w:tc>
      </w:tr>
      <w:tr w:rsidR="00DF4EB4" w:rsidRPr="009D5CFF" w:rsidTr="00FD2C65">
        <w:trPr>
          <w:trHeight w:val="1231"/>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1.3.</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jc w:val="both"/>
              <w:rPr>
                <w:sz w:val="22"/>
              </w:rPr>
            </w:pPr>
            <w:r w:rsidRPr="009D5CFF">
              <w:rPr>
                <w:sz w:val="22"/>
              </w:rPr>
              <w:t>Замена водовода от СКВ №7 до ул. 3-го интернационала с увеличением диаметра до Д-300мм.</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FD2C65" w:rsidP="009D5CFF">
            <w:pPr>
              <w:spacing w:after="0"/>
              <w:rPr>
                <w:sz w:val="22"/>
              </w:rPr>
            </w:pPr>
            <w:r w:rsidRPr="009D5CFF">
              <w:rPr>
                <w:sz w:val="22"/>
              </w:rPr>
              <w:t>1200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4</w:t>
            </w:r>
            <w:r w:rsidR="009D5CFF" w:rsidRPr="009D5CFF">
              <w:rPr>
                <w:sz w:val="22"/>
              </w:rPr>
              <w:t>200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2B1140" w:rsidP="009D5CFF">
            <w:pPr>
              <w:spacing w:after="0"/>
              <w:rPr>
                <w:sz w:val="22"/>
              </w:rPr>
            </w:pPr>
            <w:r w:rsidRPr="009D5CFF">
              <w:rPr>
                <w:sz w:val="22"/>
              </w:rPr>
              <w:t>2015-2017</w:t>
            </w:r>
          </w:p>
        </w:tc>
      </w:tr>
      <w:tr w:rsidR="00DF4EB4" w:rsidRPr="009D5CFF" w:rsidTr="00124EB9">
        <w:trPr>
          <w:trHeight w:val="884"/>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lastRenderedPageBreak/>
              <w:t>1.4.</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jc w:val="both"/>
              <w:rPr>
                <w:sz w:val="22"/>
              </w:rPr>
            </w:pPr>
            <w:r w:rsidRPr="009D5CFF">
              <w:rPr>
                <w:sz w:val="22"/>
              </w:rPr>
              <w:t>Замена разводящих трубопроводов по ул. Советской Д- 250мм.</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980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3</w:t>
            </w:r>
            <w:r w:rsidR="00A74783" w:rsidRPr="009D5CFF">
              <w:rPr>
                <w:sz w:val="22"/>
              </w:rPr>
              <w:t>140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2016-2018</w:t>
            </w:r>
          </w:p>
        </w:tc>
      </w:tr>
      <w:tr w:rsidR="00DF4EB4" w:rsidRPr="009D5CFF" w:rsidTr="00DF4EB4">
        <w:trPr>
          <w:trHeight w:val="489"/>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1.5.</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jc w:val="both"/>
              <w:rPr>
                <w:sz w:val="22"/>
              </w:rPr>
            </w:pPr>
            <w:r w:rsidRPr="009D5CFF">
              <w:rPr>
                <w:sz w:val="22"/>
              </w:rPr>
              <w:t xml:space="preserve"> Замена разводящих трубопроводов по ул. Дзержинского  Д-100мм.</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320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960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2015-2016</w:t>
            </w:r>
          </w:p>
        </w:tc>
      </w:tr>
      <w:tr w:rsidR="00DF4EB4" w:rsidRPr="009D5CFF" w:rsidTr="00DF4EB4">
        <w:trPr>
          <w:trHeight w:val="245"/>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1.6.</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jc w:val="both"/>
              <w:rPr>
                <w:sz w:val="22"/>
              </w:rPr>
            </w:pPr>
            <w:r w:rsidRPr="009D5CFF">
              <w:rPr>
                <w:sz w:val="22"/>
              </w:rPr>
              <w:t>Замена</w:t>
            </w:r>
            <w:r w:rsidR="00A74783" w:rsidRPr="009D5CFF">
              <w:rPr>
                <w:sz w:val="22"/>
              </w:rPr>
              <w:t xml:space="preserve"> </w:t>
            </w:r>
            <w:r w:rsidRPr="009D5CFF">
              <w:rPr>
                <w:sz w:val="22"/>
              </w:rPr>
              <w:t>разводящих</w:t>
            </w:r>
            <w:r w:rsidR="00A74783" w:rsidRPr="009D5CFF">
              <w:rPr>
                <w:sz w:val="22"/>
              </w:rPr>
              <w:t xml:space="preserve"> </w:t>
            </w:r>
            <w:r w:rsidRPr="009D5CFF">
              <w:rPr>
                <w:sz w:val="22"/>
              </w:rPr>
              <w:t>трубопроводов по ул. Брянская Д-150мм.</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200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600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r w:rsidRPr="009D5CFF">
              <w:rPr>
                <w:sz w:val="22"/>
              </w:rPr>
              <w:t>2015-2016</w:t>
            </w:r>
          </w:p>
        </w:tc>
      </w:tr>
      <w:tr w:rsidR="00DF4EB4" w:rsidRPr="009D5CFF" w:rsidTr="00DF4EB4">
        <w:trPr>
          <w:trHeight w:val="258"/>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1.7.</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jc w:val="both"/>
              <w:rPr>
                <w:sz w:val="22"/>
              </w:rPr>
            </w:pPr>
            <w:r w:rsidRPr="009D5CFF">
              <w:rPr>
                <w:sz w:val="22"/>
              </w:rPr>
              <w:tab/>
              <w:t xml:space="preserve">Замена разводящих трубопроводов по ул. 3-го интернационала Д-150мм. </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124EB9"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640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1920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2B1140" w:rsidP="009D5CFF">
            <w:pPr>
              <w:spacing w:after="0"/>
              <w:rPr>
                <w:sz w:val="22"/>
              </w:rPr>
            </w:pPr>
            <w:r w:rsidRPr="009D5CFF">
              <w:rPr>
                <w:sz w:val="22"/>
              </w:rPr>
              <w:t>2017-2019</w:t>
            </w:r>
          </w:p>
        </w:tc>
      </w:tr>
      <w:tr w:rsidR="00DF4EB4" w:rsidRPr="009D5CFF" w:rsidTr="00DF4EB4">
        <w:trPr>
          <w:trHeight w:val="489"/>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1.8.</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jc w:val="both"/>
              <w:rPr>
                <w:sz w:val="22"/>
              </w:rPr>
            </w:pPr>
            <w:r w:rsidRPr="009D5CFF">
              <w:rPr>
                <w:sz w:val="22"/>
              </w:rPr>
              <w:t>Замена разводящих трубопроводов по ул. Комсомольской Д-150мм</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160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480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9D5CFF" w:rsidP="009D5CFF">
            <w:pPr>
              <w:spacing w:after="0"/>
              <w:rPr>
                <w:sz w:val="22"/>
              </w:rPr>
            </w:pPr>
            <w:r w:rsidRPr="009D5CFF">
              <w:rPr>
                <w:sz w:val="22"/>
              </w:rPr>
              <w:t>2016</w:t>
            </w:r>
            <w:r w:rsidR="00A74783" w:rsidRPr="009D5CFF">
              <w:rPr>
                <w:sz w:val="22"/>
              </w:rPr>
              <w:t>-2018</w:t>
            </w:r>
          </w:p>
        </w:tc>
      </w:tr>
      <w:tr w:rsidR="00DF4EB4"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1.9.</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jc w:val="both"/>
              <w:rPr>
                <w:sz w:val="22"/>
              </w:rPr>
            </w:pPr>
            <w:r w:rsidRPr="009D5CFF">
              <w:rPr>
                <w:iCs/>
                <w:sz w:val="22"/>
              </w:rPr>
              <w:t>Замена разводящих трубопроводов</w:t>
            </w:r>
            <w:r w:rsidRPr="009D5CFF">
              <w:rPr>
                <w:sz w:val="22"/>
              </w:rPr>
              <w:t xml:space="preserve"> </w:t>
            </w:r>
            <w:r w:rsidRPr="009D5CFF">
              <w:rPr>
                <w:iCs/>
                <w:sz w:val="22"/>
              </w:rPr>
              <w:t>по ул. Мира. Д -100мм</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1030</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3090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A74783"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1.10.</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Рябиновой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340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1020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1.11.</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 xml:space="preserve">по </w:t>
            </w:r>
            <w:proofErr w:type="spellStart"/>
            <w:r w:rsidR="00D55361" w:rsidRPr="009D5CFF">
              <w:rPr>
                <w:iCs/>
                <w:sz w:val="22"/>
              </w:rPr>
              <w:t>ул.Зелёной</w:t>
            </w:r>
            <w:proofErr w:type="spellEnd"/>
            <w:r w:rsidR="00D55361" w:rsidRPr="009D5CFF">
              <w:rPr>
                <w:iCs/>
                <w:sz w:val="22"/>
              </w:rPr>
              <w:t xml:space="preserve">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480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1440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1.12.</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Загородной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400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1200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1.13.</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 xml:space="preserve">по </w:t>
            </w:r>
            <w:proofErr w:type="spellStart"/>
            <w:r w:rsidR="00D55361" w:rsidRPr="009D5CFF">
              <w:rPr>
                <w:iCs/>
                <w:sz w:val="22"/>
              </w:rPr>
              <w:t>ул</w:t>
            </w:r>
            <w:proofErr w:type="gramStart"/>
            <w:r w:rsidR="00D55361" w:rsidRPr="009D5CFF">
              <w:rPr>
                <w:iCs/>
                <w:sz w:val="22"/>
              </w:rPr>
              <w:t>.Л</w:t>
            </w:r>
            <w:proofErr w:type="gramEnd"/>
            <w:r w:rsidR="00D55361" w:rsidRPr="009D5CFF">
              <w:rPr>
                <w:iCs/>
                <w:sz w:val="22"/>
              </w:rPr>
              <w:t>енина</w:t>
            </w:r>
            <w:proofErr w:type="spellEnd"/>
            <w:r w:rsidR="00D55361" w:rsidRPr="009D5CFF">
              <w:rPr>
                <w:iCs/>
                <w:sz w:val="22"/>
              </w:rPr>
              <w:t xml:space="preserve">  Д-250мм.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800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2400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1.14.</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Октябрьской Д-150мм.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360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1080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1.15.</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Луначарского  Д-150мм.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320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960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1.16.</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 xml:space="preserve">по ул. </w:t>
            </w:r>
            <w:proofErr w:type="spellStart"/>
            <w:r w:rsidR="00D55361" w:rsidRPr="009D5CFF">
              <w:rPr>
                <w:iCs/>
                <w:sz w:val="22"/>
              </w:rPr>
              <w:t>Севской</w:t>
            </w:r>
            <w:proofErr w:type="spellEnd"/>
            <w:r w:rsidR="00D55361" w:rsidRPr="009D5CFF">
              <w:rPr>
                <w:iCs/>
                <w:sz w:val="22"/>
              </w:rPr>
              <w:t xml:space="preserve"> Д- 200мм.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640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1920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1.17.</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Пушкина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120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360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9D5CFF" w:rsidP="009D5CFF">
            <w:pPr>
              <w:spacing w:after="0"/>
              <w:rPr>
                <w:sz w:val="22"/>
              </w:rPr>
            </w:pPr>
            <w:r w:rsidRPr="009D5CFF">
              <w:rPr>
                <w:sz w:val="22"/>
              </w:rPr>
              <w:t>2016-2018</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1.18.</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Полевой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180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540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9D5CFF" w:rsidP="009D5CFF">
            <w:pPr>
              <w:spacing w:after="0"/>
              <w:rPr>
                <w:sz w:val="22"/>
              </w:rPr>
            </w:pPr>
            <w:r w:rsidRPr="009D5CFF">
              <w:rPr>
                <w:sz w:val="22"/>
              </w:rPr>
              <w:t>2016-2018</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1.19.</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Замена разводящих трубопроводов</w:t>
            </w:r>
            <w:r w:rsidR="00D55361" w:rsidRPr="009D5CFF">
              <w:rPr>
                <w:sz w:val="22"/>
              </w:rPr>
              <w:t xml:space="preserve"> </w:t>
            </w:r>
            <w:r w:rsidR="00D55361" w:rsidRPr="009D5CFF">
              <w:rPr>
                <w:iCs/>
                <w:sz w:val="22"/>
              </w:rPr>
              <w:t>по ул. Фрунзе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160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480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9D5CFF" w:rsidP="009D5CFF">
            <w:pPr>
              <w:spacing w:after="0"/>
              <w:rPr>
                <w:sz w:val="22"/>
              </w:rPr>
            </w:pPr>
            <w:r w:rsidRPr="009D5CFF">
              <w:rPr>
                <w:sz w:val="22"/>
              </w:rPr>
              <w:t>2016-2018</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t>1.20.</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jc w:val="both"/>
              <w:rPr>
                <w:iCs/>
                <w:sz w:val="22"/>
              </w:rPr>
            </w:pPr>
            <w:r w:rsidRPr="009D5CFF">
              <w:rPr>
                <w:iCs/>
                <w:sz w:val="22"/>
              </w:rPr>
              <w:t xml:space="preserve">Замена разводящих </w:t>
            </w:r>
            <w:r w:rsidRPr="009D5CFF">
              <w:rPr>
                <w:iCs/>
                <w:sz w:val="22"/>
              </w:rPr>
              <w:lastRenderedPageBreak/>
              <w:t>трубопроводов</w:t>
            </w:r>
            <w:r w:rsidR="00D55361" w:rsidRPr="009D5CFF">
              <w:rPr>
                <w:sz w:val="22"/>
              </w:rPr>
              <w:t xml:space="preserve"> </w:t>
            </w:r>
            <w:r w:rsidR="00D55361" w:rsidRPr="009D5CFF">
              <w:rPr>
                <w:iCs/>
                <w:sz w:val="22"/>
              </w:rPr>
              <w:t>по ул. Урицкого Д- 150мм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lastRenderedPageBreak/>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580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1740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9D5CFF" w:rsidP="009D5CFF">
            <w:pPr>
              <w:spacing w:after="0"/>
              <w:rPr>
                <w:sz w:val="22"/>
              </w:rPr>
            </w:pPr>
            <w:r>
              <w:rPr>
                <w:sz w:val="22"/>
              </w:rPr>
              <w:t>2017-2020</w:t>
            </w:r>
          </w:p>
        </w:tc>
      </w:tr>
      <w:tr w:rsidR="00A74783" w:rsidRPr="009D5CFF" w:rsidTr="00DF4EB4">
        <w:trPr>
          <w:trHeight w:val="163"/>
        </w:trPr>
        <w:tc>
          <w:tcPr>
            <w:tcW w:w="696"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r w:rsidRPr="009D5CFF">
              <w:rPr>
                <w:sz w:val="22"/>
              </w:rPr>
              <w:lastRenderedPageBreak/>
              <w:t>1.21.</w:t>
            </w:r>
          </w:p>
        </w:tc>
        <w:tc>
          <w:tcPr>
            <w:tcW w:w="3381"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jc w:val="both"/>
              <w:rPr>
                <w:iCs/>
                <w:sz w:val="22"/>
              </w:rPr>
            </w:pPr>
            <w:proofErr w:type="spellStart"/>
            <w:r w:rsidRPr="009D5CFF">
              <w:rPr>
                <w:iCs/>
                <w:sz w:val="22"/>
              </w:rPr>
              <w:t>Закольцовка</w:t>
            </w:r>
            <w:proofErr w:type="spellEnd"/>
            <w:r w:rsidRPr="009D5CFF">
              <w:rPr>
                <w:iCs/>
                <w:sz w:val="22"/>
              </w:rPr>
              <w:t xml:space="preserve"> по ул. Лесной с </w:t>
            </w:r>
            <w:proofErr w:type="spellStart"/>
            <w:r w:rsidRPr="009D5CFF">
              <w:rPr>
                <w:iCs/>
                <w:sz w:val="22"/>
              </w:rPr>
              <w:t>ул</w:t>
            </w:r>
            <w:proofErr w:type="gramStart"/>
            <w:r w:rsidRPr="009D5CFF">
              <w:rPr>
                <w:iCs/>
                <w:sz w:val="22"/>
              </w:rPr>
              <w:t>.В</w:t>
            </w:r>
            <w:proofErr w:type="gramEnd"/>
            <w:r w:rsidRPr="009D5CFF">
              <w:rPr>
                <w:iCs/>
                <w:sz w:val="22"/>
              </w:rPr>
              <w:t>окзальной</w:t>
            </w:r>
            <w:proofErr w:type="spellEnd"/>
            <w:r w:rsidRPr="009D5CFF">
              <w:rPr>
                <w:iCs/>
                <w:sz w:val="22"/>
              </w:rPr>
              <w:t xml:space="preserve">  Д-100мм.</w:t>
            </w:r>
          </w:p>
        </w:tc>
        <w:tc>
          <w:tcPr>
            <w:tcW w:w="993" w:type="dxa"/>
            <w:tcBorders>
              <w:top w:val="single" w:sz="4" w:space="0" w:color="auto"/>
              <w:left w:val="single" w:sz="4" w:space="0" w:color="auto"/>
              <w:bottom w:val="single" w:sz="4" w:space="0" w:color="auto"/>
              <w:right w:val="single" w:sz="4" w:space="0" w:color="auto"/>
            </w:tcBorders>
          </w:tcPr>
          <w:p w:rsidR="00A74783" w:rsidRPr="009D5CFF" w:rsidRDefault="00A74783" w:rsidP="009D5CFF">
            <w:pPr>
              <w:spacing w:after="0"/>
              <w:rPr>
                <w:sz w:val="22"/>
              </w:rPr>
            </w:pPr>
            <w:proofErr w:type="spellStart"/>
            <w:r w:rsidRPr="009D5CFF">
              <w:rPr>
                <w:sz w:val="22"/>
              </w:rPr>
              <w:t>п.м</w:t>
            </w:r>
            <w:proofErr w:type="spellEnd"/>
          </w:p>
        </w:tc>
        <w:tc>
          <w:tcPr>
            <w:tcW w:w="1275" w:type="dxa"/>
            <w:tcBorders>
              <w:top w:val="single" w:sz="4" w:space="0" w:color="auto"/>
              <w:left w:val="single" w:sz="4" w:space="0" w:color="auto"/>
              <w:bottom w:val="single" w:sz="4" w:space="0" w:color="auto"/>
              <w:right w:val="single" w:sz="4" w:space="0" w:color="auto"/>
            </w:tcBorders>
          </w:tcPr>
          <w:p w:rsidR="00A74783" w:rsidRPr="009D5CFF" w:rsidRDefault="00D55361" w:rsidP="009D5CFF">
            <w:pPr>
              <w:spacing w:after="0"/>
              <w:rPr>
                <w:sz w:val="22"/>
              </w:rPr>
            </w:pPr>
            <w:r w:rsidRPr="009D5CFF">
              <w:rPr>
                <w:sz w:val="22"/>
              </w:rPr>
              <w:t>350</w:t>
            </w:r>
          </w:p>
        </w:tc>
        <w:tc>
          <w:tcPr>
            <w:tcW w:w="1845" w:type="dxa"/>
            <w:tcBorders>
              <w:top w:val="single" w:sz="4" w:space="0" w:color="auto"/>
              <w:left w:val="single" w:sz="4" w:space="0" w:color="auto"/>
              <w:bottom w:val="single" w:sz="4" w:space="0" w:color="auto"/>
              <w:right w:val="single" w:sz="4" w:space="0" w:color="auto"/>
            </w:tcBorders>
          </w:tcPr>
          <w:p w:rsidR="00A74783" w:rsidRPr="009D5CFF" w:rsidRDefault="00A83B36" w:rsidP="009D5CFF">
            <w:pPr>
              <w:spacing w:after="0"/>
              <w:rPr>
                <w:sz w:val="22"/>
              </w:rPr>
            </w:pPr>
            <w:r w:rsidRPr="009D5CFF">
              <w:rPr>
                <w:sz w:val="22"/>
              </w:rPr>
              <w:t>1050</w:t>
            </w:r>
          </w:p>
        </w:tc>
        <w:tc>
          <w:tcPr>
            <w:tcW w:w="1383" w:type="dxa"/>
            <w:tcBorders>
              <w:top w:val="single" w:sz="4" w:space="0" w:color="auto"/>
              <w:left w:val="single" w:sz="4" w:space="0" w:color="auto"/>
              <w:bottom w:val="single" w:sz="4" w:space="0" w:color="auto"/>
              <w:right w:val="single" w:sz="4" w:space="0" w:color="auto"/>
            </w:tcBorders>
          </w:tcPr>
          <w:p w:rsidR="00A74783" w:rsidRPr="009D5CFF" w:rsidRDefault="009D5CFF" w:rsidP="009D5CFF">
            <w:pPr>
              <w:spacing w:after="0"/>
              <w:rPr>
                <w:sz w:val="22"/>
              </w:rPr>
            </w:pPr>
            <w:r w:rsidRPr="009D5CFF">
              <w:rPr>
                <w:sz w:val="22"/>
              </w:rPr>
              <w:t>2017-2020</w:t>
            </w:r>
          </w:p>
        </w:tc>
      </w:tr>
      <w:tr w:rsidR="00DF4EB4" w:rsidRPr="009D5CFF" w:rsidTr="00DF4EB4">
        <w:trPr>
          <w:trHeight w:val="113"/>
        </w:trPr>
        <w:tc>
          <w:tcPr>
            <w:tcW w:w="9573" w:type="dxa"/>
            <w:gridSpan w:val="6"/>
            <w:tcBorders>
              <w:left w:val="single" w:sz="4" w:space="0" w:color="auto"/>
              <w:bottom w:val="single" w:sz="4" w:space="0" w:color="auto"/>
              <w:right w:val="single" w:sz="4" w:space="0" w:color="auto"/>
            </w:tcBorders>
          </w:tcPr>
          <w:p w:rsidR="00DF4EB4" w:rsidRPr="009D5CFF" w:rsidRDefault="00DF4EB4" w:rsidP="009D5CFF">
            <w:pPr>
              <w:pStyle w:val="ab"/>
              <w:spacing w:after="0"/>
              <w:ind w:left="0"/>
              <w:jc w:val="center"/>
              <w:rPr>
                <w:b/>
                <w:sz w:val="22"/>
              </w:rPr>
            </w:pPr>
            <w:r w:rsidRPr="009D5CFF">
              <w:rPr>
                <w:b/>
                <w:sz w:val="22"/>
              </w:rPr>
              <w:t>Новое строительство в системе водоснабжения</w:t>
            </w:r>
          </w:p>
        </w:tc>
      </w:tr>
      <w:tr w:rsidR="00DF4EB4" w:rsidRPr="009D5CFF" w:rsidTr="00DF4EB4">
        <w:trPr>
          <w:trHeight w:val="75"/>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2.1.</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9D5CFF" w:rsidP="009D5CFF">
            <w:pPr>
              <w:spacing w:after="0"/>
              <w:rPr>
                <w:sz w:val="22"/>
              </w:rPr>
            </w:pPr>
            <w:r w:rsidRPr="009D5CFF">
              <w:rPr>
                <w:sz w:val="22"/>
              </w:rPr>
              <w:t>Бурение дополнительных артезиа</w:t>
            </w:r>
            <w:r>
              <w:rPr>
                <w:sz w:val="22"/>
              </w:rPr>
              <w:t>нских скважин  производительностью</w:t>
            </w:r>
            <w:r w:rsidRPr="009D5CFF">
              <w:rPr>
                <w:sz w:val="22"/>
              </w:rPr>
              <w:t xml:space="preserve">  не менее 40м3/час и прокладка от них водоводов Д-150мм к ёмкостям станции второго подъёма 580м.п.</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9D5CFF" w:rsidP="009D5CFF">
            <w:pPr>
              <w:spacing w:after="0"/>
              <w:rPr>
                <w:sz w:val="22"/>
              </w:rPr>
            </w:pPr>
            <w:r w:rsidRPr="009D5CFF">
              <w:rPr>
                <w:sz w:val="22"/>
              </w:rPr>
              <w:t>шт.</w:t>
            </w:r>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9D5CFF" w:rsidP="009D5CFF">
            <w:pPr>
              <w:spacing w:after="0"/>
              <w:rPr>
                <w:sz w:val="22"/>
              </w:rPr>
            </w:pPr>
            <w:r>
              <w:rPr>
                <w:sz w:val="22"/>
              </w:rPr>
              <w:t>2</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4740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2015-2020</w:t>
            </w:r>
          </w:p>
        </w:tc>
      </w:tr>
      <w:tr w:rsidR="00DF4EB4" w:rsidRPr="009D5CFF" w:rsidTr="00DF4EB4">
        <w:trPr>
          <w:trHeight w:val="100"/>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2.2.</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3F0E0E" w:rsidP="003F0E0E">
            <w:pPr>
              <w:pStyle w:val="ab"/>
              <w:spacing w:after="0"/>
              <w:ind w:left="0"/>
              <w:jc w:val="both"/>
              <w:rPr>
                <w:sz w:val="22"/>
              </w:rPr>
            </w:pPr>
            <w:r w:rsidRPr="003F0E0E">
              <w:rPr>
                <w:sz w:val="22"/>
              </w:rPr>
              <w:t>Строительство дополнительных накопительных ёмкостей запаса питьевой воды на территории станции второго подъёма объемом 1000м3 каждая.</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2B1140" w:rsidP="009D5CFF">
            <w:pPr>
              <w:spacing w:after="0"/>
              <w:rPr>
                <w:sz w:val="22"/>
              </w:rPr>
            </w:pPr>
            <w:r w:rsidRPr="009D5CFF">
              <w:rPr>
                <w:sz w:val="22"/>
              </w:rPr>
              <w:t>шт.</w:t>
            </w:r>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2</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15000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2015-2020</w:t>
            </w:r>
          </w:p>
        </w:tc>
      </w:tr>
      <w:tr w:rsidR="00DF4EB4" w:rsidRPr="009D5CFF" w:rsidTr="00DF4EB4">
        <w:trPr>
          <w:trHeight w:val="150"/>
        </w:trPr>
        <w:tc>
          <w:tcPr>
            <w:tcW w:w="696" w:type="dxa"/>
            <w:tcBorders>
              <w:top w:val="single" w:sz="4" w:space="0" w:color="auto"/>
              <w:left w:val="single" w:sz="4" w:space="0" w:color="auto"/>
              <w:right w:val="single" w:sz="4" w:space="0" w:color="auto"/>
            </w:tcBorders>
          </w:tcPr>
          <w:p w:rsidR="00DF4EB4" w:rsidRPr="009D5CFF" w:rsidRDefault="003F0E0E" w:rsidP="009D5CFF">
            <w:pPr>
              <w:spacing w:after="0"/>
              <w:rPr>
                <w:sz w:val="22"/>
              </w:rPr>
            </w:pPr>
            <w:r>
              <w:rPr>
                <w:sz w:val="22"/>
              </w:rPr>
              <w:t>2.3</w:t>
            </w:r>
            <w:r w:rsidR="00DF4EB4" w:rsidRPr="009D5CFF">
              <w:rPr>
                <w:sz w:val="22"/>
              </w:rPr>
              <w:t>.</w:t>
            </w:r>
          </w:p>
        </w:tc>
        <w:tc>
          <w:tcPr>
            <w:tcW w:w="3381" w:type="dxa"/>
            <w:tcBorders>
              <w:top w:val="single" w:sz="4" w:space="0" w:color="auto"/>
              <w:left w:val="single" w:sz="4" w:space="0" w:color="auto"/>
              <w:right w:val="single" w:sz="4" w:space="0" w:color="auto"/>
            </w:tcBorders>
          </w:tcPr>
          <w:p w:rsidR="00DF4EB4" w:rsidRPr="009D5CFF" w:rsidRDefault="003F0E0E" w:rsidP="009D5CFF">
            <w:pPr>
              <w:pStyle w:val="ab"/>
              <w:spacing w:after="0"/>
              <w:ind w:left="0"/>
              <w:jc w:val="both"/>
              <w:rPr>
                <w:sz w:val="22"/>
              </w:rPr>
            </w:pPr>
            <w:r w:rsidRPr="003F0E0E">
              <w:rPr>
                <w:sz w:val="22"/>
              </w:rPr>
              <w:t>Проектирование и строительство станции обезжелезивания питьевой воды.</w:t>
            </w:r>
          </w:p>
        </w:tc>
        <w:tc>
          <w:tcPr>
            <w:tcW w:w="993" w:type="dxa"/>
            <w:tcBorders>
              <w:top w:val="single" w:sz="4" w:space="0" w:color="auto"/>
              <w:left w:val="single" w:sz="4" w:space="0" w:color="auto"/>
              <w:right w:val="single" w:sz="4" w:space="0" w:color="auto"/>
            </w:tcBorders>
          </w:tcPr>
          <w:p w:rsidR="00DF4EB4" w:rsidRPr="009D5CFF" w:rsidRDefault="003F0E0E" w:rsidP="009D5CFF">
            <w:pPr>
              <w:spacing w:after="0"/>
              <w:rPr>
                <w:sz w:val="22"/>
              </w:rPr>
            </w:pPr>
            <w:r w:rsidRPr="003F0E0E">
              <w:rPr>
                <w:sz w:val="22"/>
              </w:rPr>
              <w:t>шт.</w:t>
            </w:r>
          </w:p>
        </w:tc>
        <w:tc>
          <w:tcPr>
            <w:tcW w:w="1275" w:type="dxa"/>
            <w:tcBorders>
              <w:top w:val="single" w:sz="4" w:space="0" w:color="auto"/>
              <w:left w:val="single" w:sz="4" w:space="0" w:color="auto"/>
              <w:right w:val="single" w:sz="4" w:space="0" w:color="auto"/>
            </w:tcBorders>
          </w:tcPr>
          <w:p w:rsidR="00DF4EB4" w:rsidRPr="009D5CFF" w:rsidRDefault="003F0E0E" w:rsidP="009D5CFF">
            <w:pPr>
              <w:spacing w:after="0"/>
              <w:rPr>
                <w:sz w:val="22"/>
              </w:rPr>
            </w:pPr>
            <w:r>
              <w:rPr>
                <w:sz w:val="22"/>
              </w:rPr>
              <w:t>1</w:t>
            </w:r>
          </w:p>
        </w:tc>
        <w:tc>
          <w:tcPr>
            <w:tcW w:w="1845" w:type="dxa"/>
            <w:tcBorders>
              <w:top w:val="single" w:sz="4" w:space="0" w:color="auto"/>
              <w:left w:val="single" w:sz="4" w:space="0" w:color="auto"/>
              <w:right w:val="single" w:sz="4" w:space="0" w:color="auto"/>
            </w:tcBorders>
          </w:tcPr>
          <w:p w:rsidR="00DF4EB4" w:rsidRPr="009D5CFF" w:rsidRDefault="003F0E0E" w:rsidP="009D5CFF">
            <w:pPr>
              <w:spacing w:after="0"/>
              <w:rPr>
                <w:sz w:val="22"/>
              </w:rPr>
            </w:pPr>
            <w:r>
              <w:rPr>
                <w:sz w:val="22"/>
              </w:rPr>
              <w:t>7000</w:t>
            </w:r>
          </w:p>
        </w:tc>
        <w:tc>
          <w:tcPr>
            <w:tcW w:w="1383" w:type="dxa"/>
            <w:tcBorders>
              <w:top w:val="single" w:sz="4" w:space="0" w:color="auto"/>
              <w:left w:val="single" w:sz="4" w:space="0" w:color="auto"/>
              <w:right w:val="single" w:sz="4" w:space="0" w:color="auto"/>
            </w:tcBorders>
          </w:tcPr>
          <w:p w:rsidR="00DF4EB4" w:rsidRPr="009D5CFF" w:rsidRDefault="003F0E0E" w:rsidP="009D5CFF">
            <w:pPr>
              <w:spacing w:after="0"/>
              <w:rPr>
                <w:sz w:val="22"/>
              </w:rPr>
            </w:pPr>
            <w:r>
              <w:rPr>
                <w:sz w:val="22"/>
              </w:rPr>
              <w:t>2017-2020</w:t>
            </w:r>
          </w:p>
        </w:tc>
      </w:tr>
      <w:tr w:rsidR="00DF4EB4" w:rsidRPr="009D5CFF" w:rsidTr="00DF4EB4">
        <w:trPr>
          <w:trHeight w:val="461"/>
        </w:trPr>
        <w:tc>
          <w:tcPr>
            <w:tcW w:w="9573" w:type="dxa"/>
            <w:gridSpan w:val="6"/>
            <w:tcBorders>
              <w:top w:val="single" w:sz="4" w:space="0" w:color="auto"/>
              <w:left w:val="single" w:sz="4" w:space="0" w:color="auto"/>
              <w:bottom w:val="single" w:sz="4" w:space="0" w:color="auto"/>
              <w:right w:val="single" w:sz="4" w:space="0" w:color="auto"/>
            </w:tcBorders>
          </w:tcPr>
          <w:p w:rsidR="00DF4EB4" w:rsidRPr="009D5CFF" w:rsidRDefault="00DF4EB4" w:rsidP="009D5CFF">
            <w:pPr>
              <w:pStyle w:val="ab"/>
              <w:spacing w:after="0" w:line="360" w:lineRule="auto"/>
              <w:ind w:left="-567"/>
              <w:jc w:val="center"/>
              <w:rPr>
                <w:b/>
                <w:color w:val="000000"/>
                <w:sz w:val="22"/>
              </w:rPr>
            </w:pPr>
            <w:r w:rsidRPr="009D5CFF">
              <w:rPr>
                <w:b/>
                <w:color w:val="000000"/>
                <w:sz w:val="22"/>
              </w:rPr>
              <w:t>Мероприятия по улучшению эффективности работы системы водоснабжения</w:t>
            </w:r>
          </w:p>
        </w:tc>
      </w:tr>
      <w:tr w:rsidR="00DF4EB4" w:rsidRPr="009D5CFF" w:rsidTr="002B1140">
        <w:trPr>
          <w:trHeight w:val="855"/>
        </w:trPr>
        <w:tc>
          <w:tcPr>
            <w:tcW w:w="696"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3.1</w:t>
            </w:r>
            <w:r w:rsidR="00DF4EB4" w:rsidRPr="009D5CFF">
              <w:rPr>
                <w:sz w:val="22"/>
              </w:rPr>
              <w:t>.</w:t>
            </w:r>
          </w:p>
        </w:tc>
        <w:tc>
          <w:tcPr>
            <w:tcW w:w="3381"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color w:val="000000"/>
                <w:sz w:val="22"/>
              </w:rPr>
            </w:pPr>
            <w:r w:rsidRPr="009D5CFF">
              <w:rPr>
                <w:color w:val="000000"/>
                <w:sz w:val="22"/>
              </w:rPr>
              <w:t xml:space="preserve">Установка общедомовых приборов учета холодного водоснабжения </w:t>
            </w:r>
          </w:p>
        </w:tc>
        <w:tc>
          <w:tcPr>
            <w:tcW w:w="993"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w:t>
            </w:r>
          </w:p>
        </w:tc>
        <w:tc>
          <w:tcPr>
            <w:tcW w:w="1275" w:type="dxa"/>
            <w:tcBorders>
              <w:top w:val="single" w:sz="4" w:space="0" w:color="auto"/>
              <w:left w:val="single" w:sz="4" w:space="0" w:color="auto"/>
              <w:bottom w:val="single" w:sz="4" w:space="0" w:color="auto"/>
              <w:right w:val="single" w:sz="4" w:space="0" w:color="auto"/>
            </w:tcBorders>
          </w:tcPr>
          <w:p w:rsidR="00DF4EB4" w:rsidRPr="009D5CFF" w:rsidRDefault="00DF4EB4" w:rsidP="009D5CFF">
            <w:pPr>
              <w:spacing w:after="0"/>
              <w:rPr>
                <w:sz w:val="22"/>
              </w:rPr>
            </w:pPr>
            <w:r w:rsidRPr="009D5CFF">
              <w:rPr>
                <w:sz w:val="22"/>
              </w:rPr>
              <w:t>-</w:t>
            </w:r>
          </w:p>
        </w:tc>
        <w:tc>
          <w:tcPr>
            <w:tcW w:w="1845" w:type="dxa"/>
            <w:tcBorders>
              <w:top w:val="single" w:sz="4" w:space="0" w:color="auto"/>
              <w:left w:val="single" w:sz="4" w:space="0" w:color="auto"/>
              <w:bottom w:val="single" w:sz="4" w:space="0" w:color="auto"/>
              <w:right w:val="single" w:sz="4" w:space="0" w:color="auto"/>
            </w:tcBorders>
          </w:tcPr>
          <w:p w:rsidR="00DF4EB4" w:rsidRPr="009D5CFF" w:rsidRDefault="003F0E0E" w:rsidP="009D5CFF">
            <w:pPr>
              <w:spacing w:after="0"/>
              <w:rPr>
                <w:sz w:val="22"/>
              </w:rPr>
            </w:pPr>
            <w:r>
              <w:rPr>
                <w:sz w:val="22"/>
              </w:rPr>
              <w:t>3</w:t>
            </w:r>
            <w:r w:rsidR="006E57B7" w:rsidRPr="009D5CFF">
              <w:rPr>
                <w:sz w:val="22"/>
              </w:rPr>
              <w:t>50</w:t>
            </w:r>
          </w:p>
        </w:tc>
        <w:tc>
          <w:tcPr>
            <w:tcW w:w="1383" w:type="dxa"/>
            <w:tcBorders>
              <w:top w:val="single" w:sz="4" w:space="0" w:color="auto"/>
              <w:left w:val="single" w:sz="4" w:space="0" w:color="auto"/>
              <w:bottom w:val="single" w:sz="4" w:space="0" w:color="auto"/>
              <w:right w:val="single" w:sz="4" w:space="0" w:color="auto"/>
            </w:tcBorders>
          </w:tcPr>
          <w:p w:rsidR="00DF4EB4" w:rsidRPr="009D5CFF" w:rsidRDefault="006E57B7" w:rsidP="009D5CFF">
            <w:pPr>
              <w:spacing w:after="0"/>
              <w:rPr>
                <w:sz w:val="22"/>
              </w:rPr>
            </w:pPr>
            <w:r w:rsidRPr="009D5CFF">
              <w:rPr>
                <w:sz w:val="22"/>
              </w:rPr>
              <w:t>2015</w:t>
            </w:r>
          </w:p>
        </w:tc>
      </w:tr>
      <w:tr w:rsidR="002B1140" w:rsidRPr="009D5CFF" w:rsidTr="00DF4EB4">
        <w:trPr>
          <w:trHeight w:val="282"/>
        </w:trPr>
        <w:tc>
          <w:tcPr>
            <w:tcW w:w="696" w:type="dxa"/>
            <w:tcBorders>
              <w:top w:val="single" w:sz="4" w:space="0" w:color="auto"/>
              <w:left w:val="single" w:sz="4" w:space="0" w:color="auto"/>
              <w:bottom w:val="single" w:sz="4" w:space="0" w:color="auto"/>
              <w:right w:val="single" w:sz="4" w:space="0" w:color="auto"/>
            </w:tcBorders>
          </w:tcPr>
          <w:p w:rsidR="002B1140" w:rsidRPr="009D5CFF" w:rsidRDefault="003F0E0E" w:rsidP="009D5CFF">
            <w:pPr>
              <w:spacing w:after="0"/>
              <w:rPr>
                <w:sz w:val="22"/>
              </w:rPr>
            </w:pPr>
            <w:r>
              <w:rPr>
                <w:sz w:val="22"/>
              </w:rPr>
              <w:t>3.2</w:t>
            </w:r>
            <w:r w:rsidR="002B1140" w:rsidRPr="009D5CFF">
              <w:rPr>
                <w:sz w:val="22"/>
              </w:rPr>
              <w:t>.</w:t>
            </w:r>
          </w:p>
        </w:tc>
        <w:tc>
          <w:tcPr>
            <w:tcW w:w="3381" w:type="dxa"/>
            <w:tcBorders>
              <w:top w:val="single" w:sz="4" w:space="0" w:color="auto"/>
              <w:left w:val="single" w:sz="4" w:space="0" w:color="auto"/>
              <w:bottom w:val="single" w:sz="4" w:space="0" w:color="auto"/>
              <w:right w:val="single" w:sz="4" w:space="0" w:color="auto"/>
            </w:tcBorders>
          </w:tcPr>
          <w:p w:rsidR="002B1140" w:rsidRPr="009D5CFF" w:rsidRDefault="003F0E0E" w:rsidP="003F0E0E">
            <w:pPr>
              <w:spacing w:after="0"/>
              <w:rPr>
                <w:color w:val="000000"/>
                <w:sz w:val="22"/>
              </w:rPr>
            </w:pPr>
            <w:r w:rsidRPr="003F0E0E">
              <w:rPr>
                <w:sz w:val="22"/>
              </w:rPr>
              <w:t xml:space="preserve">Диспетчеризация управления артезианскими скважинами </w:t>
            </w:r>
            <w:r w:rsidR="00045372">
              <w:rPr>
                <w:sz w:val="22"/>
              </w:rPr>
              <w:t>(у</w:t>
            </w:r>
            <w:r w:rsidR="002B1140" w:rsidRPr="009D5CFF">
              <w:rPr>
                <w:sz w:val="22"/>
              </w:rPr>
              <w:t>становка датчиков давления</w:t>
            </w:r>
            <w:r w:rsidR="00045372">
              <w:rPr>
                <w:sz w:val="22"/>
              </w:rPr>
              <w:t xml:space="preserve">, </w:t>
            </w:r>
            <w:r w:rsidR="002B1140" w:rsidRPr="009D5CFF">
              <w:rPr>
                <w:sz w:val="22"/>
              </w:rPr>
              <w:t>частотных пр</w:t>
            </w:r>
            <w:r w:rsidR="00045372">
              <w:rPr>
                <w:sz w:val="22"/>
              </w:rPr>
              <w:t xml:space="preserve">еобразователей и т.п. на насосных станциях, </w:t>
            </w:r>
            <w:r>
              <w:rPr>
                <w:sz w:val="22"/>
              </w:rPr>
              <w:t>водозаборных сооружениях города</w:t>
            </w:r>
            <w:r w:rsidR="00045372">
              <w:rPr>
                <w:sz w:val="22"/>
              </w:rPr>
              <w:t>)</w:t>
            </w:r>
          </w:p>
        </w:tc>
        <w:tc>
          <w:tcPr>
            <w:tcW w:w="993" w:type="dxa"/>
            <w:tcBorders>
              <w:top w:val="single" w:sz="4" w:space="0" w:color="auto"/>
              <w:left w:val="single" w:sz="4" w:space="0" w:color="auto"/>
              <w:bottom w:val="single" w:sz="4" w:space="0" w:color="auto"/>
              <w:right w:val="single" w:sz="4" w:space="0" w:color="auto"/>
            </w:tcBorders>
          </w:tcPr>
          <w:p w:rsidR="002B1140" w:rsidRPr="009D5CFF" w:rsidRDefault="002B1140" w:rsidP="009D5CFF">
            <w:pPr>
              <w:spacing w:after="0"/>
              <w:rPr>
                <w:sz w:val="22"/>
              </w:rPr>
            </w:pPr>
            <w:r w:rsidRPr="009D5CFF">
              <w:rPr>
                <w:sz w:val="22"/>
              </w:rPr>
              <w:t>-</w:t>
            </w:r>
          </w:p>
        </w:tc>
        <w:tc>
          <w:tcPr>
            <w:tcW w:w="1275" w:type="dxa"/>
            <w:tcBorders>
              <w:top w:val="single" w:sz="4" w:space="0" w:color="auto"/>
              <w:left w:val="single" w:sz="4" w:space="0" w:color="auto"/>
              <w:bottom w:val="single" w:sz="4" w:space="0" w:color="auto"/>
              <w:right w:val="single" w:sz="4" w:space="0" w:color="auto"/>
            </w:tcBorders>
          </w:tcPr>
          <w:p w:rsidR="002B1140" w:rsidRPr="009D5CFF" w:rsidRDefault="002B1140" w:rsidP="009D5CFF">
            <w:pPr>
              <w:spacing w:after="0"/>
              <w:rPr>
                <w:sz w:val="22"/>
              </w:rPr>
            </w:pPr>
            <w:r w:rsidRPr="009D5CFF">
              <w:rPr>
                <w:sz w:val="22"/>
              </w:rPr>
              <w:t>-</w:t>
            </w:r>
          </w:p>
        </w:tc>
        <w:tc>
          <w:tcPr>
            <w:tcW w:w="1845" w:type="dxa"/>
            <w:tcBorders>
              <w:top w:val="single" w:sz="4" w:space="0" w:color="auto"/>
              <w:left w:val="single" w:sz="4" w:space="0" w:color="auto"/>
              <w:bottom w:val="single" w:sz="4" w:space="0" w:color="auto"/>
              <w:right w:val="single" w:sz="4" w:space="0" w:color="auto"/>
            </w:tcBorders>
          </w:tcPr>
          <w:p w:rsidR="002B1140" w:rsidRPr="009D5CFF" w:rsidRDefault="00045372" w:rsidP="009D5CFF">
            <w:pPr>
              <w:spacing w:after="0"/>
              <w:rPr>
                <w:sz w:val="22"/>
              </w:rPr>
            </w:pPr>
            <w:r>
              <w:rPr>
                <w:sz w:val="22"/>
              </w:rPr>
              <w:t>620</w:t>
            </w:r>
          </w:p>
        </w:tc>
        <w:tc>
          <w:tcPr>
            <w:tcW w:w="1383" w:type="dxa"/>
            <w:tcBorders>
              <w:top w:val="single" w:sz="4" w:space="0" w:color="auto"/>
              <w:left w:val="single" w:sz="4" w:space="0" w:color="auto"/>
              <w:bottom w:val="single" w:sz="4" w:space="0" w:color="auto"/>
              <w:right w:val="single" w:sz="4" w:space="0" w:color="auto"/>
            </w:tcBorders>
          </w:tcPr>
          <w:p w:rsidR="002B1140" w:rsidRPr="009D5CFF" w:rsidRDefault="006E57B7" w:rsidP="009D5CFF">
            <w:pPr>
              <w:spacing w:after="0"/>
              <w:rPr>
                <w:sz w:val="22"/>
              </w:rPr>
            </w:pPr>
            <w:r w:rsidRPr="009D5CFF">
              <w:rPr>
                <w:sz w:val="22"/>
              </w:rPr>
              <w:t>2015-2020</w:t>
            </w:r>
          </w:p>
        </w:tc>
      </w:tr>
    </w:tbl>
    <w:p w:rsidR="008F3473" w:rsidRDefault="008F3473">
      <w:pPr>
        <w:rPr>
          <w:b/>
          <w:sz w:val="28"/>
          <w:szCs w:val="28"/>
        </w:rPr>
      </w:pPr>
      <w:bookmarkStart w:id="96" w:name="_Toc360541039"/>
      <w:bookmarkStart w:id="97" w:name="_Toc360540981"/>
      <w:bookmarkStart w:id="98" w:name="_Toc360540879"/>
      <w:bookmarkStart w:id="99" w:name="_Toc360540821"/>
      <w:bookmarkStart w:id="100" w:name="_Toc360187469"/>
      <w:bookmarkStart w:id="101" w:name="_Toc360613183"/>
      <w:bookmarkStart w:id="102" w:name="_Toc360612765"/>
      <w:bookmarkStart w:id="103" w:name="_Toc360611490"/>
      <w:bookmarkStart w:id="104" w:name="_Toc360611456"/>
      <w:bookmarkStart w:id="105" w:name="_Toc360541449"/>
      <w:bookmarkStart w:id="106" w:name="_Toc361734863"/>
      <w:bookmarkStart w:id="107" w:name="_Toc360633084"/>
    </w:p>
    <w:p w:rsidR="00DF4EB4" w:rsidRDefault="00DF4EB4" w:rsidP="00DF4EB4">
      <w:pPr>
        <w:jc w:val="center"/>
        <w:rPr>
          <w:b/>
          <w:sz w:val="28"/>
          <w:szCs w:val="28"/>
        </w:rPr>
      </w:pPr>
      <w:r w:rsidRPr="006E24A2">
        <w:rPr>
          <w:b/>
          <w:sz w:val="28"/>
          <w:szCs w:val="28"/>
        </w:rPr>
        <w:t>1.7. Перечень выявленных бесхозных объектов централизованных систем водоснабжения и перечень организаций, уполномоченных на их эксплуатацию.</w:t>
      </w:r>
    </w:p>
    <w:p w:rsidR="00045372" w:rsidRPr="006E24A2" w:rsidRDefault="00045372" w:rsidP="00045372">
      <w:pPr>
        <w:ind w:firstLine="567"/>
        <w:jc w:val="both"/>
        <w:rPr>
          <w:sz w:val="28"/>
          <w:szCs w:val="28"/>
        </w:rPr>
      </w:pPr>
      <w:r>
        <w:rPr>
          <w:sz w:val="28"/>
          <w:szCs w:val="28"/>
        </w:rPr>
        <w:t>На момент составления схемы водоснабжения бесхозяйных объектов централизованных систем водоснабжения не выявлено.</w:t>
      </w:r>
    </w:p>
    <w:p w:rsidR="00045372" w:rsidRDefault="00045372" w:rsidP="00DF4EB4">
      <w:pPr>
        <w:pStyle w:val="1"/>
        <w:spacing w:before="0" w:line="360" w:lineRule="auto"/>
        <w:ind w:firstLine="709"/>
        <w:rPr>
          <w:color w:val="auto"/>
        </w:rPr>
      </w:pPr>
    </w:p>
    <w:p w:rsidR="00045372" w:rsidRDefault="00045372" w:rsidP="00DF4EB4">
      <w:pPr>
        <w:pStyle w:val="1"/>
        <w:spacing w:before="0" w:line="360" w:lineRule="auto"/>
        <w:ind w:firstLine="709"/>
        <w:rPr>
          <w:color w:val="auto"/>
        </w:rPr>
      </w:pPr>
    </w:p>
    <w:p w:rsidR="00045372" w:rsidRDefault="00045372" w:rsidP="00DF4EB4">
      <w:pPr>
        <w:pStyle w:val="1"/>
        <w:spacing w:before="0" w:line="360" w:lineRule="auto"/>
        <w:ind w:firstLine="709"/>
        <w:rPr>
          <w:color w:val="auto"/>
        </w:rPr>
      </w:pPr>
    </w:p>
    <w:p w:rsidR="00045372" w:rsidRDefault="00045372" w:rsidP="00DF4EB4">
      <w:pPr>
        <w:pStyle w:val="1"/>
        <w:spacing w:before="0" w:line="360" w:lineRule="auto"/>
        <w:ind w:firstLine="709"/>
        <w:rPr>
          <w:color w:val="auto"/>
        </w:rPr>
      </w:pPr>
    </w:p>
    <w:p w:rsidR="00045372" w:rsidRDefault="00045372" w:rsidP="00DF4EB4">
      <w:pPr>
        <w:pStyle w:val="1"/>
        <w:spacing w:before="0" w:line="360" w:lineRule="auto"/>
        <w:ind w:firstLine="709"/>
        <w:rPr>
          <w:color w:val="auto"/>
        </w:rPr>
      </w:pPr>
    </w:p>
    <w:p w:rsidR="00045372" w:rsidRDefault="00045372" w:rsidP="00DF4EB4">
      <w:pPr>
        <w:pStyle w:val="1"/>
        <w:spacing w:before="0" w:line="360" w:lineRule="auto"/>
        <w:ind w:firstLine="709"/>
        <w:rPr>
          <w:color w:val="auto"/>
        </w:rPr>
      </w:pPr>
    </w:p>
    <w:p w:rsidR="00045372" w:rsidRDefault="00045372" w:rsidP="00045372"/>
    <w:p w:rsidR="001D571A" w:rsidRPr="00045372" w:rsidRDefault="001D571A" w:rsidP="00045372"/>
    <w:p w:rsidR="00DF4EB4" w:rsidRDefault="00DF4EB4" w:rsidP="00DF4EB4">
      <w:pPr>
        <w:pStyle w:val="1"/>
        <w:spacing w:before="0" w:line="360" w:lineRule="auto"/>
        <w:ind w:firstLine="709"/>
        <w:rPr>
          <w:color w:val="auto"/>
        </w:rPr>
      </w:pPr>
      <w:r>
        <w:rPr>
          <w:color w:val="auto"/>
        </w:rPr>
        <w:t xml:space="preserve">Глава 2. </w:t>
      </w:r>
      <w:bookmarkEnd w:id="96"/>
      <w:bookmarkEnd w:id="97"/>
      <w:bookmarkEnd w:id="98"/>
      <w:bookmarkEnd w:id="99"/>
      <w:bookmarkEnd w:id="100"/>
      <w:r>
        <w:rPr>
          <w:color w:val="auto"/>
        </w:rPr>
        <w:t>Схема водоотведения</w:t>
      </w:r>
      <w:bookmarkEnd w:id="101"/>
      <w:bookmarkEnd w:id="102"/>
      <w:bookmarkEnd w:id="103"/>
      <w:bookmarkEnd w:id="104"/>
      <w:bookmarkEnd w:id="105"/>
      <w:r>
        <w:rPr>
          <w:color w:val="auto"/>
        </w:rPr>
        <w:t>.</w:t>
      </w:r>
      <w:bookmarkEnd w:id="106"/>
      <w:bookmarkEnd w:id="107"/>
    </w:p>
    <w:p w:rsidR="00DF4EB4" w:rsidRDefault="00DF4EB4" w:rsidP="00DF4EB4">
      <w:pPr>
        <w:pStyle w:val="2"/>
        <w:spacing w:before="0" w:line="360" w:lineRule="auto"/>
        <w:ind w:firstLine="709"/>
        <w:jc w:val="center"/>
        <w:rPr>
          <w:color w:val="auto"/>
          <w:szCs w:val="28"/>
        </w:rPr>
      </w:pPr>
      <w:bookmarkStart w:id="108" w:name="_Toc361734864"/>
      <w:bookmarkStart w:id="109" w:name="_Toc360633085"/>
      <w:bookmarkStart w:id="110" w:name="_Toc360613184"/>
      <w:bookmarkStart w:id="111" w:name="_Toc360612766"/>
      <w:bookmarkStart w:id="112" w:name="_Toc360611491"/>
      <w:bookmarkStart w:id="113" w:name="_Toc360611457"/>
      <w:bookmarkStart w:id="114" w:name="_Toc360541450"/>
      <w:r>
        <w:rPr>
          <w:color w:val="auto"/>
          <w:szCs w:val="28"/>
        </w:rPr>
        <w:t xml:space="preserve">2.1 Существующее положение в сфере водоотведения </w:t>
      </w:r>
      <w:bookmarkEnd w:id="108"/>
      <w:bookmarkEnd w:id="109"/>
      <w:bookmarkEnd w:id="110"/>
      <w:bookmarkEnd w:id="111"/>
      <w:bookmarkEnd w:id="112"/>
      <w:bookmarkEnd w:id="113"/>
      <w:bookmarkEnd w:id="114"/>
      <w:r w:rsidR="003514DC">
        <w:rPr>
          <w:color w:val="auto"/>
          <w:szCs w:val="28"/>
        </w:rPr>
        <w:t>МО «Г</w:t>
      </w:r>
      <w:r w:rsidR="003C0CD3">
        <w:rPr>
          <w:color w:val="auto"/>
          <w:szCs w:val="28"/>
        </w:rPr>
        <w:t xml:space="preserve">ород </w:t>
      </w:r>
      <w:r w:rsidR="003514DC">
        <w:rPr>
          <w:color w:val="auto"/>
          <w:szCs w:val="28"/>
        </w:rPr>
        <w:t>Трубчевск</w:t>
      </w:r>
      <w:r w:rsidR="003C0CD3">
        <w:rPr>
          <w:color w:val="auto"/>
          <w:szCs w:val="28"/>
        </w:rPr>
        <w:t>»</w:t>
      </w:r>
      <w:r>
        <w:rPr>
          <w:color w:val="auto"/>
          <w:szCs w:val="28"/>
        </w:rPr>
        <w:t>.</w:t>
      </w:r>
    </w:p>
    <w:p w:rsidR="00DF4EB4" w:rsidRPr="00873699" w:rsidRDefault="00DF4EB4" w:rsidP="00DF4EB4">
      <w:pPr>
        <w:pStyle w:val="3"/>
        <w:spacing w:before="0" w:line="360" w:lineRule="auto"/>
        <w:ind w:firstLine="709"/>
        <w:jc w:val="center"/>
        <w:rPr>
          <w:color w:val="auto"/>
          <w:sz w:val="28"/>
          <w:szCs w:val="28"/>
        </w:rPr>
      </w:pPr>
      <w:bookmarkStart w:id="115" w:name="_Toc361734865"/>
      <w:bookmarkStart w:id="116" w:name="_Toc360633086"/>
      <w:bookmarkStart w:id="117" w:name="_Toc360613185"/>
      <w:bookmarkStart w:id="118" w:name="_Toc360612767"/>
      <w:bookmarkStart w:id="119" w:name="_Toc360611492"/>
      <w:bookmarkStart w:id="120" w:name="_Toc360611458"/>
      <w:bookmarkStart w:id="121" w:name="_Toc360541451"/>
      <w:r>
        <w:rPr>
          <w:color w:val="auto"/>
        </w:rPr>
        <w:t>2</w:t>
      </w:r>
      <w:r w:rsidRPr="00873699">
        <w:rPr>
          <w:color w:val="auto"/>
          <w:sz w:val="28"/>
          <w:szCs w:val="28"/>
        </w:rPr>
        <w:t>.1.1 Описание структуры системы сбора, очистки и отведения сточных вод муниципального образования.</w:t>
      </w:r>
      <w:bookmarkEnd w:id="115"/>
      <w:bookmarkEnd w:id="116"/>
      <w:bookmarkEnd w:id="117"/>
      <w:bookmarkEnd w:id="118"/>
      <w:bookmarkEnd w:id="119"/>
      <w:bookmarkEnd w:id="120"/>
      <w:bookmarkEnd w:id="121"/>
    </w:p>
    <w:p w:rsidR="00DF4EB4" w:rsidRDefault="00DF4EB4" w:rsidP="001D571A">
      <w:pPr>
        <w:pStyle w:val="ab"/>
        <w:tabs>
          <w:tab w:val="left" w:pos="2977"/>
        </w:tabs>
        <w:spacing w:line="360" w:lineRule="auto"/>
        <w:ind w:left="-567" w:firstLine="1134"/>
        <w:jc w:val="both"/>
        <w:rPr>
          <w:sz w:val="28"/>
          <w:szCs w:val="28"/>
        </w:rPr>
      </w:pPr>
      <w:bookmarkStart w:id="122" w:name="_Toc361734866"/>
      <w:bookmarkStart w:id="123" w:name="_Toc360633087"/>
      <w:bookmarkStart w:id="124" w:name="_Toc360613186"/>
      <w:bookmarkStart w:id="125" w:name="_Toc360612768"/>
      <w:bookmarkStart w:id="126" w:name="_Toc360611493"/>
      <w:bookmarkStart w:id="127" w:name="_Toc360611459"/>
      <w:bookmarkStart w:id="128" w:name="_Toc360541452"/>
      <w:bookmarkStart w:id="129" w:name="_Toc360541040"/>
      <w:bookmarkStart w:id="130" w:name="_Toc360540982"/>
      <w:bookmarkStart w:id="131" w:name="_Toc360540880"/>
      <w:bookmarkStart w:id="132" w:name="_Toc360540822"/>
      <w:bookmarkStart w:id="133" w:name="_Toc360187470"/>
      <w:r w:rsidRPr="00600246">
        <w:rPr>
          <w:sz w:val="28"/>
          <w:szCs w:val="28"/>
        </w:rPr>
        <w:t xml:space="preserve">В </w:t>
      </w:r>
      <w:r w:rsidR="003514DC" w:rsidRPr="003514DC">
        <w:rPr>
          <w:sz w:val="28"/>
          <w:szCs w:val="28"/>
        </w:rPr>
        <w:t>МО «Город Трубчевск»</w:t>
      </w:r>
      <w:r w:rsidR="000C47D5">
        <w:rPr>
          <w:sz w:val="28"/>
          <w:szCs w:val="28"/>
        </w:rPr>
        <w:t xml:space="preserve"> </w:t>
      </w:r>
      <w:r w:rsidR="001D571A" w:rsidRPr="001D571A">
        <w:rPr>
          <w:sz w:val="28"/>
          <w:szCs w:val="28"/>
        </w:rPr>
        <w:t>принята неполная раздельная система канализации как для жилых микрорайонов, так</w:t>
      </w:r>
      <w:r w:rsidR="001D571A">
        <w:rPr>
          <w:sz w:val="28"/>
          <w:szCs w:val="28"/>
        </w:rPr>
        <w:t xml:space="preserve"> </w:t>
      </w:r>
      <w:r w:rsidR="001D571A" w:rsidRPr="001D571A">
        <w:rPr>
          <w:sz w:val="28"/>
          <w:szCs w:val="28"/>
        </w:rPr>
        <w:t xml:space="preserve">и для </w:t>
      </w:r>
      <w:proofErr w:type="spellStart"/>
      <w:r w:rsidR="001D571A" w:rsidRPr="001D571A">
        <w:rPr>
          <w:sz w:val="28"/>
          <w:szCs w:val="28"/>
        </w:rPr>
        <w:t>промплощадок</w:t>
      </w:r>
      <w:proofErr w:type="spellEnd"/>
      <w:r w:rsidR="001D571A" w:rsidRPr="001D571A">
        <w:rPr>
          <w:sz w:val="28"/>
          <w:szCs w:val="28"/>
        </w:rPr>
        <w:t xml:space="preserve"> с приемом в хозяйственно-бытовую канализацию </w:t>
      </w:r>
      <w:proofErr w:type="spellStart"/>
      <w:r w:rsidR="001D571A" w:rsidRPr="001D571A">
        <w:rPr>
          <w:sz w:val="28"/>
          <w:szCs w:val="28"/>
        </w:rPr>
        <w:t>промстоков</w:t>
      </w:r>
      <w:proofErr w:type="spellEnd"/>
      <w:r w:rsidR="001D571A" w:rsidRPr="001D571A">
        <w:rPr>
          <w:sz w:val="28"/>
          <w:szCs w:val="28"/>
        </w:rPr>
        <w:t xml:space="preserve"> некоторых производственных объектов.</w:t>
      </w:r>
      <w:r w:rsidRPr="00600246">
        <w:rPr>
          <w:sz w:val="28"/>
          <w:szCs w:val="28"/>
        </w:rPr>
        <w:t xml:space="preserve"> Общая протяженность канализационной сети </w:t>
      </w:r>
      <w:r w:rsidR="00DD56C6">
        <w:rPr>
          <w:sz w:val="28"/>
          <w:szCs w:val="28"/>
        </w:rPr>
        <w:t>9</w:t>
      </w:r>
      <w:r w:rsidR="001D571A">
        <w:rPr>
          <w:sz w:val="28"/>
          <w:szCs w:val="28"/>
        </w:rPr>
        <w:t>,</w:t>
      </w:r>
      <w:r w:rsidR="00DD56C6">
        <w:rPr>
          <w:sz w:val="28"/>
          <w:szCs w:val="28"/>
        </w:rPr>
        <w:t>4</w:t>
      </w:r>
      <w:r w:rsidR="001D571A">
        <w:rPr>
          <w:sz w:val="28"/>
          <w:szCs w:val="28"/>
        </w:rPr>
        <w:t>5</w:t>
      </w:r>
      <w:r w:rsidR="00DD56C6">
        <w:rPr>
          <w:sz w:val="28"/>
          <w:szCs w:val="28"/>
        </w:rPr>
        <w:t>0</w:t>
      </w:r>
      <w:r w:rsidRPr="00600246">
        <w:rPr>
          <w:sz w:val="28"/>
          <w:szCs w:val="28"/>
        </w:rPr>
        <w:t xml:space="preserve"> км.</w:t>
      </w:r>
      <w:r w:rsidR="001D571A" w:rsidRPr="001D571A">
        <w:t xml:space="preserve"> </w:t>
      </w:r>
      <w:r w:rsidR="001D571A" w:rsidRPr="001D571A">
        <w:rPr>
          <w:sz w:val="28"/>
          <w:szCs w:val="28"/>
        </w:rPr>
        <w:t>Сети и сооружения хозяйственно-бытовой канализации города находятся на балансе МУП «Водоканал сервис»</w:t>
      </w:r>
      <w:r w:rsidR="001D571A">
        <w:rPr>
          <w:sz w:val="28"/>
          <w:szCs w:val="28"/>
        </w:rPr>
        <w:t>.</w:t>
      </w:r>
    </w:p>
    <w:p w:rsidR="001D571A" w:rsidRPr="001D571A" w:rsidRDefault="001D571A" w:rsidP="001D571A">
      <w:pPr>
        <w:pStyle w:val="ab"/>
        <w:tabs>
          <w:tab w:val="left" w:pos="2977"/>
        </w:tabs>
        <w:spacing w:line="360" w:lineRule="auto"/>
        <w:ind w:left="-567" w:firstLine="567"/>
        <w:jc w:val="both"/>
        <w:rPr>
          <w:sz w:val="28"/>
          <w:szCs w:val="28"/>
        </w:rPr>
      </w:pPr>
      <w:r>
        <w:rPr>
          <w:sz w:val="28"/>
          <w:szCs w:val="28"/>
        </w:rPr>
        <w:t xml:space="preserve">           </w:t>
      </w:r>
      <w:r w:rsidRPr="001D571A">
        <w:rPr>
          <w:sz w:val="28"/>
          <w:szCs w:val="28"/>
        </w:rPr>
        <w:t>В соответствии с размещением объектов водоотведения, рельефом местности и расположением площади очистных сооружений, стоки на очистку поступают посредством насосных станций перекачки по напорным коллекторам.</w:t>
      </w:r>
    </w:p>
    <w:p w:rsidR="001D571A" w:rsidRPr="001D571A" w:rsidRDefault="001D571A" w:rsidP="001D571A">
      <w:pPr>
        <w:pStyle w:val="ab"/>
        <w:tabs>
          <w:tab w:val="left" w:pos="2977"/>
        </w:tabs>
        <w:spacing w:line="360" w:lineRule="auto"/>
        <w:ind w:left="-567" w:firstLine="567"/>
        <w:jc w:val="both"/>
        <w:rPr>
          <w:sz w:val="28"/>
          <w:szCs w:val="28"/>
        </w:rPr>
      </w:pPr>
      <w:r w:rsidRPr="001D571A">
        <w:rPr>
          <w:sz w:val="28"/>
          <w:szCs w:val="28"/>
        </w:rPr>
        <w:t xml:space="preserve">             Все насосные станции относятся к станциям шахтного типа, в которых центробежные насосы установлены сухим способом. В составе канализационных насосных станций входят: приемный резервуар с решеткой, машинный зал, в котором размещаются насосы и двигатели, производственно-вспомогательные и бытовые помещения.</w:t>
      </w:r>
    </w:p>
    <w:p w:rsidR="001D571A" w:rsidRPr="001D571A" w:rsidRDefault="001D571A" w:rsidP="001D571A">
      <w:pPr>
        <w:pStyle w:val="ab"/>
        <w:tabs>
          <w:tab w:val="left" w:pos="2977"/>
        </w:tabs>
        <w:spacing w:line="360" w:lineRule="auto"/>
        <w:ind w:left="-567" w:firstLine="567"/>
        <w:jc w:val="both"/>
        <w:rPr>
          <w:sz w:val="28"/>
          <w:szCs w:val="28"/>
        </w:rPr>
      </w:pPr>
      <w:r w:rsidRPr="001D571A">
        <w:rPr>
          <w:sz w:val="28"/>
          <w:szCs w:val="28"/>
        </w:rPr>
        <w:t xml:space="preserve">           Сточные воды поступают на канализационные насосные станции неравномерно. Поэтому для регулирования работы насосов устроены приемные резервуары.</w:t>
      </w:r>
    </w:p>
    <w:p w:rsidR="001D571A" w:rsidRDefault="001D571A" w:rsidP="001D571A">
      <w:pPr>
        <w:pStyle w:val="ab"/>
        <w:tabs>
          <w:tab w:val="left" w:pos="2977"/>
        </w:tabs>
        <w:spacing w:line="360" w:lineRule="auto"/>
        <w:ind w:left="-567" w:firstLine="567"/>
        <w:jc w:val="both"/>
        <w:rPr>
          <w:sz w:val="28"/>
          <w:szCs w:val="28"/>
        </w:rPr>
      </w:pPr>
      <w:r w:rsidRPr="001D571A">
        <w:rPr>
          <w:sz w:val="28"/>
          <w:szCs w:val="28"/>
        </w:rPr>
        <w:lastRenderedPageBreak/>
        <w:t xml:space="preserve">           Перекачка сточных вод заключается в заборе перекачиваемой жидкости из приемного резервуара по всасывающим трубопроводам и нагнетание ее в напорные трубопроводы.</w:t>
      </w:r>
    </w:p>
    <w:p w:rsidR="001D571A" w:rsidRPr="00600246" w:rsidRDefault="001D571A" w:rsidP="001D571A">
      <w:pPr>
        <w:pStyle w:val="ab"/>
        <w:tabs>
          <w:tab w:val="left" w:pos="2977"/>
        </w:tabs>
        <w:spacing w:line="360" w:lineRule="auto"/>
        <w:ind w:left="-567" w:firstLine="567"/>
        <w:jc w:val="both"/>
        <w:rPr>
          <w:sz w:val="28"/>
          <w:szCs w:val="28"/>
        </w:rPr>
      </w:pPr>
      <w:r w:rsidRPr="001D571A">
        <w:rPr>
          <w:sz w:val="28"/>
          <w:szCs w:val="28"/>
        </w:rPr>
        <w:t xml:space="preserve">            Очистные сооружения,</w:t>
      </w:r>
      <w:r>
        <w:rPr>
          <w:sz w:val="28"/>
          <w:szCs w:val="28"/>
        </w:rPr>
        <w:t xml:space="preserve"> введены в работу в 1990 году, </w:t>
      </w:r>
      <w:r w:rsidRPr="001D571A">
        <w:rPr>
          <w:sz w:val="28"/>
          <w:szCs w:val="28"/>
        </w:rPr>
        <w:t>государственной комиссией в эксплуатацию приняты не были. Наладка технологического режима работы ОС не производилась.</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воды поступают в приемную камеру очистных сооружений. После приемной камеры стоки п</w:t>
      </w:r>
      <w:r>
        <w:rPr>
          <w:bCs/>
          <w:sz w:val="28"/>
          <w:szCs w:val="28"/>
        </w:rPr>
        <w:t>роцеживаются через</w:t>
      </w:r>
      <w:r w:rsidRPr="001D571A">
        <w:rPr>
          <w:bCs/>
          <w:sz w:val="28"/>
          <w:szCs w:val="28"/>
        </w:rPr>
        <w:t xml:space="preserve"> решетки типа РММБВ-1000 с механизированными граблями; они устанавливаются в здании решеток.</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Для равномерного распределения поступающий на решетки сточной жидкости и возможности аварийного сброса стоков в водоем, минуя очистные сооружения, перед зданием решеток предусматривается приемная камера.</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Задержанные на решетках отбросы измельчаются в дробилках и поступают в сеть внутриплощадочной канализации.</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Далее сточные воды самотеком по открытым люкам направляются на две горизонтальных песколовки с круговым движением воды. На сооружениях установлены две горизонтальных песколовки с круговым движением воды по типовому проекту 902-2-207 диаметром 6 м. На входе в каждое отделение песколовки установлены щитовые затворы, что позволяет регулировать подачу стоков.</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w:t>
      </w:r>
      <w:r w:rsidR="00DD56C6">
        <w:rPr>
          <w:bCs/>
          <w:sz w:val="28"/>
          <w:szCs w:val="28"/>
        </w:rPr>
        <w:t xml:space="preserve">            Удаление осадка из </w:t>
      </w:r>
      <w:r w:rsidRPr="001D571A">
        <w:rPr>
          <w:bCs/>
          <w:sz w:val="28"/>
          <w:szCs w:val="28"/>
        </w:rPr>
        <w:t xml:space="preserve">песколовки производится с помощью гидроэлеватора, для работы которого используется вода из резервуара КНС (производственно-вспомогательное здание) для собственных нужд. Отвод пульпы производится по трубопроводу далее по лотку на </w:t>
      </w:r>
      <w:proofErr w:type="spellStart"/>
      <w:r w:rsidRPr="001D571A">
        <w:rPr>
          <w:bCs/>
          <w:sz w:val="28"/>
          <w:szCs w:val="28"/>
        </w:rPr>
        <w:t>песковую</w:t>
      </w:r>
      <w:proofErr w:type="spellEnd"/>
      <w:r w:rsidRPr="001D571A">
        <w:rPr>
          <w:bCs/>
          <w:sz w:val="28"/>
          <w:szCs w:val="28"/>
        </w:rPr>
        <w:t xml:space="preserve"> площадку с последующим вывозом. Вода, использованная для транспортировки песка, после отстаивания на </w:t>
      </w:r>
      <w:proofErr w:type="spellStart"/>
      <w:r w:rsidRPr="001D571A">
        <w:rPr>
          <w:bCs/>
          <w:sz w:val="28"/>
          <w:szCs w:val="28"/>
        </w:rPr>
        <w:t>песковых</w:t>
      </w:r>
      <w:proofErr w:type="spellEnd"/>
      <w:r w:rsidRPr="001D571A">
        <w:rPr>
          <w:bCs/>
          <w:sz w:val="28"/>
          <w:szCs w:val="28"/>
        </w:rPr>
        <w:t xml:space="preserve"> площадках поступает в колодец и дале</w:t>
      </w:r>
      <w:r w:rsidR="00DD56C6">
        <w:rPr>
          <w:bCs/>
          <w:sz w:val="28"/>
          <w:szCs w:val="28"/>
        </w:rPr>
        <w:t>е по трубопроводу дренажных вод</w:t>
      </w:r>
      <w:r w:rsidRPr="001D571A">
        <w:rPr>
          <w:bCs/>
          <w:sz w:val="28"/>
          <w:szCs w:val="28"/>
        </w:rPr>
        <w:t xml:space="preserve"> самотеком в резервуар насосной станции.</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Освободившись от тяжелых минеральных примесей сточные воды, поступают на блок биологической очистки.</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lastRenderedPageBreak/>
        <w:t xml:space="preserve">               Блок емкостей построен по типовому проекту 902-3-205, пропускной способностью 10 тыс. м³/</w:t>
      </w:r>
      <w:proofErr w:type="spellStart"/>
      <w:r w:rsidRPr="001D571A">
        <w:rPr>
          <w:bCs/>
          <w:sz w:val="28"/>
          <w:szCs w:val="28"/>
        </w:rPr>
        <w:t>cут</w:t>
      </w:r>
      <w:proofErr w:type="spellEnd"/>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Блок емкостей разработан со стенами из сборных железобетонных панелей серии 3.900-3.</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На первом этапе стоки подаются дюкером</w:t>
      </w:r>
      <w:r w:rsidR="00724237">
        <w:rPr>
          <w:bCs/>
          <w:sz w:val="28"/>
          <w:szCs w:val="28"/>
        </w:rPr>
        <w:t xml:space="preserve"> в центральную часть отстойника</w:t>
      </w:r>
      <w:r w:rsidRPr="001D571A">
        <w:rPr>
          <w:bCs/>
          <w:sz w:val="28"/>
          <w:szCs w:val="28"/>
        </w:rPr>
        <w:t xml:space="preserve"> и собирается периферийным лотком. Первичные отстойники радиального типа. Оседающие вещества собираются в конусной нижней части отстойника. Выпадающий в отстойнике сырой осадок удаляется из конусов эрлифтами и направляется в </w:t>
      </w:r>
      <w:proofErr w:type="spellStart"/>
      <w:r w:rsidRPr="001D571A">
        <w:rPr>
          <w:bCs/>
          <w:sz w:val="28"/>
          <w:szCs w:val="28"/>
        </w:rPr>
        <w:t>илоперегниватель</w:t>
      </w:r>
      <w:proofErr w:type="spellEnd"/>
      <w:r w:rsidRPr="001D571A">
        <w:rPr>
          <w:bCs/>
          <w:sz w:val="28"/>
          <w:szCs w:val="28"/>
        </w:rPr>
        <w:t>. Воздух для работы эрлифтов нагнетается посредством компрессорного оборудования, установленного в компрессорной.</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Осветленные сточные воды после прохождения сооружений механической очистки направляются в </w:t>
      </w:r>
      <w:proofErr w:type="spellStart"/>
      <w:r w:rsidRPr="001D571A">
        <w:rPr>
          <w:bCs/>
          <w:sz w:val="28"/>
          <w:szCs w:val="28"/>
        </w:rPr>
        <w:t>аэротенк</w:t>
      </w:r>
      <w:proofErr w:type="spellEnd"/>
      <w:r w:rsidRPr="001D571A">
        <w:rPr>
          <w:bCs/>
          <w:sz w:val="28"/>
          <w:szCs w:val="28"/>
        </w:rPr>
        <w:t>. Подача сточной жидкости из сборного периферийно</w:t>
      </w:r>
      <w:r w:rsidR="00724237">
        <w:rPr>
          <w:bCs/>
          <w:sz w:val="28"/>
          <w:szCs w:val="28"/>
        </w:rPr>
        <w:t xml:space="preserve">го лотка первичного отстойника </w:t>
      </w:r>
      <w:r w:rsidRPr="001D571A">
        <w:rPr>
          <w:bCs/>
          <w:sz w:val="28"/>
          <w:szCs w:val="28"/>
        </w:rPr>
        <w:t xml:space="preserve">в </w:t>
      </w:r>
      <w:proofErr w:type="spellStart"/>
      <w:r w:rsidRPr="001D571A">
        <w:rPr>
          <w:bCs/>
          <w:sz w:val="28"/>
          <w:szCs w:val="28"/>
        </w:rPr>
        <w:t>аэротенки</w:t>
      </w:r>
      <w:proofErr w:type="spellEnd"/>
      <w:r w:rsidRPr="001D571A">
        <w:rPr>
          <w:bCs/>
          <w:sz w:val="28"/>
          <w:szCs w:val="28"/>
        </w:rPr>
        <w:t xml:space="preserve"> осуществляется рассредоточено через впускные окна распределительного лотка. Проектом предусмотрены </w:t>
      </w:r>
      <w:proofErr w:type="spellStart"/>
      <w:r w:rsidRPr="001D571A">
        <w:rPr>
          <w:bCs/>
          <w:sz w:val="28"/>
          <w:szCs w:val="28"/>
        </w:rPr>
        <w:t>двухкоридорные</w:t>
      </w:r>
      <w:proofErr w:type="spellEnd"/>
      <w:r w:rsidRPr="001D571A">
        <w:rPr>
          <w:bCs/>
          <w:sz w:val="28"/>
          <w:szCs w:val="28"/>
        </w:rPr>
        <w:t xml:space="preserve"> </w:t>
      </w:r>
      <w:proofErr w:type="spellStart"/>
      <w:r w:rsidRPr="001D571A">
        <w:rPr>
          <w:bCs/>
          <w:sz w:val="28"/>
          <w:szCs w:val="28"/>
        </w:rPr>
        <w:t>аэротенки</w:t>
      </w:r>
      <w:proofErr w:type="spellEnd"/>
      <w:r w:rsidRPr="001D571A">
        <w:rPr>
          <w:bCs/>
          <w:sz w:val="28"/>
          <w:szCs w:val="28"/>
        </w:rPr>
        <w:t>, которые могут работать как без регенерации, так и с реген</w:t>
      </w:r>
      <w:r w:rsidR="00724237">
        <w:rPr>
          <w:bCs/>
          <w:sz w:val="28"/>
          <w:szCs w:val="28"/>
        </w:rPr>
        <w:t xml:space="preserve">ерацией активного ила в объеме </w:t>
      </w:r>
      <w:r w:rsidRPr="001D571A">
        <w:rPr>
          <w:bCs/>
          <w:sz w:val="28"/>
          <w:szCs w:val="28"/>
        </w:rPr>
        <w:t>от 25% до 50%. Регенерация активного ила, как она принята на очистных сооружениях, осуществляется непрерывно, в отдельных сооружениях, после чего регенерированный ил смешивается с очищаемой водой.  Причем регенерации подверга</w:t>
      </w:r>
      <w:r w:rsidR="00724237">
        <w:rPr>
          <w:bCs/>
          <w:sz w:val="28"/>
          <w:szCs w:val="28"/>
        </w:rPr>
        <w:t>ется концентрированный активный</w:t>
      </w:r>
      <w:r w:rsidRPr="001D571A">
        <w:rPr>
          <w:bCs/>
          <w:sz w:val="28"/>
          <w:szCs w:val="28"/>
        </w:rPr>
        <w:t xml:space="preserve"> ил из вторичных отстойников. В качестве системы аэрац</w:t>
      </w:r>
      <w:r w:rsidR="00724237">
        <w:rPr>
          <w:bCs/>
          <w:sz w:val="28"/>
          <w:szCs w:val="28"/>
        </w:rPr>
        <w:t>ии использована мелкопузырчатая</w:t>
      </w:r>
      <w:r w:rsidRPr="001D571A">
        <w:rPr>
          <w:bCs/>
          <w:sz w:val="28"/>
          <w:szCs w:val="28"/>
        </w:rPr>
        <w:t xml:space="preserve"> система аэрации. Воздух в систему аэрации нагнетается воздуходувным оборудованием. (Воздуходувки типа ТВ-80-1,6), располагающемся в </w:t>
      </w:r>
      <w:proofErr w:type="spellStart"/>
      <w:r w:rsidRPr="001D571A">
        <w:rPr>
          <w:bCs/>
          <w:sz w:val="28"/>
          <w:szCs w:val="28"/>
        </w:rPr>
        <w:t>в</w:t>
      </w:r>
      <w:proofErr w:type="spellEnd"/>
      <w:r w:rsidRPr="001D571A">
        <w:rPr>
          <w:bCs/>
          <w:sz w:val="28"/>
          <w:szCs w:val="28"/>
        </w:rPr>
        <w:t xml:space="preserve"> производственно-вспомогательном здании.</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Далее иловая смесь переливается во вто</w:t>
      </w:r>
      <w:r w:rsidR="00724237">
        <w:rPr>
          <w:bCs/>
          <w:sz w:val="28"/>
          <w:szCs w:val="28"/>
        </w:rPr>
        <w:t xml:space="preserve">ричный отстойник для отделения </w:t>
      </w:r>
      <w:r w:rsidRPr="001D571A">
        <w:rPr>
          <w:bCs/>
          <w:sz w:val="28"/>
          <w:szCs w:val="28"/>
        </w:rPr>
        <w:t xml:space="preserve">очищенных стоков от ила. Иловая смесь подается дюкером в центральную часть отстойника и собирается периферийным лотком. Вторичные отстойники радиального типа. Гидравлическая нагрузка на единицу площади вторичного отстойника 0.5 м³/м², что соответствует необходимым значениям. </w:t>
      </w:r>
      <w:r w:rsidRPr="001D571A">
        <w:rPr>
          <w:bCs/>
          <w:sz w:val="28"/>
          <w:szCs w:val="28"/>
        </w:rPr>
        <w:lastRenderedPageBreak/>
        <w:t>Обычно гидравлическая нагрузка для хорошо осаждаемого актив</w:t>
      </w:r>
      <w:r w:rsidR="00724237">
        <w:rPr>
          <w:bCs/>
          <w:sz w:val="28"/>
          <w:szCs w:val="28"/>
        </w:rPr>
        <w:t>ного</w:t>
      </w:r>
      <w:r w:rsidRPr="001D571A">
        <w:rPr>
          <w:bCs/>
          <w:sz w:val="28"/>
          <w:szCs w:val="28"/>
        </w:rPr>
        <w:t xml:space="preserve"> и</w:t>
      </w:r>
      <w:r w:rsidR="00724237">
        <w:rPr>
          <w:bCs/>
          <w:sz w:val="28"/>
          <w:szCs w:val="28"/>
        </w:rPr>
        <w:t>ла находится в пределах 0.9-1.2</w:t>
      </w:r>
      <w:r w:rsidRPr="001D571A">
        <w:rPr>
          <w:bCs/>
          <w:sz w:val="28"/>
          <w:szCs w:val="28"/>
        </w:rPr>
        <w:t xml:space="preserve"> и зависит от свойств прироста активного ила. Поэтому имеющихся отстойников достаточно для обеспечения эффективного отстаивания при условии обеспечения необходимой степени очистки в </w:t>
      </w:r>
      <w:proofErr w:type="spellStart"/>
      <w:r w:rsidRPr="001D571A">
        <w:rPr>
          <w:bCs/>
          <w:sz w:val="28"/>
          <w:szCs w:val="28"/>
        </w:rPr>
        <w:t>аэротенках</w:t>
      </w:r>
      <w:proofErr w:type="spellEnd"/>
      <w:r w:rsidRPr="001D571A">
        <w:rPr>
          <w:bCs/>
          <w:sz w:val="28"/>
          <w:szCs w:val="28"/>
        </w:rPr>
        <w:t>.</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Осевший ил откачивается эрлифтами и подается в иловую камеру </w:t>
      </w:r>
      <w:proofErr w:type="spellStart"/>
      <w:r w:rsidRPr="001D571A">
        <w:rPr>
          <w:bCs/>
          <w:sz w:val="28"/>
          <w:szCs w:val="28"/>
        </w:rPr>
        <w:t>аэротенков</w:t>
      </w:r>
      <w:proofErr w:type="spellEnd"/>
      <w:r w:rsidRPr="001D571A">
        <w:rPr>
          <w:bCs/>
          <w:sz w:val="28"/>
          <w:szCs w:val="28"/>
        </w:rPr>
        <w:t xml:space="preserve">. В иловой камере установлены щитовые затворы для регулирования подачи </w:t>
      </w:r>
      <w:proofErr w:type="spellStart"/>
      <w:r w:rsidRPr="001D571A">
        <w:rPr>
          <w:bCs/>
          <w:sz w:val="28"/>
          <w:szCs w:val="28"/>
        </w:rPr>
        <w:t>рециркуляционного</w:t>
      </w:r>
      <w:proofErr w:type="spellEnd"/>
      <w:r w:rsidRPr="001D571A">
        <w:rPr>
          <w:bCs/>
          <w:sz w:val="28"/>
          <w:szCs w:val="28"/>
        </w:rPr>
        <w:t xml:space="preserve"> ила в </w:t>
      </w:r>
      <w:proofErr w:type="spellStart"/>
      <w:r w:rsidRPr="001D571A">
        <w:rPr>
          <w:bCs/>
          <w:sz w:val="28"/>
          <w:szCs w:val="28"/>
        </w:rPr>
        <w:t>аэротенк</w:t>
      </w:r>
      <w:proofErr w:type="spellEnd"/>
      <w:r w:rsidRPr="001D571A">
        <w:rPr>
          <w:bCs/>
          <w:sz w:val="28"/>
          <w:szCs w:val="28"/>
        </w:rPr>
        <w:t>, либо избыточно активного ила в аэробный стабилизатор. Степень рециркуляции активного ила  составляет 0,5 , что соответствует требуемой для очистных сооружений. Известны случаи, когда очистные сооружения работают со значительно большей степенью рециркуляции и обеспечивают  необходимую степень очистки. Но в данном случае высокая степень рециркуляции обеспечила бы разбавление исходных сточных вод и несколько сгладила колебания состава и расходов, подаваемых на очистку сточных вод.</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Стабилизированный  в минерализаторе ил подается на иловые площадки. Очищенные стоки вторичного отстойника собираются в сборный лоток с двухсторонним зубчатым переливом и отводятся в отделение контактного резервуара, конструктивно аналогичный вторичным отстойникам, для хлорирования. Согласно нормам, время пребывания воды в контактном резервуаре должно быть не менее 30 мин. и остаточная доза активного хлора после хлорирования должна составлять 1.5 мг/дм³. Объем существующего контактного резервуара, является достаточным, так как фактический расход гораздо меньше проектного. Требуемая доза активного хлора для недостаточно очищенной сточной воды  значительно больше, чем для очищенной, которая находится на уровне 6-10 мг/дм³, поэтому на сооружениях должен иметь место перерасход хлора.</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Для более интенсивного перемешивание сточной жидкости с хлорной водой предусмотрена подача сжатого воздуха. Для обеззараживания очищенных сточный вод используется раствор гипохлорита </w:t>
      </w:r>
      <w:proofErr w:type="spellStart"/>
      <w:r w:rsidRPr="001D571A">
        <w:rPr>
          <w:bCs/>
          <w:sz w:val="28"/>
          <w:szCs w:val="28"/>
        </w:rPr>
        <w:t>Na</w:t>
      </w:r>
      <w:proofErr w:type="spellEnd"/>
      <w:r w:rsidRPr="001D571A">
        <w:rPr>
          <w:bCs/>
          <w:sz w:val="28"/>
          <w:szCs w:val="28"/>
        </w:rPr>
        <w:t xml:space="preserve">. </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lastRenderedPageBreak/>
        <w:t xml:space="preserve">               Все дренажные сточные воды от иловых и </w:t>
      </w:r>
      <w:proofErr w:type="spellStart"/>
      <w:r w:rsidRPr="001D571A">
        <w:rPr>
          <w:bCs/>
          <w:sz w:val="28"/>
          <w:szCs w:val="28"/>
        </w:rPr>
        <w:t>песковых</w:t>
      </w:r>
      <w:proofErr w:type="spellEnd"/>
      <w:r w:rsidRPr="001D571A">
        <w:rPr>
          <w:bCs/>
          <w:sz w:val="28"/>
          <w:szCs w:val="28"/>
        </w:rPr>
        <w:t xml:space="preserve"> площадок, воды опорожнения емкостей и хозяйственно-бытовой канализации зданий, расположенных на территории сооружений отводятся в резервуар при насосной станции (производственно-вспомогательное помещение), откуда насосами перекачиваются в голову сооружений.</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Очистные сооружения биологической очистки находятся в аварийном состоянии. Износ зданий и оборудования очистных сооружений составляет 96 %. Идет интенсивное разрушение железо - бетонных конструкций распределительных лотков иловых карт с просадкой их в грунт, первичных и вторичных отстойников, </w:t>
      </w:r>
      <w:proofErr w:type="spellStart"/>
      <w:r w:rsidRPr="001D571A">
        <w:rPr>
          <w:bCs/>
          <w:sz w:val="28"/>
          <w:szCs w:val="28"/>
        </w:rPr>
        <w:t>аэротенков</w:t>
      </w:r>
      <w:proofErr w:type="spellEnd"/>
      <w:r w:rsidRPr="001D571A">
        <w:rPr>
          <w:bCs/>
          <w:sz w:val="28"/>
          <w:szCs w:val="28"/>
        </w:rPr>
        <w:t xml:space="preserve">, </w:t>
      </w:r>
      <w:proofErr w:type="spellStart"/>
      <w:r w:rsidRPr="001D571A">
        <w:rPr>
          <w:bCs/>
          <w:sz w:val="28"/>
          <w:szCs w:val="28"/>
        </w:rPr>
        <w:t>хлораторной</w:t>
      </w:r>
      <w:proofErr w:type="spellEnd"/>
      <w:r w:rsidRPr="001D571A">
        <w:rPr>
          <w:bCs/>
          <w:sz w:val="28"/>
          <w:szCs w:val="28"/>
        </w:rPr>
        <w:t xml:space="preserve"> и приемной камеры. Износ железобетонных конструкций составляет более 80%. На блоке </w:t>
      </w:r>
      <w:proofErr w:type="spellStart"/>
      <w:r w:rsidRPr="001D571A">
        <w:rPr>
          <w:bCs/>
          <w:sz w:val="28"/>
          <w:szCs w:val="28"/>
        </w:rPr>
        <w:t>аэротенков</w:t>
      </w:r>
      <w:proofErr w:type="spellEnd"/>
      <w:r w:rsidRPr="001D571A">
        <w:rPr>
          <w:bCs/>
          <w:sz w:val="28"/>
          <w:szCs w:val="28"/>
        </w:rPr>
        <w:t xml:space="preserve"> произошло вспучивание бетонного покрытия днища емкостей левой и правой стороны практически по всему периметру. </w:t>
      </w:r>
    </w:p>
    <w:p w:rsidR="001D571A"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Требуется реконструкция системы аэрации правой и левой сторон блока емкостей. В связи с выходом из строя насосного оборудования и распределительных трубопроводов станция возврата дренажных вод, произошло заиливанием дренажных трубопроводов иловых карт. Отсутствуют и не построены площадки для хранения илового осадка.</w:t>
      </w:r>
    </w:p>
    <w:p w:rsidR="00D17397" w:rsidRPr="001D571A" w:rsidRDefault="001D571A" w:rsidP="001D571A">
      <w:pPr>
        <w:tabs>
          <w:tab w:val="center" w:pos="4677"/>
          <w:tab w:val="right" w:pos="9355"/>
        </w:tabs>
        <w:spacing w:after="0" w:line="360" w:lineRule="auto"/>
        <w:ind w:left="-567" w:firstLine="567"/>
        <w:jc w:val="both"/>
        <w:rPr>
          <w:bCs/>
          <w:sz w:val="28"/>
          <w:szCs w:val="28"/>
        </w:rPr>
      </w:pPr>
      <w:r w:rsidRPr="001D571A">
        <w:rPr>
          <w:bCs/>
          <w:sz w:val="28"/>
          <w:szCs w:val="28"/>
        </w:rPr>
        <w:t xml:space="preserve">    Техническое состояние очистных сооружений не позволяет эксплуатационной службе обеспечить соблюдение технологического режима очистки сточных вод согласно утвержденных норм ПДС и ПДК, что неоднократно отмечалось в актах – проверках комитета по ПР Брянской области.</w:t>
      </w:r>
    </w:p>
    <w:p w:rsidR="00DF4EB4" w:rsidRPr="00873699" w:rsidRDefault="00DF4EB4" w:rsidP="00DF4EB4">
      <w:pPr>
        <w:pStyle w:val="3"/>
        <w:spacing w:before="0" w:line="360" w:lineRule="auto"/>
        <w:ind w:firstLine="709"/>
        <w:jc w:val="center"/>
        <w:rPr>
          <w:color w:val="auto"/>
          <w:sz w:val="28"/>
          <w:szCs w:val="28"/>
        </w:rPr>
      </w:pPr>
      <w:r w:rsidRPr="00873699">
        <w:rPr>
          <w:color w:val="auto"/>
          <w:sz w:val="28"/>
          <w:szCs w:val="28"/>
        </w:rPr>
        <w:t xml:space="preserve">2.1.2 Анализ действующих систем и схем водоотведения </w:t>
      </w:r>
      <w:r w:rsidR="00D71E24">
        <w:rPr>
          <w:color w:val="auto"/>
          <w:sz w:val="28"/>
          <w:szCs w:val="28"/>
        </w:rPr>
        <w:t>города</w:t>
      </w:r>
      <w:r w:rsidRPr="00873699">
        <w:rPr>
          <w:color w:val="auto"/>
          <w:sz w:val="28"/>
          <w:szCs w:val="28"/>
        </w:rPr>
        <w:t>.</w:t>
      </w:r>
      <w:bookmarkEnd w:id="122"/>
      <w:bookmarkEnd w:id="123"/>
      <w:bookmarkEnd w:id="124"/>
      <w:bookmarkEnd w:id="125"/>
      <w:bookmarkEnd w:id="126"/>
      <w:bookmarkEnd w:id="127"/>
      <w:bookmarkEnd w:id="128"/>
      <w:bookmarkEnd w:id="129"/>
      <w:bookmarkEnd w:id="130"/>
      <w:bookmarkEnd w:id="131"/>
      <w:bookmarkEnd w:id="132"/>
      <w:bookmarkEnd w:id="133"/>
    </w:p>
    <w:p w:rsidR="001D571A" w:rsidRDefault="001D571A" w:rsidP="001D571A">
      <w:pPr>
        <w:tabs>
          <w:tab w:val="left" w:pos="284"/>
        </w:tabs>
        <w:spacing w:after="0" w:line="360" w:lineRule="auto"/>
        <w:ind w:left="-567"/>
        <w:jc w:val="both"/>
        <w:rPr>
          <w:sz w:val="28"/>
          <w:szCs w:val="28"/>
        </w:rPr>
      </w:pPr>
      <w:r>
        <w:rPr>
          <w:sz w:val="28"/>
          <w:szCs w:val="28"/>
        </w:rPr>
        <w:tab/>
      </w:r>
      <w:r w:rsidRPr="001D571A">
        <w:rPr>
          <w:sz w:val="28"/>
          <w:szCs w:val="28"/>
        </w:rPr>
        <w:t xml:space="preserve"> Общий расчетный расход стоков, отводимых в систему хозяйственно бытовой канализации</w:t>
      </w:r>
      <w:r>
        <w:rPr>
          <w:sz w:val="28"/>
          <w:szCs w:val="28"/>
        </w:rPr>
        <w:t xml:space="preserve"> от всех объектов планировался </w:t>
      </w:r>
      <w:r w:rsidRPr="001D571A">
        <w:rPr>
          <w:sz w:val="28"/>
          <w:szCs w:val="28"/>
        </w:rPr>
        <w:t>на 10000 м³/</w:t>
      </w:r>
      <w:proofErr w:type="spellStart"/>
      <w:r w:rsidRPr="001D571A">
        <w:rPr>
          <w:sz w:val="28"/>
          <w:szCs w:val="28"/>
        </w:rPr>
        <w:t>cут</w:t>
      </w:r>
      <w:proofErr w:type="spellEnd"/>
      <w:r w:rsidRPr="001D571A">
        <w:rPr>
          <w:sz w:val="28"/>
          <w:szCs w:val="28"/>
        </w:rPr>
        <w:t>, но фактический расход сточных вод составляет 3000 м³/</w:t>
      </w:r>
      <w:proofErr w:type="spellStart"/>
      <w:r w:rsidRPr="001D571A">
        <w:rPr>
          <w:sz w:val="28"/>
          <w:szCs w:val="28"/>
        </w:rPr>
        <w:t>cут</w:t>
      </w:r>
      <w:proofErr w:type="spellEnd"/>
      <w:r w:rsidRPr="001D571A">
        <w:rPr>
          <w:sz w:val="28"/>
          <w:szCs w:val="28"/>
        </w:rPr>
        <w:t>.</w:t>
      </w:r>
    </w:p>
    <w:p w:rsidR="00DF4EB4" w:rsidRPr="009B5F2F" w:rsidRDefault="00DF4EB4" w:rsidP="00DF4EB4">
      <w:pPr>
        <w:tabs>
          <w:tab w:val="left" w:pos="2972"/>
        </w:tabs>
        <w:spacing w:after="0" w:line="360" w:lineRule="auto"/>
        <w:ind w:firstLine="709"/>
        <w:jc w:val="center"/>
        <w:rPr>
          <w:b/>
          <w:sz w:val="28"/>
          <w:szCs w:val="28"/>
        </w:rPr>
      </w:pPr>
      <w:r>
        <w:rPr>
          <w:b/>
          <w:sz w:val="28"/>
          <w:szCs w:val="28"/>
        </w:rPr>
        <w:t>Характеристики очистных сооружений</w:t>
      </w:r>
    </w:p>
    <w:tbl>
      <w:tblPr>
        <w:tblpPr w:leftFromText="180" w:rightFromText="180" w:vertAnchor="text" w:horzAnchor="margin" w:tblpX="-386" w:tblpY="646"/>
        <w:tblW w:w="9940" w:type="dxa"/>
        <w:tblLayout w:type="fixed"/>
        <w:tblCellMar>
          <w:left w:w="40" w:type="dxa"/>
          <w:right w:w="40" w:type="dxa"/>
        </w:tblCellMar>
        <w:tblLook w:val="0000" w:firstRow="0" w:lastRow="0" w:firstColumn="0" w:lastColumn="0" w:noHBand="0" w:noVBand="0"/>
      </w:tblPr>
      <w:tblGrid>
        <w:gridCol w:w="466"/>
        <w:gridCol w:w="1559"/>
        <w:gridCol w:w="709"/>
        <w:gridCol w:w="3260"/>
        <w:gridCol w:w="1417"/>
        <w:gridCol w:w="1276"/>
        <w:gridCol w:w="1253"/>
      </w:tblGrid>
      <w:tr w:rsidR="00DF4EB4" w:rsidRPr="00E56D3D" w:rsidTr="000D5165">
        <w:trPr>
          <w:trHeight w:hRule="exact" w:val="1576"/>
        </w:trPr>
        <w:tc>
          <w:tcPr>
            <w:tcW w:w="466" w:type="dxa"/>
            <w:tcBorders>
              <w:top w:val="single" w:sz="6" w:space="0" w:color="auto"/>
              <w:left w:val="single" w:sz="6" w:space="0" w:color="auto"/>
              <w:bottom w:val="single" w:sz="6" w:space="0" w:color="auto"/>
              <w:right w:val="single" w:sz="6" w:space="0" w:color="auto"/>
            </w:tcBorders>
            <w:shd w:val="clear" w:color="auto" w:fill="FFFFFF"/>
          </w:tcPr>
          <w:p w:rsidR="00DF4EB4" w:rsidRPr="009B5F2F" w:rsidRDefault="00DF4EB4" w:rsidP="00DF4EB4">
            <w:pPr>
              <w:rPr>
                <w:b/>
                <w:sz w:val="20"/>
                <w:szCs w:val="20"/>
              </w:rPr>
            </w:pPr>
            <w:r w:rsidRPr="009B5F2F">
              <w:rPr>
                <w:b/>
                <w:sz w:val="20"/>
                <w:szCs w:val="20"/>
              </w:rPr>
              <w:t>№ п/п</w:t>
            </w:r>
          </w:p>
        </w:tc>
        <w:tc>
          <w:tcPr>
            <w:tcW w:w="1559" w:type="dxa"/>
            <w:tcBorders>
              <w:top w:val="single" w:sz="6" w:space="0" w:color="auto"/>
              <w:left w:val="single" w:sz="4" w:space="0" w:color="auto"/>
              <w:bottom w:val="single" w:sz="4" w:space="0" w:color="auto"/>
              <w:right w:val="single" w:sz="4" w:space="0" w:color="auto"/>
            </w:tcBorders>
            <w:shd w:val="clear" w:color="auto" w:fill="FFFFFF"/>
          </w:tcPr>
          <w:p w:rsidR="00DF4EB4" w:rsidRPr="009B5F2F" w:rsidRDefault="00DF4EB4" w:rsidP="00DF4EB4">
            <w:pPr>
              <w:rPr>
                <w:b/>
                <w:sz w:val="20"/>
                <w:szCs w:val="20"/>
              </w:rPr>
            </w:pPr>
            <w:r w:rsidRPr="009B5F2F">
              <w:rPr>
                <w:b/>
                <w:sz w:val="20"/>
                <w:szCs w:val="20"/>
              </w:rPr>
              <w:t>Наименование объекта,</w:t>
            </w:r>
          </w:p>
          <w:p w:rsidR="00DF4EB4" w:rsidRPr="009B5F2F" w:rsidRDefault="00DF4EB4" w:rsidP="00DF4EB4">
            <w:pPr>
              <w:rPr>
                <w:b/>
                <w:sz w:val="20"/>
                <w:szCs w:val="20"/>
              </w:rPr>
            </w:pPr>
            <w:r w:rsidRPr="009B5F2F">
              <w:rPr>
                <w:b/>
                <w:sz w:val="20"/>
                <w:szCs w:val="20"/>
              </w:rPr>
              <w:t xml:space="preserve"> адрес местонахождения</w:t>
            </w:r>
          </w:p>
        </w:tc>
        <w:tc>
          <w:tcPr>
            <w:tcW w:w="709" w:type="dxa"/>
            <w:tcBorders>
              <w:top w:val="single" w:sz="6" w:space="0" w:color="auto"/>
              <w:left w:val="single" w:sz="4" w:space="0" w:color="auto"/>
              <w:bottom w:val="single" w:sz="4" w:space="0" w:color="auto"/>
              <w:right w:val="single" w:sz="6" w:space="0" w:color="auto"/>
            </w:tcBorders>
            <w:shd w:val="clear" w:color="auto" w:fill="FFFFFF"/>
          </w:tcPr>
          <w:p w:rsidR="00DF4EB4" w:rsidRPr="009B5F2F" w:rsidRDefault="00DF4EB4" w:rsidP="00DF4EB4">
            <w:pPr>
              <w:rPr>
                <w:b/>
                <w:sz w:val="20"/>
                <w:szCs w:val="20"/>
              </w:rPr>
            </w:pPr>
            <w:r w:rsidRPr="009B5F2F">
              <w:rPr>
                <w:b/>
                <w:sz w:val="20"/>
                <w:szCs w:val="20"/>
              </w:rPr>
              <w:t xml:space="preserve">Год ввода </w:t>
            </w:r>
          </w:p>
        </w:tc>
        <w:tc>
          <w:tcPr>
            <w:tcW w:w="3260" w:type="dxa"/>
            <w:tcBorders>
              <w:top w:val="single" w:sz="4" w:space="0" w:color="auto"/>
              <w:left w:val="single" w:sz="6" w:space="0" w:color="auto"/>
              <w:bottom w:val="single" w:sz="6" w:space="0" w:color="auto"/>
              <w:right w:val="single" w:sz="4" w:space="0" w:color="auto"/>
            </w:tcBorders>
            <w:shd w:val="clear" w:color="auto" w:fill="FFFFFF"/>
          </w:tcPr>
          <w:p w:rsidR="00DF4EB4" w:rsidRPr="009B5F2F" w:rsidRDefault="0038209B" w:rsidP="00DF4EB4">
            <w:pPr>
              <w:rPr>
                <w:b/>
                <w:sz w:val="20"/>
                <w:szCs w:val="20"/>
              </w:rPr>
            </w:pPr>
            <w:r>
              <w:rPr>
                <w:b/>
                <w:sz w:val="20"/>
                <w:szCs w:val="20"/>
              </w:rPr>
              <w:t>Состав водоочистных сооружений</w:t>
            </w:r>
          </w:p>
        </w:tc>
        <w:tc>
          <w:tcPr>
            <w:tcW w:w="1417" w:type="dxa"/>
            <w:tcBorders>
              <w:top w:val="single" w:sz="4" w:space="0" w:color="auto"/>
              <w:left w:val="single" w:sz="4" w:space="0" w:color="auto"/>
              <w:bottom w:val="single" w:sz="6" w:space="0" w:color="auto"/>
              <w:right w:val="single" w:sz="6" w:space="0" w:color="auto"/>
            </w:tcBorders>
            <w:shd w:val="clear" w:color="auto" w:fill="FFFFFF"/>
          </w:tcPr>
          <w:p w:rsidR="00DF4EB4" w:rsidRPr="0038209B" w:rsidRDefault="0038209B" w:rsidP="00724237">
            <w:pPr>
              <w:rPr>
                <w:b/>
                <w:sz w:val="20"/>
                <w:szCs w:val="20"/>
              </w:rPr>
            </w:pPr>
            <w:r>
              <w:rPr>
                <w:b/>
                <w:sz w:val="20"/>
                <w:szCs w:val="20"/>
              </w:rPr>
              <w:t>Объем отводимых на очистку сточных вод, тыс. м</w:t>
            </w:r>
            <w:r>
              <w:rPr>
                <w:b/>
                <w:sz w:val="20"/>
                <w:szCs w:val="20"/>
                <w:vertAlign w:val="superscript"/>
              </w:rPr>
              <w:t>3</w:t>
            </w:r>
            <w:r>
              <w:rPr>
                <w:b/>
                <w:sz w:val="20"/>
                <w:szCs w:val="20"/>
              </w:rPr>
              <w:t>/</w:t>
            </w:r>
            <w:r w:rsidR="00724237">
              <w:rPr>
                <w:b/>
                <w:sz w:val="20"/>
                <w:szCs w:val="20"/>
              </w:rPr>
              <w:t>сут</w:t>
            </w:r>
          </w:p>
        </w:tc>
        <w:tc>
          <w:tcPr>
            <w:tcW w:w="1276" w:type="dxa"/>
            <w:tcBorders>
              <w:top w:val="single" w:sz="6" w:space="0" w:color="auto"/>
              <w:left w:val="single" w:sz="6" w:space="0" w:color="auto"/>
              <w:bottom w:val="single" w:sz="6" w:space="0" w:color="auto"/>
              <w:right w:val="single" w:sz="4" w:space="0" w:color="auto"/>
            </w:tcBorders>
            <w:shd w:val="clear" w:color="auto" w:fill="FFFFFF"/>
          </w:tcPr>
          <w:p w:rsidR="00DF4EB4" w:rsidRPr="009B5F2F" w:rsidRDefault="0038209B" w:rsidP="00DF4EB4">
            <w:pPr>
              <w:rPr>
                <w:b/>
                <w:sz w:val="20"/>
                <w:szCs w:val="20"/>
              </w:rPr>
            </w:pPr>
            <w:r>
              <w:rPr>
                <w:b/>
                <w:sz w:val="20"/>
                <w:szCs w:val="20"/>
              </w:rPr>
              <w:t>Место отвода сточных вод после очистки</w:t>
            </w:r>
          </w:p>
        </w:tc>
        <w:tc>
          <w:tcPr>
            <w:tcW w:w="1253" w:type="dxa"/>
            <w:tcBorders>
              <w:top w:val="single" w:sz="6" w:space="0" w:color="auto"/>
              <w:left w:val="single" w:sz="4" w:space="0" w:color="auto"/>
              <w:bottom w:val="single" w:sz="6" w:space="0" w:color="auto"/>
              <w:right w:val="single" w:sz="6" w:space="0" w:color="auto"/>
            </w:tcBorders>
            <w:shd w:val="clear" w:color="auto" w:fill="FFFFFF"/>
          </w:tcPr>
          <w:p w:rsidR="00DF4EB4" w:rsidRPr="009B5F2F" w:rsidRDefault="0038209B" w:rsidP="00DF4EB4">
            <w:pPr>
              <w:rPr>
                <w:b/>
                <w:sz w:val="20"/>
                <w:szCs w:val="20"/>
              </w:rPr>
            </w:pPr>
            <w:r>
              <w:rPr>
                <w:b/>
                <w:sz w:val="20"/>
                <w:szCs w:val="20"/>
              </w:rPr>
              <w:t>Применяемый метод обеззараживания</w:t>
            </w:r>
          </w:p>
        </w:tc>
      </w:tr>
      <w:tr w:rsidR="00DF4EB4" w:rsidRPr="00E56D3D" w:rsidTr="00734C00">
        <w:trPr>
          <w:trHeight w:hRule="exact" w:val="2709"/>
        </w:trPr>
        <w:tc>
          <w:tcPr>
            <w:tcW w:w="466" w:type="dxa"/>
            <w:tcBorders>
              <w:top w:val="single" w:sz="6" w:space="0" w:color="auto"/>
              <w:left w:val="single" w:sz="6" w:space="0" w:color="auto"/>
              <w:bottom w:val="single" w:sz="6" w:space="0" w:color="auto"/>
              <w:right w:val="single" w:sz="6" w:space="0" w:color="auto"/>
            </w:tcBorders>
            <w:shd w:val="clear" w:color="auto" w:fill="FFFFFF"/>
          </w:tcPr>
          <w:p w:rsidR="00DF4EB4" w:rsidRPr="00020163" w:rsidRDefault="00DF4EB4" w:rsidP="00DF4EB4">
            <w:pPr>
              <w:jc w:val="center"/>
              <w:rPr>
                <w:sz w:val="20"/>
                <w:szCs w:val="20"/>
              </w:rPr>
            </w:pPr>
            <w:r>
              <w:rPr>
                <w:sz w:val="20"/>
                <w:szCs w:val="20"/>
              </w:rPr>
              <w:lastRenderedPageBreak/>
              <w:t>1</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DF4EB4" w:rsidRPr="00020163" w:rsidRDefault="00DF4EB4" w:rsidP="00724237">
            <w:pPr>
              <w:rPr>
                <w:sz w:val="20"/>
                <w:szCs w:val="20"/>
              </w:rPr>
            </w:pPr>
            <w:r>
              <w:rPr>
                <w:sz w:val="20"/>
                <w:szCs w:val="20"/>
              </w:rPr>
              <w:t>Очистные сооружения</w:t>
            </w:r>
            <w:r w:rsidR="0038209B">
              <w:rPr>
                <w:sz w:val="20"/>
                <w:szCs w:val="20"/>
              </w:rPr>
              <w:t xml:space="preserve"> г. </w:t>
            </w:r>
            <w:r w:rsidR="00724237">
              <w:rPr>
                <w:sz w:val="20"/>
                <w:szCs w:val="20"/>
              </w:rPr>
              <w:t>Трубчевск</w:t>
            </w:r>
          </w:p>
        </w:tc>
        <w:tc>
          <w:tcPr>
            <w:tcW w:w="709" w:type="dxa"/>
            <w:tcBorders>
              <w:top w:val="single" w:sz="4" w:space="0" w:color="auto"/>
              <w:left w:val="single" w:sz="4" w:space="0" w:color="auto"/>
              <w:bottom w:val="single" w:sz="4" w:space="0" w:color="auto"/>
              <w:right w:val="single" w:sz="6" w:space="0" w:color="auto"/>
            </w:tcBorders>
            <w:shd w:val="clear" w:color="auto" w:fill="FFFFFF"/>
          </w:tcPr>
          <w:p w:rsidR="00DF4EB4" w:rsidRPr="00020163" w:rsidRDefault="0038209B" w:rsidP="00DF4EB4">
            <w:pPr>
              <w:rPr>
                <w:sz w:val="20"/>
                <w:szCs w:val="20"/>
              </w:rPr>
            </w:pPr>
            <w:r>
              <w:rPr>
                <w:sz w:val="20"/>
                <w:szCs w:val="20"/>
              </w:rPr>
              <w:t>1</w:t>
            </w:r>
            <w:r w:rsidR="00DD56C6">
              <w:rPr>
                <w:sz w:val="20"/>
                <w:szCs w:val="20"/>
              </w:rPr>
              <w:t>990</w:t>
            </w:r>
          </w:p>
        </w:tc>
        <w:tc>
          <w:tcPr>
            <w:tcW w:w="3260" w:type="dxa"/>
            <w:tcBorders>
              <w:top w:val="single" w:sz="6" w:space="0" w:color="auto"/>
              <w:left w:val="single" w:sz="6" w:space="0" w:color="auto"/>
              <w:bottom w:val="single" w:sz="6" w:space="0" w:color="auto"/>
              <w:right w:val="single" w:sz="4" w:space="0" w:color="auto"/>
            </w:tcBorders>
            <w:shd w:val="clear" w:color="auto" w:fill="FFFFFF"/>
          </w:tcPr>
          <w:p w:rsidR="00DF4EB4" w:rsidRPr="00734C00" w:rsidRDefault="0038209B" w:rsidP="00734C00">
            <w:pPr>
              <w:spacing w:after="0"/>
              <w:rPr>
                <w:sz w:val="20"/>
                <w:szCs w:val="20"/>
              </w:rPr>
            </w:pPr>
            <w:r w:rsidRPr="00734C00">
              <w:rPr>
                <w:sz w:val="20"/>
                <w:szCs w:val="20"/>
              </w:rPr>
              <w:t>1. Приемная камера.</w:t>
            </w:r>
          </w:p>
          <w:p w:rsidR="0038209B" w:rsidRPr="00734C00" w:rsidRDefault="0038209B" w:rsidP="00734C00">
            <w:pPr>
              <w:spacing w:after="0"/>
              <w:rPr>
                <w:sz w:val="20"/>
                <w:szCs w:val="20"/>
              </w:rPr>
            </w:pPr>
            <w:r w:rsidRPr="00734C00">
              <w:rPr>
                <w:sz w:val="20"/>
                <w:szCs w:val="20"/>
              </w:rPr>
              <w:t xml:space="preserve">2. </w:t>
            </w:r>
            <w:r w:rsidR="00315D18" w:rsidRPr="00734C00">
              <w:rPr>
                <w:sz w:val="20"/>
                <w:szCs w:val="20"/>
              </w:rPr>
              <w:t>Решетки.</w:t>
            </w:r>
          </w:p>
          <w:p w:rsidR="0038209B" w:rsidRPr="00734C00" w:rsidRDefault="0038209B" w:rsidP="00734C00">
            <w:pPr>
              <w:spacing w:after="0"/>
              <w:rPr>
                <w:sz w:val="20"/>
                <w:szCs w:val="20"/>
              </w:rPr>
            </w:pPr>
            <w:r w:rsidRPr="00734C00">
              <w:rPr>
                <w:sz w:val="20"/>
                <w:szCs w:val="20"/>
              </w:rPr>
              <w:t xml:space="preserve">3. </w:t>
            </w:r>
            <w:r w:rsidR="00315D18" w:rsidRPr="00734C00">
              <w:rPr>
                <w:sz w:val="20"/>
                <w:szCs w:val="20"/>
              </w:rPr>
              <w:t>Песколовка</w:t>
            </w:r>
            <w:r w:rsidRPr="00734C00">
              <w:rPr>
                <w:sz w:val="20"/>
                <w:szCs w:val="20"/>
              </w:rPr>
              <w:t>.</w:t>
            </w:r>
          </w:p>
          <w:p w:rsidR="0038209B" w:rsidRPr="00734C00" w:rsidRDefault="0038209B" w:rsidP="00734C00">
            <w:pPr>
              <w:spacing w:after="0"/>
              <w:rPr>
                <w:sz w:val="20"/>
                <w:szCs w:val="20"/>
              </w:rPr>
            </w:pPr>
            <w:r w:rsidRPr="00734C00">
              <w:rPr>
                <w:sz w:val="20"/>
                <w:szCs w:val="20"/>
              </w:rPr>
              <w:t xml:space="preserve">4. </w:t>
            </w:r>
            <w:r w:rsidR="00315D18" w:rsidRPr="00734C00">
              <w:rPr>
                <w:sz w:val="20"/>
                <w:szCs w:val="20"/>
              </w:rPr>
              <w:t>Первичные отстойники, горизонтальные.</w:t>
            </w:r>
          </w:p>
          <w:p w:rsidR="00734C00" w:rsidRPr="00734C00" w:rsidRDefault="00734C00" w:rsidP="00734C00">
            <w:pPr>
              <w:spacing w:after="0"/>
              <w:rPr>
                <w:sz w:val="20"/>
                <w:szCs w:val="20"/>
              </w:rPr>
            </w:pPr>
            <w:r w:rsidRPr="00734C00">
              <w:rPr>
                <w:sz w:val="20"/>
                <w:szCs w:val="20"/>
              </w:rPr>
              <w:t xml:space="preserve">5. </w:t>
            </w:r>
            <w:proofErr w:type="spellStart"/>
            <w:r w:rsidRPr="00734C00">
              <w:rPr>
                <w:sz w:val="20"/>
                <w:szCs w:val="20"/>
              </w:rPr>
              <w:t>Аэротенки</w:t>
            </w:r>
            <w:proofErr w:type="spellEnd"/>
            <w:r>
              <w:rPr>
                <w:sz w:val="20"/>
                <w:szCs w:val="20"/>
              </w:rPr>
              <w:t>.</w:t>
            </w:r>
          </w:p>
          <w:p w:rsidR="0038209B" w:rsidRPr="00734C00" w:rsidRDefault="00734C00" w:rsidP="00734C00">
            <w:pPr>
              <w:spacing w:after="0"/>
              <w:rPr>
                <w:sz w:val="20"/>
                <w:szCs w:val="20"/>
              </w:rPr>
            </w:pPr>
            <w:r w:rsidRPr="00734C00">
              <w:rPr>
                <w:sz w:val="20"/>
                <w:szCs w:val="20"/>
              </w:rPr>
              <w:t>6</w:t>
            </w:r>
            <w:r w:rsidR="0038209B" w:rsidRPr="00734C00">
              <w:rPr>
                <w:sz w:val="20"/>
                <w:szCs w:val="20"/>
              </w:rPr>
              <w:t xml:space="preserve">. </w:t>
            </w:r>
            <w:r w:rsidR="00315D18" w:rsidRPr="00734C00">
              <w:t xml:space="preserve"> </w:t>
            </w:r>
            <w:r w:rsidR="00315D18" w:rsidRPr="00734C00">
              <w:rPr>
                <w:sz w:val="20"/>
                <w:szCs w:val="20"/>
              </w:rPr>
              <w:t>Вторичные отстойники, горизонтальные.</w:t>
            </w:r>
          </w:p>
          <w:p w:rsidR="0038209B" w:rsidRPr="00734C00" w:rsidRDefault="00734C00" w:rsidP="00734C00">
            <w:pPr>
              <w:pStyle w:val="ab"/>
              <w:spacing w:after="0"/>
              <w:ind w:left="0"/>
              <w:rPr>
                <w:sz w:val="20"/>
                <w:szCs w:val="20"/>
              </w:rPr>
            </w:pPr>
            <w:r w:rsidRPr="00734C00">
              <w:rPr>
                <w:sz w:val="20"/>
                <w:szCs w:val="20"/>
              </w:rPr>
              <w:t>7</w:t>
            </w:r>
            <w:r w:rsidR="0038209B" w:rsidRPr="00734C00">
              <w:rPr>
                <w:sz w:val="20"/>
                <w:szCs w:val="20"/>
              </w:rPr>
              <w:t xml:space="preserve">. Иловая площадка – </w:t>
            </w:r>
            <w:r w:rsidR="00315D18" w:rsidRPr="00734C00">
              <w:rPr>
                <w:sz w:val="20"/>
                <w:szCs w:val="20"/>
              </w:rPr>
              <w:t>12</w:t>
            </w:r>
            <w:r w:rsidR="0038209B" w:rsidRPr="00734C00">
              <w:rPr>
                <w:sz w:val="20"/>
                <w:szCs w:val="20"/>
              </w:rPr>
              <w:t xml:space="preserve"> шт.</w:t>
            </w:r>
          </w:p>
          <w:p w:rsidR="00734C00" w:rsidRPr="0038209B" w:rsidRDefault="00734C00" w:rsidP="00734C00">
            <w:pPr>
              <w:pStyle w:val="ab"/>
              <w:spacing w:after="0"/>
              <w:ind w:left="0"/>
              <w:rPr>
                <w:sz w:val="20"/>
                <w:szCs w:val="20"/>
              </w:rPr>
            </w:pPr>
            <w:r w:rsidRPr="00734C00">
              <w:rPr>
                <w:sz w:val="20"/>
                <w:szCs w:val="20"/>
              </w:rPr>
              <w:t>8</w:t>
            </w:r>
            <w:r w:rsidR="0038209B" w:rsidRPr="00734C00">
              <w:rPr>
                <w:sz w:val="20"/>
                <w:szCs w:val="20"/>
              </w:rPr>
              <w:t xml:space="preserve">. </w:t>
            </w:r>
            <w:proofErr w:type="spellStart"/>
            <w:r w:rsidR="0038209B" w:rsidRPr="00734C00">
              <w:rPr>
                <w:sz w:val="20"/>
                <w:szCs w:val="20"/>
              </w:rPr>
              <w:t>Песковая</w:t>
            </w:r>
            <w:proofErr w:type="spellEnd"/>
            <w:r w:rsidR="0038209B" w:rsidRPr="00734C00">
              <w:rPr>
                <w:sz w:val="20"/>
                <w:szCs w:val="20"/>
              </w:rPr>
              <w:t xml:space="preserve"> площадка</w:t>
            </w:r>
            <w:r>
              <w:rPr>
                <w:sz w:val="20"/>
                <w:szCs w:val="20"/>
              </w:rPr>
              <w:t>.</w:t>
            </w:r>
          </w:p>
        </w:tc>
        <w:tc>
          <w:tcPr>
            <w:tcW w:w="1417" w:type="dxa"/>
            <w:tcBorders>
              <w:top w:val="single" w:sz="6" w:space="0" w:color="auto"/>
              <w:left w:val="single" w:sz="4" w:space="0" w:color="auto"/>
              <w:bottom w:val="single" w:sz="6" w:space="0" w:color="auto"/>
              <w:right w:val="single" w:sz="6" w:space="0" w:color="auto"/>
            </w:tcBorders>
            <w:shd w:val="clear" w:color="auto" w:fill="FFFFFF"/>
          </w:tcPr>
          <w:p w:rsidR="00DF4EB4" w:rsidRPr="00020163" w:rsidRDefault="00724237" w:rsidP="00DF4EB4">
            <w:pPr>
              <w:rPr>
                <w:sz w:val="20"/>
                <w:szCs w:val="20"/>
              </w:rPr>
            </w:pPr>
            <w:r>
              <w:rPr>
                <w:sz w:val="20"/>
                <w:szCs w:val="20"/>
              </w:rPr>
              <w:t>2,5-3</w:t>
            </w:r>
          </w:p>
        </w:tc>
        <w:tc>
          <w:tcPr>
            <w:tcW w:w="1276" w:type="dxa"/>
            <w:tcBorders>
              <w:top w:val="single" w:sz="6" w:space="0" w:color="auto"/>
              <w:left w:val="single" w:sz="6" w:space="0" w:color="auto"/>
              <w:bottom w:val="single" w:sz="6" w:space="0" w:color="auto"/>
              <w:right w:val="single" w:sz="4" w:space="0" w:color="auto"/>
            </w:tcBorders>
            <w:shd w:val="clear" w:color="auto" w:fill="FFFFFF"/>
          </w:tcPr>
          <w:p w:rsidR="00DF4EB4" w:rsidRPr="00020163" w:rsidRDefault="00734C00" w:rsidP="00724237">
            <w:pPr>
              <w:rPr>
                <w:sz w:val="20"/>
                <w:szCs w:val="20"/>
              </w:rPr>
            </w:pPr>
            <w:r>
              <w:rPr>
                <w:sz w:val="20"/>
                <w:szCs w:val="20"/>
              </w:rPr>
              <w:t>Река</w:t>
            </w:r>
            <w:r w:rsidR="0038209B">
              <w:rPr>
                <w:sz w:val="20"/>
                <w:szCs w:val="20"/>
              </w:rPr>
              <w:t xml:space="preserve"> </w:t>
            </w:r>
            <w:r w:rsidR="00724237">
              <w:rPr>
                <w:sz w:val="20"/>
                <w:szCs w:val="20"/>
              </w:rPr>
              <w:t>Десна</w:t>
            </w:r>
          </w:p>
        </w:tc>
        <w:tc>
          <w:tcPr>
            <w:tcW w:w="1253" w:type="dxa"/>
            <w:tcBorders>
              <w:top w:val="single" w:sz="6" w:space="0" w:color="auto"/>
              <w:left w:val="single" w:sz="4" w:space="0" w:color="auto"/>
              <w:bottom w:val="single" w:sz="6" w:space="0" w:color="auto"/>
              <w:right w:val="single" w:sz="6" w:space="0" w:color="auto"/>
            </w:tcBorders>
            <w:shd w:val="clear" w:color="auto" w:fill="FFFFFF"/>
          </w:tcPr>
          <w:p w:rsidR="00DF4EB4" w:rsidRPr="00020163" w:rsidRDefault="00724237" w:rsidP="00DF4EB4">
            <w:pPr>
              <w:rPr>
                <w:sz w:val="20"/>
                <w:szCs w:val="20"/>
              </w:rPr>
            </w:pPr>
            <w:proofErr w:type="spellStart"/>
            <w:proofErr w:type="gramStart"/>
            <w:r>
              <w:rPr>
                <w:sz w:val="20"/>
                <w:szCs w:val="20"/>
              </w:rPr>
              <w:t>Биологиче-ский</w:t>
            </w:r>
            <w:proofErr w:type="spellEnd"/>
            <w:proofErr w:type="gramEnd"/>
          </w:p>
        </w:tc>
      </w:tr>
    </w:tbl>
    <w:p w:rsidR="00DF4EB4" w:rsidRPr="00734C00" w:rsidRDefault="00734C00" w:rsidP="00734C00">
      <w:pPr>
        <w:jc w:val="right"/>
        <w:rPr>
          <w:sz w:val="28"/>
          <w:szCs w:val="28"/>
        </w:rPr>
      </w:pPr>
      <w:bookmarkStart w:id="134" w:name="_Toc361734867"/>
      <w:bookmarkStart w:id="135" w:name="_Toc360633088"/>
      <w:bookmarkStart w:id="136" w:name="_Toc360613187"/>
      <w:bookmarkStart w:id="137" w:name="_Toc360612769"/>
      <w:bookmarkStart w:id="138" w:name="_Toc360611494"/>
      <w:bookmarkStart w:id="139" w:name="_Toc360611460"/>
      <w:bookmarkStart w:id="140" w:name="_Toc360541453"/>
      <w:r w:rsidRPr="00734C00">
        <w:rPr>
          <w:sz w:val="28"/>
          <w:szCs w:val="28"/>
        </w:rPr>
        <w:t>Таблица 10</w:t>
      </w:r>
    </w:p>
    <w:p w:rsidR="001D4E50" w:rsidRDefault="001D4E50" w:rsidP="00DF4EB4">
      <w:pPr>
        <w:pStyle w:val="ab"/>
        <w:jc w:val="center"/>
        <w:rPr>
          <w:b/>
          <w:sz w:val="28"/>
          <w:szCs w:val="28"/>
        </w:rPr>
      </w:pPr>
      <w:r>
        <w:rPr>
          <w:b/>
          <w:sz w:val="28"/>
          <w:szCs w:val="28"/>
        </w:rPr>
        <w:t>Характеристики канализационных насосных станций</w:t>
      </w:r>
    </w:p>
    <w:p w:rsidR="002B027F" w:rsidRPr="002B027F" w:rsidRDefault="002B027F" w:rsidP="002B027F">
      <w:pPr>
        <w:pStyle w:val="ab"/>
        <w:jc w:val="right"/>
        <w:rPr>
          <w:sz w:val="28"/>
          <w:szCs w:val="28"/>
        </w:rPr>
      </w:pPr>
      <w:r w:rsidRPr="002B027F">
        <w:rPr>
          <w:sz w:val="28"/>
          <w:szCs w:val="28"/>
        </w:rPr>
        <w:t xml:space="preserve">Таблица </w:t>
      </w:r>
      <w:r w:rsidR="00724237">
        <w:rPr>
          <w:sz w:val="28"/>
          <w:szCs w:val="28"/>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692"/>
        <w:gridCol w:w="1570"/>
        <w:gridCol w:w="2266"/>
        <w:gridCol w:w="1417"/>
      </w:tblGrid>
      <w:tr w:rsidR="00734C00" w:rsidRPr="00734C00" w:rsidTr="0045250B">
        <w:trPr>
          <w:trHeight w:val="1104"/>
        </w:trPr>
        <w:tc>
          <w:tcPr>
            <w:tcW w:w="2518" w:type="dxa"/>
            <w:shd w:val="clear" w:color="auto" w:fill="auto"/>
            <w:vAlign w:val="center"/>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Расположение канализационной насосной станции</w:t>
            </w:r>
          </w:p>
        </w:tc>
        <w:tc>
          <w:tcPr>
            <w:tcW w:w="1692" w:type="dxa"/>
            <w:shd w:val="clear" w:color="auto" w:fill="auto"/>
            <w:vAlign w:val="center"/>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Год строительства</w:t>
            </w:r>
          </w:p>
        </w:tc>
        <w:tc>
          <w:tcPr>
            <w:tcW w:w="1570" w:type="dxa"/>
            <w:shd w:val="clear" w:color="auto" w:fill="auto"/>
            <w:vAlign w:val="center"/>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Мощность фактическая тыс. м</w:t>
            </w:r>
            <w:r w:rsidRPr="00734C00">
              <w:rPr>
                <w:rFonts w:eastAsia="Calibri"/>
                <w:szCs w:val="24"/>
                <w:vertAlign w:val="superscript"/>
                <w:lang w:eastAsia="en-US"/>
              </w:rPr>
              <w:t>3</w:t>
            </w:r>
            <w:r w:rsidRPr="00734C00">
              <w:rPr>
                <w:rFonts w:eastAsia="Calibri"/>
                <w:szCs w:val="24"/>
                <w:lang w:eastAsia="en-US"/>
              </w:rPr>
              <w:t>/час</w:t>
            </w:r>
          </w:p>
        </w:tc>
        <w:tc>
          <w:tcPr>
            <w:tcW w:w="2266" w:type="dxa"/>
            <w:shd w:val="clear" w:color="auto" w:fill="auto"/>
            <w:vAlign w:val="center"/>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Марка насосов</w:t>
            </w:r>
          </w:p>
        </w:tc>
        <w:tc>
          <w:tcPr>
            <w:tcW w:w="1417" w:type="dxa"/>
            <w:shd w:val="clear" w:color="auto" w:fill="auto"/>
            <w:vAlign w:val="center"/>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Количество насосов (шт.)</w:t>
            </w:r>
          </w:p>
        </w:tc>
      </w:tr>
      <w:tr w:rsidR="00734C00" w:rsidRPr="00734C00" w:rsidTr="0045250B">
        <w:tc>
          <w:tcPr>
            <w:tcW w:w="2518" w:type="dxa"/>
            <w:shd w:val="clear" w:color="auto" w:fill="auto"/>
          </w:tcPr>
          <w:p w:rsidR="00734C00" w:rsidRPr="00734C00" w:rsidRDefault="00734C00" w:rsidP="00734C00">
            <w:pPr>
              <w:spacing w:after="0" w:line="240" w:lineRule="auto"/>
              <w:jc w:val="center"/>
              <w:rPr>
                <w:rFonts w:eastAsia="Calibri"/>
                <w:b/>
                <w:szCs w:val="24"/>
                <w:lang w:eastAsia="en-US"/>
              </w:rPr>
            </w:pPr>
            <w:r w:rsidRPr="00734C00">
              <w:rPr>
                <w:rFonts w:eastAsia="Calibri"/>
                <w:b/>
                <w:szCs w:val="24"/>
                <w:lang w:eastAsia="en-US"/>
              </w:rPr>
              <w:t>1</w:t>
            </w:r>
          </w:p>
        </w:tc>
        <w:tc>
          <w:tcPr>
            <w:tcW w:w="1692" w:type="dxa"/>
            <w:shd w:val="clear" w:color="auto" w:fill="auto"/>
          </w:tcPr>
          <w:p w:rsidR="00734C00" w:rsidRPr="00734C00" w:rsidRDefault="00734C00" w:rsidP="00734C00">
            <w:pPr>
              <w:spacing w:after="0" w:line="240" w:lineRule="auto"/>
              <w:jc w:val="center"/>
              <w:rPr>
                <w:rFonts w:eastAsia="Calibri"/>
                <w:b/>
                <w:szCs w:val="24"/>
                <w:lang w:eastAsia="en-US"/>
              </w:rPr>
            </w:pPr>
            <w:r w:rsidRPr="00734C00">
              <w:rPr>
                <w:rFonts w:eastAsia="Calibri"/>
                <w:b/>
                <w:szCs w:val="24"/>
                <w:lang w:eastAsia="en-US"/>
              </w:rPr>
              <w:t>2</w:t>
            </w:r>
          </w:p>
        </w:tc>
        <w:tc>
          <w:tcPr>
            <w:tcW w:w="1570" w:type="dxa"/>
            <w:shd w:val="clear" w:color="auto" w:fill="auto"/>
          </w:tcPr>
          <w:p w:rsidR="00734C00" w:rsidRPr="00734C00" w:rsidRDefault="00734C00" w:rsidP="00734C00">
            <w:pPr>
              <w:spacing w:after="0" w:line="240" w:lineRule="auto"/>
              <w:jc w:val="center"/>
              <w:rPr>
                <w:rFonts w:eastAsia="Calibri"/>
                <w:b/>
                <w:szCs w:val="24"/>
                <w:lang w:eastAsia="en-US"/>
              </w:rPr>
            </w:pPr>
            <w:r w:rsidRPr="00734C00">
              <w:rPr>
                <w:rFonts w:eastAsia="Calibri"/>
                <w:b/>
                <w:szCs w:val="24"/>
                <w:lang w:eastAsia="en-US"/>
              </w:rPr>
              <w:t>3</w:t>
            </w:r>
          </w:p>
        </w:tc>
        <w:tc>
          <w:tcPr>
            <w:tcW w:w="2266" w:type="dxa"/>
            <w:shd w:val="clear" w:color="auto" w:fill="auto"/>
          </w:tcPr>
          <w:p w:rsidR="00734C00" w:rsidRPr="00734C00" w:rsidRDefault="00734C00" w:rsidP="00734C00">
            <w:pPr>
              <w:spacing w:after="0" w:line="240" w:lineRule="auto"/>
              <w:jc w:val="center"/>
              <w:rPr>
                <w:rFonts w:eastAsia="Calibri"/>
                <w:b/>
                <w:szCs w:val="24"/>
                <w:lang w:eastAsia="en-US"/>
              </w:rPr>
            </w:pPr>
            <w:r w:rsidRPr="00734C00">
              <w:rPr>
                <w:rFonts w:eastAsia="Calibri"/>
                <w:b/>
                <w:szCs w:val="24"/>
                <w:lang w:eastAsia="en-US"/>
              </w:rPr>
              <w:t>4</w:t>
            </w:r>
          </w:p>
        </w:tc>
        <w:tc>
          <w:tcPr>
            <w:tcW w:w="1417" w:type="dxa"/>
            <w:shd w:val="clear" w:color="auto" w:fill="auto"/>
          </w:tcPr>
          <w:p w:rsidR="00734C00" w:rsidRPr="00734C00" w:rsidRDefault="00734C00" w:rsidP="00734C00">
            <w:pPr>
              <w:spacing w:after="0" w:line="240" w:lineRule="auto"/>
              <w:jc w:val="center"/>
              <w:rPr>
                <w:rFonts w:eastAsia="Calibri"/>
                <w:b/>
                <w:szCs w:val="24"/>
                <w:lang w:eastAsia="en-US"/>
              </w:rPr>
            </w:pPr>
            <w:r w:rsidRPr="00734C00">
              <w:rPr>
                <w:rFonts w:eastAsia="Calibri"/>
                <w:b/>
                <w:szCs w:val="24"/>
                <w:lang w:eastAsia="en-US"/>
              </w:rPr>
              <w:t>5</w:t>
            </w:r>
          </w:p>
        </w:tc>
      </w:tr>
      <w:tr w:rsidR="00734C00" w:rsidRPr="00734C00" w:rsidTr="0045250B">
        <w:tc>
          <w:tcPr>
            <w:tcW w:w="2518"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 xml:space="preserve">КНС №1 </w:t>
            </w:r>
            <w:proofErr w:type="spellStart"/>
            <w:r w:rsidRPr="00734C00">
              <w:rPr>
                <w:rFonts w:eastAsia="Calibri"/>
                <w:szCs w:val="24"/>
                <w:lang w:eastAsia="en-US"/>
              </w:rPr>
              <w:t>микр</w:t>
            </w:r>
            <w:proofErr w:type="spellEnd"/>
            <w:r w:rsidRPr="00734C00">
              <w:rPr>
                <w:rFonts w:eastAsia="Calibri"/>
                <w:szCs w:val="24"/>
                <w:lang w:eastAsia="en-US"/>
              </w:rPr>
              <w:t>. Заводской</w:t>
            </w:r>
          </w:p>
        </w:tc>
        <w:tc>
          <w:tcPr>
            <w:tcW w:w="1692"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1964</w:t>
            </w:r>
          </w:p>
        </w:tc>
        <w:tc>
          <w:tcPr>
            <w:tcW w:w="1570"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52-80</w:t>
            </w:r>
          </w:p>
        </w:tc>
        <w:tc>
          <w:tcPr>
            <w:tcW w:w="2266"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СМ125-80-315</w:t>
            </w:r>
          </w:p>
        </w:tc>
        <w:tc>
          <w:tcPr>
            <w:tcW w:w="1417"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2</w:t>
            </w:r>
          </w:p>
        </w:tc>
      </w:tr>
      <w:tr w:rsidR="00734C00" w:rsidRPr="00734C00" w:rsidTr="0045250B">
        <w:trPr>
          <w:trHeight w:val="885"/>
        </w:trPr>
        <w:tc>
          <w:tcPr>
            <w:tcW w:w="2518"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КНС №2 ул. Володарского12</w:t>
            </w:r>
          </w:p>
          <w:p w:rsidR="00734C00" w:rsidRPr="00734C00" w:rsidRDefault="00734C00" w:rsidP="00734C00">
            <w:pPr>
              <w:spacing w:after="0" w:line="240" w:lineRule="auto"/>
              <w:jc w:val="center"/>
              <w:rPr>
                <w:rFonts w:eastAsia="Calibri"/>
                <w:szCs w:val="24"/>
                <w:lang w:eastAsia="en-US"/>
              </w:rPr>
            </w:pPr>
          </w:p>
        </w:tc>
        <w:tc>
          <w:tcPr>
            <w:tcW w:w="1692" w:type="dxa"/>
            <w:shd w:val="clear" w:color="auto" w:fill="auto"/>
          </w:tcPr>
          <w:p w:rsidR="00734C00" w:rsidRPr="00734C00" w:rsidRDefault="0045250B" w:rsidP="00734C00">
            <w:pPr>
              <w:spacing w:after="0" w:line="240" w:lineRule="auto"/>
              <w:jc w:val="center"/>
              <w:rPr>
                <w:rFonts w:eastAsia="Calibri"/>
                <w:szCs w:val="24"/>
                <w:lang w:eastAsia="en-US"/>
              </w:rPr>
            </w:pPr>
            <w:r>
              <w:rPr>
                <w:rFonts w:eastAsia="Calibri"/>
                <w:szCs w:val="24"/>
                <w:lang w:eastAsia="en-US"/>
              </w:rPr>
              <w:t>1986</w:t>
            </w:r>
          </w:p>
        </w:tc>
        <w:tc>
          <w:tcPr>
            <w:tcW w:w="1570"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52-80</w:t>
            </w:r>
          </w:p>
        </w:tc>
        <w:tc>
          <w:tcPr>
            <w:tcW w:w="2266"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СМ125-80-315</w:t>
            </w:r>
          </w:p>
        </w:tc>
        <w:tc>
          <w:tcPr>
            <w:tcW w:w="1417"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2</w:t>
            </w:r>
          </w:p>
        </w:tc>
      </w:tr>
      <w:tr w:rsidR="00734C00" w:rsidRPr="00734C00" w:rsidTr="0045250B">
        <w:trPr>
          <w:trHeight w:val="525"/>
        </w:trPr>
        <w:tc>
          <w:tcPr>
            <w:tcW w:w="2518" w:type="dxa"/>
            <w:shd w:val="clear" w:color="auto" w:fill="auto"/>
          </w:tcPr>
          <w:p w:rsidR="00734C00" w:rsidRPr="00734C00" w:rsidRDefault="00734C00" w:rsidP="00734C00">
            <w:pPr>
              <w:spacing w:after="0" w:line="240" w:lineRule="auto"/>
              <w:jc w:val="center"/>
              <w:rPr>
                <w:rFonts w:eastAsia="Calibri"/>
                <w:szCs w:val="24"/>
                <w:lang w:eastAsia="en-US"/>
              </w:rPr>
            </w:pPr>
            <w:r w:rsidRPr="00734C00">
              <w:rPr>
                <w:rFonts w:eastAsia="Calibri"/>
                <w:szCs w:val="24"/>
                <w:lang w:eastAsia="en-US"/>
              </w:rPr>
              <w:t xml:space="preserve">КНС №3 ул. Новая </w:t>
            </w:r>
          </w:p>
          <w:p w:rsidR="00734C00" w:rsidRPr="00734C00" w:rsidRDefault="00734C00" w:rsidP="00734C00">
            <w:pPr>
              <w:jc w:val="center"/>
              <w:rPr>
                <w:rFonts w:eastAsia="Calibri"/>
                <w:szCs w:val="24"/>
                <w:lang w:eastAsia="en-US"/>
              </w:rPr>
            </w:pPr>
          </w:p>
        </w:tc>
        <w:tc>
          <w:tcPr>
            <w:tcW w:w="1692" w:type="dxa"/>
            <w:shd w:val="clear" w:color="auto" w:fill="auto"/>
          </w:tcPr>
          <w:p w:rsidR="00734C00" w:rsidRPr="00734C00" w:rsidRDefault="0045250B" w:rsidP="00734C00">
            <w:pPr>
              <w:jc w:val="center"/>
              <w:rPr>
                <w:rFonts w:eastAsia="Calibri"/>
                <w:szCs w:val="24"/>
                <w:lang w:eastAsia="en-US"/>
              </w:rPr>
            </w:pPr>
            <w:r>
              <w:rPr>
                <w:rFonts w:eastAsia="Calibri"/>
                <w:szCs w:val="24"/>
                <w:lang w:eastAsia="en-US"/>
              </w:rPr>
              <w:t>1986</w:t>
            </w:r>
          </w:p>
        </w:tc>
        <w:tc>
          <w:tcPr>
            <w:tcW w:w="1570" w:type="dxa"/>
            <w:shd w:val="clear" w:color="auto" w:fill="auto"/>
          </w:tcPr>
          <w:p w:rsidR="00734C00" w:rsidRPr="00734C00" w:rsidRDefault="00734C00" w:rsidP="00734C00">
            <w:pPr>
              <w:jc w:val="center"/>
              <w:rPr>
                <w:rFonts w:eastAsia="Calibri"/>
                <w:szCs w:val="24"/>
                <w:lang w:eastAsia="en-US"/>
              </w:rPr>
            </w:pPr>
            <w:r w:rsidRPr="00734C00">
              <w:rPr>
                <w:rFonts w:eastAsia="Calibri"/>
                <w:szCs w:val="24"/>
                <w:lang w:eastAsia="en-US"/>
              </w:rPr>
              <w:t>60</w:t>
            </w:r>
          </w:p>
        </w:tc>
        <w:tc>
          <w:tcPr>
            <w:tcW w:w="2266" w:type="dxa"/>
            <w:shd w:val="clear" w:color="auto" w:fill="auto"/>
          </w:tcPr>
          <w:p w:rsidR="00734C00" w:rsidRPr="00734C00" w:rsidRDefault="00734C00" w:rsidP="00734C00">
            <w:pPr>
              <w:jc w:val="center"/>
              <w:rPr>
                <w:rFonts w:eastAsia="Calibri"/>
                <w:szCs w:val="24"/>
                <w:lang w:eastAsia="en-US"/>
              </w:rPr>
            </w:pPr>
            <w:proofErr w:type="gramStart"/>
            <w:r w:rsidRPr="00734C00">
              <w:rPr>
                <w:rFonts w:eastAsia="Calibri"/>
                <w:szCs w:val="24"/>
                <w:lang w:eastAsia="en-US"/>
              </w:rPr>
              <w:t>СМ</w:t>
            </w:r>
            <w:proofErr w:type="gramEnd"/>
            <w:r w:rsidRPr="00734C00">
              <w:rPr>
                <w:rFonts w:eastAsia="Calibri"/>
                <w:szCs w:val="24"/>
                <w:lang w:eastAsia="en-US"/>
              </w:rPr>
              <w:t xml:space="preserve"> 125-80-315Б</w:t>
            </w:r>
          </w:p>
          <w:p w:rsidR="00734C00" w:rsidRPr="00734C00" w:rsidRDefault="00734C00" w:rsidP="00734C00">
            <w:pPr>
              <w:jc w:val="center"/>
              <w:rPr>
                <w:rFonts w:eastAsia="Calibri"/>
                <w:szCs w:val="24"/>
                <w:lang w:eastAsia="en-US"/>
              </w:rPr>
            </w:pPr>
            <w:r w:rsidRPr="00734C00">
              <w:rPr>
                <w:rFonts w:eastAsia="Calibri"/>
                <w:szCs w:val="24"/>
                <w:lang w:eastAsia="en-US"/>
              </w:rPr>
              <w:t>СД100-40</w:t>
            </w:r>
          </w:p>
        </w:tc>
        <w:tc>
          <w:tcPr>
            <w:tcW w:w="1417" w:type="dxa"/>
            <w:shd w:val="clear" w:color="auto" w:fill="auto"/>
          </w:tcPr>
          <w:p w:rsidR="00734C00" w:rsidRPr="00734C00" w:rsidRDefault="00734C00" w:rsidP="00734C00">
            <w:pPr>
              <w:jc w:val="center"/>
              <w:rPr>
                <w:rFonts w:eastAsia="Calibri"/>
                <w:szCs w:val="24"/>
                <w:lang w:eastAsia="en-US"/>
              </w:rPr>
            </w:pPr>
            <w:r w:rsidRPr="00734C00">
              <w:rPr>
                <w:rFonts w:eastAsia="Calibri"/>
                <w:szCs w:val="24"/>
                <w:lang w:eastAsia="en-US"/>
              </w:rPr>
              <w:t>1</w:t>
            </w:r>
          </w:p>
          <w:p w:rsidR="00734C00" w:rsidRPr="00734C00" w:rsidRDefault="00734C00" w:rsidP="00734C00">
            <w:pPr>
              <w:jc w:val="center"/>
              <w:rPr>
                <w:rFonts w:eastAsia="Calibri"/>
                <w:szCs w:val="24"/>
                <w:lang w:eastAsia="en-US"/>
              </w:rPr>
            </w:pPr>
            <w:r w:rsidRPr="00734C00">
              <w:rPr>
                <w:rFonts w:eastAsia="Calibri"/>
                <w:szCs w:val="24"/>
                <w:lang w:eastAsia="en-US"/>
              </w:rPr>
              <w:t>1</w:t>
            </w:r>
          </w:p>
        </w:tc>
      </w:tr>
      <w:tr w:rsidR="00734C00" w:rsidRPr="00734C00" w:rsidTr="0045250B">
        <w:trPr>
          <w:trHeight w:val="525"/>
        </w:trPr>
        <w:tc>
          <w:tcPr>
            <w:tcW w:w="2518" w:type="dxa"/>
            <w:shd w:val="clear" w:color="auto" w:fill="auto"/>
          </w:tcPr>
          <w:p w:rsidR="00734C00" w:rsidRPr="00734C00" w:rsidRDefault="00734C00" w:rsidP="00734C00">
            <w:pPr>
              <w:jc w:val="center"/>
              <w:rPr>
                <w:rFonts w:eastAsia="Calibri"/>
                <w:szCs w:val="24"/>
                <w:lang w:eastAsia="en-US"/>
              </w:rPr>
            </w:pPr>
            <w:r w:rsidRPr="00734C00">
              <w:rPr>
                <w:rFonts w:eastAsia="Calibri"/>
                <w:szCs w:val="24"/>
                <w:lang w:eastAsia="en-US"/>
              </w:rPr>
              <w:t>КНС№4 (баня)</w:t>
            </w:r>
          </w:p>
        </w:tc>
        <w:tc>
          <w:tcPr>
            <w:tcW w:w="1692" w:type="dxa"/>
            <w:shd w:val="clear" w:color="auto" w:fill="auto"/>
          </w:tcPr>
          <w:p w:rsidR="00734C00" w:rsidRPr="00734C00" w:rsidRDefault="0045250B" w:rsidP="00734C00">
            <w:pPr>
              <w:jc w:val="center"/>
              <w:rPr>
                <w:rFonts w:eastAsia="Calibri"/>
                <w:szCs w:val="24"/>
                <w:lang w:eastAsia="en-US"/>
              </w:rPr>
            </w:pPr>
            <w:r>
              <w:rPr>
                <w:rFonts w:eastAsia="Calibri"/>
                <w:szCs w:val="24"/>
                <w:lang w:eastAsia="en-US"/>
              </w:rPr>
              <w:t>1964</w:t>
            </w:r>
          </w:p>
        </w:tc>
        <w:tc>
          <w:tcPr>
            <w:tcW w:w="1570" w:type="dxa"/>
            <w:shd w:val="clear" w:color="auto" w:fill="auto"/>
          </w:tcPr>
          <w:p w:rsidR="00734C00" w:rsidRPr="00734C00" w:rsidRDefault="00734C00" w:rsidP="00734C00">
            <w:pPr>
              <w:jc w:val="center"/>
              <w:rPr>
                <w:rFonts w:eastAsia="Calibri"/>
                <w:szCs w:val="24"/>
                <w:lang w:eastAsia="en-US"/>
              </w:rPr>
            </w:pPr>
            <w:r w:rsidRPr="00734C00">
              <w:rPr>
                <w:rFonts w:eastAsia="Calibri"/>
                <w:szCs w:val="24"/>
                <w:lang w:eastAsia="en-US"/>
              </w:rPr>
              <w:t>200</w:t>
            </w:r>
          </w:p>
          <w:p w:rsidR="00734C00" w:rsidRPr="00734C00" w:rsidRDefault="00734C00" w:rsidP="00734C00">
            <w:pPr>
              <w:rPr>
                <w:rFonts w:eastAsia="Calibri"/>
                <w:szCs w:val="24"/>
                <w:lang w:eastAsia="en-US"/>
              </w:rPr>
            </w:pPr>
            <w:r w:rsidRPr="00734C00">
              <w:rPr>
                <w:rFonts w:eastAsia="Calibri"/>
                <w:szCs w:val="24"/>
                <w:lang w:eastAsia="en-US"/>
              </w:rPr>
              <w:t xml:space="preserve">            80</w:t>
            </w:r>
          </w:p>
        </w:tc>
        <w:tc>
          <w:tcPr>
            <w:tcW w:w="2266" w:type="dxa"/>
            <w:shd w:val="clear" w:color="auto" w:fill="auto"/>
          </w:tcPr>
          <w:p w:rsidR="00734C00" w:rsidRPr="00734C00" w:rsidRDefault="00734C00" w:rsidP="00734C00">
            <w:pPr>
              <w:jc w:val="center"/>
              <w:rPr>
                <w:rFonts w:eastAsia="Calibri"/>
                <w:szCs w:val="24"/>
                <w:lang w:eastAsia="en-US"/>
              </w:rPr>
            </w:pPr>
            <w:r w:rsidRPr="00734C00">
              <w:rPr>
                <w:rFonts w:eastAsia="Calibri"/>
                <w:szCs w:val="24"/>
                <w:lang w:eastAsia="en-US"/>
              </w:rPr>
              <w:t>СМ200-150-400а-6</w:t>
            </w:r>
          </w:p>
          <w:p w:rsidR="00734C00" w:rsidRPr="00734C00" w:rsidRDefault="00734C00" w:rsidP="00734C00">
            <w:pPr>
              <w:jc w:val="center"/>
              <w:rPr>
                <w:rFonts w:eastAsia="Calibri"/>
                <w:szCs w:val="24"/>
                <w:lang w:eastAsia="en-US"/>
              </w:rPr>
            </w:pPr>
            <w:r w:rsidRPr="00734C00">
              <w:rPr>
                <w:rFonts w:eastAsia="Calibri"/>
                <w:szCs w:val="24"/>
                <w:lang w:eastAsia="en-US"/>
              </w:rPr>
              <w:t>СД70-80</w:t>
            </w:r>
          </w:p>
        </w:tc>
        <w:tc>
          <w:tcPr>
            <w:tcW w:w="1417" w:type="dxa"/>
            <w:shd w:val="clear" w:color="auto" w:fill="auto"/>
          </w:tcPr>
          <w:p w:rsidR="00734C00" w:rsidRPr="00734C00" w:rsidRDefault="00734C00" w:rsidP="00734C00">
            <w:pPr>
              <w:jc w:val="center"/>
              <w:rPr>
                <w:rFonts w:eastAsia="Calibri"/>
                <w:szCs w:val="24"/>
                <w:lang w:eastAsia="en-US"/>
              </w:rPr>
            </w:pPr>
            <w:r w:rsidRPr="00734C00">
              <w:rPr>
                <w:rFonts w:eastAsia="Calibri"/>
                <w:szCs w:val="24"/>
                <w:lang w:eastAsia="en-US"/>
              </w:rPr>
              <w:t>1</w:t>
            </w:r>
          </w:p>
          <w:p w:rsidR="00734C00" w:rsidRPr="00734C00" w:rsidRDefault="00734C00" w:rsidP="00734C00">
            <w:pPr>
              <w:jc w:val="center"/>
              <w:rPr>
                <w:rFonts w:eastAsia="Calibri"/>
                <w:szCs w:val="24"/>
                <w:lang w:eastAsia="en-US"/>
              </w:rPr>
            </w:pPr>
            <w:r w:rsidRPr="00734C00">
              <w:rPr>
                <w:rFonts w:eastAsia="Calibri"/>
                <w:szCs w:val="24"/>
                <w:lang w:eastAsia="en-US"/>
              </w:rPr>
              <w:t>1</w:t>
            </w:r>
          </w:p>
        </w:tc>
      </w:tr>
    </w:tbl>
    <w:p w:rsidR="00021C57" w:rsidRDefault="00DF4EB4" w:rsidP="00021C57">
      <w:pPr>
        <w:pStyle w:val="ab"/>
        <w:jc w:val="center"/>
        <w:rPr>
          <w:b/>
          <w:sz w:val="28"/>
          <w:szCs w:val="28"/>
        </w:rPr>
      </w:pPr>
      <w:r>
        <w:rPr>
          <w:b/>
          <w:sz w:val="28"/>
          <w:szCs w:val="28"/>
        </w:rPr>
        <w:t>Существующее сетевое хозяйство: водоотведение</w:t>
      </w:r>
    </w:p>
    <w:p w:rsidR="000D5165" w:rsidRPr="00021C57" w:rsidRDefault="00021C57" w:rsidP="00021C57">
      <w:pPr>
        <w:pStyle w:val="ab"/>
        <w:jc w:val="right"/>
        <w:rPr>
          <w:b/>
          <w:sz w:val="28"/>
          <w:szCs w:val="28"/>
        </w:rPr>
      </w:pPr>
      <w:r w:rsidRPr="00021C57">
        <w:rPr>
          <w:b/>
          <w:sz w:val="28"/>
          <w:szCs w:val="28"/>
        </w:rPr>
        <w:t>г</w:t>
      </w:r>
      <w:r w:rsidR="000D5165" w:rsidRPr="00021C57">
        <w:rPr>
          <w:b/>
          <w:sz w:val="28"/>
          <w:szCs w:val="28"/>
        </w:rPr>
        <w:t xml:space="preserve">. </w:t>
      </w:r>
      <w:r w:rsidR="00724237">
        <w:rPr>
          <w:b/>
          <w:sz w:val="28"/>
          <w:szCs w:val="28"/>
        </w:rPr>
        <w:t>Трубчевска</w:t>
      </w:r>
      <w:r>
        <w:rPr>
          <w:b/>
          <w:sz w:val="28"/>
          <w:szCs w:val="28"/>
        </w:rPr>
        <w:t xml:space="preserve">                               </w:t>
      </w:r>
      <w:r>
        <w:rPr>
          <w:sz w:val="28"/>
          <w:szCs w:val="28"/>
        </w:rPr>
        <w:t>Т</w:t>
      </w:r>
      <w:r w:rsidR="00724237">
        <w:rPr>
          <w:sz w:val="28"/>
          <w:szCs w:val="28"/>
        </w:rPr>
        <w:t>аблица 12</w:t>
      </w:r>
    </w:p>
    <w:tbl>
      <w:tblPr>
        <w:tblW w:w="9241" w:type="dxa"/>
        <w:tblLayout w:type="fixed"/>
        <w:tblCellMar>
          <w:left w:w="30" w:type="dxa"/>
          <w:right w:w="30" w:type="dxa"/>
        </w:tblCellMar>
        <w:tblLook w:val="0000" w:firstRow="0" w:lastRow="0" w:firstColumn="0" w:lastColumn="0" w:noHBand="0" w:noVBand="0"/>
      </w:tblPr>
      <w:tblGrid>
        <w:gridCol w:w="535"/>
        <w:gridCol w:w="2614"/>
        <w:gridCol w:w="2268"/>
        <w:gridCol w:w="2123"/>
        <w:gridCol w:w="1701"/>
      </w:tblGrid>
      <w:tr w:rsidR="0045250B" w:rsidRPr="0045250B" w:rsidTr="0042183D">
        <w:tblPrEx>
          <w:tblCellMar>
            <w:top w:w="0" w:type="dxa"/>
            <w:bottom w:w="0" w:type="dxa"/>
          </w:tblCellMar>
        </w:tblPrEx>
        <w:trPr>
          <w:trHeight w:val="247"/>
        </w:trPr>
        <w:tc>
          <w:tcPr>
            <w:tcW w:w="535" w:type="dxa"/>
            <w:tcBorders>
              <w:top w:val="single" w:sz="4" w:space="0" w:color="auto"/>
              <w:left w:val="single" w:sz="4" w:space="0" w:color="auto"/>
              <w:bottom w:val="single" w:sz="4" w:space="0" w:color="auto"/>
              <w:right w:val="single" w:sz="4" w:space="0" w:color="auto"/>
            </w:tcBorders>
          </w:tcPr>
          <w:p w:rsidR="0045250B" w:rsidRPr="0045250B" w:rsidRDefault="0045250B" w:rsidP="0045250B">
            <w:pPr>
              <w:spacing w:after="0" w:line="240" w:lineRule="auto"/>
              <w:jc w:val="center"/>
              <w:rPr>
                <w:b/>
                <w:color w:val="000000"/>
                <w:szCs w:val="24"/>
              </w:rPr>
            </w:pPr>
            <w:r w:rsidRPr="0045250B">
              <w:rPr>
                <w:b/>
                <w:color w:val="000000"/>
                <w:szCs w:val="24"/>
              </w:rPr>
              <w:t xml:space="preserve">№       </w:t>
            </w:r>
            <w:proofErr w:type="gramStart"/>
            <w:r w:rsidRPr="0045250B">
              <w:rPr>
                <w:b/>
                <w:color w:val="000000"/>
                <w:szCs w:val="24"/>
              </w:rPr>
              <w:t>п</w:t>
            </w:r>
            <w:proofErr w:type="gramEnd"/>
            <w:r w:rsidRPr="0045250B">
              <w:rPr>
                <w:b/>
                <w:color w:val="000000"/>
                <w:szCs w:val="24"/>
              </w:rPr>
              <w:t>/п</w:t>
            </w:r>
          </w:p>
        </w:tc>
        <w:tc>
          <w:tcPr>
            <w:tcW w:w="2614" w:type="dxa"/>
            <w:tcBorders>
              <w:top w:val="single" w:sz="4" w:space="0" w:color="auto"/>
              <w:left w:val="single" w:sz="4" w:space="0" w:color="auto"/>
              <w:bottom w:val="single" w:sz="4" w:space="0" w:color="auto"/>
              <w:right w:val="single" w:sz="4" w:space="0" w:color="auto"/>
            </w:tcBorders>
          </w:tcPr>
          <w:p w:rsidR="0045250B" w:rsidRPr="0045250B" w:rsidRDefault="0045250B" w:rsidP="0045250B">
            <w:pPr>
              <w:spacing w:after="0" w:line="240" w:lineRule="auto"/>
              <w:jc w:val="center"/>
              <w:rPr>
                <w:b/>
                <w:color w:val="000000"/>
                <w:szCs w:val="24"/>
              </w:rPr>
            </w:pPr>
            <w:r w:rsidRPr="0045250B">
              <w:rPr>
                <w:b/>
                <w:color w:val="000000"/>
                <w:szCs w:val="24"/>
              </w:rPr>
              <w:t>Наименование</w:t>
            </w:r>
          </w:p>
        </w:tc>
        <w:tc>
          <w:tcPr>
            <w:tcW w:w="2268" w:type="dxa"/>
            <w:tcBorders>
              <w:top w:val="single" w:sz="4" w:space="0" w:color="auto"/>
              <w:left w:val="single" w:sz="4" w:space="0" w:color="auto"/>
              <w:bottom w:val="single" w:sz="4" w:space="0" w:color="auto"/>
              <w:right w:val="single" w:sz="4" w:space="0" w:color="auto"/>
            </w:tcBorders>
          </w:tcPr>
          <w:p w:rsidR="0045250B" w:rsidRPr="0045250B" w:rsidRDefault="0045250B" w:rsidP="0045250B">
            <w:pPr>
              <w:spacing w:after="0" w:line="240" w:lineRule="auto"/>
              <w:jc w:val="center"/>
              <w:rPr>
                <w:b/>
                <w:color w:val="000000"/>
                <w:szCs w:val="24"/>
              </w:rPr>
            </w:pPr>
            <w:r w:rsidRPr="0045250B">
              <w:rPr>
                <w:b/>
                <w:color w:val="000000"/>
                <w:szCs w:val="24"/>
              </w:rPr>
              <w:t>Адрес (местонахождение) объекта</w:t>
            </w:r>
          </w:p>
        </w:tc>
        <w:tc>
          <w:tcPr>
            <w:tcW w:w="2123" w:type="dxa"/>
            <w:tcBorders>
              <w:top w:val="single" w:sz="4" w:space="0" w:color="auto"/>
              <w:left w:val="single" w:sz="4" w:space="0" w:color="auto"/>
              <w:bottom w:val="single" w:sz="4" w:space="0" w:color="auto"/>
              <w:right w:val="single" w:sz="4" w:space="0" w:color="auto"/>
            </w:tcBorders>
          </w:tcPr>
          <w:p w:rsidR="0045250B" w:rsidRPr="0045250B" w:rsidRDefault="0045250B" w:rsidP="0045250B">
            <w:pPr>
              <w:spacing w:after="0" w:line="240" w:lineRule="auto"/>
              <w:jc w:val="center"/>
              <w:rPr>
                <w:b/>
                <w:color w:val="000000"/>
                <w:szCs w:val="24"/>
              </w:rPr>
            </w:pPr>
            <w:r w:rsidRPr="0045250B">
              <w:rPr>
                <w:b/>
                <w:color w:val="000000"/>
                <w:szCs w:val="24"/>
              </w:rPr>
              <w:t>Индивидуальные характеристики объекта</w:t>
            </w:r>
          </w:p>
        </w:tc>
        <w:tc>
          <w:tcPr>
            <w:tcW w:w="1701" w:type="dxa"/>
            <w:tcBorders>
              <w:top w:val="single" w:sz="4" w:space="0" w:color="auto"/>
              <w:left w:val="single" w:sz="4" w:space="0" w:color="auto"/>
              <w:bottom w:val="single" w:sz="4" w:space="0" w:color="auto"/>
              <w:right w:val="single" w:sz="4" w:space="0" w:color="auto"/>
            </w:tcBorders>
          </w:tcPr>
          <w:p w:rsidR="0045250B" w:rsidRPr="0045250B" w:rsidRDefault="00B76F71" w:rsidP="0045250B">
            <w:pPr>
              <w:spacing w:after="0" w:line="240" w:lineRule="auto"/>
              <w:jc w:val="center"/>
              <w:rPr>
                <w:b/>
                <w:color w:val="000000"/>
                <w:szCs w:val="24"/>
              </w:rPr>
            </w:pPr>
            <w:r w:rsidRPr="0042183D">
              <w:rPr>
                <w:b/>
                <w:color w:val="000000"/>
                <w:szCs w:val="24"/>
              </w:rPr>
              <w:t>Г</w:t>
            </w:r>
            <w:r w:rsidR="0045250B" w:rsidRPr="0045250B">
              <w:rPr>
                <w:b/>
                <w:color w:val="000000"/>
                <w:szCs w:val="24"/>
              </w:rPr>
              <w:t>од ввода в эксплуатацию</w:t>
            </w:r>
          </w:p>
        </w:tc>
      </w:tr>
      <w:tr w:rsidR="0045250B" w:rsidRPr="0045250B" w:rsidTr="0042183D">
        <w:tblPrEx>
          <w:tblCellMar>
            <w:top w:w="0" w:type="dxa"/>
            <w:bottom w:w="0" w:type="dxa"/>
          </w:tblCellMar>
        </w:tblPrEx>
        <w:trPr>
          <w:trHeight w:val="434"/>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1.</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Внеплощадочные канализационные сети</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w:t>
            </w:r>
          </w:p>
          <w:p w:rsidR="0045250B" w:rsidRPr="0045250B" w:rsidRDefault="0045250B" w:rsidP="0045250B">
            <w:pPr>
              <w:spacing w:after="0" w:line="240" w:lineRule="auto"/>
              <w:rPr>
                <w:color w:val="000000"/>
                <w:szCs w:val="24"/>
              </w:rPr>
            </w:pPr>
            <w:proofErr w:type="spellStart"/>
            <w:r w:rsidRPr="0045250B">
              <w:rPr>
                <w:color w:val="000000"/>
                <w:szCs w:val="24"/>
              </w:rPr>
              <w:t>ул</w:t>
            </w:r>
            <w:proofErr w:type="gramStart"/>
            <w:r w:rsidRPr="0045250B">
              <w:rPr>
                <w:color w:val="000000"/>
                <w:szCs w:val="24"/>
              </w:rPr>
              <w:t>.Н</w:t>
            </w:r>
            <w:proofErr w:type="gramEnd"/>
            <w:r w:rsidRPr="0045250B">
              <w:rPr>
                <w:color w:val="000000"/>
                <w:szCs w:val="24"/>
              </w:rPr>
              <w:t>овая</w:t>
            </w:r>
            <w:proofErr w:type="spellEnd"/>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д-300, L-1500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B76F71">
            <w:pPr>
              <w:spacing w:after="0" w:line="240" w:lineRule="auto"/>
              <w:ind w:left="105" w:hanging="105"/>
              <w:jc w:val="center"/>
              <w:rPr>
                <w:color w:val="000000"/>
                <w:szCs w:val="24"/>
              </w:rPr>
            </w:pPr>
            <w:r w:rsidRPr="0045250B">
              <w:rPr>
                <w:color w:val="000000"/>
                <w:szCs w:val="24"/>
              </w:rPr>
              <w:t>2006</w:t>
            </w:r>
          </w:p>
        </w:tc>
      </w:tr>
      <w:tr w:rsidR="0045250B" w:rsidRPr="0045250B" w:rsidTr="0042183D">
        <w:tblPrEx>
          <w:tblCellMar>
            <w:top w:w="0" w:type="dxa"/>
            <w:bottom w:w="0" w:type="dxa"/>
          </w:tblCellMar>
        </w:tblPrEx>
        <w:trPr>
          <w:trHeight w:val="434"/>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2.</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Внутриплощадочные канализационные сети</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w:t>
            </w:r>
          </w:p>
          <w:p w:rsidR="0045250B" w:rsidRPr="0045250B" w:rsidRDefault="0045250B" w:rsidP="0045250B">
            <w:pPr>
              <w:spacing w:after="0" w:line="240" w:lineRule="auto"/>
              <w:rPr>
                <w:color w:val="000000"/>
                <w:szCs w:val="24"/>
              </w:rPr>
            </w:pPr>
            <w:proofErr w:type="spellStart"/>
            <w:r w:rsidRPr="0045250B">
              <w:rPr>
                <w:color w:val="000000"/>
                <w:szCs w:val="24"/>
              </w:rPr>
              <w:t>ул</w:t>
            </w:r>
            <w:proofErr w:type="gramStart"/>
            <w:r w:rsidRPr="0045250B">
              <w:rPr>
                <w:color w:val="000000"/>
                <w:szCs w:val="24"/>
              </w:rPr>
              <w:t>.Н</w:t>
            </w:r>
            <w:proofErr w:type="gramEnd"/>
            <w:r w:rsidRPr="0045250B">
              <w:rPr>
                <w:color w:val="000000"/>
                <w:szCs w:val="24"/>
              </w:rPr>
              <w:t>овая</w:t>
            </w:r>
            <w:proofErr w:type="spellEnd"/>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д-200, L-1000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2006</w:t>
            </w:r>
          </w:p>
        </w:tc>
      </w:tr>
      <w:tr w:rsidR="0045250B" w:rsidRPr="0045250B" w:rsidTr="0042183D">
        <w:tblPrEx>
          <w:tblCellMar>
            <w:top w:w="0" w:type="dxa"/>
            <w:bottom w:w="0" w:type="dxa"/>
          </w:tblCellMar>
        </w:tblPrEx>
        <w:trPr>
          <w:trHeight w:val="1314"/>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3.</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Внеплощадочные канализационные сети</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 xml:space="preserve">, </w:t>
            </w:r>
          </w:p>
          <w:p w:rsidR="0045250B" w:rsidRPr="0045250B" w:rsidRDefault="0045250B" w:rsidP="0045250B">
            <w:pPr>
              <w:spacing w:after="0" w:line="240" w:lineRule="auto"/>
              <w:rPr>
                <w:color w:val="000000"/>
                <w:szCs w:val="24"/>
              </w:rPr>
            </w:pPr>
            <w:r w:rsidRPr="0045250B">
              <w:rPr>
                <w:color w:val="000000"/>
                <w:szCs w:val="24"/>
              </w:rPr>
              <w:t xml:space="preserve">ул. 3-го Интернационала: от ул. </w:t>
            </w:r>
            <w:proofErr w:type="spellStart"/>
            <w:r w:rsidRPr="0045250B">
              <w:rPr>
                <w:color w:val="000000"/>
                <w:szCs w:val="24"/>
              </w:rPr>
              <w:t>Севской</w:t>
            </w:r>
            <w:proofErr w:type="spellEnd"/>
            <w:r w:rsidRPr="0045250B">
              <w:rPr>
                <w:color w:val="000000"/>
                <w:szCs w:val="24"/>
              </w:rPr>
              <w:t xml:space="preserve"> до </w:t>
            </w:r>
          </w:p>
          <w:p w:rsidR="0045250B" w:rsidRPr="0045250B" w:rsidRDefault="0045250B" w:rsidP="0045250B">
            <w:pPr>
              <w:spacing w:after="0" w:line="240" w:lineRule="auto"/>
              <w:rPr>
                <w:color w:val="000000"/>
                <w:szCs w:val="24"/>
              </w:rPr>
            </w:pPr>
            <w:r w:rsidRPr="0045250B">
              <w:rPr>
                <w:color w:val="000000"/>
                <w:szCs w:val="24"/>
              </w:rPr>
              <w:t>ул. Советской</w:t>
            </w:r>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д-300, L-300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1980</w:t>
            </w:r>
          </w:p>
        </w:tc>
      </w:tr>
      <w:tr w:rsidR="0045250B" w:rsidRPr="0045250B" w:rsidTr="0042183D">
        <w:tblPrEx>
          <w:tblCellMar>
            <w:top w:w="0" w:type="dxa"/>
            <w:bottom w:w="0" w:type="dxa"/>
          </w:tblCellMar>
        </w:tblPrEx>
        <w:trPr>
          <w:trHeight w:val="1225"/>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4.</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Внеплощадочные канализационные сети</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 xml:space="preserve">,              ул. </w:t>
            </w:r>
            <w:proofErr w:type="spellStart"/>
            <w:r w:rsidRPr="0045250B">
              <w:rPr>
                <w:color w:val="000000"/>
                <w:szCs w:val="24"/>
              </w:rPr>
              <w:t>Севская</w:t>
            </w:r>
            <w:proofErr w:type="spellEnd"/>
            <w:r w:rsidRPr="0045250B">
              <w:rPr>
                <w:color w:val="000000"/>
                <w:szCs w:val="24"/>
              </w:rPr>
              <w:t xml:space="preserve">: от ул. Ленина до </w:t>
            </w:r>
            <w:proofErr w:type="spellStart"/>
            <w:r w:rsidRPr="0045250B">
              <w:rPr>
                <w:color w:val="000000"/>
                <w:szCs w:val="24"/>
              </w:rPr>
              <w:t>ул.Луначарского</w:t>
            </w:r>
            <w:proofErr w:type="spellEnd"/>
            <w:r w:rsidRPr="0045250B">
              <w:rPr>
                <w:color w:val="000000"/>
                <w:szCs w:val="24"/>
              </w:rPr>
              <w:t xml:space="preserve">, </w:t>
            </w:r>
          </w:p>
          <w:p w:rsidR="0045250B" w:rsidRPr="0045250B" w:rsidRDefault="0045250B" w:rsidP="0045250B">
            <w:pPr>
              <w:spacing w:after="0" w:line="240" w:lineRule="auto"/>
              <w:rPr>
                <w:color w:val="000000"/>
                <w:szCs w:val="24"/>
              </w:rPr>
            </w:pPr>
            <w:r w:rsidRPr="0045250B">
              <w:rPr>
                <w:color w:val="000000"/>
                <w:szCs w:val="24"/>
              </w:rPr>
              <w:t xml:space="preserve">от ул. Луначарского до ул. 3-го </w:t>
            </w:r>
            <w:r w:rsidRPr="0045250B">
              <w:rPr>
                <w:color w:val="000000"/>
                <w:szCs w:val="24"/>
              </w:rPr>
              <w:lastRenderedPageBreak/>
              <w:t>Интернационала</w:t>
            </w:r>
          </w:p>
        </w:tc>
        <w:tc>
          <w:tcPr>
            <w:tcW w:w="2123" w:type="dxa"/>
            <w:tcBorders>
              <w:top w:val="single" w:sz="6" w:space="0" w:color="auto"/>
              <w:left w:val="single" w:sz="6" w:space="0" w:color="auto"/>
              <w:bottom w:val="single" w:sz="6" w:space="0" w:color="auto"/>
              <w:right w:val="single" w:sz="6" w:space="0" w:color="auto"/>
            </w:tcBorders>
          </w:tcPr>
          <w:p w:rsidR="0045250B" w:rsidRPr="0042183D" w:rsidRDefault="0045250B" w:rsidP="0045250B">
            <w:pPr>
              <w:spacing w:after="0" w:line="240" w:lineRule="auto"/>
              <w:rPr>
                <w:color w:val="000000"/>
                <w:szCs w:val="24"/>
              </w:rPr>
            </w:pPr>
          </w:p>
          <w:p w:rsidR="0045250B" w:rsidRPr="0042183D" w:rsidRDefault="0045250B" w:rsidP="0045250B">
            <w:pPr>
              <w:spacing w:after="0" w:line="240" w:lineRule="auto"/>
              <w:rPr>
                <w:color w:val="000000"/>
                <w:szCs w:val="24"/>
              </w:rPr>
            </w:pPr>
          </w:p>
          <w:p w:rsidR="0045250B" w:rsidRPr="0042183D"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д-250, L-340 м/</w:t>
            </w:r>
            <w:proofErr w:type="gramStart"/>
            <w:r w:rsidRPr="0045250B">
              <w:rPr>
                <w:color w:val="000000"/>
                <w:szCs w:val="24"/>
              </w:rPr>
              <w:t>п</w:t>
            </w:r>
            <w:proofErr w:type="gramEnd"/>
            <w:r w:rsidRPr="0045250B">
              <w:rPr>
                <w:color w:val="000000"/>
                <w:szCs w:val="24"/>
              </w:rPr>
              <w:t xml:space="preserve">                 д-300, L-160 м/п</w:t>
            </w:r>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2007</w:t>
            </w:r>
          </w:p>
        </w:tc>
      </w:tr>
      <w:tr w:rsidR="0045250B" w:rsidRPr="0045250B" w:rsidTr="0042183D">
        <w:tblPrEx>
          <w:tblCellMar>
            <w:top w:w="0" w:type="dxa"/>
            <w:bottom w:w="0" w:type="dxa"/>
          </w:tblCellMar>
        </w:tblPrEx>
        <w:trPr>
          <w:trHeight w:val="434"/>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lastRenderedPageBreak/>
              <w:t>5.</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Канализационные сети к 80 кв. жилому дому</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 xml:space="preserve">, </w:t>
            </w:r>
            <w:proofErr w:type="spellStart"/>
            <w:r w:rsidRPr="0045250B">
              <w:rPr>
                <w:color w:val="000000"/>
                <w:szCs w:val="24"/>
              </w:rPr>
              <w:t>ул.Заводская</w:t>
            </w:r>
            <w:proofErr w:type="spellEnd"/>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 xml:space="preserve">д-300, </w:t>
            </w:r>
            <w:r w:rsidRPr="0045250B">
              <w:rPr>
                <w:color w:val="000000"/>
                <w:szCs w:val="24"/>
                <w:lang w:val="en-US"/>
              </w:rPr>
              <w:t>L</w:t>
            </w:r>
            <w:r w:rsidRPr="0045250B">
              <w:rPr>
                <w:color w:val="000000"/>
                <w:szCs w:val="24"/>
              </w:rPr>
              <w:t>-74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2007</w:t>
            </w:r>
          </w:p>
        </w:tc>
      </w:tr>
      <w:tr w:rsidR="0045250B" w:rsidRPr="0045250B" w:rsidTr="0042183D">
        <w:tblPrEx>
          <w:tblCellMar>
            <w:top w:w="0" w:type="dxa"/>
            <w:bottom w:w="0" w:type="dxa"/>
          </w:tblCellMar>
        </w:tblPrEx>
        <w:trPr>
          <w:trHeight w:val="434"/>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6.</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Канализационные сети к 45 кв. жилому дому</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 xml:space="preserve">, </w:t>
            </w:r>
            <w:proofErr w:type="spellStart"/>
            <w:r w:rsidRPr="0045250B">
              <w:rPr>
                <w:color w:val="000000"/>
                <w:szCs w:val="24"/>
              </w:rPr>
              <w:t>ул.Заводская</w:t>
            </w:r>
            <w:proofErr w:type="spellEnd"/>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 xml:space="preserve">д-300, </w:t>
            </w:r>
            <w:r w:rsidRPr="0045250B">
              <w:rPr>
                <w:color w:val="000000"/>
                <w:szCs w:val="24"/>
                <w:lang w:val="en-US"/>
              </w:rPr>
              <w:t>L</w:t>
            </w:r>
            <w:r w:rsidRPr="0045250B">
              <w:rPr>
                <w:color w:val="000000"/>
                <w:szCs w:val="24"/>
              </w:rPr>
              <w:t>-72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2007</w:t>
            </w:r>
          </w:p>
        </w:tc>
      </w:tr>
      <w:tr w:rsidR="0045250B" w:rsidRPr="0045250B" w:rsidTr="0042183D">
        <w:tblPrEx>
          <w:tblCellMar>
            <w:top w:w="0" w:type="dxa"/>
            <w:bottom w:w="0" w:type="dxa"/>
          </w:tblCellMar>
        </w:tblPrEx>
        <w:trPr>
          <w:trHeight w:val="507"/>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7.</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Сеть канализации</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 xml:space="preserve">, </w:t>
            </w:r>
          </w:p>
          <w:p w:rsidR="0045250B" w:rsidRPr="0045250B" w:rsidRDefault="0045250B" w:rsidP="0045250B">
            <w:pPr>
              <w:spacing w:after="0" w:line="240" w:lineRule="auto"/>
              <w:rPr>
                <w:color w:val="000000"/>
                <w:szCs w:val="24"/>
              </w:rPr>
            </w:pPr>
            <w:r w:rsidRPr="0045250B">
              <w:rPr>
                <w:color w:val="000000"/>
                <w:szCs w:val="24"/>
              </w:rPr>
              <w:t xml:space="preserve">ул. Брянская: от          ул. </w:t>
            </w:r>
            <w:proofErr w:type="spellStart"/>
            <w:r w:rsidRPr="0045250B">
              <w:rPr>
                <w:color w:val="000000"/>
                <w:szCs w:val="24"/>
              </w:rPr>
              <w:t>Севской</w:t>
            </w:r>
            <w:proofErr w:type="spellEnd"/>
            <w:r w:rsidRPr="0045250B">
              <w:rPr>
                <w:color w:val="000000"/>
                <w:szCs w:val="24"/>
              </w:rPr>
              <w:t xml:space="preserve"> до </w:t>
            </w:r>
          </w:p>
          <w:p w:rsidR="0045250B" w:rsidRPr="0045250B" w:rsidRDefault="0045250B" w:rsidP="0045250B">
            <w:pPr>
              <w:spacing w:after="0" w:line="240" w:lineRule="auto"/>
              <w:rPr>
                <w:color w:val="000000"/>
                <w:szCs w:val="24"/>
              </w:rPr>
            </w:pPr>
            <w:r w:rsidRPr="0045250B">
              <w:rPr>
                <w:color w:val="000000"/>
                <w:szCs w:val="24"/>
              </w:rPr>
              <w:t>ул. Советской</w:t>
            </w:r>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д-300, L-260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1968</w:t>
            </w:r>
          </w:p>
        </w:tc>
      </w:tr>
      <w:tr w:rsidR="0045250B" w:rsidRPr="0045250B" w:rsidTr="0042183D">
        <w:tblPrEx>
          <w:tblCellMar>
            <w:top w:w="0" w:type="dxa"/>
            <w:bottom w:w="0" w:type="dxa"/>
          </w:tblCellMar>
        </w:tblPrEx>
        <w:trPr>
          <w:trHeight w:val="93"/>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8.</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Сеть канализации асбестовая</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 xml:space="preserve">, </w:t>
            </w:r>
          </w:p>
          <w:p w:rsidR="0045250B" w:rsidRPr="0045250B" w:rsidRDefault="0045250B" w:rsidP="0045250B">
            <w:pPr>
              <w:spacing w:after="0" w:line="240" w:lineRule="auto"/>
              <w:rPr>
                <w:color w:val="000000"/>
                <w:szCs w:val="24"/>
              </w:rPr>
            </w:pPr>
            <w:r w:rsidRPr="0045250B">
              <w:rPr>
                <w:color w:val="000000"/>
                <w:szCs w:val="24"/>
              </w:rPr>
              <w:t>пер. Андреева</w:t>
            </w:r>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д-150, L-500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1988</w:t>
            </w:r>
          </w:p>
        </w:tc>
      </w:tr>
      <w:tr w:rsidR="0045250B" w:rsidRPr="0045250B" w:rsidTr="0042183D">
        <w:tblPrEx>
          <w:tblCellMar>
            <w:top w:w="0" w:type="dxa"/>
            <w:bottom w:w="0" w:type="dxa"/>
          </w:tblCellMar>
        </w:tblPrEx>
        <w:trPr>
          <w:trHeight w:val="168"/>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9.</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Сеть канализации</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w:t>
            </w:r>
          </w:p>
          <w:p w:rsidR="0045250B" w:rsidRPr="0045250B" w:rsidRDefault="0045250B" w:rsidP="0045250B">
            <w:pPr>
              <w:spacing w:after="0" w:line="240" w:lineRule="auto"/>
              <w:rPr>
                <w:color w:val="000000"/>
                <w:szCs w:val="24"/>
              </w:rPr>
            </w:pPr>
            <w:proofErr w:type="spellStart"/>
            <w:r w:rsidRPr="0045250B">
              <w:rPr>
                <w:color w:val="000000"/>
                <w:szCs w:val="24"/>
              </w:rPr>
              <w:t>ул</w:t>
            </w:r>
            <w:proofErr w:type="gramStart"/>
            <w:r w:rsidRPr="0045250B">
              <w:rPr>
                <w:color w:val="000000"/>
                <w:szCs w:val="24"/>
              </w:rPr>
              <w:t>.Б</w:t>
            </w:r>
            <w:proofErr w:type="gramEnd"/>
            <w:r w:rsidRPr="0045250B">
              <w:rPr>
                <w:color w:val="000000"/>
                <w:szCs w:val="24"/>
              </w:rPr>
              <w:t>рянская</w:t>
            </w:r>
            <w:proofErr w:type="spellEnd"/>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д-200, L-260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1988</w:t>
            </w:r>
          </w:p>
        </w:tc>
      </w:tr>
      <w:tr w:rsidR="0045250B" w:rsidRPr="0045250B" w:rsidTr="0042183D">
        <w:tblPrEx>
          <w:tblCellMar>
            <w:top w:w="0" w:type="dxa"/>
            <w:bottom w:w="0" w:type="dxa"/>
          </w:tblCellMar>
        </w:tblPrEx>
        <w:trPr>
          <w:trHeight w:val="855"/>
        </w:trPr>
        <w:tc>
          <w:tcPr>
            <w:tcW w:w="535"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2183D">
              <w:rPr>
                <w:color w:val="000000"/>
                <w:szCs w:val="24"/>
              </w:rPr>
              <w:t>1</w:t>
            </w:r>
            <w:r w:rsidRPr="0045250B">
              <w:rPr>
                <w:color w:val="000000"/>
                <w:szCs w:val="24"/>
              </w:rPr>
              <w:t>0.</w:t>
            </w:r>
          </w:p>
        </w:tc>
        <w:tc>
          <w:tcPr>
            <w:tcW w:w="2614"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r w:rsidRPr="0045250B">
              <w:rPr>
                <w:color w:val="000000"/>
                <w:szCs w:val="24"/>
              </w:rPr>
              <w:t>Наружная канализация</w:t>
            </w:r>
          </w:p>
        </w:tc>
        <w:tc>
          <w:tcPr>
            <w:tcW w:w="2268"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roofErr w:type="spellStart"/>
            <w:r w:rsidRPr="0045250B">
              <w:rPr>
                <w:color w:val="000000"/>
                <w:szCs w:val="24"/>
              </w:rPr>
              <w:t>г</w:t>
            </w:r>
            <w:proofErr w:type="gramStart"/>
            <w:r w:rsidRPr="0045250B">
              <w:rPr>
                <w:color w:val="000000"/>
                <w:szCs w:val="24"/>
              </w:rPr>
              <w:t>.Т</w:t>
            </w:r>
            <w:proofErr w:type="gramEnd"/>
            <w:r w:rsidRPr="0045250B">
              <w:rPr>
                <w:color w:val="000000"/>
                <w:szCs w:val="24"/>
              </w:rPr>
              <w:t>рубчевск</w:t>
            </w:r>
            <w:proofErr w:type="spellEnd"/>
            <w:r w:rsidRPr="0045250B">
              <w:rPr>
                <w:color w:val="000000"/>
                <w:szCs w:val="24"/>
              </w:rPr>
              <w:t>,</w:t>
            </w:r>
          </w:p>
          <w:p w:rsidR="0045250B" w:rsidRPr="0045250B" w:rsidRDefault="0045250B" w:rsidP="0045250B">
            <w:pPr>
              <w:spacing w:after="0" w:line="240" w:lineRule="auto"/>
              <w:rPr>
                <w:color w:val="000000"/>
                <w:szCs w:val="24"/>
              </w:rPr>
            </w:pPr>
            <w:proofErr w:type="spellStart"/>
            <w:r w:rsidRPr="0045250B">
              <w:rPr>
                <w:color w:val="000000"/>
                <w:szCs w:val="24"/>
              </w:rPr>
              <w:t>пл</w:t>
            </w:r>
            <w:proofErr w:type="gramStart"/>
            <w:r w:rsidRPr="0045250B">
              <w:rPr>
                <w:color w:val="000000"/>
                <w:szCs w:val="24"/>
              </w:rPr>
              <w:t>.К</w:t>
            </w:r>
            <w:proofErr w:type="gramEnd"/>
            <w:r w:rsidRPr="0045250B">
              <w:rPr>
                <w:color w:val="000000"/>
                <w:szCs w:val="24"/>
              </w:rPr>
              <w:t>расноармейская</w:t>
            </w:r>
            <w:proofErr w:type="spellEnd"/>
            <w:r w:rsidRPr="0045250B">
              <w:rPr>
                <w:color w:val="000000"/>
                <w:szCs w:val="24"/>
              </w:rPr>
              <w:t>: от д.1 до памятника;</w:t>
            </w:r>
          </w:p>
          <w:p w:rsidR="0045250B" w:rsidRPr="0045250B" w:rsidRDefault="0045250B" w:rsidP="0045250B">
            <w:pPr>
              <w:spacing w:after="0" w:line="240" w:lineRule="auto"/>
              <w:rPr>
                <w:color w:val="000000"/>
                <w:szCs w:val="24"/>
              </w:rPr>
            </w:pPr>
            <w:r w:rsidRPr="0045250B">
              <w:rPr>
                <w:color w:val="000000"/>
                <w:szCs w:val="24"/>
              </w:rPr>
              <w:t xml:space="preserve">ул. Свердлова: от </w:t>
            </w:r>
            <w:proofErr w:type="spellStart"/>
            <w:r w:rsidRPr="0045250B">
              <w:rPr>
                <w:color w:val="000000"/>
                <w:szCs w:val="24"/>
              </w:rPr>
              <w:t>пл</w:t>
            </w:r>
            <w:proofErr w:type="gramStart"/>
            <w:r w:rsidRPr="0045250B">
              <w:rPr>
                <w:color w:val="000000"/>
                <w:szCs w:val="24"/>
              </w:rPr>
              <w:t>.К</w:t>
            </w:r>
            <w:proofErr w:type="gramEnd"/>
            <w:r w:rsidRPr="0045250B">
              <w:rPr>
                <w:color w:val="000000"/>
                <w:szCs w:val="24"/>
              </w:rPr>
              <w:t>расноармейская</w:t>
            </w:r>
            <w:proofErr w:type="spellEnd"/>
            <w:r w:rsidRPr="0045250B">
              <w:rPr>
                <w:color w:val="000000"/>
                <w:szCs w:val="24"/>
              </w:rPr>
              <w:t xml:space="preserve"> до </w:t>
            </w:r>
            <w:proofErr w:type="spellStart"/>
            <w:r w:rsidRPr="0045250B">
              <w:rPr>
                <w:color w:val="000000"/>
                <w:szCs w:val="24"/>
              </w:rPr>
              <w:t>ул.Севской</w:t>
            </w:r>
            <w:proofErr w:type="spellEnd"/>
            <w:r w:rsidRPr="0045250B">
              <w:rPr>
                <w:color w:val="000000"/>
                <w:szCs w:val="24"/>
              </w:rPr>
              <w:t>;</w:t>
            </w:r>
          </w:p>
          <w:p w:rsidR="0045250B" w:rsidRPr="0045250B" w:rsidRDefault="0045250B" w:rsidP="0045250B">
            <w:pPr>
              <w:spacing w:after="0" w:line="240" w:lineRule="auto"/>
              <w:rPr>
                <w:color w:val="000000"/>
                <w:szCs w:val="24"/>
              </w:rPr>
            </w:pPr>
            <w:r w:rsidRPr="0045250B">
              <w:rPr>
                <w:color w:val="000000"/>
                <w:szCs w:val="24"/>
              </w:rPr>
              <w:t xml:space="preserve">ул. </w:t>
            </w:r>
            <w:proofErr w:type="spellStart"/>
            <w:r w:rsidRPr="0045250B">
              <w:rPr>
                <w:color w:val="000000"/>
                <w:szCs w:val="24"/>
              </w:rPr>
              <w:t>Севская</w:t>
            </w:r>
            <w:proofErr w:type="spellEnd"/>
            <w:r w:rsidRPr="0045250B">
              <w:rPr>
                <w:color w:val="000000"/>
                <w:szCs w:val="24"/>
              </w:rPr>
              <w:t xml:space="preserve">: от ул. Свердлова до </w:t>
            </w:r>
          </w:p>
          <w:p w:rsidR="0045250B" w:rsidRPr="0045250B" w:rsidRDefault="0045250B" w:rsidP="0045250B">
            <w:pPr>
              <w:spacing w:after="0" w:line="240" w:lineRule="auto"/>
              <w:rPr>
                <w:color w:val="000000"/>
                <w:szCs w:val="24"/>
              </w:rPr>
            </w:pPr>
            <w:r w:rsidRPr="0045250B">
              <w:rPr>
                <w:color w:val="000000"/>
                <w:szCs w:val="24"/>
              </w:rPr>
              <w:t>ул. Ленина;</w:t>
            </w:r>
          </w:p>
          <w:p w:rsidR="0045250B" w:rsidRPr="0045250B" w:rsidRDefault="0045250B" w:rsidP="0045250B">
            <w:pPr>
              <w:spacing w:after="0" w:line="240" w:lineRule="auto"/>
              <w:rPr>
                <w:color w:val="000000"/>
                <w:szCs w:val="24"/>
              </w:rPr>
            </w:pPr>
            <w:r w:rsidRPr="0045250B">
              <w:rPr>
                <w:color w:val="000000"/>
                <w:szCs w:val="24"/>
              </w:rPr>
              <w:t xml:space="preserve">ул. Ленина: от ул. </w:t>
            </w:r>
          </w:p>
          <w:p w:rsidR="0045250B" w:rsidRPr="0045250B" w:rsidRDefault="0045250B" w:rsidP="0045250B">
            <w:pPr>
              <w:spacing w:after="0" w:line="240" w:lineRule="auto"/>
              <w:rPr>
                <w:color w:val="000000"/>
                <w:szCs w:val="24"/>
              </w:rPr>
            </w:pPr>
            <w:proofErr w:type="spellStart"/>
            <w:r w:rsidRPr="0045250B">
              <w:rPr>
                <w:color w:val="000000"/>
                <w:szCs w:val="24"/>
              </w:rPr>
              <w:t>Севская</w:t>
            </w:r>
            <w:proofErr w:type="spellEnd"/>
            <w:r w:rsidRPr="0045250B">
              <w:rPr>
                <w:color w:val="000000"/>
                <w:szCs w:val="24"/>
              </w:rPr>
              <w:t xml:space="preserve"> до ул. Урицкого;</w:t>
            </w:r>
          </w:p>
          <w:p w:rsidR="0045250B" w:rsidRPr="0045250B" w:rsidRDefault="0045250B" w:rsidP="0045250B">
            <w:pPr>
              <w:spacing w:after="0" w:line="240" w:lineRule="auto"/>
              <w:rPr>
                <w:color w:val="000000"/>
                <w:szCs w:val="24"/>
              </w:rPr>
            </w:pPr>
            <w:proofErr w:type="gramStart"/>
            <w:r w:rsidRPr="0045250B">
              <w:rPr>
                <w:color w:val="000000"/>
                <w:szCs w:val="24"/>
              </w:rPr>
              <w:t>ул. Ленина: от ул. Урицкого  до ул. Володарского;                              пл. Красноармейская до ул. Ленина</w:t>
            </w:r>
            <w:proofErr w:type="gramEnd"/>
          </w:p>
        </w:tc>
        <w:tc>
          <w:tcPr>
            <w:tcW w:w="2123"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д-600, L-150 м/</w:t>
            </w:r>
            <w:proofErr w:type="gramStart"/>
            <w:r w:rsidRPr="0045250B">
              <w:rPr>
                <w:color w:val="000000"/>
                <w:szCs w:val="24"/>
              </w:rPr>
              <w:t>п</w:t>
            </w:r>
            <w:proofErr w:type="gramEnd"/>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д-600, L-530 м/</w:t>
            </w:r>
            <w:proofErr w:type="gramStart"/>
            <w:r w:rsidRPr="0045250B">
              <w:rPr>
                <w:color w:val="000000"/>
                <w:szCs w:val="24"/>
              </w:rPr>
              <w:t>п</w:t>
            </w:r>
            <w:proofErr w:type="gramEnd"/>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д-600, L-200 м/</w:t>
            </w:r>
            <w:proofErr w:type="gramStart"/>
            <w:r w:rsidRPr="0045250B">
              <w:rPr>
                <w:color w:val="000000"/>
                <w:szCs w:val="24"/>
              </w:rPr>
              <w:t>п</w:t>
            </w:r>
            <w:proofErr w:type="gramEnd"/>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д-400, L-470 м/</w:t>
            </w:r>
            <w:proofErr w:type="gramStart"/>
            <w:r w:rsidRPr="0045250B">
              <w:rPr>
                <w:color w:val="000000"/>
                <w:szCs w:val="24"/>
              </w:rPr>
              <w:t>п</w:t>
            </w:r>
            <w:proofErr w:type="gramEnd"/>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д-300, L-300 м/</w:t>
            </w:r>
            <w:proofErr w:type="gramStart"/>
            <w:r w:rsidRPr="0045250B">
              <w:rPr>
                <w:color w:val="000000"/>
                <w:szCs w:val="24"/>
              </w:rPr>
              <w:t>п</w:t>
            </w:r>
            <w:proofErr w:type="gramEnd"/>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p>
          <w:p w:rsidR="0045250B" w:rsidRPr="0045250B" w:rsidRDefault="0045250B" w:rsidP="0045250B">
            <w:pPr>
              <w:spacing w:after="0" w:line="240" w:lineRule="auto"/>
              <w:rPr>
                <w:color w:val="000000"/>
                <w:szCs w:val="24"/>
              </w:rPr>
            </w:pPr>
            <w:r w:rsidRPr="0045250B">
              <w:rPr>
                <w:color w:val="000000"/>
                <w:szCs w:val="24"/>
              </w:rPr>
              <w:t>д-400, L-180 м/</w:t>
            </w:r>
            <w:proofErr w:type="gramStart"/>
            <w:r w:rsidRPr="0045250B">
              <w:rPr>
                <w:color w:val="000000"/>
                <w:szCs w:val="24"/>
              </w:rPr>
              <w:t>п</w:t>
            </w:r>
            <w:proofErr w:type="gramEnd"/>
          </w:p>
        </w:tc>
        <w:tc>
          <w:tcPr>
            <w:tcW w:w="1701" w:type="dxa"/>
            <w:tcBorders>
              <w:top w:val="single" w:sz="6" w:space="0" w:color="auto"/>
              <w:left w:val="single" w:sz="6" w:space="0" w:color="auto"/>
              <w:bottom w:val="single" w:sz="6" w:space="0" w:color="auto"/>
              <w:right w:val="single" w:sz="6" w:space="0" w:color="auto"/>
            </w:tcBorders>
          </w:tcPr>
          <w:p w:rsidR="0045250B" w:rsidRPr="0045250B" w:rsidRDefault="0045250B" w:rsidP="0045250B">
            <w:pPr>
              <w:spacing w:after="0" w:line="240" w:lineRule="auto"/>
              <w:jc w:val="center"/>
              <w:rPr>
                <w:color w:val="000000"/>
                <w:szCs w:val="24"/>
              </w:rPr>
            </w:pPr>
            <w:r w:rsidRPr="0045250B">
              <w:rPr>
                <w:color w:val="000000"/>
                <w:szCs w:val="24"/>
              </w:rPr>
              <w:t>2007</w:t>
            </w:r>
          </w:p>
        </w:tc>
      </w:tr>
    </w:tbl>
    <w:p w:rsidR="000D5165" w:rsidRPr="00724237" w:rsidRDefault="000D5165" w:rsidP="00724237">
      <w:pPr>
        <w:rPr>
          <w:b/>
          <w:sz w:val="28"/>
          <w:szCs w:val="28"/>
        </w:rPr>
      </w:pPr>
    </w:p>
    <w:p w:rsidR="00DF4EB4" w:rsidRDefault="00DF4EB4" w:rsidP="00DF4EB4">
      <w:pPr>
        <w:jc w:val="both"/>
        <w:rPr>
          <w:sz w:val="28"/>
          <w:szCs w:val="28"/>
        </w:rPr>
      </w:pPr>
      <w:r>
        <w:rPr>
          <w:sz w:val="28"/>
          <w:szCs w:val="28"/>
        </w:rPr>
        <w:t xml:space="preserve">Для </w:t>
      </w:r>
      <w:r w:rsidR="00724237">
        <w:rPr>
          <w:sz w:val="28"/>
          <w:szCs w:val="28"/>
        </w:rPr>
        <w:t>МО «Г</w:t>
      </w:r>
      <w:r w:rsidR="005264A9">
        <w:rPr>
          <w:sz w:val="28"/>
          <w:szCs w:val="28"/>
        </w:rPr>
        <w:t xml:space="preserve">ород </w:t>
      </w:r>
      <w:r w:rsidR="00724237">
        <w:rPr>
          <w:sz w:val="28"/>
          <w:szCs w:val="28"/>
        </w:rPr>
        <w:t>Трубчевск</w:t>
      </w:r>
      <w:r w:rsidR="005264A9">
        <w:rPr>
          <w:sz w:val="28"/>
          <w:szCs w:val="28"/>
        </w:rPr>
        <w:t>»</w:t>
      </w:r>
      <w:r>
        <w:rPr>
          <w:sz w:val="28"/>
          <w:szCs w:val="28"/>
        </w:rPr>
        <w:t xml:space="preserve"> разработана электронная модель схемы водоотведения в программном комплексе </w:t>
      </w:r>
      <w:r>
        <w:rPr>
          <w:sz w:val="28"/>
          <w:szCs w:val="28"/>
          <w:lang w:val="en-US"/>
        </w:rPr>
        <w:t>ZULU</w:t>
      </w:r>
      <w:r w:rsidRPr="00937FAA">
        <w:rPr>
          <w:sz w:val="28"/>
          <w:szCs w:val="28"/>
        </w:rPr>
        <w:t xml:space="preserve"> 7</w:t>
      </w:r>
      <w:r>
        <w:rPr>
          <w:sz w:val="28"/>
          <w:szCs w:val="28"/>
        </w:rPr>
        <w:t>.</w:t>
      </w:r>
    </w:p>
    <w:p w:rsidR="00DF4EB4" w:rsidRDefault="00DF4EB4"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DF4EB4">
      <w:pPr>
        <w:jc w:val="center"/>
        <w:rPr>
          <w:b/>
          <w:noProof/>
          <w:sz w:val="28"/>
          <w:szCs w:val="28"/>
        </w:rPr>
      </w:pPr>
    </w:p>
    <w:p w:rsidR="00747DB2" w:rsidRDefault="00747DB2" w:rsidP="0042183D">
      <w:pPr>
        <w:rPr>
          <w:b/>
          <w:noProof/>
          <w:sz w:val="28"/>
          <w:szCs w:val="28"/>
        </w:rPr>
      </w:pPr>
    </w:p>
    <w:p w:rsidR="00747DB2" w:rsidRDefault="00747DB2" w:rsidP="00DF4EB4">
      <w:pPr>
        <w:jc w:val="center"/>
        <w:rPr>
          <w:b/>
          <w:sz w:val="28"/>
          <w:szCs w:val="28"/>
          <w:highlight w:val="yellow"/>
        </w:rPr>
        <w:sectPr w:rsidR="00747DB2" w:rsidSect="00DF4EB4">
          <w:pgSz w:w="11906" w:h="16838"/>
          <w:pgMar w:top="851" w:right="850" w:bottom="1134" w:left="1701" w:header="708" w:footer="708" w:gutter="0"/>
          <w:cols w:space="708"/>
          <w:docGrid w:linePitch="360"/>
        </w:sectPr>
      </w:pPr>
    </w:p>
    <w:p w:rsidR="00747DB2" w:rsidRDefault="00747DB2" w:rsidP="00DF4EB4">
      <w:pPr>
        <w:jc w:val="center"/>
        <w:rPr>
          <w:b/>
          <w:sz w:val="28"/>
          <w:szCs w:val="28"/>
          <w:highlight w:val="yellow"/>
        </w:rPr>
      </w:pPr>
      <w:r>
        <w:rPr>
          <w:b/>
          <w:noProof/>
          <w:sz w:val="28"/>
          <w:szCs w:val="28"/>
        </w:rPr>
        <w:lastRenderedPageBreak/>
        <w:drawing>
          <wp:inline distT="0" distB="0" distL="0" distR="0">
            <wp:extent cx="9431655" cy="523176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ведение_1.png"/>
                    <pic:cNvPicPr/>
                  </pic:nvPicPr>
                  <pic:blipFill>
                    <a:blip r:embed="rId16">
                      <a:extLst>
                        <a:ext uri="{28A0092B-C50C-407E-A947-70E740481C1C}">
                          <a14:useLocalDpi xmlns:a14="http://schemas.microsoft.com/office/drawing/2010/main" val="0"/>
                        </a:ext>
                      </a:extLst>
                    </a:blip>
                    <a:stretch>
                      <a:fillRect/>
                    </a:stretch>
                  </pic:blipFill>
                  <pic:spPr>
                    <a:xfrm>
                      <a:off x="0" y="0"/>
                      <a:ext cx="9431655" cy="5231765"/>
                    </a:xfrm>
                    <a:prstGeom prst="rect">
                      <a:avLst/>
                    </a:prstGeom>
                  </pic:spPr>
                </pic:pic>
              </a:graphicData>
            </a:graphic>
          </wp:inline>
        </w:drawing>
      </w:r>
    </w:p>
    <w:p w:rsidR="00DF4EB4" w:rsidRPr="00560965" w:rsidRDefault="00DF4EB4" w:rsidP="00DF4EB4">
      <w:pPr>
        <w:jc w:val="center"/>
        <w:rPr>
          <w:sz w:val="28"/>
          <w:szCs w:val="28"/>
        </w:rPr>
      </w:pPr>
      <w:r w:rsidRPr="00DB5303">
        <w:rPr>
          <w:b/>
          <w:sz w:val="28"/>
          <w:szCs w:val="28"/>
        </w:rPr>
        <w:t xml:space="preserve">Рис. </w:t>
      </w:r>
      <w:r w:rsidR="0042183D">
        <w:rPr>
          <w:b/>
          <w:sz w:val="28"/>
          <w:szCs w:val="28"/>
        </w:rPr>
        <w:t>6</w:t>
      </w:r>
      <w:r w:rsidRPr="00DB5303">
        <w:rPr>
          <w:sz w:val="28"/>
          <w:szCs w:val="28"/>
        </w:rPr>
        <w:t xml:space="preserve"> </w:t>
      </w:r>
      <w:r w:rsidR="00747DB2">
        <w:rPr>
          <w:sz w:val="28"/>
          <w:szCs w:val="28"/>
        </w:rPr>
        <w:t>Фрагмент схемы</w:t>
      </w:r>
      <w:r w:rsidRPr="00DB5303">
        <w:rPr>
          <w:sz w:val="28"/>
          <w:szCs w:val="28"/>
        </w:rPr>
        <w:t xml:space="preserve"> водоотведения </w:t>
      </w:r>
      <w:r w:rsidR="00D303AA">
        <w:rPr>
          <w:sz w:val="28"/>
          <w:szCs w:val="28"/>
        </w:rPr>
        <w:t xml:space="preserve">г. </w:t>
      </w:r>
      <w:r w:rsidR="00747DB2">
        <w:rPr>
          <w:sz w:val="28"/>
          <w:szCs w:val="28"/>
        </w:rPr>
        <w:t>Трубчевска.</w:t>
      </w:r>
    </w:p>
    <w:p w:rsidR="00747DB2" w:rsidRDefault="00747DB2" w:rsidP="00DF4EB4">
      <w:pPr>
        <w:jc w:val="center"/>
        <w:rPr>
          <w:b/>
          <w:sz w:val="28"/>
          <w:szCs w:val="28"/>
        </w:rPr>
      </w:pPr>
      <w:r>
        <w:rPr>
          <w:b/>
          <w:noProof/>
          <w:sz w:val="28"/>
          <w:szCs w:val="28"/>
        </w:rPr>
        <w:lastRenderedPageBreak/>
        <w:drawing>
          <wp:inline distT="0" distB="0" distL="0" distR="0">
            <wp:extent cx="9431655" cy="5236210"/>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ведение_2.png"/>
                    <pic:cNvPicPr/>
                  </pic:nvPicPr>
                  <pic:blipFill>
                    <a:blip r:embed="rId17">
                      <a:extLst>
                        <a:ext uri="{28A0092B-C50C-407E-A947-70E740481C1C}">
                          <a14:useLocalDpi xmlns:a14="http://schemas.microsoft.com/office/drawing/2010/main" val="0"/>
                        </a:ext>
                      </a:extLst>
                    </a:blip>
                    <a:stretch>
                      <a:fillRect/>
                    </a:stretch>
                  </pic:blipFill>
                  <pic:spPr>
                    <a:xfrm>
                      <a:off x="0" y="0"/>
                      <a:ext cx="9431655" cy="5236210"/>
                    </a:xfrm>
                    <a:prstGeom prst="rect">
                      <a:avLst/>
                    </a:prstGeom>
                  </pic:spPr>
                </pic:pic>
              </a:graphicData>
            </a:graphic>
          </wp:inline>
        </w:drawing>
      </w:r>
    </w:p>
    <w:p w:rsidR="00747DB2" w:rsidRDefault="0042183D" w:rsidP="00DF4EB4">
      <w:pPr>
        <w:jc w:val="center"/>
        <w:rPr>
          <w:sz w:val="28"/>
          <w:szCs w:val="28"/>
        </w:rPr>
      </w:pPr>
      <w:r>
        <w:rPr>
          <w:b/>
          <w:sz w:val="28"/>
          <w:szCs w:val="28"/>
        </w:rPr>
        <w:t>Рис. 7</w:t>
      </w:r>
      <w:r w:rsidR="00747DB2" w:rsidRPr="00747DB2">
        <w:rPr>
          <w:sz w:val="28"/>
          <w:szCs w:val="28"/>
        </w:rPr>
        <w:t xml:space="preserve"> Фрагмент схемы водоотведения г. Трубчевска.</w:t>
      </w:r>
    </w:p>
    <w:p w:rsidR="00747DB2" w:rsidRDefault="00747DB2" w:rsidP="00747DB2">
      <w:pPr>
        <w:rPr>
          <w:sz w:val="28"/>
          <w:szCs w:val="28"/>
        </w:rPr>
        <w:sectPr w:rsidR="00747DB2" w:rsidSect="00747DB2">
          <w:pgSz w:w="16838" w:h="11906" w:orient="landscape"/>
          <w:pgMar w:top="1701" w:right="851" w:bottom="851" w:left="1134" w:header="709" w:footer="709" w:gutter="0"/>
          <w:cols w:space="708"/>
          <w:docGrid w:linePitch="360"/>
        </w:sectPr>
      </w:pPr>
    </w:p>
    <w:p w:rsidR="00DF4EB4" w:rsidRPr="00EB397F" w:rsidRDefault="00DF4EB4" w:rsidP="006A6944">
      <w:pPr>
        <w:pStyle w:val="3"/>
        <w:tabs>
          <w:tab w:val="left" w:pos="5954"/>
        </w:tabs>
        <w:spacing w:before="0" w:line="360" w:lineRule="auto"/>
        <w:ind w:firstLine="709"/>
        <w:jc w:val="center"/>
        <w:rPr>
          <w:color w:val="auto"/>
          <w:sz w:val="28"/>
          <w:szCs w:val="28"/>
        </w:rPr>
      </w:pPr>
      <w:r w:rsidRPr="00EB397F">
        <w:rPr>
          <w:color w:val="auto"/>
          <w:sz w:val="28"/>
          <w:szCs w:val="28"/>
        </w:rPr>
        <w:lastRenderedPageBreak/>
        <w:t>2.1.3 Описание существующих технических и технологич</w:t>
      </w:r>
      <w:r>
        <w:rPr>
          <w:color w:val="auto"/>
          <w:sz w:val="28"/>
          <w:szCs w:val="28"/>
        </w:rPr>
        <w:t xml:space="preserve">еских проблем </w:t>
      </w:r>
      <w:r w:rsidRPr="00EB397F">
        <w:rPr>
          <w:color w:val="auto"/>
          <w:sz w:val="28"/>
          <w:szCs w:val="28"/>
        </w:rPr>
        <w:t>в сфере водоотведения</w:t>
      </w:r>
      <w:bookmarkEnd w:id="134"/>
      <w:bookmarkEnd w:id="135"/>
      <w:bookmarkEnd w:id="136"/>
      <w:bookmarkEnd w:id="137"/>
      <w:bookmarkEnd w:id="138"/>
      <w:bookmarkEnd w:id="139"/>
      <w:bookmarkEnd w:id="140"/>
      <w:r>
        <w:rPr>
          <w:color w:val="auto"/>
          <w:sz w:val="28"/>
          <w:szCs w:val="28"/>
        </w:rPr>
        <w:t>.</w:t>
      </w:r>
    </w:p>
    <w:p w:rsidR="00DF4EB4" w:rsidRPr="00EB397F" w:rsidRDefault="00DF4EB4" w:rsidP="00DF4EB4">
      <w:pPr>
        <w:pStyle w:val="ab"/>
        <w:tabs>
          <w:tab w:val="left" w:pos="2972"/>
        </w:tabs>
        <w:spacing w:after="0" w:line="360" w:lineRule="auto"/>
        <w:ind w:left="-567" w:firstLine="567"/>
        <w:jc w:val="both"/>
        <w:rPr>
          <w:sz w:val="28"/>
          <w:szCs w:val="28"/>
        </w:rPr>
      </w:pPr>
      <w:r>
        <w:rPr>
          <w:sz w:val="28"/>
          <w:szCs w:val="28"/>
        </w:rPr>
        <w:t>1</w:t>
      </w:r>
      <w:r w:rsidRPr="00EB397F">
        <w:rPr>
          <w:sz w:val="28"/>
          <w:szCs w:val="28"/>
        </w:rPr>
        <w:t>. Длительная эксплуатация, агрессивная среда, а так же увеличение объёмов сточных вод привели к физическому износу сетей, оборудования и сооружений систем водоотведения. Канализационные сети находятся в крайне неудовлетворительном состоянии</w:t>
      </w:r>
      <w:r w:rsidR="00B525B5">
        <w:rPr>
          <w:sz w:val="28"/>
          <w:szCs w:val="28"/>
        </w:rPr>
        <w:t xml:space="preserve"> - 60% износ</w:t>
      </w:r>
      <w:r w:rsidRPr="00EB397F">
        <w:rPr>
          <w:sz w:val="28"/>
          <w:szCs w:val="28"/>
        </w:rPr>
        <w:t xml:space="preserve">. </w:t>
      </w:r>
    </w:p>
    <w:p w:rsidR="00DF4EB4" w:rsidRDefault="00DF4EB4" w:rsidP="00DF4EB4">
      <w:pPr>
        <w:tabs>
          <w:tab w:val="left" w:pos="2972"/>
        </w:tabs>
        <w:spacing w:after="0" w:line="360" w:lineRule="auto"/>
        <w:ind w:left="-567" w:firstLine="567"/>
        <w:jc w:val="both"/>
        <w:rPr>
          <w:sz w:val="28"/>
          <w:szCs w:val="28"/>
        </w:rPr>
      </w:pPr>
      <w:r>
        <w:rPr>
          <w:sz w:val="28"/>
          <w:szCs w:val="28"/>
        </w:rPr>
        <w:t>2</w:t>
      </w:r>
      <w:r w:rsidRPr="00EB397F">
        <w:rPr>
          <w:sz w:val="28"/>
          <w:szCs w:val="28"/>
        </w:rPr>
        <w:t>.  В связи с увеличением расхода сточных вод от существующей и планируемой застройки необходимо произвести реконструкцию существующих канализационных насосных станций</w:t>
      </w:r>
      <w:r w:rsidR="00B525B5">
        <w:rPr>
          <w:sz w:val="28"/>
          <w:szCs w:val="28"/>
        </w:rPr>
        <w:t xml:space="preserve"> </w:t>
      </w:r>
      <w:r w:rsidR="00B525B5" w:rsidRPr="00B525B5">
        <w:rPr>
          <w:sz w:val="28"/>
          <w:szCs w:val="28"/>
        </w:rPr>
        <w:t xml:space="preserve">с заменой устаревшего оборудования на более </w:t>
      </w:r>
      <w:proofErr w:type="gramStart"/>
      <w:r w:rsidR="00B525B5" w:rsidRPr="00B525B5">
        <w:rPr>
          <w:sz w:val="28"/>
          <w:szCs w:val="28"/>
        </w:rPr>
        <w:t>современное</w:t>
      </w:r>
      <w:proofErr w:type="gramEnd"/>
      <w:r w:rsidRPr="00EB397F">
        <w:rPr>
          <w:sz w:val="28"/>
          <w:szCs w:val="28"/>
        </w:rPr>
        <w:t>.</w:t>
      </w:r>
    </w:p>
    <w:p w:rsidR="001A566E" w:rsidRPr="00B525B5" w:rsidRDefault="00B525B5" w:rsidP="00B525B5">
      <w:pPr>
        <w:tabs>
          <w:tab w:val="center" w:pos="4677"/>
          <w:tab w:val="right" w:pos="9355"/>
        </w:tabs>
        <w:spacing w:line="360" w:lineRule="auto"/>
        <w:ind w:left="-567" w:firstLine="567"/>
        <w:jc w:val="both"/>
        <w:rPr>
          <w:bCs/>
          <w:sz w:val="28"/>
          <w:szCs w:val="28"/>
        </w:rPr>
      </w:pPr>
      <w:r>
        <w:rPr>
          <w:bCs/>
          <w:sz w:val="28"/>
          <w:szCs w:val="28"/>
        </w:rPr>
        <w:t xml:space="preserve">3. </w:t>
      </w:r>
      <w:r w:rsidR="001A566E" w:rsidRPr="001A566E">
        <w:rPr>
          <w:bCs/>
          <w:sz w:val="28"/>
          <w:szCs w:val="28"/>
        </w:rPr>
        <w:t xml:space="preserve">Основной проблемой водоотведения и всего жилищно-коммунального комплекса города является состояние очистных сооружений г. </w:t>
      </w:r>
      <w:r w:rsidR="00E00584">
        <w:rPr>
          <w:bCs/>
          <w:sz w:val="28"/>
          <w:szCs w:val="28"/>
        </w:rPr>
        <w:t>Трубчевска</w:t>
      </w:r>
      <w:r w:rsidR="001A566E" w:rsidRPr="001A566E">
        <w:rPr>
          <w:bCs/>
          <w:sz w:val="28"/>
          <w:szCs w:val="28"/>
        </w:rPr>
        <w:t>. Очистные сооружения биологической очистки сточных вод эксп</w:t>
      </w:r>
      <w:r w:rsidR="00E00584">
        <w:rPr>
          <w:bCs/>
          <w:sz w:val="28"/>
          <w:szCs w:val="28"/>
        </w:rPr>
        <w:t>луатируются с 1990</w:t>
      </w:r>
      <w:r w:rsidR="001A566E" w:rsidRPr="001A566E">
        <w:rPr>
          <w:bCs/>
          <w:sz w:val="28"/>
          <w:szCs w:val="28"/>
        </w:rPr>
        <w:t xml:space="preserve"> года и на данное время находятся в аварийном состоянии, создавая реальную уг</w:t>
      </w:r>
      <w:r w:rsidR="002B027F">
        <w:rPr>
          <w:bCs/>
          <w:sz w:val="28"/>
          <w:szCs w:val="28"/>
        </w:rPr>
        <w:t>розу экологии городского округа</w:t>
      </w:r>
      <w:r w:rsidR="00E00584">
        <w:rPr>
          <w:bCs/>
          <w:sz w:val="28"/>
          <w:szCs w:val="28"/>
        </w:rPr>
        <w:t>. В связи с этим, необходима</w:t>
      </w:r>
      <w:r w:rsidR="001A566E" w:rsidRPr="001A566E">
        <w:rPr>
          <w:bCs/>
          <w:sz w:val="28"/>
          <w:szCs w:val="28"/>
        </w:rPr>
        <w:t xml:space="preserve"> </w:t>
      </w:r>
      <w:r w:rsidR="00E00584">
        <w:rPr>
          <w:bCs/>
          <w:sz w:val="28"/>
          <w:szCs w:val="28"/>
        </w:rPr>
        <w:t>реконструкция</w:t>
      </w:r>
      <w:r w:rsidR="001A566E" w:rsidRPr="001A566E">
        <w:rPr>
          <w:bCs/>
          <w:sz w:val="28"/>
          <w:szCs w:val="28"/>
        </w:rPr>
        <w:t xml:space="preserve"> очистных сооружений</w:t>
      </w:r>
      <w:r>
        <w:rPr>
          <w:bCs/>
          <w:sz w:val="28"/>
          <w:szCs w:val="28"/>
        </w:rPr>
        <w:t xml:space="preserve"> </w:t>
      </w:r>
      <w:r w:rsidRPr="00B525B5">
        <w:rPr>
          <w:bCs/>
          <w:sz w:val="28"/>
          <w:szCs w:val="28"/>
        </w:rPr>
        <w:t>с наладкой технологического процесса очистки сточных вод</w:t>
      </w:r>
      <w:bookmarkStart w:id="141" w:name="_Toc361734868"/>
      <w:bookmarkStart w:id="142" w:name="_Toc360633089"/>
      <w:bookmarkStart w:id="143" w:name="_Toc360613188"/>
      <w:bookmarkStart w:id="144" w:name="_Toc360612770"/>
      <w:bookmarkStart w:id="145" w:name="_Toc360187472"/>
      <w:r>
        <w:rPr>
          <w:bCs/>
          <w:sz w:val="28"/>
          <w:szCs w:val="28"/>
        </w:rPr>
        <w:t>.</w:t>
      </w:r>
    </w:p>
    <w:p w:rsidR="00DF4EB4" w:rsidRPr="00EB397F" w:rsidRDefault="00DF4EB4" w:rsidP="00DF4EB4">
      <w:pPr>
        <w:pStyle w:val="2"/>
        <w:spacing w:before="0" w:line="360" w:lineRule="auto"/>
        <w:ind w:firstLine="709"/>
        <w:jc w:val="center"/>
        <w:rPr>
          <w:color w:val="auto"/>
          <w:szCs w:val="28"/>
        </w:rPr>
      </w:pPr>
      <w:r w:rsidRPr="00EB397F">
        <w:rPr>
          <w:color w:val="auto"/>
          <w:szCs w:val="28"/>
        </w:rPr>
        <w:lastRenderedPageBreak/>
        <w:t xml:space="preserve">2.2 </w:t>
      </w:r>
      <w:bookmarkEnd w:id="141"/>
      <w:bookmarkEnd w:id="142"/>
      <w:bookmarkEnd w:id="143"/>
      <w:bookmarkEnd w:id="144"/>
      <w:r>
        <w:rPr>
          <w:color w:val="auto"/>
          <w:szCs w:val="28"/>
        </w:rPr>
        <w:t>Балансы сточных вод в системе водоотведения</w:t>
      </w:r>
    </w:p>
    <w:p w:rsidR="00DF4EB4" w:rsidRPr="00EB397F" w:rsidRDefault="00DF4EB4" w:rsidP="00DF4EB4">
      <w:pPr>
        <w:spacing w:after="0" w:line="360" w:lineRule="auto"/>
        <w:ind w:firstLine="709"/>
        <w:rPr>
          <w:sz w:val="28"/>
          <w:szCs w:val="28"/>
        </w:rPr>
      </w:pPr>
    </w:p>
    <w:p w:rsidR="001A566E" w:rsidRDefault="00DF4EB4" w:rsidP="001A566E">
      <w:pPr>
        <w:spacing w:after="0" w:line="360" w:lineRule="auto"/>
        <w:ind w:left="-567" w:firstLine="567"/>
        <w:jc w:val="both"/>
        <w:rPr>
          <w:sz w:val="28"/>
          <w:szCs w:val="28"/>
        </w:rPr>
      </w:pPr>
      <w:r w:rsidRPr="00EB397F">
        <w:rPr>
          <w:sz w:val="28"/>
          <w:szCs w:val="28"/>
        </w:rPr>
        <w:t xml:space="preserve">Данные по объёму поступления сточных вод в централизованную систему водоотведения </w:t>
      </w:r>
      <w:r w:rsidR="00B525B5">
        <w:rPr>
          <w:sz w:val="28"/>
          <w:szCs w:val="28"/>
        </w:rPr>
        <w:t>МО «Г</w:t>
      </w:r>
      <w:r w:rsidR="001A566E">
        <w:rPr>
          <w:sz w:val="28"/>
          <w:szCs w:val="28"/>
        </w:rPr>
        <w:t xml:space="preserve">ород </w:t>
      </w:r>
      <w:r w:rsidR="00B525B5">
        <w:rPr>
          <w:sz w:val="28"/>
          <w:szCs w:val="28"/>
        </w:rPr>
        <w:t>Трубчевск</w:t>
      </w:r>
      <w:r w:rsidR="001A566E">
        <w:rPr>
          <w:sz w:val="28"/>
          <w:szCs w:val="28"/>
        </w:rPr>
        <w:t>»</w:t>
      </w:r>
      <w:r w:rsidR="00EA152D">
        <w:rPr>
          <w:sz w:val="28"/>
          <w:szCs w:val="28"/>
        </w:rPr>
        <w:t xml:space="preserve"> </w:t>
      </w:r>
      <w:r w:rsidR="00B525B5">
        <w:rPr>
          <w:sz w:val="28"/>
          <w:szCs w:val="28"/>
        </w:rPr>
        <w:t xml:space="preserve"> за 2013 год </w:t>
      </w:r>
      <w:r w:rsidR="00EA152D">
        <w:rPr>
          <w:sz w:val="28"/>
          <w:szCs w:val="28"/>
        </w:rPr>
        <w:t>приведены</w:t>
      </w:r>
      <w:r w:rsidR="00B525B5">
        <w:rPr>
          <w:sz w:val="28"/>
          <w:szCs w:val="28"/>
        </w:rPr>
        <w:t xml:space="preserve"> в таблице</w:t>
      </w:r>
      <w:r w:rsidRPr="00EB397F">
        <w:rPr>
          <w:sz w:val="28"/>
          <w:szCs w:val="28"/>
        </w:rPr>
        <w:t xml:space="preserve"> </w:t>
      </w:r>
      <w:r w:rsidR="00B525B5">
        <w:rPr>
          <w:sz w:val="28"/>
          <w:szCs w:val="28"/>
        </w:rPr>
        <w:t>13</w:t>
      </w:r>
      <w:r w:rsidRPr="00EB397F">
        <w:rPr>
          <w:sz w:val="28"/>
          <w:szCs w:val="28"/>
        </w:rPr>
        <w:t>.</w:t>
      </w:r>
      <w:bookmarkEnd w:id="145"/>
      <w:r w:rsidRPr="00EB397F">
        <w:rPr>
          <w:sz w:val="28"/>
          <w:szCs w:val="28"/>
        </w:rPr>
        <w:t xml:space="preserve"> Нормы водоотведения от населения согласно СП 32.13330.2012 «Канализация. Наружные сети и сооружения» принимаются </w:t>
      </w:r>
      <w:proofErr w:type="gramStart"/>
      <w:r w:rsidRPr="00EB397F">
        <w:rPr>
          <w:sz w:val="28"/>
          <w:szCs w:val="28"/>
        </w:rPr>
        <w:t>равными</w:t>
      </w:r>
      <w:proofErr w:type="gramEnd"/>
      <w:r w:rsidRPr="00EB397F">
        <w:rPr>
          <w:sz w:val="28"/>
          <w:szCs w:val="28"/>
        </w:rPr>
        <w:t xml:space="preserve"> нормам водопотребления, без учёта расходов воды на восстановление пожарного запаса и полив территории, с учётом коэффи</w:t>
      </w:r>
      <w:r>
        <w:rPr>
          <w:sz w:val="28"/>
          <w:szCs w:val="28"/>
        </w:rPr>
        <w:t>циента суточн</w:t>
      </w:r>
      <w:r w:rsidR="001A566E">
        <w:rPr>
          <w:sz w:val="28"/>
          <w:szCs w:val="28"/>
        </w:rPr>
        <w:t>ой неравномерности.</w:t>
      </w:r>
    </w:p>
    <w:p w:rsidR="00B525B5" w:rsidRDefault="00B525B5" w:rsidP="001A566E">
      <w:pPr>
        <w:spacing w:after="0" w:line="360" w:lineRule="auto"/>
        <w:ind w:left="-567" w:firstLine="567"/>
        <w:jc w:val="both"/>
        <w:rPr>
          <w:sz w:val="28"/>
          <w:szCs w:val="28"/>
        </w:rPr>
      </w:pPr>
    </w:p>
    <w:p w:rsidR="00B525B5" w:rsidRDefault="00B525B5" w:rsidP="001A566E">
      <w:pPr>
        <w:spacing w:after="0" w:line="360" w:lineRule="auto"/>
        <w:ind w:left="-567" w:firstLine="567"/>
        <w:jc w:val="both"/>
        <w:rPr>
          <w:sz w:val="28"/>
          <w:szCs w:val="28"/>
        </w:rPr>
      </w:pPr>
    </w:p>
    <w:p w:rsidR="00B525B5" w:rsidRDefault="00B525B5" w:rsidP="001A566E">
      <w:pPr>
        <w:spacing w:after="0" w:line="360" w:lineRule="auto"/>
        <w:ind w:left="-567" w:firstLine="567"/>
        <w:jc w:val="both"/>
        <w:rPr>
          <w:sz w:val="28"/>
          <w:szCs w:val="28"/>
        </w:rPr>
      </w:pPr>
    </w:p>
    <w:p w:rsidR="00B525B5" w:rsidRDefault="00B525B5" w:rsidP="001A566E">
      <w:pPr>
        <w:spacing w:after="0" w:line="360" w:lineRule="auto"/>
        <w:ind w:left="-567" w:firstLine="567"/>
        <w:jc w:val="both"/>
        <w:rPr>
          <w:sz w:val="28"/>
          <w:szCs w:val="28"/>
        </w:rPr>
      </w:pPr>
    </w:p>
    <w:p w:rsidR="00B525B5" w:rsidRDefault="00B525B5" w:rsidP="001A566E">
      <w:pPr>
        <w:spacing w:after="0" w:line="360" w:lineRule="auto"/>
        <w:ind w:left="-567" w:firstLine="567"/>
        <w:jc w:val="both"/>
        <w:rPr>
          <w:sz w:val="28"/>
          <w:szCs w:val="28"/>
        </w:rPr>
      </w:pPr>
    </w:p>
    <w:p w:rsidR="00DF4EB4" w:rsidRDefault="00B525B5" w:rsidP="001A566E">
      <w:pPr>
        <w:spacing w:after="0" w:line="360" w:lineRule="auto"/>
        <w:ind w:left="-567" w:firstLine="567"/>
        <w:jc w:val="right"/>
        <w:rPr>
          <w:sz w:val="28"/>
          <w:szCs w:val="28"/>
        </w:rPr>
      </w:pPr>
      <w:r>
        <w:rPr>
          <w:sz w:val="28"/>
          <w:szCs w:val="28"/>
        </w:rPr>
        <w:t>Таблица 13</w:t>
      </w:r>
    </w:p>
    <w:p w:rsidR="00DF4EB4" w:rsidRDefault="00DF4EB4" w:rsidP="00DF4EB4">
      <w:pPr>
        <w:pStyle w:val="16"/>
      </w:pPr>
    </w:p>
    <w:tbl>
      <w:tblPr>
        <w:tblStyle w:val="af1"/>
        <w:tblW w:w="9999" w:type="dxa"/>
        <w:jc w:val="center"/>
        <w:tblLayout w:type="fixed"/>
        <w:tblLook w:val="01E0" w:firstRow="1" w:lastRow="1" w:firstColumn="1" w:lastColumn="1" w:noHBand="0" w:noVBand="0"/>
      </w:tblPr>
      <w:tblGrid>
        <w:gridCol w:w="677"/>
        <w:gridCol w:w="4503"/>
        <w:gridCol w:w="2410"/>
        <w:gridCol w:w="2409"/>
      </w:tblGrid>
      <w:tr w:rsidR="00B525B5" w:rsidRPr="00B8292D" w:rsidTr="00371DF5">
        <w:trPr>
          <w:trHeight w:val="1691"/>
          <w:jc w:val="center"/>
        </w:trPr>
        <w:tc>
          <w:tcPr>
            <w:tcW w:w="677" w:type="dxa"/>
            <w:vAlign w:val="center"/>
          </w:tcPr>
          <w:p w:rsidR="00B525B5" w:rsidRPr="005859BF" w:rsidRDefault="00B525B5" w:rsidP="00371DF5">
            <w:pPr>
              <w:jc w:val="center"/>
              <w:rPr>
                <w:b/>
              </w:rPr>
            </w:pPr>
            <w:bookmarkStart w:id="146" w:name="_Toc360541455"/>
            <w:bookmarkStart w:id="147" w:name="_Toc360541042"/>
            <w:bookmarkStart w:id="148" w:name="_Toc360540984"/>
            <w:bookmarkStart w:id="149" w:name="_Toc360540882"/>
            <w:bookmarkStart w:id="150" w:name="_Toc360540824"/>
            <w:bookmarkStart w:id="151" w:name="_Toc360187473"/>
          </w:p>
          <w:p w:rsidR="00B525B5" w:rsidRDefault="00B525B5" w:rsidP="00371DF5">
            <w:pPr>
              <w:jc w:val="center"/>
              <w:rPr>
                <w:b/>
              </w:rPr>
            </w:pPr>
            <w:r w:rsidRPr="005859BF">
              <w:rPr>
                <w:b/>
              </w:rPr>
              <w:t>№</w:t>
            </w:r>
          </w:p>
          <w:p w:rsidR="00B525B5" w:rsidRPr="005859BF" w:rsidRDefault="00B525B5" w:rsidP="00371DF5">
            <w:pPr>
              <w:jc w:val="center"/>
              <w:rPr>
                <w:b/>
              </w:rPr>
            </w:pPr>
            <w:proofErr w:type="gramStart"/>
            <w:r>
              <w:rPr>
                <w:b/>
              </w:rPr>
              <w:t>п</w:t>
            </w:r>
            <w:proofErr w:type="gramEnd"/>
            <w:r>
              <w:rPr>
                <w:b/>
              </w:rPr>
              <w:t>/п</w:t>
            </w:r>
          </w:p>
        </w:tc>
        <w:tc>
          <w:tcPr>
            <w:tcW w:w="4503" w:type="dxa"/>
            <w:vAlign w:val="center"/>
          </w:tcPr>
          <w:p w:rsidR="00B525B5" w:rsidRPr="005859BF" w:rsidRDefault="00B525B5" w:rsidP="00371DF5">
            <w:pPr>
              <w:ind w:left="-108"/>
              <w:jc w:val="center"/>
              <w:rPr>
                <w:b/>
              </w:rPr>
            </w:pPr>
          </w:p>
          <w:p w:rsidR="00B525B5" w:rsidRPr="005859BF" w:rsidRDefault="00B525B5" w:rsidP="00371DF5">
            <w:pPr>
              <w:ind w:left="-108"/>
              <w:jc w:val="center"/>
              <w:rPr>
                <w:b/>
              </w:rPr>
            </w:pPr>
            <w:r w:rsidRPr="005859BF">
              <w:rPr>
                <w:b/>
              </w:rPr>
              <w:t>Название организации</w:t>
            </w:r>
          </w:p>
          <w:p w:rsidR="00B525B5" w:rsidRPr="005859BF" w:rsidRDefault="00B525B5" w:rsidP="00371DF5">
            <w:pPr>
              <w:jc w:val="center"/>
              <w:rPr>
                <w:b/>
              </w:rPr>
            </w:pPr>
          </w:p>
        </w:tc>
        <w:tc>
          <w:tcPr>
            <w:tcW w:w="2410" w:type="dxa"/>
            <w:vAlign w:val="center"/>
          </w:tcPr>
          <w:p w:rsidR="00B525B5" w:rsidRPr="005859BF" w:rsidRDefault="00B525B5" w:rsidP="00371DF5">
            <w:pPr>
              <w:spacing w:after="200" w:line="276" w:lineRule="auto"/>
              <w:jc w:val="center"/>
              <w:rPr>
                <w:b/>
              </w:rPr>
            </w:pPr>
            <w:r w:rsidRPr="005859BF">
              <w:rPr>
                <w:b/>
              </w:rPr>
              <w:t>Объем водо</w:t>
            </w:r>
            <w:r>
              <w:rPr>
                <w:b/>
              </w:rPr>
              <w:t>отвед</w:t>
            </w:r>
            <w:r w:rsidRPr="005859BF">
              <w:rPr>
                <w:b/>
              </w:rPr>
              <w:t>ения,  м</w:t>
            </w:r>
            <w:r w:rsidRPr="005859BF">
              <w:rPr>
                <w:b/>
                <w:vertAlign w:val="superscript"/>
              </w:rPr>
              <w:t>3</w:t>
            </w:r>
            <w:r w:rsidRPr="005859BF">
              <w:rPr>
                <w:b/>
              </w:rPr>
              <w:t>/</w:t>
            </w:r>
            <w:proofErr w:type="spellStart"/>
            <w:r w:rsidRPr="005859BF">
              <w:rPr>
                <w:b/>
              </w:rPr>
              <w:t>сут</w:t>
            </w:r>
            <w:proofErr w:type="spellEnd"/>
          </w:p>
          <w:p w:rsidR="00B525B5" w:rsidRPr="005859BF" w:rsidRDefault="00B525B5" w:rsidP="00371DF5">
            <w:pPr>
              <w:jc w:val="center"/>
              <w:rPr>
                <w:b/>
                <w:vertAlign w:val="superscript"/>
              </w:rPr>
            </w:pPr>
          </w:p>
        </w:tc>
        <w:tc>
          <w:tcPr>
            <w:tcW w:w="2409" w:type="dxa"/>
            <w:vAlign w:val="center"/>
          </w:tcPr>
          <w:p w:rsidR="00B525B5" w:rsidRPr="005859BF" w:rsidRDefault="00B525B5" w:rsidP="00B525B5">
            <w:pPr>
              <w:spacing w:after="200" w:line="276" w:lineRule="auto"/>
              <w:jc w:val="center"/>
              <w:rPr>
                <w:b/>
              </w:rPr>
            </w:pPr>
            <w:r w:rsidRPr="005859BF">
              <w:rPr>
                <w:b/>
              </w:rPr>
              <w:t>Объем водо</w:t>
            </w:r>
            <w:r>
              <w:rPr>
                <w:b/>
              </w:rPr>
              <w:t>отвед</w:t>
            </w:r>
            <w:r w:rsidRPr="005859BF">
              <w:rPr>
                <w:b/>
              </w:rPr>
              <w:t>ения,  тыс. м</w:t>
            </w:r>
            <w:r w:rsidRPr="005859BF">
              <w:rPr>
                <w:b/>
                <w:vertAlign w:val="superscript"/>
              </w:rPr>
              <w:t>3</w:t>
            </w:r>
            <w:r w:rsidRPr="005859BF">
              <w:rPr>
                <w:b/>
              </w:rPr>
              <w:t>/год</w:t>
            </w:r>
          </w:p>
        </w:tc>
      </w:tr>
      <w:tr w:rsidR="00B525B5" w:rsidRPr="00B8292D" w:rsidTr="00371DF5">
        <w:trPr>
          <w:trHeight w:val="305"/>
          <w:jc w:val="center"/>
        </w:trPr>
        <w:tc>
          <w:tcPr>
            <w:tcW w:w="9999" w:type="dxa"/>
            <w:gridSpan w:val="4"/>
          </w:tcPr>
          <w:p w:rsidR="00B525B5" w:rsidRPr="006C571B" w:rsidRDefault="00B525B5" w:rsidP="00371DF5">
            <w:pPr>
              <w:jc w:val="center"/>
            </w:pPr>
            <w:r w:rsidRPr="006C571B">
              <w:t>ФЕДЕРАЛЬНЫЙ БЮДЖЕТ</w:t>
            </w:r>
          </w:p>
        </w:tc>
      </w:tr>
      <w:tr w:rsidR="00371DF5" w:rsidRPr="00B8292D" w:rsidTr="00371DF5">
        <w:trPr>
          <w:trHeight w:val="355"/>
          <w:jc w:val="center"/>
        </w:trPr>
        <w:tc>
          <w:tcPr>
            <w:tcW w:w="677" w:type="dxa"/>
          </w:tcPr>
          <w:p w:rsidR="00371DF5" w:rsidRPr="006C571B" w:rsidRDefault="00AB3F0A" w:rsidP="00371DF5">
            <w:r>
              <w:t>1</w:t>
            </w:r>
          </w:p>
        </w:tc>
        <w:tc>
          <w:tcPr>
            <w:tcW w:w="4503" w:type="dxa"/>
          </w:tcPr>
          <w:p w:rsidR="00371DF5" w:rsidRPr="006C571B" w:rsidRDefault="00371DF5" w:rsidP="00371DF5">
            <w:r w:rsidRPr="006C571B">
              <w:t>Управление следственного комитета</w:t>
            </w:r>
          </w:p>
        </w:tc>
        <w:tc>
          <w:tcPr>
            <w:tcW w:w="2410" w:type="dxa"/>
            <w:shd w:val="clear" w:color="auto" w:fill="auto"/>
          </w:tcPr>
          <w:p w:rsidR="00371DF5" w:rsidRPr="00071D4C" w:rsidRDefault="00371DF5" w:rsidP="00371DF5">
            <w:r w:rsidRPr="00071D4C">
              <w:t>42,200</w:t>
            </w:r>
          </w:p>
        </w:tc>
        <w:tc>
          <w:tcPr>
            <w:tcW w:w="2409" w:type="dxa"/>
            <w:shd w:val="clear" w:color="auto" w:fill="auto"/>
          </w:tcPr>
          <w:p w:rsidR="00371DF5" w:rsidRPr="00071D4C" w:rsidRDefault="00371DF5" w:rsidP="00371DF5">
            <w:r w:rsidRPr="00071D4C">
              <w:t>0,167</w:t>
            </w:r>
          </w:p>
        </w:tc>
      </w:tr>
      <w:tr w:rsidR="00371DF5" w:rsidRPr="00B8292D" w:rsidTr="00371DF5">
        <w:trPr>
          <w:trHeight w:val="186"/>
          <w:jc w:val="center"/>
        </w:trPr>
        <w:tc>
          <w:tcPr>
            <w:tcW w:w="677" w:type="dxa"/>
          </w:tcPr>
          <w:p w:rsidR="00371DF5" w:rsidRPr="006C571B" w:rsidRDefault="00AB3F0A" w:rsidP="00371DF5">
            <w:r>
              <w:t>2</w:t>
            </w:r>
          </w:p>
        </w:tc>
        <w:tc>
          <w:tcPr>
            <w:tcW w:w="4503" w:type="dxa"/>
          </w:tcPr>
          <w:p w:rsidR="00371DF5" w:rsidRPr="006C571B" w:rsidRDefault="00371DF5" w:rsidP="00371DF5">
            <w:r w:rsidRPr="006C571B">
              <w:t>МО ОВО при МОВД</w:t>
            </w:r>
          </w:p>
        </w:tc>
        <w:tc>
          <w:tcPr>
            <w:tcW w:w="2410" w:type="dxa"/>
            <w:shd w:val="clear" w:color="auto" w:fill="auto"/>
          </w:tcPr>
          <w:p w:rsidR="00371DF5" w:rsidRPr="00071D4C" w:rsidRDefault="00371DF5" w:rsidP="00371DF5">
            <w:r w:rsidRPr="00071D4C">
              <w:t>229,516</w:t>
            </w:r>
          </w:p>
        </w:tc>
        <w:tc>
          <w:tcPr>
            <w:tcW w:w="2409" w:type="dxa"/>
            <w:shd w:val="clear" w:color="auto" w:fill="auto"/>
          </w:tcPr>
          <w:p w:rsidR="00371DF5" w:rsidRPr="00071D4C" w:rsidRDefault="00371DF5" w:rsidP="00371DF5">
            <w:r w:rsidRPr="00071D4C">
              <w:t>0,911</w:t>
            </w:r>
          </w:p>
        </w:tc>
      </w:tr>
      <w:tr w:rsidR="00371DF5" w:rsidRPr="00B8292D" w:rsidTr="00371DF5">
        <w:trPr>
          <w:trHeight w:val="270"/>
          <w:jc w:val="center"/>
        </w:trPr>
        <w:tc>
          <w:tcPr>
            <w:tcW w:w="677" w:type="dxa"/>
          </w:tcPr>
          <w:p w:rsidR="00371DF5" w:rsidRPr="006C571B" w:rsidRDefault="00AB3F0A" w:rsidP="00371DF5">
            <w:r>
              <w:t>3</w:t>
            </w:r>
          </w:p>
        </w:tc>
        <w:tc>
          <w:tcPr>
            <w:tcW w:w="4503" w:type="dxa"/>
          </w:tcPr>
          <w:p w:rsidR="00371DF5" w:rsidRPr="006C571B" w:rsidRDefault="00371DF5" w:rsidP="00371DF5">
            <w:r w:rsidRPr="006C571B">
              <w:t xml:space="preserve">ГУ УПФР </w:t>
            </w:r>
            <w:proofErr w:type="gramStart"/>
            <w:r w:rsidRPr="006C571B">
              <w:t>в</w:t>
            </w:r>
            <w:proofErr w:type="gramEnd"/>
            <w:r w:rsidRPr="006C571B">
              <w:t xml:space="preserve"> </w:t>
            </w:r>
            <w:proofErr w:type="gramStart"/>
            <w:r w:rsidRPr="006C571B">
              <w:t>Трубчевском</w:t>
            </w:r>
            <w:proofErr w:type="gramEnd"/>
            <w:r w:rsidRPr="006C571B">
              <w:t xml:space="preserve"> районе</w:t>
            </w:r>
          </w:p>
        </w:tc>
        <w:tc>
          <w:tcPr>
            <w:tcW w:w="2410" w:type="dxa"/>
            <w:shd w:val="clear" w:color="auto" w:fill="auto"/>
          </w:tcPr>
          <w:p w:rsidR="00371DF5" w:rsidRPr="00071D4C" w:rsidRDefault="00371DF5" w:rsidP="00371DF5">
            <w:r w:rsidRPr="00071D4C">
              <w:t>170,000</w:t>
            </w:r>
          </w:p>
        </w:tc>
        <w:tc>
          <w:tcPr>
            <w:tcW w:w="2409" w:type="dxa"/>
            <w:shd w:val="clear" w:color="auto" w:fill="auto"/>
          </w:tcPr>
          <w:p w:rsidR="00371DF5" w:rsidRPr="00071D4C" w:rsidRDefault="00371DF5" w:rsidP="00371DF5">
            <w:r w:rsidRPr="00071D4C">
              <w:t>0,675</w:t>
            </w:r>
          </w:p>
        </w:tc>
      </w:tr>
      <w:tr w:rsidR="00371DF5" w:rsidRPr="00B8292D" w:rsidTr="00371DF5">
        <w:trPr>
          <w:trHeight w:val="194"/>
          <w:jc w:val="center"/>
        </w:trPr>
        <w:tc>
          <w:tcPr>
            <w:tcW w:w="677" w:type="dxa"/>
          </w:tcPr>
          <w:p w:rsidR="00371DF5" w:rsidRPr="006C571B" w:rsidRDefault="00AB3F0A" w:rsidP="00371DF5">
            <w:r>
              <w:t>4</w:t>
            </w:r>
          </w:p>
        </w:tc>
        <w:tc>
          <w:tcPr>
            <w:tcW w:w="4503" w:type="dxa"/>
          </w:tcPr>
          <w:p w:rsidR="00371DF5" w:rsidRPr="006C571B" w:rsidRDefault="00371DF5" w:rsidP="00371DF5">
            <w:r w:rsidRPr="006C571B">
              <w:t xml:space="preserve">ГКУ </w:t>
            </w:r>
            <w:proofErr w:type="spellStart"/>
            <w:r w:rsidRPr="006C571B">
              <w:t>Трубчевский</w:t>
            </w:r>
            <w:proofErr w:type="spellEnd"/>
            <w:r w:rsidRPr="006C571B">
              <w:t xml:space="preserve"> районный ЦЗН</w:t>
            </w:r>
          </w:p>
        </w:tc>
        <w:tc>
          <w:tcPr>
            <w:tcW w:w="2410" w:type="dxa"/>
            <w:shd w:val="clear" w:color="auto" w:fill="auto"/>
          </w:tcPr>
          <w:p w:rsidR="00371DF5" w:rsidRPr="00071D4C" w:rsidRDefault="00371DF5" w:rsidP="00371DF5">
            <w:r w:rsidRPr="00071D4C">
              <w:t>95,730</w:t>
            </w:r>
          </w:p>
        </w:tc>
        <w:tc>
          <w:tcPr>
            <w:tcW w:w="2409" w:type="dxa"/>
            <w:shd w:val="clear" w:color="auto" w:fill="auto"/>
          </w:tcPr>
          <w:p w:rsidR="00371DF5" w:rsidRPr="00071D4C" w:rsidRDefault="00371DF5" w:rsidP="00371DF5">
            <w:r w:rsidRPr="00071D4C">
              <w:t>0,380</w:t>
            </w:r>
          </w:p>
        </w:tc>
      </w:tr>
      <w:tr w:rsidR="00371DF5" w:rsidRPr="00B8292D" w:rsidTr="00371DF5">
        <w:trPr>
          <w:trHeight w:val="183"/>
          <w:jc w:val="center"/>
        </w:trPr>
        <w:tc>
          <w:tcPr>
            <w:tcW w:w="677" w:type="dxa"/>
          </w:tcPr>
          <w:p w:rsidR="00371DF5" w:rsidRPr="006C571B" w:rsidRDefault="00AB3F0A" w:rsidP="00371DF5">
            <w:r>
              <w:t>5</w:t>
            </w:r>
          </w:p>
        </w:tc>
        <w:tc>
          <w:tcPr>
            <w:tcW w:w="4503" w:type="dxa"/>
          </w:tcPr>
          <w:p w:rsidR="00371DF5" w:rsidRPr="006C571B" w:rsidRDefault="00371DF5" w:rsidP="00371DF5">
            <w:r w:rsidRPr="006C571B">
              <w:t xml:space="preserve">ГУ Центр </w:t>
            </w:r>
            <w:proofErr w:type="spellStart"/>
            <w:r w:rsidRPr="006C571B">
              <w:t>эпиднадзора</w:t>
            </w:r>
            <w:proofErr w:type="spellEnd"/>
            <w:r w:rsidRPr="006C571B">
              <w:t xml:space="preserve"> в </w:t>
            </w:r>
            <w:proofErr w:type="spellStart"/>
            <w:r w:rsidRPr="006C571B">
              <w:t>Тру</w:t>
            </w:r>
            <w:proofErr w:type="gramStart"/>
            <w:r w:rsidRPr="006C571B">
              <w:t>.р</w:t>
            </w:r>
            <w:proofErr w:type="spellEnd"/>
            <w:proofErr w:type="gramEnd"/>
          </w:p>
        </w:tc>
        <w:tc>
          <w:tcPr>
            <w:tcW w:w="2410" w:type="dxa"/>
            <w:shd w:val="clear" w:color="auto" w:fill="auto"/>
          </w:tcPr>
          <w:p w:rsidR="00371DF5" w:rsidRPr="00071D4C" w:rsidRDefault="00371DF5" w:rsidP="00371DF5">
            <w:r w:rsidRPr="00071D4C">
              <w:t>195,000</w:t>
            </w:r>
          </w:p>
        </w:tc>
        <w:tc>
          <w:tcPr>
            <w:tcW w:w="2409" w:type="dxa"/>
            <w:shd w:val="clear" w:color="auto" w:fill="auto"/>
          </w:tcPr>
          <w:p w:rsidR="00371DF5" w:rsidRPr="00071D4C" w:rsidRDefault="00371DF5" w:rsidP="00371DF5">
            <w:r w:rsidRPr="00071D4C">
              <w:t>0,774</w:t>
            </w:r>
          </w:p>
        </w:tc>
      </w:tr>
      <w:tr w:rsidR="00371DF5" w:rsidRPr="00B8292D" w:rsidTr="00371DF5">
        <w:trPr>
          <w:trHeight w:val="330"/>
          <w:jc w:val="center"/>
        </w:trPr>
        <w:tc>
          <w:tcPr>
            <w:tcW w:w="677" w:type="dxa"/>
          </w:tcPr>
          <w:p w:rsidR="00371DF5" w:rsidRPr="006C571B" w:rsidRDefault="00AB3F0A" w:rsidP="00371DF5">
            <w:r>
              <w:t>6</w:t>
            </w:r>
          </w:p>
        </w:tc>
        <w:tc>
          <w:tcPr>
            <w:tcW w:w="4503" w:type="dxa"/>
          </w:tcPr>
          <w:p w:rsidR="00371DF5" w:rsidRPr="006C571B" w:rsidRDefault="00371DF5" w:rsidP="00371DF5">
            <w:r w:rsidRPr="006C571B">
              <w:t>МО МВД  "</w:t>
            </w:r>
            <w:proofErr w:type="spellStart"/>
            <w:r w:rsidRPr="006C571B">
              <w:t>Трубчевский</w:t>
            </w:r>
            <w:proofErr w:type="spellEnd"/>
            <w:r w:rsidRPr="006C571B">
              <w:t>"</w:t>
            </w:r>
            <w:proofErr w:type="gramStart"/>
            <w:r w:rsidRPr="006C571B">
              <w:t>,</w:t>
            </w:r>
            <w:proofErr w:type="spellStart"/>
            <w:r w:rsidRPr="006C571B">
              <w:t>ф</w:t>
            </w:r>
            <w:proofErr w:type="gramEnd"/>
            <w:r w:rsidRPr="006C571B">
              <w:t>ед.бюджет</w:t>
            </w:r>
            <w:proofErr w:type="spellEnd"/>
          </w:p>
        </w:tc>
        <w:tc>
          <w:tcPr>
            <w:tcW w:w="2410" w:type="dxa"/>
            <w:shd w:val="clear" w:color="auto" w:fill="auto"/>
          </w:tcPr>
          <w:p w:rsidR="00371DF5" w:rsidRPr="00071D4C" w:rsidRDefault="00371DF5" w:rsidP="00371DF5">
            <w:r w:rsidRPr="00071D4C">
              <w:t>568,460</w:t>
            </w:r>
          </w:p>
        </w:tc>
        <w:tc>
          <w:tcPr>
            <w:tcW w:w="2409" w:type="dxa"/>
            <w:shd w:val="clear" w:color="auto" w:fill="auto"/>
          </w:tcPr>
          <w:p w:rsidR="00371DF5" w:rsidRPr="00071D4C" w:rsidRDefault="00371DF5" w:rsidP="00371DF5">
            <w:r w:rsidRPr="00071D4C">
              <w:t>2,256</w:t>
            </w:r>
          </w:p>
        </w:tc>
      </w:tr>
      <w:tr w:rsidR="00371DF5" w:rsidRPr="00B8292D" w:rsidTr="00371DF5">
        <w:trPr>
          <w:trHeight w:val="275"/>
          <w:jc w:val="center"/>
        </w:trPr>
        <w:tc>
          <w:tcPr>
            <w:tcW w:w="677" w:type="dxa"/>
          </w:tcPr>
          <w:p w:rsidR="00371DF5" w:rsidRPr="006C571B" w:rsidRDefault="00AB3F0A" w:rsidP="00371DF5">
            <w:r>
              <w:t>7</w:t>
            </w:r>
          </w:p>
        </w:tc>
        <w:tc>
          <w:tcPr>
            <w:tcW w:w="4503" w:type="dxa"/>
          </w:tcPr>
          <w:p w:rsidR="00371DF5" w:rsidRPr="006C571B" w:rsidRDefault="00371DF5" w:rsidP="00371DF5">
            <w:proofErr w:type="spellStart"/>
            <w:r w:rsidRPr="006C571B">
              <w:t>Трубчевское</w:t>
            </w:r>
            <w:proofErr w:type="spellEnd"/>
            <w:r w:rsidRPr="006C571B">
              <w:t xml:space="preserve">  районное отд. УФК</w:t>
            </w:r>
          </w:p>
        </w:tc>
        <w:tc>
          <w:tcPr>
            <w:tcW w:w="2410" w:type="dxa"/>
            <w:shd w:val="clear" w:color="auto" w:fill="auto"/>
          </w:tcPr>
          <w:p w:rsidR="00371DF5" w:rsidRPr="00071D4C" w:rsidRDefault="00371DF5" w:rsidP="00371DF5">
            <w:r w:rsidRPr="00071D4C">
              <w:t>186,000</w:t>
            </w:r>
          </w:p>
        </w:tc>
        <w:tc>
          <w:tcPr>
            <w:tcW w:w="2409" w:type="dxa"/>
            <w:shd w:val="clear" w:color="auto" w:fill="auto"/>
          </w:tcPr>
          <w:p w:rsidR="00371DF5" w:rsidRPr="00071D4C" w:rsidRDefault="00371DF5" w:rsidP="00371DF5">
            <w:r w:rsidRPr="00071D4C">
              <w:t>0,738</w:t>
            </w:r>
          </w:p>
        </w:tc>
      </w:tr>
      <w:tr w:rsidR="00371DF5" w:rsidRPr="00B8292D" w:rsidTr="00371DF5">
        <w:trPr>
          <w:trHeight w:val="268"/>
          <w:jc w:val="center"/>
        </w:trPr>
        <w:tc>
          <w:tcPr>
            <w:tcW w:w="677" w:type="dxa"/>
          </w:tcPr>
          <w:p w:rsidR="00371DF5" w:rsidRPr="006C571B" w:rsidRDefault="00AB3F0A" w:rsidP="00371DF5">
            <w:r>
              <w:t>8</w:t>
            </w:r>
          </w:p>
        </w:tc>
        <w:tc>
          <w:tcPr>
            <w:tcW w:w="4503" w:type="dxa"/>
          </w:tcPr>
          <w:p w:rsidR="00371DF5" w:rsidRPr="006C571B" w:rsidRDefault="00371DF5" w:rsidP="00371DF5">
            <w:r w:rsidRPr="006C571B">
              <w:t xml:space="preserve">Прокуратура </w:t>
            </w:r>
            <w:proofErr w:type="spellStart"/>
            <w:r w:rsidRPr="006C571B">
              <w:t>Трубчевского</w:t>
            </w:r>
            <w:proofErr w:type="spellEnd"/>
            <w:r w:rsidRPr="006C571B">
              <w:t xml:space="preserve"> района</w:t>
            </w:r>
          </w:p>
        </w:tc>
        <w:tc>
          <w:tcPr>
            <w:tcW w:w="2410" w:type="dxa"/>
            <w:shd w:val="clear" w:color="auto" w:fill="auto"/>
          </w:tcPr>
          <w:p w:rsidR="00371DF5" w:rsidRPr="00071D4C" w:rsidRDefault="00371DF5" w:rsidP="00371DF5">
            <w:r w:rsidRPr="00071D4C">
              <w:t>21,000</w:t>
            </w:r>
          </w:p>
        </w:tc>
        <w:tc>
          <w:tcPr>
            <w:tcW w:w="2409" w:type="dxa"/>
            <w:shd w:val="clear" w:color="auto" w:fill="auto"/>
          </w:tcPr>
          <w:p w:rsidR="00371DF5" w:rsidRPr="00071D4C" w:rsidRDefault="00371DF5" w:rsidP="00371DF5">
            <w:r w:rsidRPr="00071D4C">
              <w:t>0,083</w:t>
            </w:r>
          </w:p>
        </w:tc>
      </w:tr>
      <w:tr w:rsidR="00371DF5" w:rsidRPr="00B8292D" w:rsidTr="00371DF5">
        <w:trPr>
          <w:trHeight w:val="257"/>
          <w:jc w:val="center"/>
        </w:trPr>
        <w:tc>
          <w:tcPr>
            <w:tcW w:w="677" w:type="dxa"/>
          </w:tcPr>
          <w:p w:rsidR="00371DF5" w:rsidRPr="006C571B" w:rsidRDefault="00AB3F0A" w:rsidP="00371DF5">
            <w:r>
              <w:t>9</w:t>
            </w:r>
          </w:p>
        </w:tc>
        <w:tc>
          <w:tcPr>
            <w:tcW w:w="4503" w:type="dxa"/>
          </w:tcPr>
          <w:p w:rsidR="00371DF5" w:rsidRPr="006C571B" w:rsidRDefault="00371DF5" w:rsidP="00371DF5">
            <w:r w:rsidRPr="006C571B">
              <w:t xml:space="preserve">Управление </w:t>
            </w:r>
            <w:proofErr w:type="spellStart"/>
            <w:r w:rsidRPr="006C571B">
              <w:t>Госнаркоконтроля</w:t>
            </w:r>
            <w:proofErr w:type="spellEnd"/>
            <w:r w:rsidRPr="006C571B">
              <w:t xml:space="preserve"> России </w:t>
            </w:r>
          </w:p>
        </w:tc>
        <w:tc>
          <w:tcPr>
            <w:tcW w:w="2410" w:type="dxa"/>
            <w:shd w:val="clear" w:color="auto" w:fill="auto"/>
          </w:tcPr>
          <w:p w:rsidR="00371DF5" w:rsidRPr="00071D4C" w:rsidRDefault="00371DF5" w:rsidP="00371DF5">
            <w:r w:rsidRPr="00071D4C">
              <w:t>165,000</w:t>
            </w:r>
          </w:p>
        </w:tc>
        <w:tc>
          <w:tcPr>
            <w:tcW w:w="2409" w:type="dxa"/>
            <w:shd w:val="clear" w:color="auto" w:fill="auto"/>
          </w:tcPr>
          <w:p w:rsidR="00371DF5" w:rsidRPr="00071D4C" w:rsidRDefault="00371DF5" w:rsidP="00371DF5">
            <w:r w:rsidRPr="00071D4C">
              <w:t>0,655</w:t>
            </w:r>
          </w:p>
        </w:tc>
      </w:tr>
      <w:tr w:rsidR="00371DF5" w:rsidRPr="00B8292D" w:rsidTr="00371DF5">
        <w:trPr>
          <w:trHeight w:val="336"/>
          <w:jc w:val="center"/>
        </w:trPr>
        <w:tc>
          <w:tcPr>
            <w:tcW w:w="677" w:type="dxa"/>
          </w:tcPr>
          <w:p w:rsidR="00371DF5" w:rsidRPr="006C571B" w:rsidRDefault="00AB3F0A" w:rsidP="00371DF5">
            <w:r>
              <w:t>10</w:t>
            </w:r>
          </w:p>
        </w:tc>
        <w:tc>
          <w:tcPr>
            <w:tcW w:w="4503" w:type="dxa"/>
          </w:tcPr>
          <w:p w:rsidR="00371DF5" w:rsidRPr="006C571B" w:rsidRDefault="00371DF5" w:rsidP="00371DF5">
            <w:r w:rsidRPr="006C571B">
              <w:t xml:space="preserve">Управление мировой юстиции </w:t>
            </w:r>
          </w:p>
        </w:tc>
        <w:tc>
          <w:tcPr>
            <w:tcW w:w="2410" w:type="dxa"/>
            <w:shd w:val="clear" w:color="auto" w:fill="auto"/>
          </w:tcPr>
          <w:p w:rsidR="00371DF5" w:rsidRPr="00071D4C" w:rsidRDefault="00371DF5" w:rsidP="00371DF5">
            <w:r w:rsidRPr="00071D4C">
              <w:t>0,000</w:t>
            </w:r>
          </w:p>
        </w:tc>
        <w:tc>
          <w:tcPr>
            <w:tcW w:w="2409" w:type="dxa"/>
            <w:shd w:val="clear" w:color="auto" w:fill="auto"/>
          </w:tcPr>
          <w:p w:rsidR="00371DF5" w:rsidRPr="00071D4C" w:rsidRDefault="00371DF5" w:rsidP="00371DF5">
            <w:r w:rsidRPr="00071D4C">
              <w:t>0,000</w:t>
            </w:r>
          </w:p>
        </w:tc>
      </w:tr>
      <w:tr w:rsidR="00371DF5" w:rsidRPr="00B8292D" w:rsidTr="00371DF5">
        <w:trPr>
          <w:trHeight w:val="425"/>
          <w:jc w:val="center"/>
        </w:trPr>
        <w:tc>
          <w:tcPr>
            <w:tcW w:w="677" w:type="dxa"/>
          </w:tcPr>
          <w:p w:rsidR="00371DF5" w:rsidRPr="006C571B" w:rsidRDefault="00AB3F0A" w:rsidP="00371DF5">
            <w:r>
              <w:t>11</w:t>
            </w:r>
          </w:p>
        </w:tc>
        <w:tc>
          <w:tcPr>
            <w:tcW w:w="4503" w:type="dxa"/>
          </w:tcPr>
          <w:p w:rsidR="00371DF5" w:rsidRPr="006C571B" w:rsidRDefault="00371DF5" w:rsidP="00371DF5">
            <w:r w:rsidRPr="006C571B">
              <w:t xml:space="preserve">Управление </w:t>
            </w:r>
            <w:proofErr w:type="spellStart"/>
            <w:r w:rsidRPr="006C571B">
              <w:t>суд</w:t>
            </w:r>
            <w:proofErr w:type="gramStart"/>
            <w:r w:rsidRPr="006C571B">
              <w:t>.д</w:t>
            </w:r>
            <w:proofErr w:type="gramEnd"/>
            <w:r w:rsidRPr="006C571B">
              <w:t>епартамента</w:t>
            </w:r>
            <w:proofErr w:type="spellEnd"/>
          </w:p>
        </w:tc>
        <w:tc>
          <w:tcPr>
            <w:tcW w:w="2410" w:type="dxa"/>
            <w:shd w:val="clear" w:color="auto" w:fill="auto"/>
          </w:tcPr>
          <w:p w:rsidR="00371DF5" w:rsidRPr="00071D4C" w:rsidRDefault="00371DF5" w:rsidP="00371DF5">
            <w:r w:rsidRPr="00071D4C">
              <w:t>141,000</w:t>
            </w:r>
          </w:p>
        </w:tc>
        <w:tc>
          <w:tcPr>
            <w:tcW w:w="2409" w:type="dxa"/>
            <w:shd w:val="clear" w:color="auto" w:fill="auto"/>
          </w:tcPr>
          <w:p w:rsidR="00371DF5" w:rsidRPr="00071D4C" w:rsidRDefault="00371DF5" w:rsidP="00371DF5">
            <w:r w:rsidRPr="00071D4C">
              <w:t>0,560</w:t>
            </w:r>
          </w:p>
        </w:tc>
      </w:tr>
      <w:tr w:rsidR="00371DF5" w:rsidRPr="00B8292D" w:rsidTr="00371DF5">
        <w:trPr>
          <w:trHeight w:val="403"/>
          <w:jc w:val="center"/>
        </w:trPr>
        <w:tc>
          <w:tcPr>
            <w:tcW w:w="677" w:type="dxa"/>
          </w:tcPr>
          <w:p w:rsidR="00371DF5" w:rsidRPr="006C571B" w:rsidRDefault="00AB3F0A" w:rsidP="00371DF5">
            <w:r>
              <w:t>12</w:t>
            </w:r>
          </w:p>
        </w:tc>
        <w:tc>
          <w:tcPr>
            <w:tcW w:w="4503" w:type="dxa"/>
          </w:tcPr>
          <w:p w:rsidR="00371DF5" w:rsidRPr="006C571B" w:rsidRDefault="00371DF5" w:rsidP="00371DF5">
            <w:r w:rsidRPr="006C571B">
              <w:t xml:space="preserve">Управление </w:t>
            </w:r>
            <w:proofErr w:type="spellStart"/>
            <w:r w:rsidRPr="006C571B">
              <w:t>фед</w:t>
            </w:r>
            <w:proofErr w:type="spellEnd"/>
            <w:r w:rsidRPr="006C571B">
              <w:t>. Службы Суд. Прист.</w:t>
            </w:r>
          </w:p>
        </w:tc>
        <w:tc>
          <w:tcPr>
            <w:tcW w:w="2410" w:type="dxa"/>
            <w:shd w:val="clear" w:color="auto" w:fill="auto"/>
          </w:tcPr>
          <w:p w:rsidR="00371DF5" w:rsidRPr="00071D4C" w:rsidRDefault="00371DF5" w:rsidP="00371DF5">
            <w:r w:rsidRPr="00071D4C">
              <w:t>59,760</w:t>
            </w:r>
          </w:p>
        </w:tc>
        <w:tc>
          <w:tcPr>
            <w:tcW w:w="2409" w:type="dxa"/>
            <w:shd w:val="clear" w:color="auto" w:fill="auto"/>
          </w:tcPr>
          <w:p w:rsidR="00371DF5" w:rsidRPr="00071D4C" w:rsidRDefault="00371DF5" w:rsidP="00371DF5">
            <w:r w:rsidRPr="00071D4C">
              <w:t>0,237</w:t>
            </w:r>
          </w:p>
        </w:tc>
      </w:tr>
      <w:tr w:rsidR="00371DF5" w:rsidRPr="00B8292D" w:rsidTr="00371DF5">
        <w:trPr>
          <w:trHeight w:val="267"/>
          <w:jc w:val="center"/>
        </w:trPr>
        <w:tc>
          <w:tcPr>
            <w:tcW w:w="677" w:type="dxa"/>
          </w:tcPr>
          <w:p w:rsidR="00371DF5" w:rsidRPr="006C571B" w:rsidRDefault="00AB3F0A" w:rsidP="00371DF5">
            <w:r>
              <w:t>13</w:t>
            </w:r>
          </w:p>
        </w:tc>
        <w:tc>
          <w:tcPr>
            <w:tcW w:w="4503" w:type="dxa"/>
          </w:tcPr>
          <w:p w:rsidR="00371DF5" w:rsidRPr="006C571B" w:rsidRDefault="00371DF5" w:rsidP="00371DF5">
            <w:r w:rsidRPr="006C571B">
              <w:t xml:space="preserve">УФСБ </w:t>
            </w:r>
            <w:proofErr w:type="gramStart"/>
            <w:r w:rsidRPr="006C571B">
              <w:t>по</w:t>
            </w:r>
            <w:proofErr w:type="gramEnd"/>
            <w:r w:rsidRPr="006C571B">
              <w:t xml:space="preserve"> Брянской обл.</w:t>
            </w:r>
          </w:p>
        </w:tc>
        <w:tc>
          <w:tcPr>
            <w:tcW w:w="2410" w:type="dxa"/>
            <w:shd w:val="clear" w:color="auto" w:fill="auto"/>
          </w:tcPr>
          <w:p w:rsidR="00371DF5" w:rsidRPr="00071D4C" w:rsidRDefault="00371DF5" w:rsidP="00371DF5">
            <w:r w:rsidRPr="00071D4C">
              <w:t>18,000</w:t>
            </w:r>
          </w:p>
        </w:tc>
        <w:tc>
          <w:tcPr>
            <w:tcW w:w="2409" w:type="dxa"/>
            <w:shd w:val="clear" w:color="auto" w:fill="auto"/>
          </w:tcPr>
          <w:p w:rsidR="00371DF5" w:rsidRPr="00071D4C" w:rsidRDefault="00371DF5" w:rsidP="00371DF5">
            <w:r w:rsidRPr="00071D4C">
              <w:t>0,071</w:t>
            </w:r>
          </w:p>
        </w:tc>
      </w:tr>
      <w:tr w:rsidR="00371DF5" w:rsidRPr="00B8292D" w:rsidTr="00371DF5">
        <w:trPr>
          <w:trHeight w:val="414"/>
          <w:jc w:val="center"/>
        </w:trPr>
        <w:tc>
          <w:tcPr>
            <w:tcW w:w="677" w:type="dxa"/>
          </w:tcPr>
          <w:p w:rsidR="00371DF5" w:rsidRPr="006C571B" w:rsidRDefault="00AB3F0A" w:rsidP="00371DF5">
            <w:r>
              <w:t>14</w:t>
            </w:r>
          </w:p>
        </w:tc>
        <w:tc>
          <w:tcPr>
            <w:tcW w:w="4503" w:type="dxa"/>
          </w:tcPr>
          <w:p w:rsidR="00371DF5" w:rsidRPr="006C571B" w:rsidRDefault="00371DF5" w:rsidP="00371DF5">
            <w:r w:rsidRPr="006C571B">
              <w:t>ФГБОУ БСХ</w:t>
            </w:r>
          </w:p>
        </w:tc>
        <w:tc>
          <w:tcPr>
            <w:tcW w:w="2410" w:type="dxa"/>
            <w:shd w:val="clear" w:color="auto" w:fill="auto"/>
          </w:tcPr>
          <w:p w:rsidR="00371DF5" w:rsidRPr="00071D4C" w:rsidRDefault="00371DF5" w:rsidP="00371DF5">
            <w:r w:rsidRPr="00071D4C">
              <w:t>13 474,000</w:t>
            </w:r>
          </w:p>
        </w:tc>
        <w:tc>
          <w:tcPr>
            <w:tcW w:w="2409" w:type="dxa"/>
            <w:shd w:val="clear" w:color="auto" w:fill="auto"/>
          </w:tcPr>
          <w:p w:rsidR="00371DF5" w:rsidRPr="00071D4C" w:rsidRDefault="00371DF5" w:rsidP="00371DF5">
            <w:r w:rsidRPr="00071D4C">
              <w:t>53,468</w:t>
            </w:r>
          </w:p>
        </w:tc>
      </w:tr>
      <w:tr w:rsidR="00371DF5" w:rsidRPr="00B8292D" w:rsidTr="00371DF5">
        <w:trPr>
          <w:trHeight w:val="270"/>
          <w:jc w:val="center"/>
        </w:trPr>
        <w:tc>
          <w:tcPr>
            <w:tcW w:w="677" w:type="dxa"/>
          </w:tcPr>
          <w:p w:rsidR="00371DF5" w:rsidRPr="006C571B" w:rsidRDefault="00AB3F0A" w:rsidP="00371DF5">
            <w:r>
              <w:t>15</w:t>
            </w:r>
          </w:p>
        </w:tc>
        <w:tc>
          <w:tcPr>
            <w:tcW w:w="4503" w:type="dxa"/>
          </w:tcPr>
          <w:p w:rsidR="00371DF5" w:rsidRPr="006C571B" w:rsidRDefault="00371DF5" w:rsidP="00371DF5">
            <w:r w:rsidRPr="006C571B">
              <w:t xml:space="preserve"> ФНС РФ № 7 </w:t>
            </w:r>
            <w:proofErr w:type="gramStart"/>
            <w:r w:rsidRPr="006C571B">
              <w:t>по</w:t>
            </w:r>
            <w:proofErr w:type="gramEnd"/>
            <w:r w:rsidRPr="006C571B">
              <w:t xml:space="preserve"> Брянской обл.</w:t>
            </w:r>
          </w:p>
        </w:tc>
        <w:tc>
          <w:tcPr>
            <w:tcW w:w="2410" w:type="dxa"/>
            <w:shd w:val="clear" w:color="auto" w:fill="auto"/>
          </w:tcPr>
          <w:p w:rsidR="00371DF5" w:rsidRPr="00071D4C" w:rsidRDefault="00371DF5" w:rsidP="00371DF5">
            <w:r w:rsidRPr="00071D4C">
              <w:t>21,656</w:t>
            </w:r>
          </w:p>
        </w:tc>
        <w:tc>
          <w:tcPr>
            <w:tcW w:w="2409" w:type="dxa"/>
            <w:shd w:val="clear" w:color="auto" w:fill="auto"/>
          </w:tcPr>
          <w:p w:rsidR="00371DF5" w:rsidRPr="00071D4C" w:rsidRDefault="00371DF5" w:rsidP="00371DF5">
            <w:r w:rsidRPr="00071D4C">
              <w:t>0,086</w:t>
            </w:r>
          </w:p>
        </w:tc>
      </w:tr>
      <w:tr w:rsidR="00371DF5" w:rsidRPr="00B8292D" w:rsidTr="00371DF5">
        <w:trPr>
          <w:trHeight w:val="271"/>
          <w:jc w:val="center"/>
        </w:trPr>
        <w:tc>
          <w:tcPr>
            <w:tcW w:w="677" w:type="dxa"/>
          </w:tcPr>
          <w:p w:rsidR="00371DF5" w:rsidRPr="006C571B" w:rsidRDefault="00371DF5" w:rsidP="00371DF5"/>
        </w:tc>
        <w:tc>
          <w:tcPr>
            <w:tcW w:w="4503" w:type="dxa"/>
          </w:tcPr>
          <w:p w:rsidR="00371DF5" w:rsidRPr="006C571B" w:rsidRDefault="00371DF5" w:rsidP="00371DF5">
            <w:r w:rsidRPr="006C571B">
              <w:t>ИТОГО ПО ФЕДЕРАЛЬНОМУ БЮДЖЕТУ</w:t>
            </w:r>
          </w:p>
        </w:tc>
        <w:tc>
          <w:tcPr>
            <w:tcW w:w="2410" w:type="dxa"/>
            <w:shd w:val="clear" w:color="auto" w:fill="auto"/>
          </w:tcPr>
          <w:p w:rsidR="00371DF5" w:rsidRPr="00582308" w:rsidRDefault="00371DF5" w:rsidP="00371DF5">
            <w:pPr>
              <w:rPr>
                <w:b/>
              </w:rPr>
            </w:pPr>
            <w:r w:rsidRPr="00582308">
              <w:rPr>
                <w:b/>
              </w:rPr>
              <w:t>15 387,322</w:t>
            </w:r>
          </w:p>
        </w:tc>
        <w:tc>
          <w:tcPr>
            <w:tcW w:w="2409" w:type="dxa"/>
            <w:shd w:val="clear" w:color="auto" w:fill="auto"/>
          </w:tcPr>
          <w:p w:rsidR="00371DF5" w:rsidRPr="00582308" w:rsidRDefault="00371DF5" w:rsidP="00371DF5">
            <w:pPr>
              <w:rPr>
                <w:b/>
              </w:rPr>
            </w:pPr>
            <w:r w:rsidRPr="00582308">
              <w:rPr>
                <w:b/>
              </w:rPr>
              <w:t>61,061</w:t>
            </w:r>
          </w:p>
        </w:tc>
      </w:tr>
      <w:tr w:rsidR="00B525B5" w:rsidRPr="00B8292D" w:rsidTr="00371DF5">
        <w:trPr>
          <w:trHeight w:val="270"/>
          <w:jc w:val="center"/>
        </w:trPr>
        <w:tc>
          <w:tcPr>
            <w:tcW w:w="9999" w:type="dxa"/>
            <w:gridSpan w:val="4"/>
          </w:tcPr>
          <w:p w:rsidR="00B525B5" w:rsidRPr="00527D6B" w:rsidRDefault="00B525B5" w:rsidP="00371DF5">
            <w:pPr>
              <w:jc w:val="center"/>
            </w:pPr>
            <w:r w:rsidRPr="00527D6B">
              <w:t>ОБЛАСТНОЙ БЮДЖЕТ</w:t>
            </w:r>
          </w:p>
        </w:tc>
      </w:tr>
      <w:tr w:rsidR="00371DF5" w:rsidRPr="00B8292D" w:rsidTr="00371DF5">
        <w:trPr>
          <w:trHeight w:val="270"/>
          <w:jc w:val="center"/>
        </w:trPr>
        <w:tc>
          <w:tcPr>
            <w:tcW w:w="677" w:type="dxa"/>
          </w:tcPr>
          <w:p w:rsidR="00371DF5" w:rsidRPr="00527D6B" w:rsidRDefault="00AB3F0A" w:rsidP="00371DF5">
            <w:r>
              <w:t>16</w:t>
            </w:r>
          </w:p>
        </w:tc>
        <w:tc>
          <w:tcPr>
            <w:tcW w:w="4503" w:type="dxa"/>
          </w:tcPr>
          <w:p w:rsidR="00371DF5" w:rsidRPr="00527D6B" w:rsidRDefault="00371DF5" w:rsidP="00371DF5">
            <w:r w:rsidRPr="00527D6B">
              <w:t xml:space="preserve">ГБОУСПО </w:t>
            </w:r>
            <w:proofErr w:type="spellStart"/>
            <w:r w:rsidRPr="00527D6B">
              <w:t>Трубчевский</w:t>
            </w:r>
            <w:proofErr w:type="spellEnd"/>
            <w:r w:rsidRPr="00527D6B">
              <w:t xml:space="preserve"> </w:t>
            </w:r>
            <w:proofErr w:type="spellStart"/>
            <w:r w:rsidRPr="00527D6B">
              <w:t>автотехникум</w:t>
            </w:r>
            <w:proofErr w:type="spellEnd"/>
          </w:p>
        </w:tc>
        <w:tc>
          <w:tcPr>
            <w:tcW w:w="2410" w:type="dxa"/>
            <w:shd w:val="clear" w:color="auto" w:fill="auto"/>
          </w:tcPr>
          <w:p w:rsidR="00371DF5" w:rsidRPr="0036664E" w:rsidRDefault="00371DF5" w:rsidP="00371DF5">
            <w:r w:rsidRPr="0036664E">
              <w:t>5 739,500</w:t>
            </w:r>
          </w:p>
        </w:tc>
        <w:tc>
          <w:tcPr>
            <w:tcW w:w="2409" w:type="dxa"/>
            <w:shd w:val="clear" w:color="auto" w:fill="auto"/>
          </w:tcPr>
          <w:p w:rsidR="00371DF5" w:rsidRPr="0036664E" w:rsidRDefault="00371DF5" w:rsidP="00371DF5">
            <w:r w:rsidRPr="0036664E">
              <w:t>22,776</w:t>
            </w:r>
          </w:p>
        </w:tc>
      </w:tr>
      <w:tr w:rsidR="00371DF5" w:rsidRPr="00B8292D" w:rsidTr="00371DF5">
        <w:trPr>
          <w:trHeight w:val="270"/>
          <w:jc w:val="center"/>
        </w:trPr>
        <w:tc>
          <w:tcPr>
            <w:tcW w:w="677" w:type="dxa"/>
          </w:tcPr>
          <w:p w:rsidR="00371DF5" w:rsidRPr="00527D6B" w:rsidRDefault="00AB3F0A" w:rsidP="00371DF5">
            <w:r>
              <w:t>17</w:t>
            </w:r>
          </w:p>
        </w:tc>
        <w:tc>
          <w:tcPr>
            <w:tcW w:w="4503" w:type="dxa"/>
          </w:tcPr>
          <w:p w:rsidR="00371DF5" w:rsidRPr="00527D6B" w:rsidRDefault="00371DF5" w:rsidP="00371DF5">
            <w:r w:rsidRPr="00527D6B">
              <w:t xml:space="preserve">ГБОУСПО </w:t>
            </w:r>
            <w:proofErr w:type="spellStart"/>
            <w:r w:rsidRPr="00527D6B">
              <w:t>Трубчевский</w:t>
            </w:r>
            <w:proofErr w:type="spellEnd"/>
            <w:r w:rsidRPr="00527D6B">
              <w:t xml:space="preserve"> </w:t>
            </w:r>
            <w:proofErr w:type="spellStart"/>
            <w:r w:rsidRPr="00527D6B">
              <w:t>пед</w:t>
            </w:r>
            <w:proofErr w:type="spellEnd"/>
            <w:r w:rsidRPr="00527D6B">
              <w:t xml:space="preserve"> колледж</w:t>
            </w:r>
          </w:p>
        </w:tc>
        <w:tc>
          <w:tcPr>
            <w:tcW w:w="2410" w:type="dxa"/>
            <w:shd w:val="clear" w:color="auto" w:fill="auto"/>
          </w:tcPr>
          <w:p w:rsidR="00371DF5" w:rsidRPr="0036664E" w:rsidRDefault="00371DF5" w:rsidP="00371DF5">
            <w:r w:rsidRPr="0036664E">
              <w:t>10 434,900</w:t>
            </w:r>
          </w:p>
        </w:tc>
        <w:tc>
          <w:tcPr>
            <w:tcW w:w="2409" w:type="dxa"/>
            <w:shd w:val="clear" w:color="auto" w:fill="auto"/>
          </w:tcPr>
          <w:p w:rsidR="00371DF5" w:rsidRPr="0036664E" w:rsidRDefault="00371DF5" w:rsidP="00371DF5">
            <w:r w:rsidRPr="0036664E">
              <w:t>41,408</w:t>
            </w:r>
          </w:p>
        </w:tc>
      </w:tr>
      <w:tr w:rsidR="00371DF5" w:rsidRPr="00B8292D" w:rsidTr="00371DF5">
        <w:trPr>
          <w:trHeight w:val="285"/>
          <w:jc w:val="center"/>
        </w:trPr>
        <w:tc>
          <w:tcPr>
            <w:tcW w:w="677" w:type="dxa"/>
          </w:tcPr>
          <w:p w:rsidR="00371DF5" w:rsidRPr="00527D6B" w:rsidRDefault="00AB3F0A" w:rsidP="00371DF5">
            <w:r>
              <w:t>18</w:t>
            </w:r>
          </w:p>
        </w:tc>
        <w:tc>
          <w:tcPr>
            <w:tcW w:w="4503" w:type="dxa"/>
          </w:tcPr>
          <w:p w:rsidR="00371DF5" w:rsidRPr="00527D6B" w:rsidRDefault="00371DF5" w:rsidP="00371DF5">
            <w:r w:rsidRPr="00527D6B">
              <w:t xml:space="preserve">ГКУ "Отдел </w:t>
            </w:r>
            <w:proofErr w:type="spellStart"/>
            <w:r w:rsidRPr="00527D6B">
              <w:t>соц</w:t>
            </w:r>
            <w:proofErr w:type="gramStart"/>
            <w:r w:rsidRPr="00527D6B">
              <w:t>.з</w:t>
            </w:r>
            <w:proofErr w:type="gramEnd"/>
            <w:r w:rsidRPr="00527D6B">
              <w:t>ащит</w:t>
            </w:r>
            <w:proofErr w:type="spellEnd"/>
            <w:r w:rsidRPr="00527D6B">
              <w:t>. населения"</w:t>
            </w:r>
          </w:p>
        </w:tc>
        <w:tc>
          <w:tcPr>
            <w:tcW w:w="2410" w:type="dxa"/>
          </w:tcPr>
          <w:p w:rsidR="00371DF5" w:rsidRPr="0036664E" w:rsidRDefault="00371DF5" w:rsidP="00371DF5">
            <w:r w:rsidRPr="0036664E">
              <w:t>63,220</w:t>
            </w:r>
          </w:p>
        </w:tc>
        <w:tc>
          <w:tcPr>
            <w:tcW w:w="2409" w:type="dxa"/>
          </w:tcPr>
          <w:p w:rsidR="00371DF5" w:rsidRPr="0036664E" w:rsidRDefault="00371DF5" w:rsidP="00371DF5">
            <w:r w:rsidRPr="0036664E">
              <w:t>0,251</w:t>
            </w:r>
          </w:p>
        </w:tc>
      </w:tr>
      <w:tr w:rsidR="00371DF5" w:rsidRPr="00B8292D" w:rsidTr="00371DF5">
        <w:trPr>
          <w:trHeight w:val="285"/>
          <w:jc w:val="center"/>
        </w:trPr>
        <w:tc>
          <w:tcPr>
            <w:tcW w:w="677" w:type="dxa"/>
          </w:tcPr>
          <w:p w:rsidR="00371DF5" w:rsidRPr="00527D6B" w:rsidRDefault="00AB3F0A" w:rsidP="00371DF5">
            <w:r>
              <w:t>19</w:t>
            </w:r>
          </w:p>
        </w:tc>
        <w:tc>
          <w:tcPr>
            <w:tcW w:w="4503" w:type="dxa"/>
          </w:tcPr>
          <w:p w:rsidR="00371DF5" w:rsidRPr="00527D6B" w:rsidRDefault="00371DF5" w:rsidP="00371DF5">
            <w:r w:rsidRPr="00527D6B">
              <w:t xml:space="preserve">ГКУ Управление с/ </w:t>
            </w:r>
            <w:proofErr w:type="spellStart"/>
            <w:r w:rsidRPr="00527D6B">
              <w:t>хоз</w:t>
            </w:r>
            <w:proofErr w:type="spellEnd"/>
          </w:p>
        </w:tc>
        <w:tc>
          <w:tcPr>
            <w:tcW w:w="2410" w:type="dxa"/>
          </w:tcPr>
          <w:p w:rsidR="00371DF5" w:rsidRPr="0036664E" w:rsidRDefault="00371DF5" w:rsidP="00371DF5">
            <w:r w:rsidRPr="0036664E">
              <w:t>42,990</w:t>
            </w:r>
          </w:p>
        </w:tc>
        <w:tc>
          <w:tcPr>
            <w:tcW w:w="2409" w:type="dxa"/>
          </w:tcPr>
          <w:p w:rsidR="00371DF5" w:rsidRPr="0036664E" w:rsidRDefault="00371DF5" w:rsidP="00371DF5">
            <w:r w:rsidRPr="0036664E">
              <w:t>0,171</w:t>
            </w:r>
          </w:p>
        </w:tc>
      </w:tr>
      <w:tr w:rsidR="00371DF5" w:rsidRPr="00B8292D" w:rsidTr="00371DF5">
        <w:trPr>
          <w:trHeight w:val="285"/>
          <w:jc w:val="center"/>
        </w:trPr>
        <w:tc>
          <w:tcPr>
            <w:tcW w:w="677" w:type="dxa"/>
          </w:tcPr>
          <w:p w:rsidR="00371DF5" w:rsidRPr="00527D6B" w:rsidRDefault="00AB3F0A" w:rsidP="00371DF5">
            <w:r>
              <w:t>20</w:t>
            </w:r>
          </w:p>
        </w:tc>
        <w:tc>
          <w:tcPr>
            <w:tcW w:w="4503" w:type="dxa"/>
          </w:tcPr>
          <w:p w:rsidR="00371DF5" w:rsidRPr="00527D6B" w:rsidRDefault="00371DF5" w:rsidP="00371DF5">
            <w:r w:rsidRPr="00527D6B">
              <w:t>ГБУ КЦСОН</w:t>
            </w:r>
          </w:p>
        </w:tc>
        <w:tc>
          <w:tcPr>
            <w:tcW w:w="2410" w:type="dxa"/>
          </w:tcPr>
          <w:p w:rsidR="00371DF5" w:rsidRPr="0036664E" w:rsidRDefault="00371DF5" w:rsidP="00371DF5">
            <w:r w:rsidRPr="0036664E">
              <w:t>67,060</w:t>
            </w:r>
          </w:p>
        </w:tc>
        <w:tc>
          <w:tcPr>
            <w:tcW w:w="2409" w:type="dxa"/>
          </w:tcPr>
          <w:p w:rsidR="00371DF5" w:rsidRPr="0036664E" w:rsidRDefault="00371DF5" w:rsidP="00371DF5">
            <w:r w:rsidRPr="0036664E">
              <w:t>0,266</w:t>
            </w:r>
          </w:p>
        </w:tc>
      </w:tr>
      <w:tr w:rsidR="00371DF5" w:rsidRPr="00B8292D" w:rsidTr="00371DF5">
        <w:trPr>
          <w:trHeight w:val="285"/>
          <w:jc w:val="center"/>
        </w:trPr>
        <w:tc>
          <w:tcPr>
            <w:tcW w:w="677" w:type="dxa"/>
          </w:tcPr>
          <w:p w:rsidR="00371DF5" w:rsidRPr="00527D6B" w:rsidRDefault="00AB3F0A" w:rsidP="00371DF5">
            <w:r>
              <w:t>21</w:t>
            </w:r>
          </w:p>
        </w:tc>
        <w:tc>
          <w:tcPr>
            <w:tcW w:w="4503" w:type="dxa"/>
          </w:tcPr>
          <w:p w:rsidR="00371DF5" w:rsidRPr="00527D6B" w:rsidRDefault="00371DF5" w:rsidP="00371DF5">
            <w:r w:rsidRPr="00527D6B">
              <w:t>ГБУСО Центр соц. Помощи семье</w:t>
            </w:r>
          </w:p>
        </w:tc>
        <w:tc>
          <w:tcPr>
            <w:tcW w:w="2410" w:type="dxa"/>
          </w:tcPr>
          <w:p w:rsidR="00371DF5" w:rsidRPr="0036664E" w:rsidRDefault="00371DF5" w:rsidP="00371DF5">
            <w:r w:rsidRPr="0036664E">
              <w:t>879,000</w:t>
            </w:r>
          </w:p>
        </w:tc>
        <w:tc>
          <w:tcPr>
            <w:tcW w:w="2409" w:type="dxa"/>
          </w:tcPr>
          <w:p w:rsidR="00371DF5" w:rsidRPr="0036664E" w:rsidRDefault="00371DF5" w:rsidP="00371DF5">
            <w:r w:rsidRPr="0036664E">
              <w:t>3,488</w:t>
            </w:r>
          </w:p>
        </w:tc>
      </w:tr>
      <w:tr w:rsidR="00371DF5" w:rsidRPr="00B8292D" w:rsidTr="00371DF5">
        <w:trPr>
          <w:trHeight w:val="285"/>
          <w:jc w:val="center"/>
        </w:trPr>
        <w:tc>
          <w:tcPr>
            <w:tcW w:w="677" w:type="dxa"/>
          </w:tcPr>
          <w:p w:rsidR="00371DF5" w:rsidRPr="00527D6B" w:rsidRDefault="00AB3F0A" w:rsidP="00371DF5">
            <w:r>
              <w:t>22</w:t>
            </w:r>
          </w:p>
        </w:tc>
        <w:tc>
          <w:tcPr>
            <w:tcW w:w="4503" w:type="dxa"/>
          </w:tcPr>
          <w:p w:rsidR="00371DF5" w:rsidRPr="00527D6B" w:rsidRDefault="00371DF5" w:rsidP="00371DF5">
            <w:r w:rsidRPr="00527D6B">
              <w:t>ГБСУСОН "</w:t>
            </w:r>
            <w:proofErr w:type="spellStart"/>
            <w:r w:rsidRPr="00527D6B">
              <w:t>Психневро</w:t>
            </w:r>
            <w:proofErr w:type="spellEnd"/>
            <w:r w:rsidRPr="00527D6B">
              <w:t>. Интернат"</w:t>
            </w:r>
          </w:p>
        </w:tc>
        <w:tc>
          <w:tcPr>
            <w:tcW w:w="2410" w:type="dxa"/>
          </w:tcPr>
          <w:p w:rsidR="00371DF5" w:rsidRPr="0036664E" w:rsidRDefault="00371DF5" w:rsidP="00371DF5">
            <w:r w:rsidRPr="0036664E">
              <w:t>8 406,000</w:t>
            </w:r>
          </w:p>
        </w:tc>
        <w:tc>
          <w:tcPr>
            <w:tcW w:w="2409" w:type="dxa"/>
          </w:tcPr>
          <w:p w:rsidR="00371DF5" w:rsidRPr="0036664E" w:rsidRDefault="00371DF5" w:rsidP="00371DF5">
            <w:r w:rsidRPr="0036664E">
              <w:t>33,357</w:t>
            </w:r>
          </w:p>
        </w:tc>
      </w:tr>
      <w:tr w:rsidR="00371DF5" w:rsidRPr="00B8292D" w:rsidTr="00371DF5">
        <w:trPr>
          <w:trHeight w:val="285"/>
          <w:jc w:val="center"/>
        </w:trPr>
        <w:tc>
          <w:tcPr>
            <w:tcW w:w="677" w:type="dxa"/>
          </w:tcPr>
          <w:p w:rsidR="00371DF5" w:rsidRPr="00527D6B" w:rsidRDefault="00AB3F0A" w:rsidP="00371DF5">
            <w:r>
              <w:t>23</w:t>
            </w:r>
          </w:p>
        </w:tc>
        <w:tc>
          <w:tcPr>
            <w:tcW w:w="4503" w:type="dxa"/>
          </w:tcPr>
          <w:p w:rsidR="00371DF5" w:rsidRPr="00527D6B" w:rsidRDefault="00371DF5" w:rsidP="00371DF5">
            <w:r w:rsidRPr="00527D6B">
              <w:t xml:space="preserve"> Управление ЗАГС</w:t>
            </w:r>
          </w:p>
        </w:tc>
        <w:tc>
          <w:tcPr>
            <w:tcW w:w="2410" w:type="dxa"/>
          </w:tcPr>
          <w:p w:rsidR="00371DF5" w:rsidRPr="0036664E" w:rsidRDefault="00371DF5" w:rsidP="00371DF5">
            <w:r w:rsidRPr="0036664E">
              <w:t>22,000</w:t>
            </w:r>
          </w:p>
        </w:tc>
        <w:tc>
          <w:tcPr>
            <w:tcW w:w="2409" w:type="dxa"/>
          </w:tcPr>
          <w:p w:rsidR="00371DF5" w:rsidRPr="0036664E" w:rsidRDefault="00371DF5" w:rsidP="00371DF5">
            <w:r w:rsidRPr="0036664E">
              <w:t>0,087</w:t>
            </w:r>
          </w:p>
        </w:tc>
      </w:tr>
      <w:tr w:rsidR="00371DF5" w:rsidRPr="00B8292D" w:rsidTr="00371DF5">
        <w:trPr>
          <w:trHeight w:val="285"/>
          <w:jc w:val="center"/>
        </w:trPr>
        <w:tc>
          <w:tcPr>
            <w:tcW w:w="677" w:type="dxa"/>
          </w:tcPr>
          <w:p w:rsidR="00371DF5" w:rsidRPr="00527D6B" w:rsidRDefault="00AB3F0A" w:rsidP="00371DF5">
            <w:r>
              <w:t>24</w:t>
            </w:r>
          </w:p>
        </w:tc>
        <w:tc>
          <w:tcPr>
            <w:tcW w:w="4503" w:type="dxa"/>
          </w:tcPr>
          <w:p w:rsidR="00371DF5" w:rsidRPr="00527D6B" w:rsidRDefault="00371DF5" w:rsidP="00371DF5">
            <w:r w:rsidRPr="00527D6B">
              <w:t xml:space="preserve">ОГПС №4 по охране </w:t>
            </w:r>
            <w:proofErr w:type="spellStart"/>
            <w:r w:rsidRPr="00527D6B">
              <w:t>г</w:t>
            </w:r>
            <w:proofErr w:type="gramStart"/>
            <w:r w:rsidRPr="00527D6B">
              <w:t>.Т</w:t>
            </w:r>
            <w:proofErr w:type="gramEnd"/>
            <w:r w:rsidRPr="00527D6B">
              <w:t>рубчевска</w:t>
            </w:r>
            <w:proofErr w:type="spellEnd"/>
          </w:p>
        </w:tc>
        <w:tc>
          <w:tcPr>
            <w:tcW w:w="2410" w:type="dxa"/>
          </w:tcPr>
          <w:p w:rsidR="00371DF5" w:rsidRPr="0036664E" w:rsidRDefault="00371DF5" w:rsidP="00371DF5">
            <w:r w:rsidRPr="0036664E">
              <w:t>464,060</w:t>
            </w:r>
          </w:p>
        </w:tc>
        <w:tc>
          <w:tcPr>
            <w:tcW w:w="2409" w:type="dxa"/>
          </w:tcPr>
          <w:p w:rsidR="00371DF5" w:rsidRPr="0036664E" w:rsidRDefault="00371DF5" w:rsidP="00371DF5">
            <w:r w:rsidRPr="0036664E">
              <w:t>1,842</w:t>
            </w:r>
          </w:p>
        </w:tc>
      </w:tr>
      <w:tr w:rsidR="00371DF5" w:rsidRPr="00B8292D" w:rsidTr="00371DF5">
        <w:trPr>
          <w:trHeight w:val="285"/>
          <w:jc w:val="center"/>
        </w:trPr>
        <w:tc>
          <w:tcPr>
            <w:tcW w:w="677" w:type="dxa"/>
          </w:tcPr>
          <w:p w:rsidR="00371DF5" w:rsidRPr="00527D6B" w:rsidRDefault="00AB3F0A" w:rsidP="00371DF5">
            <w:r>
              <w:t>25</w:t>
            </w:r>
          </w:p>
        </w:tc>
        <w:tc>
          <w:tcPr>
            <w:tcW w:w="4503" w:type="dxa"/>
          </w:tcPr>
          <w:p w:rsidR="00371DF5" w:rsidRPr="00527D6B" w:rsidRDefault="00371DF5" w:rsidP="00371DF5">
            <w:r w:rsidRPr="00527D6B">
              <w:t>ГБОУ СПО "</w:t>
            </w:r>
            <w:proofErr w:type="spellStart"/>
            <w:r w:rsidRPr="00527D6B">
              <w:t>Трубчевский</w:t>
            </w:r>
            <w:proofErr w:type="spellEnd"/>
            <w:r w:rsidRPr="00527D6B">
              <w:t xml:space="preserve"> </w:t>
            </w:r>
            <w:proofErr w:type="spellStart"/>
            <w:r w:rsidRPr="00527D6B">
              <w:t>политтех</w:t>
            </w:r>
            <w:proofErr w:type="spellEnd"/>
            <w:r w:rsidRPr="00527D6B">
              <w:t>"</w:t>
            </w:r>
          </w:p>
        </w:tc>
        <w:tc>
          <w:tcPr>
            <w:tcW w:w="2410" w:type="dxa"/>
          </w:tcPr>
          <w:p w:rsidR="00371DF5" w:rsidRPr="0036664E" w:rsidRDefault="00371DF5" w:rsidP="00371DF5">
            <w:r w:rsidRPr="0036664E">
              <w:t>21 711,310</w:t>
            </w:r>
          </w:p>
        </w:tc>
        <w:tc>
          <w:tcPr>
            <w:tcW w:w="2409" w:type="dxa"/>
          </w:tcPr>
          <w:p w:rsidR="00371DF5" w:rsidRPr="0036664E" w:rsidRDefault="00371DF5" w:rsidP="00371DF5">
            <w:r w:rsidRPr="0036664E">
              <w:t>86,156</w:t>
            </w:r>
          </w:p>
        </w:tc>
      </w:tr>
      <w:tr w:rsidR="00371DF5" w:rsidRPr="00B8292D" w:rsidTr="00371DF5">
        <w:trPr>
          <w:trHeight w:val="285"/>
          <w:jc w:val="center"/>
        </w:trPr>
        <w:tc>
          <w:tcPr>
            <w:tcW w:w="677" w:type="dxa"/>
          </w:tcPr>
          <w:p w:rsidR="00371DF5" w:rsidRPr="00527D6B" w:rsidRDefault="00AB3F0A" w:rsidP="00371DF5">
            <w:r>
              <w:t>26</w:t>
            </w:r>
          </w:p>
        </w:tc>
        <w:tc>
          <w:tcPr>
            <w:tcW w:w="4503" w:type="dxa"/>
          </w:tcPr>
          <w:p w:rsidR="00371DF5" w:rsidRPr="00527D6B" w:rsidRDefault="00371DF5" w:rsidP="00371DF5">
            <w:r w:rsidRPr="00527D6B">
              <w:t xml:space="preserve">ГБУ Редакция газеты Земля </w:t>
            </w:r>
            <w:proofErr w:type="spellStart"/>
            <w:r w:rsidRPr="00527D6B">
              <w:t>Трубчевская</w:t>
            </w:r>
            <w:proofErr w:type="spellEnd"/>
          </w:p>
        </w:tc>
        <w:tc>
          <w:tcPr>
            <w:tcW w:w="2410" w:type="dxa"/>
          </w:tcPr>
          <w:p w:rsidR="00371DF5" w:rsidRPr="0036664E" w:rsidRDefault="00371DF5" w:rsidP="00371DF5">
            <w:r w:rsidRPr="0036664E">
              <w:t>25,360</w:t>
            </w:r>
          </w:p>
        </w:tc>
        <w:tc>
          <w:tcPr>
            <w:tcW w:w="2409" w:type="dxa"/>
          </w:tcPr>
          <w:p w:rsidR="00371DF5" w:rsidRPr="0036664E" w:rsidRDefault="00371DF5" w:rsidP="00371DF5">
            <w:r w:rsidRPr="0036664E">
              <w:t>0,101</w:t>
            </w:r>
          </w:p>
        </w:tc>
      </w:tr>
      <w:tr w:rsidR="00371DF5" w:rsidRPr="00B8292D" w:rsidTr="00371DF5">
        <w:trPr>
          <w:trHeight w:val="285"/>
          <w:jc w:val="center"/>
        </w:trPr>
        <w:tc>
          <w:tcPr>
            <w:tcW w:w="677" w:type="dxa"/>
          </w:tcPr>
          <w:p w:rsidR="00371DF5" w:rsidRPr="00527D6B" w:rsidRDefault="00AB3F0A" w:rsidP="00371DF5">
            <w:r>
              <w:t>27</w:t>
            </w:r>
          </w:p>
        </w:tc>
        <w:tc>
          <w:tcPr>
            <w:tcW w:w="4503" w:type="dxa"/>
          </w:tcPr>
          <w:p w:rsidR="00371DF5" w:rsidRPr="00527D6B" w:rsidRDefault="00371DF5" w:rsidP="00371DF5">
            <w:r w:rsidRPr="00527D6B">
              <w:t xml:space="preserve">ГБУ </w:t>
            </w:r>
            <w:proofErr w:type="spellStart"/>
            <w:r w:rsidRPr="00527D6B">
              <w:t>Трубчевская</w:t>
            </w:r>
            <w:proofErr w:type="spellEnd"/>
            <w:r w:rsidRPr="00527D6B">
              <w:t xml:space="preserve"> ветеринарная станция</w:t>
            </w:r>
          </w:p>
        </w:tc>
        <w:tc>
          <w:tcPr>
            <w:tcW w:w="2410" w:type="dxa"/>
          </w:tcPr>
          <w:p w:rsidR="00371DF5" w:rsidRPr="0036664E" w:rsidRDefault="00371DF5" w:rsidP="00371DF5">
            <w:r w:rsidRPr="0036664E">
              <w:t>87,000</w:t>
            </w:r>
          </w:p>
        </w:tc>
        <w:tc>
          <w:tcPr>
            <w:tcW w:w="2409" w:type="dxa"/>
          </w:tcPr>
          <w:p w:rsidR="00371DF5" w:rsidRPr="0036664E" w:rsidRDefault="00371DF5" w:rsidP="00371DF5">
            <w:r w:rsidRPr="0036664E">
              <w:t>0,345</w:t>
            </w:r>
          </w:p>
        </w:tc>
      </w:tr>
      <w:tr w:rsidR="00371DF5" w:rsidRPr="00B8292D" w:rsidTr="00371DF5">
        <w:trPr>
          <w:trHeight w:val="285"/>
          <w:jc w:val="center"/>
        </w:trPr>
        <w:tc>
          <w:tcPr>
            <w:tcW w:w="677" w:type="dxa"/>
          </w:tcPr>
          <w:p w:rsidR="00371DF5" w:rsidRPr="00527D6B" w:rsidRDefault="00AB3F0A" w:rsidP="00371DF5">
            <w:r>
              <w:t>28</w:t>
            </w:r>
          </w:p>
        </w:tc>
        <w:tc>
          <w:tcPr>
            <w:tcW w:w="4503" w:type="dxa"/>
          </w:tcPr>
          <w:p w:rsidR="00371DF5" w:rsidRPr="00527D6B" w:rsidRDefault="00371DF5" w:rsidP="00371DF5">
            <w:r w:rsidRPr="00527D6B">
              <w:t>ГУП "</w:t>
            </w:r>
            <w:proofErr w:type="spellStart"/>
            <w:r w:rsidRPr="00527D6B">
              <w:t>Брянскоблтехинвентаризация</w:t>
            </w:r>
            <w:proofErr w:type="spellEnd"/>
          </w:p>
        </w:tc>
        <w:tc>
          <w:tcPr>
            <w:tcW w:w="2410" w:type="dxa"/>
          </w:tcPr>
          <w:p w:rsidR="00371DF5" w:rsidRPr="0036664E" w:rsidRDefault="00371DF5" w:rsidP="00371DF5">
            <w:r w:rsidRPr="0036664E">
              <w:t>61,000</w:t>
            </w:r>
          </w:p>
        </w:tc>
        <w:tc>
          <w:tcPr>
            <w:tcW w:w="2409" w:type="dxa"/>
          </w:tcPr>
          <w:p w:rsidR="00371DF5" w:rsidRPr="0036664E" w:rsidRDefault="00371DF5" w:rsidP="00371DF5">
            <w:r w:rsidRPr="0036664E">
              <w:t>0,242</w:t>
            </w:r>
          </w:p>
        </w:tc>
      </w:tr>
      <w:tr w:rsidR="00371DF5" w:rsidRPr="00B8292D" w:rsidTr="00371DF5">
        <w:trPr>
          <w:trHeight w:val="285"/>
          <w:jc w:val="center"/>
        </w:trPr>
        <w:tc>
          <w:tcPr>
            <w:tcW w:w="677" w:type="dxa"/>
          </w:tcPr>
          <w:p w:rsidR="00371DF5" w:rsidRPr="00527D6B" w:rsidRDefault="00AB3F0A" w:rsidP="00371DF5">
            <w:r>
              <w:t>29</w:t>
            </w:r>
          </w:p>
        </w:tc>
        <w:tc>
          <w:tcPr>
            <w:tcW w:w="4503" w:type="dxa"/>
          </w:tcPr>
          <w:p w:rsidR="00371DF5" w:rsidRPr="00527D6B" w:rsidRDefault="00371DF5" w:rsidP="00371DF5">
            <w:r w:rsidRPr="00527D6B">
              <w:t>Финансовое управление</w:t>
            </w:r>
          </w:p>
        </w:tc>
        <w:tc>
          <w:tcPr>
            <w:tcW w:w="2410" w:type="dxa"/>
          </w:tcPr>
          <w:p w:rsidR="00371DF5" w:rsidRPr="0036664E" w:rsidRDefault="00371DF5" w:rsidP="00371DF5">
            <w:r w:rsidRPr="0036664E">
              <w:t>5,400</w:t>
            </w:r>
          </w:p>
        </w:tc>
        <w:tc>
          <w:tcPr>
            <w:tcW w:w="2409" w:type="dxa"/>
          </w:tcPr>
          <w:p w:rsidR="00371DF5" w:rsidRPr="0036664E" w:rsidRDefault="00371DF5" w:rsidP="00371DF5">
            <w:r w:rsidRPr="0036664E">
              <w:t>0,021</w:t>
            </w:r>
          </w:p>
        </w:tc>
      </w:tr>
      <w:tr w:rsidR="00371DF5" w:rsidRPr="00B8292D" w:rsidTr="00371DF5">
        <w:trPr>
          <w:trHeight w:val="285"/>
          <w:jc w:val="center"/>
        </w:trPr>
        <w:tc>
          <w:tcPr>
            <w:tcW w:w="677" w:type="dxa"/>
          </w:tcPr>
          <w:p w:rsidR="00371DF5" w:rsidRPr="00527D6B" w:rsidRDefault="00AB3F0A" w:rsidP="00371DF5">
            <w:r>
              <w:t>30</w:t>
            </w:r>
          </w:p>
        </w:tc>
        <w:tc>
          <w:tcPr>
            <w:tcW w:w="4503" w:type="dxa"/>
          </w:tcPr>
          <w:p w:rsidR="00371DF5" w:rsidRPr="00527D6B" w:rsidRDefault="00371DF5" w:rsidP="00371DF5">
            <w:r w:rsidRPr="00527D6B">
              <w:t>Школа интернат 4го вида</w:t>
            </w:r>
          </w:p>
        </w:tc>
        <w:tc>
          <w:tcPr>
            <w:tcW w:w="2410" w:type="dxa"/>
          </w:tcPr>
          <w:p w:rsidR="00371DF5" w:rsidRPr="0036664E" w:rsidRDefault="00371DF5" w:rsidP="00371DF5">
            <w:r w:rsidRPr="0036664E">
              <w:t>3 619,630</w:t>
            </w:r>
          </w:p>
        </w:tc>
        <w:tc>
          <w:tcPr>
            <w:tcW w:w="2409" w:type="dxa"/>
          </w:tcPr>
          <w:p w:rsidR="00371DF5" w:rsidRPr="0036664E" w:rsidRDefault="00371DF5" w:rsidP="00371DF5">
            <w:r w:rsidRPr="0036664E">
              <w:t>14,364</w:t>
            </w:r>
          </w:p>
        </w:tc>
      </w:tr>
      <w:tr w:rsidR="00371DF5" w:rsidRPr="00B8292D" w:rsidTr="00371DF5">
        <w:trPr>
          <w:trHeight w:val="285"/>
          <w:jc w:val="center"/>
        </w:trPr>
        <w:tc>
          <w:tcPr>
            <w:tcW w:w="677" w:type="dxa"/>
          </w:tcPr>
          <w:p w:rsidR="00371DF5" w:rsidRPr="00527D6B" w:rsidRDefault="00AB3F0A" w:rsidP="00371DF5">
            <w:r>
              <w:t>31</w:t>
            </w:r>
          </w:p>
        </w:tc>
        <w:tc>
          <w:tcPr>
            <w:tcW w:w="4503" w:type="dxa"/>
          </w:tcPr>
          <w:p w:rsidR="00371DF5" w:rsidRPr="00527D6B" w:rsidRDefault="00371DF5" w:rsidP="00371DF5">
            <w:r w:rsidRPr="00527D6B">
              <w:t xml:space="preserve">ГБУЗ </w:t>
            </w:r>
            <w:proofErr w:type="spellStart"/>
            <w:r w:rsidRPr="00527D6B">
              <w:t>Трубчевская</w:t>
            </w:r>
            <w:proofErr w:type="spellEnd"/>
            <w:r w:rsidRPr="00527D6B">
              <w:t xml:space="preserve"> ЦРБ </w:t>
            </w:r>
          </w:p>
        </w:tc>
        <w:tc>
          <w:tcPr>
            <w:tcW w:w="2410" w:type="dxa"/>
          </w:tcPr>
          <w:p w:rsidR="00371DF5" w:rsidRPr="0036664E" w:rsidRDefault="00371DF5" w:rsidP="00371DF5">
            <w:r w:rsidRPr="0036664E">
              <w:t>16 881,790</w:t>
            </w:r>
          </w:p>
        </w:tc>
        <w:tc>
          <w:tcPr>
            <w:tcW w:w="2409" w:type="dxa"/>
          </w:tcPr>
          <w:p w:rsidR="00371DF5" w:rsidRPr="0036664E" w:rsidRDefault="00371DF5" w:rsidP="00371DF5">
            <w:r w:rsidRPr="0036664E">
              <w:t>66,991</w:t>
            </w:r>
          </w:p>
        </w:tc>
      </w:tr>
      <w:tr w:rsidR="00371DF5" w:rsidRPr="00B8292D" w:rsidTr="00371DF5">
        <w:trPr>
          <w:trHeight w:val="285"/>
          <w:jc w:val="center"/>
        </w:trPr>
        <w:tc>
          <w:tcPr>
            <w:tcW w:w="677" w:type="dxa"/>
          </w:tcPr>
          <w:p w:rsidR="00371DF5" w:rsidRPr="00527D6B" w:rsidRDefault="00371DF5" w:rsidP="00371DF5"/>
        </w:tc>
        <w:tc>
          <w:tcPr>
            <w:tcW w:w="4503" w:type="dxa"/>
          </w:tcPr>
          <w:p w:rsidR="00371DF5" w:rsidRPr="00527D6B" w:rsidRDefault="00371DF5" w:rsidP="00371DF5">
            <w:r w:rsidRPr="00527D6B">
              <w:t xml:space="preserve">ИТОГО ПО </w:t>
            </w:r>
            <w:proofErr w:type="gramStart"/>
            <w:r w:rsidRPr="00527D6B">
              <w:t>ОБЛ</w:t>
            </w:r>
            <w:proofErr w:type="gramEnd"/>
            <w:r w:rsidRPr="00527D6B">
              <w:t xml:space="preserve"> БЮДЖЕТУ</w:t>
            </w:r>
          </w:p>
        </w:tc>
        <w:tc>
          <w:tcPr>
            <w:tcW w:w="2410" w:type="dxa"/>
          </w:tcPr>
          <w:p w:rsidR="00371DF5" w:rsidRPr="00582308" w:rsidRDefault="00371DF5" w:rsidP="00371DF5">
            <w:pPr>
              <w:rPr>
                <w:b/>
              </w:rPr>
            </w:pPr>
            <w:r w:rsidRPr="00582308">
              <w:rPr>
                <w:b/>
              </w:rPr>
              <w:t>68 510,220</w:t>
            </w:r>
          </w:p>
        </w:tc>
        <w:tc>
          <w:tcPr>
            <w:tcW w:w="2409" w:type="dxa"/>
          </w:tcPr>
          <w:p w:rsidR="00371DF5" w:rsidRPr="00582308" w:rsidRDefault="00371DF5" w:rsidP="00371DF5">
            <w:pPr>
              <w:rPr>
                <w:b/>
              </w:rPr>
            </w:pPr>
            <w:r w:rsidRPr="00582308">
              <w:rPr>
                <w:b/>
              </w:rPr>
              <w:t>271,866</w:t>
            </w:r>
          </w:p>
        </w:tc>
      </w:tr>
      <w:tr w:rsidR="00B525B5" w:rsidRPr="00B8292D" w:rsidTr="00371DF5">
        <w:trPr>
          <w:trHeight w:val="285"/>
          <w:jc w:val="center"/>
        </w:trPr>
        <w:tc>
          <w:tcPr>
            <w:tcW w:w="9999" w:type="dxa"/>
            <w:gridSpan w:val="4"/>
          </w:tcPr>
          <w:p w:rsidR="00B525B5" w:rsidRPr="00D538F4" w:rsidRDefault="00B525B5" w:rsidP="00371DF5">
            <w:pPr>
              <w:jc w:val="center"/>
            </w:pPr>
            <w:r w:rsidRPr="00D538F4">
              <w:t>РАЙОННЫЙ БЮДЖЕТ</w:t>
            </w:r>
          </w:p>
        </w:tc>
      </w:tr>
      <w:tr w:rsidR="00371DF5" w:rsidRPr="00B8292D" w:rsidTr="00371DF5">
        <w:trPr>
          <w:trHeight w:val="285"/>
          <w:jc w:val="center"/>
        </w:trPr>
        <w:tc>
          <w:tcPr>
            <w:tcW w:w="677" w:type="dxa"/>
          </w:tcPr>
          <w:p w:rsidR="00371DF5" w:rsidRPr="00D538F4" w:rsidRDefault="00AB3F0A" w:rsidP="00371DF5">
            <w:r>
              <w:t>32</w:t>
            </w:r>
          </w:p>
        </w:tc>
        <w:tc>
          <w:tcPr>
            <w:tcW w:w="4503" w:type="dxa"/>
          </w:tcPr>
          <w:p w:rsidR="00371DF5" w:rsidRPr="00D538F4" w:rsidRDefault="00371DF5" w:rsidP="00371DF5">
            <w:r w:rsidRPr="00D538F4">
              <w:t xml:space="preserve">Муниципальная администрация </w:t>
            </w:r>
          </w:p>
        </w:tc>
        <w:tc>
          <w:tcPr>
            <w:tcW w:w="2410" w:type="dxa"/>
          </w:tcPr>
          <w:p w:rsidR="00371DF5" w:rsidRPr="00282FC1" w:rsidRDefault="00371DF5" w:rsidP="00371DF5">
            <w:r w:rsidRPr="00282FC1">
              <w:t>266,000</w:t>
            </w:r>
          </w:p>
        </w:tc>
        <w:tc>
          <w:tcPr>
            <w:tcW w:w="2409" w:type="dxa"/>
          </w:tcPr>
          <w:p w:rsidR="00371DF5" w:rsidRPr="00282FC1" w:rsidRDefault="00371DF5" w:rsidP="00371DF5">
            <w:r w:rsidRPr="00282FC1">
              <w:t>1,056</w:t>
            </w:r>
          </w:p>
        </w:tc>
      </w:tr>
      <w:tr w:rsidR="00371DF5" w:rsidRPr="00B8292D" w:rsidTr="00371DF5">
        <w:trPr>
          <w:trHeight w:val="285"/>
          <w:jc w:val="center"/>
        </w:trPr>
        <w:tc>
          <w:tcPr>
            <w:tcW w:w="677" w:type="dxa"/>
          </w:tcPr>
          <w:p w:rsidR="00371DF5" w:rsidRPr="00D538F4" w:rsidRDefault="00AB3F0A" w:rsidP="00371DF5">
            <w:r>
              <w:t>33</w:t>
            </w:r>
          </w:p>
        </w:tc>
        <w:tc>
          <w:tcPr>
            <w:tcW w:w="4503" w:type="dxa"/>
          </w:tcPr>
          <w:p w:rsidR="00371DF5" w:rsidRPr="00D538F4" w:rsidRDefault="00371DF5" w:rsidP="00371DF5">
            <w:r w:rsidRPr="00D538F4">
              <w:t>Администрация г. Трубчевска</w:t>
            </w:r>
          </w:p>
        </w:tc>
        <w:tc>
          <w:tcPr>
            <w:tcW w:w="2410" w:type="dxa"/>
          </w:tcPr>
          <w:p w:rsidR="00371DF5" w:rsidRPr="00282FC1" w:rsidRDefault="00371DF5" w:rsidP="00371DF5">
            <w:r w:rsidRPr="00282FC1">
              <w:t>44,280</w:t>
            </w:r>
          </w:p>
        </w:tc>
        <w:tc>
          <w:tcPr>
            <w:tcW w:w="2409" w:type="dxa"/>
          </w:tcPr>
          <w:p w:rsidR="00371DF5" w:rsidRPr="00282FC1" w:rsidRDefault="00371DF5" w:rsidP="00371DF5">
            <w:r w:rsidRPr="00282FC1">
              <w:t>0,176</w:t>
            </w:r>
          </w:p>
        </w:tc>
      </w:tr>
      <w:tr w:rsidR="00371DF5" w:rsidRPr="00B8292D" w:rsidTr="00371DF5">
        <w:trPr>
          <w:trHeight w:val="285"/>
          <w:jc w:val="center"/>
        </w:trPr>
        <w:tc>
          <w:tcPr>
            <w:tcW w:w="677" w:type="dxa"/>
          </w:tcPr>
          <w:p w:rsidR="00371DF5" w:rsidRPr="00D538F4" w:rsidRDefault="00AB3F0A" w:rsidP="00371DF5">
            <w:r>
              <w:t>34</w:t>
            </w:r>
          </w:p>
        </w:tc>
        <w:tc>
          <w:tcPr>
            <w:tcW w:w="4503" w:type="dxa"/>
          </w:tcPr>
          <w:p w:rsidR="00371DF5" w:rsidRPr="00D538F4" w:rsidRDefault="00371DF5" w:rsidP="00371DF5">
            <w:r w:rsidRPr="00D538F4">
              <w:t xml:space="preserve">МБОУДО </w:t>
            </w:r>
            <w:proofErr w:type="spellStart"/>
            <w:r w:rsidRPr="00D538F4">
              <w:t>д.т</w:t>
            </w:r>
            <w:proofErr w:type="spellEnd"/>
            <w:r w:rsidRPr="00D538F4">
              <w:t>. "</w:t>
            </w:r>
            <w:proofErr w:type="spellStart"/>
            <w:r w:rsidRPr="00D538F4">
              <w:t>Ровестник</w:t>
            </w:r>
            <w:proofErr w:type="spellEnd"/>
            <w:r w:rsidRPr="00D538F4">
              <w:t>"</w:t>
            </w:r>
          </w:p>
        </w:tc>
        <w:tc>
          <w:tcPr>
            <w:tcW w:w="2410" w:type="dxa"/>
          </w:tcPr>
          <w:p w:rsidR="00371DF5" w:rsidRPr="00282FC1" w:rsidRDefault="00371DF5" w:rsidP="00371DF5">
            <w:r w:rsidRPr="00282FC1">
              <w:t>44,000</w:t>
            </w:r>
          </w:p>
        </w:tc>
        <w:tc>
          <w:tcPr>
            <w:tcW w:w="2409" w:type="dxa"/>
          </w:tcPr>
          <w:p w:rsidR="00371DF5" w:rsidRPr="00282FC1" w:rsidRDefault="00371DF5" w:rsidP="00371DF5">
            <w:r w:rsidRPr="00282FC1">
              <w:t>0,175</w:t>
            </w:r>
          </w:p>
        </w:tc>
      </w:tr>
      <w:tr w:rsidR="00371DF5" w:rsidRPr="00B8292D" w:rsidTr="00371DF5">
        <w:trPr>
          <w:trHeight w:val="285"/>
          <w:jc w:val="center"/>
        </w:trPr>
        <w:tc>
          <w:tcPr>
            <w:tcW w:w="677" w:type="dxa"/>
          </w:tcPr>
          <w:p w:rsidR="00371DF5" w:rsidRPr="00D538F4" w:rsidRDefault="00AB3F0A" w:rsidP="00371DF5">
            <w:r>
              <w:t>35</w:t>
            </w:r>
          </w:p>
        </w:tc>
        <w:tc>
          <w:tcPr>
            <w:tcW w:w="4503" w:type="dxa"/>
          </w:tcPr>
          <w:p w:rsidR="00371DF5" w:rsidRPr="00D538F4" w:rsidRDefault="00371DF5" w:rsidP="00371DF5">
            <w:r w:rsidRPr="00D538F4">
              <w:t xml:space="preserve">МБУК </w:t>
            </w:r>
            <w:proofErr w:type="spellStart"/>
            <w:r w:rsidRPr="00D538F4">
              <w:t>Киновидеоцентр</w:t>
            </w:r>
            <w:proofErr w:type="spellEnd"/>
          </w:p>
        </w:tc>
        <w:tc>
          <w:tcPr>
            <w:tcW w:w="2410" w:type="dxa"/>
          </w:tcPr>
          <w:p w:rsidR="00371DF5" w:rsidRPr="00282FC1" w:rsidRDefault="00371DF5" w:rsidP="00371DF5">
            <w:r w:rsidRPr="00282FC1">
              <w:t>21,000</w:t>
            </w:r>
          </w:p>
        </w:tc>
        <w:tc>
          <w:tcPr>
            <w:tcW w:w="2409" w:type="dxa"/>
          </w:tcPr>
          <w:p w:rsidR="00371DF5" w:rsidRPr="00282FC1" w:rsidRDefault="00371DF5" w:rsidP="00371DF5">
            <w:r w:rsidRPr="00282FC1">
              <w:t>0,083</w:t>
            </w:r>
          </w:p>
        </w:tc>
      </w:tr>
      <w:tr w:rsidR="00371DF5" w:rsidRPr="00B8292D" w:rsidTr="00371DF5">
        <w:trPr>
          <w:trHeight w:val="285"/>
          <w:jc w:val="center"/>
        </w:trPr>
        <w:tc>
          <w:tcPr>
            <w:tcW w:w="677" w:type="dxa"/>
          </w:tcPr>
          <w:p w:rsidR="00371DF5" w:rsidRPr="00D538F4" w:rsidRDefault="00AB3F0A" w:rsidP="00371DF5">
            <w:r>
              <w:t>36</w:t>
            </w:r>
          </w:p>
        </w:tc>
        <w:tc>
          <w:tcPr>
            <w:tcW w:w="4503" w:type="dxa"/>
          </w:tcPr>
          <w:p w:rsidR="00371DF5" w:rsidRPr="00D538F4" w:rsidRDefault="00371DF5" w:rsidP="00371DF5">
            <w:r w:rsidRPr="00D538F4">
              <w:t>Отдел образования</w:t>
            </w:r>
          </w:p>
        </w:tc>
        <w:tc>
          <w:tcPr>
            <w:tcW w:w="2410" w:type="dxa"/>
          </w:tcPr>
          <w:p w:rsidR="00371DF5" w:rsidRPr="00282FC1" w:rsidRDefault="00371DF5" w:rsidP="00371DF5">
            <w:r w:rsidRPr="00282FC1">
              <w:t>13,000</w:t>
            </w:r>
          </w:p>
        </w:tc>
        <w:tc>
          <w:tcPr>
            <w:tcW w:w="2409" w:type="dxa"/>
          </w:tcPr>
          <w:p w:rsidR="00371DF5" w:rsidRPr="00282FC1" w:rsidRDefault="00371DF5" w:rsidP="00371DF5">
            <w:r w:rsidRPr="00282FC1">
              <w:t>0,052</w:t>
            </w:r>
          </w:p>
        </w:tc>
      </w:tr>
      <w:tr w:rsidR="00371DF5" w:rsidRPr="00B8292D" w:rsidTr="00371DF5">
        <w:trPr>
          <w:trHeight w:val="285"/>
          <w:jc w:val="center"/>
        </w:trPr>
        <w:tc>
          <w:tcPr>
            <w:tcW w:w="677" w:type="dxa"/>
          </w:tcPr>
          <w:p w:rsidR="00371DF5" w:rsidRPr="00D538F4" w:rsidRDefault="00AB3F0A" w:rsidP="00371DF5">
            <w:r>
              <w:t>37</w:t>
            </w:r>
          </w:p>
        </w:tc>
        <w:tc>
          <w:tcPr>
            <w:tcW w:w="4503" w:type="dxa"/>
          </w:tcPr>
          <w:p w:rsidR="00371DF5" w:rsidRPr="00D538F4" w:rsidRDefault="00371DF5" w:rsidP="00371DF5">
            <w:r w:rsidRPr="00D538F4">
              <w:t>МБОУДО "Детская школа искусств"</w:t>
            </w:r>
          </w:p>
        </w:tc>
        <w:tc>
          <w:tcPr>
            <w:tcW w:w="2410" w:type="dxa"/>
          </w:tcPr>
          <w:p w:rsidR="00371DF5" w:rsidRPr="00282FC1" w:rsidRDefault="00371DF5" w:rsidP="00371DF5">
            <w:r w:rsidRPr="00282FC1">
              <w:t>134,000</w:t>
            </w:r>
          </w:p>
        </w:tc>
        <w:tc>
          <w:tcPr>
            <w:tcW w:w="2409" w:type="dxa"/>
          </w:tcPr>
          <w:p w:rsidR="00371DF5" w:rsidRPr="00282FC1" w:rsidRDefault="00371DF5" w:rsidP="00371DF5">
            <w:r w:rsidRPr="00282FC1">
              <w:t>0,532</w:t>
            </w:r>
          </w:p>
        </w:tc>
      </w:tr>
      <w:tr w:rsidR="00371DF5" w:rsidRPr="00B8292D" w:rsidTr="00371DF5">
        <w:trPr>
          <w:trHeight w:val="285"/>
          <w:jc w:val="center"/>
        </w:trPr>
        <w:tc>
          <w:tcPr>
            <w:tcW w:w="677" w:type="dxa"/>
          </w:tcPr>
          <w:p w:rsidR="00371DF5" w:rsidRPr="00D538F4" w:rsidRDefault="00AB3F0A" w:rsidP="00371DF5">
            <w:r>
              <w:t>38</w:t>
            </w:r>
          </w:p>
        </w:tc>
        <w:tc>
          <w:tcPr>
            <w:tcW w:w="4503" w:type="dxa"/>
          </w:tcPr>
          <w:p w:rsidR="00371DF5" w:rsidRPr="00D538F4" w:rsidRDefault="00371DF5" w:rsidP="00371DF5">
            <w:r w:rsidRPr="00D538F4">
              <w:t xml:space="preserve">МБОУ </w:t>
            </w:r>
            <w:proofErr w:type="spellStart"/>
            <w:r w:rsidRPr="00D538F4">
              <w:t>Трубчевская</w:t>
            </w:r>
            <w:proofErr w:type="spellEnd"/>
            <w:r w:rsidRPr="00D538F4">
              <w:t xml:space="preserve"> школа №1</w:t>
            </w:r>
          </w:p>
        </w:tc>
        <w:tc>
          <w:tcPr>
            <w:tcW w:w="2410" w:type="dxa"/>
          </w:tcPr>
          <w:p w:rsidR="00371DF5" w:rsidRPr="00282FC1" w:rsidRDefault="00371DF5" w:rsidP="00371DF5">
            <w:r w:rsidRPr="00282FC1">
              <w:t>2 573,000</w:t>
            </w:r>
          </w:p>
        </w:tc>
        <w:tc>
          <w:tcPr>
            <w:tcW w:w="2409" w:type="dxa"/>
          </w:tcPr>
          <w:p w:rsidR="00371DF5" w:rsidRPr="00282FC1" w:rsidRDefault="00371DF5" w:rsidP="00371DF5">
            <w:r w:rsidRPr="00282FC1">
              <w:t>10,210</w:t>
            </w:r>
          </w:p>
        </w:tc>
      </w:tr>
      <w:tr w:rsidR="00371DF5" w:rsidRPr="00B8292D" w:rsidTr="00371DF5">
        <w:trPr>
          <w:trHeight w:val="285"/>
          <w:jc w:val="center"/>
        </w:trPr>
        <w:tc>
          <w:tcPr>
            <w:tcW w:w="677" w:type="dxa"/>
          </w:tcPr>
          <w:p w:rsidR="00371DF5" w:rsidRPr="00D538F4" w:rsidRDefault="00AB3F0A" w:rsidP="00371DF5">
            <w:r>
              <w:t>39</w:t>
            </w:r>
          </w:p>
        </w:tc>
        <w:tc>
          <w:tcPr>
            <w:tcW w:w="4503" w:type="dxa"/>
          </w:tcPr>
          <w:p w:rsidR="00371DF5" w:rsidRPr="00D538F4" w:rsidRDefault="00371DF5" w:rsidP="00371DF5">
            <w:r w:rsidRPr="00D538F4">
              <w:t xml:space="preserve">МБОУ </w:t>
            </w:r>
            <w:proofErr w:type="spellStart"/>
            <w:r w:rsidRPr="00D538F4">
              <w:t>Трубчевская</w:t>
            </w:r>
            <w:proofErr w:type="spellEnd"/>
            <w:r w:rsidRPr="00D538F4">
              <w:t xml:space="preserve"> школа №2</w:t>
            </w:r>
          </w:p>
        </w:tc>
        <w:tc>
          <w:tcPr>
            <w:tcW w:w="2410" w:type="dxa"/>
          </w:tcPr>
          <w:p w:rsidR="00371DF5" w:rsidRPr="00282FC1" w:rsidRDefault="00371DF5" w:rsidP="00371DF5">
            <w:r w:rsidRPr="00282FC1">
              <w:t>3 450,656</w:t>
            </w:r>
          </w:p>
        </w:tc>
        <w:tc>
          <w:tcPr>
            <w:tcW w:w="2409" w:type="dxa"/>
          </w:tcPr>
          <w:p w:rsidR="00371DF5" w:rsidRPr="00282FC1" w:rsidRDefault="00371DF5" w:rsidP="00371DF5">
            <w:r w:rsidRPr="00282FC1">
              <w:t>13,693</w:t>
            </w:r>
          </w:p>
        </w:tc>
      </w:tr>
      <w:tr w:rsidR="00371DF5" w:rsidRPr="00B8292D" w:rsidTr="00371DF5">
        <w:trPr>
          <w:trHeight w:val="285"/>
          <w:jc w:val="center"/>
        </w:trPr>
        <w:tc>
          <w:tcPr>
            <w:tcW w:w="677" w:type="dxa"/>
          </w:tcPr>
          <w:p w:rsidR="00371DF5" w:rsidRPr="00D538F4" w:rsidRDefault="00AB3F0A" w:rsidP="00371DF5">
            <w:r>
              <w:t>40</w:t>
            </w:r>
          </w:p>
        </w:tc>
        <w:tc>
          <w:tcPr>
            <w:tcW w:w="4503" w:type="dxa"/>
          </w:tcPr>
          <w:p w:rsidR="00371DF5" w:rsidRPr="00D538F4" w:rsidRDefault="00371DF5" w:rsidP="00371DF5">
            <w:r w:rsidRPr="00D538F4">
              <w:t xml:space="preserve">МБОУ </w:t>
            </w:r>
            <w:proofErr w:type="spellStart"/>
            <w:r w:rsidRPr="00D538F4">
              <w:t>Трубчевская</w:t>
            </w:r>
            <w:proofErr w:type="spellEnd"/>
            <w:r w:rsidRPr="00D538F4">
              <w:t xml:space="preserve">  гимназия</w:t>
            </w:r>
          </w:p>
        </w:tc>
        <w:tc>
          <w:tcPr>
            <w:tcW w:w="2410" w:type="dxa"/>
          </w:tcPr>
          <w:p w:rsidR="00371DF5" w:rsidRPr="00282FC1" w:rsidRDefault="00371DF5" w:rsidP="00371DF5">
            <w:r w:rsidRPr="00282FC1">
              <w:t>465,000</w:t>
            </w:r>
          </w:p>
        </w:tc>
        <w:tc>
          <w:tcPr>
            <w:tcW w:w="2409" w:type="dxa"/>
          </w:tcPr>
          <w:p w:rsidR="00371DF5" w:rsidRPr="00282FC1" w:rsidRDefault="00371DF5" w:rsidP="00371DF5">
            <w:r w:rsidRPr="00282FC1">
              <w:t>1,845</w:t>
            </w:r>
          </w:p>
        </w:tc>
      </w:tr>
      <w:tr w:rsidR="00371DF5" w:rsidRPr="00B8292D" w:rsidTr="00371DF5">
        <w:trPr>
          <w:trHeight w:val="285"/>
          <w:jc w:val="center"/>
        </w:trPr>
        <w:tc>
          <w:tcPr>
            <w:tcW w:w="677" w:type="dxa"/>
          </w:tcPr>
          <w:p w:rsidR="00371DF5" w:rsidRPr="00D538F4" w:rsidRDefault="00AB3F0A" w:rsidP="00371DF5">
            <w:r>
              <w:t>41</w:t>
            </w:r>
          </w:p>
        </w:tc>
        <w:tc>
          <w:tcPr>
            <w:tcW w:w="4503" w:type="dxa"/>
          </w:tcPr>
          <w:p w:rsidR="00371DF5" w:rsidRPr="00D538F4" w:rsidRDefault="00371DF5" w:rsidP="00371DF5">
            <w:r w:rsidRPr="00D538F4">
              <w:t>МБУК  Музей и планетарий</w:t>
            </w:r>
          </w:p>
        </w:tc>
        <w:tc>
          <w:tcPr>
            <w:tcW w:w="2410" w:type="dxa"/>
          </w:tcPr>
          <w:p w:rsidR="00371DF5" w:rsidRPr="00282FC1" w:rsidRDefault="00371DF5" w:rsidP="00371DF5">
            <w:r w:rsidRPr="00282FC1">
              <w:t>48,000</w:t>
            </w:r>
          </w:p>
        </w:tc>
        <w:tc>
          <w:tcPr>
            <w:tcW w:w="2409" w:type="dxa"/>
          </w:tcPr>
          <w:p w:rsidR="00371DF5" w:rsidRPr="00282FC1" w:rsidRDefault="00371DF5" w:rsidP="00371DF5">
            <w:r w:rsidRPr="00282FC1">
              <w:t>0,190</w:t>
            </w:r>
          </w:p>
        </w:tc>
      </w:tr>
      <w:tr w:rsidR="00371DF5" w:rsidRPr="00B8292D" w:rsidTr="00371DF5">
        <w:trPr>
          <w:trHeight w:val="285"/>
          <w:jc w:val="center"/>
        </w:trPr>
        <w:tc>
          <w:tcPr>
            <w:tcW w:w="677" w:type="dxa"/>
          </w:tcPr>
          <w:p w:rsidR="00371DF5" w:rsidRPr="00D538F4" w:rsidRDefault="00AB3F0A" w:rsidP="00371DF5">
            <w:r>
              <w:t>42</w:t>
            </w:r>
          </w:p>
        </w:tc>
        <w:tc>
          <w:tcPr>
            <w:tcW w:w="4503" w:type="dxa"/>
          </w:tcPr>
          <w:p w:rsidR="00371DF5" w:rsidRPr="00D538F4" w:rsidRDefault="00371DF5" w:rsidP="00371DF5">
            <w:r w:rsidRPr="00D538F4">
              <w:t xml:space="preserve">МБУК  </w:t>
            </w:r>
            <w:proofErr w:type="spellStart"/>
            <w:r w:rsidRPr="00D538F4">
              <w:t>Межпосел</w:t>
            </w:r>
            <w:proofErr w:type="spellEnd"/>
            <w:r w:rsidRPr="00D538F4">
              <w:t xml:space="preserve"> Центр культуры и отдыха</w:t>
            </w:r>
          </w:p>
        </w:tc>
        <w:tc>
          <w:tcPr>
            <w:tcW w:w="2410" w:type="dxa"/>
          </w:tcPr>
          <w:p w:rsidR="00371DF5" w:rsidRPr="00282FC1" w:rsidRDefault="00371DF5" w:rsidP="00371DF5">
            <w:r w:rsidRPr="00282FC1">
              <w:t>513,025</w:t>
            </w:r>
          </w:p>
        </w:tc>
        <w:tc>
          <w:tcPr>
            <w:tcW w:w="2409" w:type="dxa"/>
          </w:tcPr>
          <w:p w:rsidR="00371DF5" w:rsidRPr="00282FC1" w:rsidRDefault="00371DF5" w:rsidP="00371DF5">
            <w:r w:rsidRPr="00282FC1">
              <w:t>2,036</w:t>
            </w:r>
          </w:p>
        </w:tc>
      </w:tr>
      <w:tr w:rsidR="00371DF5" w:rsidRPr="00B8292D" w:rsidTr="00371DF5">
        <w:trPr>
          <w:trHeight w:val="285"/>
          <w:jc w:val="center"/>
        </w:trPr>
        <w:tc>
          <w:tcPr>
            <w:tcW w:w="677" w:type="dxa"/>
          </w:tcPr>
          <w:p w:rsidR="00371DF5" w:rsidRPr="00D538F4" w:rsidRDefault="00AB3F0A" w:rsidP="00371DF5">
            <w:r>
              <w:t>43</w:t>
            </w:r>
          </w:p>
        </w:tc>
        <w:tc>
          <w:tcPr>
            <w:tcW w:w="4503" w:type="dxa"/>
          </w:tcPr>
          <w:p w:rsidR="00371DF5" w:rsidRPr="00D538F4" w:rsidRDefault="00371DF5" w:rsidP="00371DF5">
            <w:r w:rsidRPr="00D538F4">
              <w:t xml:space="preserve">МБУК </w:t>
            </w:r>
            <w:proofErr w:type="spellStart"/>
            <w:r w:rsidRPr="00D538F4">
              <w:t>Межпоселен</w:t>
            </w:r>
            <w:proofErr w:type="spellEnd"/>
            <w:r w:rsidRPr="00D538F4">
              <w:t xml:space="preserve"> библиотека</w:t>
            </w:r>
          </w:p>
        </w:tc>
        <w:tc>
          <w:tcPr>
            <w:tcW w:w="2410" w:type="dxa"/>
          </w:tcPr>
          <w:p w:rsidR="00371DF5" w:rsidRPr="00282FC1" w:rsidRDefault="00371DF5" w:rsidP="00371DF5">
            <w:r w:rsidRPr="00282FC1">
              <w:t>127,650</w:t>
            </w:r>
          </w:p>
        </w:tc>
        <w:tc>
          <w:tcPr>
            <w:tcW w:w="2409" w:type="dxa"/>
          </w:tcPr>
          <w:p w:rsidR="00371DF5" w:rsidRPr="00282FC1" w:rsidRDefault="00371DF5" w:rsidP="00371DF5">
            <w:r w:rsidRPr="00282FC1">
              <w:t>0,507</w:t>
            </w:r>
          </w:p>
        </w:tc>
      </w:tr>
      <w:tr w:rsidR="00371DF5" w:rsidRPr="00B8292D" w:rsidTr="00371DF5">
        <w:trPr>
          <w:trHeight w:val="285"/>
          <w:jc w:val="center"/>
        </w:trPr>
        <w:tc>
          <w:tcPr>
            <w:tcW w:w="677" w:type="dxa"/>
          </w:tcPr>
          <w:p w:rsidR="00371DF5" w:rsidRPr="00D538F4" w:rsidRDefault="00AB3F0A" w:rsidP="00371DF5">
            <w:r>
              <w:t>44</w:t>
            </w:r>
          </w:p>
        </w:tc>
        <w:tc>
          <w:tcPr>
            <w:tcW w:w="4503" w:type="dxa"/>
          </w:tcPr>
          <w:p w:rsidR="00371DF5" w:rsidRPr="00D538F4" w:rsidRDefault="00371DF5" w:rsidP="00371DF5">
            <w:r w:rsidRPr="00D538F4">
              <w:t xml:space="preserve">МБДОУ </w:t>
            </w:r>
            <w:proofErr w:type="spellStart"/>
            <w:r w:rsidRPr="00D538F4">
              <w:t>д.с</w:t>
            </w:r>
            <w:proofErr w:type="spellEnd"/>
            <w:r w:rsidRPr="00D538F4">
              <w:t>. "Журавлик"</w:t>
            </w:r>
          </w:p>
        </w:tc>
        <w:tc>
          <w:tcPr>
            <w:tcW w:w="2410" w:type="dxa"/>
          </w:tcPr>
          <w:p w:rsidR="00371DF5" w:rsidRPr="00282FC1" w:rsidRDefault="00371DF5" w:rsidP="00371DF5">
            <w:r w:rsidRPr="00282FC1">
              <w:t>2 028,000</w:t>
            </w:r>
          </w:p>
        </w:tc>
        <w:tc>
          <w:tcPr>
            <w:tcW w:w="2409" w:type="dxa"/>
          </w:tcPr>
          <w:p w:rsidR="00371DF5" w:rsidRPr="00282FC1" w:rsidRDefault="00371DF5" w:rsidP="00371DF5">
            <w:r w:rsidRPr="00282FC1">
              <w:t>8,048</w:t>
            </w:r>
          </w:p>
        </w:tc>
      </w:tr>
      <w:tr w:rsidR="00371DF5" w:rsidRPr="00B8292D" w:rsidTr="00371DF5">
        <w:trPr>
          <w:trHeight w:val="285"/>
          <w:jc w:val="center"/>
        </w:trPr>
        <w:tc>
          <w:tcPr>
            <w:tcW w:w="677" w:type="dxa"/>
          </w:tcPr>
          <w:p w:rsidR="00371DF5" w:rsidRPr="00D538F4" w:rsidRDefault="00AB3F0A" w:rsidP="00371DF5">
            <w:r>
              <w:t>45</w:t>
            </w:r>
          </w:p>
        </w:tc>
        <w:tc>
          <w:tcPr>
            <w:tcW w:w="4503" w:type="dxa"/>
          </w:tcPr>
          <w:p w:rsidR="00371DF5" w:rsidRPr="00D538F4" w:rsidRDefault="00371DF5" w:rsidP="00371DF5">
            <w:r w:rsidRPr="00D538F4">
              <w:t xml:space="preserve">МБДОУ </w:t>
            </w:r>
            <w:proofErr w:type="spellStart"/>
            <w:r w:rsidRPr="00D538F4">
              <w:t>д.с</w:t>
            </w:r>
            <w:proofErr w:type="spellEnd"/>
            <w:r w:rsidRPr="00D538F4">
              <w:t>. "Белочка"</w:t>
            </w:r>
          </w:p>
        </w:tc>
        <w:tc>
          <w:tcPr>
            <w:tcW w:w="2410" w:type="dxa"/>
          </w:tcPr>
          <w:p w:rsidR="00371DF5" w:rsidRPr="00282FC1" w:rsidRDefault="00371DF5" w:rsidP="00371DF5">
            <w:r w:rsidRPr="00282FC1">
              <w:t>1 661,280</w:t>
            </w:r>
          </w:p>
        </w:tc>
        <w:tc>
          <w:tcPr>
            <w:tcW w:w="2409" w:type="dxa"/>
          </w:tcPr>
          <w:p w:rsidR="00371DF5" w:rsidRPr="00282FC1" w:rsidRDefault="00371DF5" w:rsidP="00371DF5">
            <w:r w:rsidRPr="00282FC1">
              <w:t>6,592</w:t>
            </w:r>
          </w:p>
        </w:tc>
      </w:tr>
      <w:tr w:rsidR="00371DF5" w:rsidRPr="00B8292D" w:rsidTr="00371DF5">
        <w:trPr>
          <w:trHeight w:val="285"/>
          <w:jc w:val="center"/>
        </w:trPr>
        <w:tc>
          <w:tcPr>
            <w:tcW w:w="677" w:type="dxa"/>
          </w:tcPr>
          <w:p w:rsidR="00371DF5" w:rsidRPr="00D538F4" w:rsidRDefault="00AB3F0A" w:rsidP="00371DF5">
            <w:r>
              <w:t>46</w:t>
            </w:r>
          </w:p>
        </w:tc>
        <w:tc>
          <w:tcPr>
            <w:tcW w:w="4503" w:type="dxa"/>
          </w:tcPr>
          <w:p w:rsidR="00371DF5" w:rsidRPr="00D538F4" w:rsidRDefault="00371DF5" w:rsidP="00371DF5">
            <w:r w:rsidRPr="00D538F4">
              <w:t xml:space="preserve">МБДОУ </w:t>
            </w:r>
            <w:proofErr w:type="spellStart"/>
            <w:r w:rsidRPr="00D538F4">
              <w:t>д.с</w:t>
            </w:r>
            <w:proofErr w:type="spellEnd"/>
            <w:r w:rsidRPr="00D538F4">
              <w:t>. "Теремок"</w:t>
            </w:r>
          </w:p>
        </w:tc>
        <w:tc>
          <w:tcPr>
            <w:tcW w:w="2410" w:type="dxa"/>
          </w:tcPr>
          <w:p w:rsidR="00371DF5" w:rsidRPr="00282FC1" w:rsidRDefault="00371DF5" w:rsidP="00371DF5">
            <w:r w:rsidRPr="00282FC1">
              <w:t>2 926,000</w:t>
            </w:r>
          </w:p>
        </w:tc>
        <w:tc>
          <w:tcPr>
            <w:tcW w:w="2409" w:type="dxa"/>
          </w:tcPr>
          <w:p w:rsidR="00371DF5" w:rsidRPr="00282FC1" w:rsidRDefault="00371DF5" w:rsidP="00371DF5">
            <w:r w:rsidRPr="00282FC1">
              <w:t>11,611</w:t>
            </w:r>
          </w:p>
        </w:tc>
      </w:tr>
      <w:tr w:rsidR="00371DF5" w:rsidRPr="00B8292D" w:rsidTr="00371DF5">
        <w:trPr>
          <w:trHeight w:val="285"/>
          <w:jc w:val="center"/>
        </w:trPr>
        <w:tc>
          <w:tcPr>
            <w:tcW w:w="677" w:type="dxa"/>
          </w:tcPr>
          <w:p w:rsidR="00371DF5" w:rsidRPr="00D538F4" w:rsidRDefault="00AB3F0A" w:rsidP="00371DF5">
            <w:r>
              <w:t>47</w:t>
            </w:r>
          </w:p>
        </w:tc>
        <w:tc>
          <w:tcPr>
            <w:tcW w:w="4503" w:type="dxa"/>
          </w:tcPr>
          <w:p w:rsidR="00371DF5" w:rsidRPr="00D538F4" w:rsidRDefault="00371DF5" w:rsidP="00371DF5">
            <w:r w:rsidRPr="00D538F4">
              <w:t xml:space="preserve">МБДОУ </w:t>
            </w:r>
            <w:proofErr w:type="spellStart"/>
            <w:r w:rsidRPr="00D538F4">
              <w:t>д.с</w:t>
            </w:r>
            <w:proofErr w:type="spellEnd"/>
            <w:r w:rsidRPr="00D538F4">
              <w:t>. "Дельфин"</w:t>
            </w:r>
          </w:p>
        </w:tc>
        <w:tc>
          <w:tcPr>
            <w:tcW w:w="2410" w:type="dxa"/>
          </w:tcPr>
          <w:p w:rsidR="00371DF5" w:rsidRPr="00282FC1" w:rsidRDefault="00371DF5" w:rsidP="00371DF5">
            <w:r w:rsidRPr="00282FC1">
              <w:t>5 986,710</w:t>
            </w:r>
          </w:p>
        </w:tc>
        <w:tc>
          <w:tcPr>
            <w:tcW w:w="2409" w:type="dxa"/>
          </w:tcPr>
          <w:p w:rsidR="00371DF5" w:rsidRPr="00282FC1" w:rsidRDefault="00371DF5" w:rsidP="00371DF5">
            <w:r w:rsidRPr="00282FC1">
              <w:t>23,757</w:t>
            </w:r>
          </w:p>
        </w:tc>
      </w:tr>
      <w:tr w:rsidR="00371DF5" w:rsidRPr="00B8292D" w:rsidTr="00371DF5">
        <w:trPr>
          <w:trHeight w:val="285"/>
          <w:jc w:val="center"/>
        </w:trPr>
        <w:tc>
          <w:tcPr>
            <w:tcW w:w="677" w:type="dxa"/>
          </w:tcPr>
          <w:p w:rsidR="00371DF5" w:rsidRPr="00D538F4" w:rsidRDefault="00AB3F0A" w:rsidP="00371DF5">
            <w:r>
              <w:t>48</w:t>
            </w:r>
          </w:p>
        </w:tc>
        <w:tc>
          <w:tcPr>
            <w:tcW w:w="4503" w:type="dxa"/>
          </w:tcPr>
          <w:p w:rsidR="00371DF5" w:rsidRPr="00D538F4" w:rsidRDefault="00371DF5" w:rsidP="00371DF5">
            <w:r w:rsidRPr="00D538F4">
              <w:t>МБУДО дет. Спорт. Школа</w:t>
            </w:r>
          </w:p>
        </w:tc>
        <w:tc>
          <w:tcPr>
            <w:tcW w:w="2410" w:type="dxa"/>
          </w:tcPr>
          <w:p w:rsidR="00371DF5" w:rsidRPr="00282FC1" w:rsidRDefault="00371DF5" w:rsidP="00371DF5">
            <w:r w:rsidRPr="00282FC1">
              <w:t>282,000</w:t>
            </w:r>
          </w:p>
        </w:tc>
        <w:tc>
          <w:tcPr>
            <w:tcW w:w="2409" w:type="dxa"/>
          </w:tcPr>
          <w:p w:rsidR="00371DF5" w:rsidRPr="00282FC1" w:rsidRDefault="00371DF5" w:rsidP="00371DF5">
            <w:r w:rsidRPr="00282FC1">
              <w:t>1,119</w:t>
            </w:r>
          </w:p>
        </w:tc>
      </w:tr>
      <w:tr w:rsidR="00371DF5" w:rsidRPr="00B8292D" w:rsidTr="00371DF5">
        <w:trPr>
          <w:trHeight w:val="285"/>
          <w:jc w:val="center"/>
        </w:trPr>
        <w:tc>
          <w:tcPr>
            <w:tcW w:w="677" w:type="dxa"/>
          </w:tcPr>
          <w:p w:rsidR="00371DF5" w:rsidRPr="00D538F4" w:rsidRDefault="00AB3F0A" w:rsidP="00371DF5">
            <w:r>
              <w:t>49</w:t>
            </w:r>
          </w:p>
        </w:tc>
        <w:tc>
          <w:tcPr>
            <w:tcW w:w="4503" w:type="dxa"/>
          </w:tcPr>
          <w:p w:rsidR="00371DF5" w:rsidRPr="00D538F4" w:rsidRDefault="00371DF5" w:rsidP="00371DF5">
            <w:r w:rsidRPr="00D538F4">
              <w:t>МБОУ "</w:t>
            </w:r>
            <w:proofErr w:type="spellStart"/>
            <w:r w:rsidRPr="00D538F4">
              <w:t>Трубчевский</w:t>
            </w:r>
            <w:proofErr w:type="spellEnd"/>
            <w:r w:rsidRPr="00D538F4">
              <w:t xml:space="preserve"> центр ПМСС"</w:t>
            </w:r>
          </w:p>
        </w:tc>
        <w:tc>
          <w:tcPr>
            <w:tcW w:w="2410" w:type="dxa"/>
          </w:tcPr>
          <w:p w:rsidR="00371DF5" w:rsidRPr="00282FC1" w:rsidRDefault="00371DF5" w:rsidP="00371DF5">
            <w:r w:rsidRPr="00282FC1">
              <w:t>64,800</w:t>
            </w:r>
          </w:p>
        </w:tc>
        <w:tc>
          <w:tcPr>
            <w:tcW w:w="2409" w:type="dxa"/>
          </w:tcPr>
          <w:p w:rsidR="00371DF5" w:rsidRPr="00282FC1" w:rsidRDefault="00371DF5" w:rsidP="00371DF5">
            <w:r w:rsidRPr="00282FC1">
              <w:t>0,257</w:t>
            </w:r>
          </w:p>
        </w:tc>
      </w:tr>
      <w:tr w:rsidR="00371DF5" w:rsidRPr="00B8292D" w:rsidTr="00371DF5">
        <w:trPr>
          <w:trHeight w:val="285"/>
          <w:jc w:val="center"/>
        </w:trPr>
        <w:tc>
          <w:tcPr>
            <w:tcW w:w="677" w:type="dxa"/>
          </w:tcPr>
          <w:p w:rsidR="00371DF5" w:rsidRPr="00D538F4" w:rsidRDefault="00371DF5" w:rsidP="00371DF5"/>
        </w:tc>
        <w:tc>
          <w:tcPr>
            <w:tcW w:w="4503" w:type="dxa"/>
          </w:tcPr>
          <w:p w:rsidR="00371DF5" w:rsidRPr="00D538F4" w:rsidRDefault="00371DF5" w:rsidP="00371DF5">
            <w:r w:rsidRPr="00D538F4">
              <w:t>ИТОГО ПО РАЙОННОМУ БЮДЖЕТУ</w:t>
            </w:r>
          </w:p>
        </w:tc>
        <w:tc>
          <w:tcPr>
            <w:tcW w:w="2410" w:type="dxa"/>
          </w:tcPr>
          <w:p w:rsidR="00371DF5" w:rsidRPr="00582308" w:rsidRDefault="00371DF5" w:rsidP="00371DF5">
            <w:pPr>
              <w:rPr>
                <w:b/>
              </w:rPr>
            </w:pPr>
            <w:r w:rsidRPr="00582308">
              <w:rPr>
                <w:b/>
              </w:rPr>
              <w:t>20 648,401</w:t>
            </w:r>
          </w:p>
        </w:tc>
        <w:tc>
          <w:tcPr>
            <w:tcW w:w="2409" w:type="dxa"/>
          </w:tcPr>
          <w:p w:rsidR="00371DF5" w:rsidRPr="00582308" w:rsidRDefault="00371DF5" w:rsidP="00371DF5">
            <w:pPr>
              <w:rPr>
                <w:b/>
              </w:rPr>
            </w:pPr>
            <w:r w:rsidRPr="00582308">
              <w:rPr>
                <w:b/>
              </w:rPr>
              <w:t>81,939</w:t>
            </w:r>
          </w:p>
        </w:tc>
      </w:tr>
      <w:tr w:rsidR="00371DF5" w:rsidRPr="00B8292D" w:rsidTr="00371DF5">
        <w:trPr>
          <w:trHeight w:val="285"/>
          <w:jc w:val="center"/>
        </w:trPr>
        <w:tc>
          <w:tcPr>
            <w:tcW w:w="677" w:type="dxa"/>
          </w:tcPr>
          <w:p w:rsidR="00371DF5" w:rsidRPr="00D538F4" w:rsidRDefault="00371DF5" w:rsidP="00371DF5"/>
        </w:tc>
        <w:tc>
          <w:tcPr>
            <w:tcW w:w="4503" w:type="dxa"/>
          </w:tcPr>
          <w:p w:rsidR="00371DF5" w:rsidRPr="00D55A9D" w:rsidRDefault="00371DF5" w:rsidP="00371DF5">
            <w:pPr>
              <w:rPr>
                <w:b/>
              </w:rPr>
            </w:pPr>
            <w:r w:rsidRPr="00D55A9D">
              <w:rPr>
                <w:b/>
              </w:rPr>
              <w:t>Всего по бюджету</w:t>
            </w:r>
          </w:p>
        </w:tc>
        <w:tc>
          <w:tcPr>
            <w:tcW w:w="2410" w:type="dxa"/>
          </w:tcPr>
          <w:p w:rsidR="00371DF5" w:rsidRPr="00582308" w:rsidRDefault="00371DF5" w:rsidP="00371DF5">
            <w:pPr>
              <w:rPr>
                <w:b/>
              </w:rPr>
            </w:pPr>
            <w:r w:rsidRPr="00582308">
              <w:rPr>
                <w:b/>
              </w:rPr>
              <w:t>104 545,943</w:t>
            </w:r>
          </w:p>
        </w:tc>
        <w:tc>
          <w:tcPr>
            <w:tcW w:w="2409" w:type="dxa"/>
          </w:tcPr>
          <w:p w:rsidR="00371DF5" w:rsidRPr="00582308" w:rsidRDefault="00371DF5" w:rsidP="00371DF5">
            <w:pPr>
              <w:rPr>
                <w:b/>
              </w:rPr>
            </w:pPr>
            <w:r w:rsidRPr="00582308">
              <w:rPr>
                <w:b/>
              </w:rPr>
              <w:t>414,866</w:t>
            </w:r>
          </w:p>
        </w:tc>
      </w:tr>
      <w:tr w:rsidR="00B525B5" w:rsidRPr="00B8292D" w:rsidTr="00371DF5">
        <w:trPr>
          <w:trHeight w:val="285"/>
          <w:jc w:val="center"/>
        </w:trPr>
        <w:tc>
          <w:tcPr>
            <w:tcW w:w="9999" w:type="dxa"/>
            <w:gridSpan w:val="4"/>
          </w:tcPr>
          <w:p w:rsidR="00B525B5" w:rsidRPr="00DC46D5" w:rsidRDefault="00B525B5" w:rsidP="00371DF5">
            <w:pPr>
              <w:jc w:val="center"/>
            </w:pPr>
            <w:r>
              <w:t>ПРОМЫШЛЕННЫЕ  ПРЕДПРИ</w:t>
            </w:r>
            <w:r w:rsidRPr="00DC46D5">
              <w:t>Я</w:t>
            </w:r>
            <w:r>
              <w:t>ТИЯ</w:t>
            </w:r>
          </w:p>
        </w:tc>
      </w:tr>
      <w:tr w:rsidR="00371DF5" w:rsidRPr="00B8292D" w:rsidTr="00371DF5">
        <w:trPr>
          <w:trHeight w:val="285"/>
          <w:jc w:val="center"/>
        </w:trPr>
        <w:tc>
          <w:tcPr>
            <w:tcW w:w="677" w:type="dxa"/>
          </w:tcPr>
          <w:p w:rsidR="00371DF5" w:rsidRPr="00DC46D5" w:rsidRDefault="00AB3F0A" w:rsidP="00371DF5">
            <w:r>
              <w:t>50</w:t>
            </w:r>
          </w:p>
        </w:tc>
        <w:tc>
          <w:tcPr>
            <w:tcW w:w="4503" w:type="dxa"/>
          </w:tcPr>
          <w:p w:rsidR="00371DF5" w:rsidRPr="00DC46D5" w:rsidRDefault="00371DF5" w:rsidP="00371DF5">
            <w:proofErr w:type="spellStart"/>
            <w:r w:rsidRPr="00DC46D5">
              <w:t>Торгово</w:t>
            </w:r>
            <w:proofErr w:type="spellEnd"/>
            <w:r w:rsidRPr="00DC46D5">
              <w:t xml:space="preserve"> </w:t>
            </w:r>
            <w:proofErr w:type="spellStart"/>
            <w:r w:rsidRPr="00DC46D5">
              <w:t>пром</w:t>
            </w:r>
            <w:proofErr w:type="gramStart"/>
            <w:r w:rsidRPr="00DC46D5">
              <w:t>.к</w:t>
            </w:r>
            <w:proofErr w:type="gramEnd"/>
            <w:r w:rsidRPr="00DC46D5">
              <w:t>омпл</w:t>
            </w:r>
            <w:proofErr w:type="spellEnd"/>
            <w:r w:rsidRPr="00DC46D5">
              <w:t>. Лукьяненко</w:t>
            </w:r>
          </w:p>
        </w:tc>
        <w:tc>
          <w:tcPr>
            <w:tcW w:w="2410" w:type="dxa"/>
          </w:tcPr>
          <w:p w:rsidR="00371DF5" w:rsidRPr="001C36D8" w:rsidRDefault="00371DF5" w:rsidP="00371DF5">
            <w:r w:rsidRPr="001C36D8">
              <w:t>113,000</w:t>
            </w:r>
          </w:p>
        </w:tc>
        <w:tc>
          <w:tcPr>
            <w:tcW w:w="2409" w:type="dxa"/>
          </w:tcPr>
          <w:p w:rsidR="00371DF5" w:rsidRPr="001C36D8" w:rsidRDefault="00371DF5" w:rsidP="00371DF5">
            <w:r w:rsidRPr="001C36D8">
              <w:t>0,448</w:t>
            </w:r>
          </w:p>
        </w:tc>
      </w:tr>
      <w:tr w:rsidR="00371DF5" w:rsidRPr="00B8292D" w:rsidTr="00371DF5">
        <w:trPr>
          <w:trHeight w:val="285"/>
          <w:jc w:val="center"/>
        </w:trPr>
        <w:tc>
          <w:tcPr>
            <w:tcW w:w="677" w:type="dxa"/>
          </w:tcPr>
          <w:p w:rsidR="00371DF5" w:rsidRPr="00DC46D5" w:rsidRDefault="00AB3F0A" w:rsidP="00371DF5">
            <w:r>
              <w:t>51</w:t>
            </w:r>
          </w:p>
        </w:tc>
        <w:tc>
          <w:tcPr>
            <w:tcW w:w="4503" w:type="dxa"/>
          </w:tcPr>
          <w:p w:rsidR="00371DF5" w:rsidRPr="00DC46D5" w:rsidRDefault="00371DF5" w:rsidP="00371DF5">
            <w:r w:rsidRPr="00DC46D5">
              <w:t xml:space="preserve">ЗАО </w:t>
            </w:r>
            <w:proofErr w:type="spellStart"/>
            <w:r w:rsidRPr="00DC46D5">
              <w:t>Трубчевский</w:t>
            </w:r>
            <w:proofErr w:type="spellEnd"/>
            <w:r w:rsidRPr="00DC46D5">
              <w:t xml:space="preserve"> трикотаж</w:t>
            </w:r>
          </w:p>
        </w:tc>
        <w:tc>
          <w:tcPr>
            <w:tcW w:w="2410" w:type="dxa"/>
          </w:tcPr>
          <w:p w:rsidR="00371DF5" w:rsidRPr="001C36D8" w:rsidRDefault="00371DF5" w:rsidP="00371DF5">
            <w:r w:rsidRPr="001C36D8">
              <w:t>384,000</w:t>
            </w:r>
          </w:p>
        </w:tc>
        <w:tc>
          <w:tcPr>
            <w:tcW w:w="2409" w:type="dxa"/>
          </w:tcPr>
          <w:p w:rsidR="00371DF5" w:rsidRPr="001C36D8" w:rsidRDefault="00371DF5" w:rsidP="00371DF5">
            <w:r w:rsidRPr="001C36D8">
              <w:t>1,524</w:t>
            </w:r>
          </w:p>
        </w:tc>
      </w:tr>
      <w:tr w:rsidR="00371DF5" w:rsidRPr="00B8292D" w:rsidTr="00371DF5">
        <w:trPr>
          <w:trHeight w:val="285"/>
          <w:jc w:val="center"/>
        </w:trPr>
        <w:tc>
          <w:tcPr>
            <w:tcW w:w="677" w:type="dxa"/>
          </w:tcPr>
          <w:p w:rsidR="00371DF5" w:rsidRPr="00DC46D5" w:rsidRDefault="00AB3F0A" w:rsidP="00371DF5">
            <w:r>
              <w:t>52</w:t>
            </w:r>
          </w:p>
        </w:tc>
        <w:tc>
          <w:tcPr>
            <w:tcW w:w="4503" w:type="dxa"/>
          </w:tcPr>
          <w:p w:rsidR="00371DF5" w:rsidRPr="00DC46D5" w:rsidRDefault="00371DF5" w:rsidP="00371DF5">
            <w:r w:rsidRPr="00DC46D5">
              <w:t>МУП "</w:t>
            </w:r>
            <w:proofErr w:type="spellStart"/>
            <w:r w:rsidRPr="00DC46D5">
              <w:t>Жилкомсервис</w:t>
            </w:r>
            <w:proofErr w:type="spellEnd"/>
            <w:r w:rsidRPr="00DC46D5">
              <w:t xml:space="preserve">" - </w:t>
            </w:r>
            <w:proofErr w:type="spellStart"/>
            <w:r w:rsidRPr="00DC46D5">
              <w:t>гостин</w:t>
            </w:r>
            <w:proofErr w:type="spellEnd"/>
            <w:r w:rsidRPr="00DC46D5">
              <w:t>.</w:t>
            </w:r>
            <w:proofErr w:type="gramStart"/>
            <w:r w:rsidRPr="00DC46D5">
              <w:t>,с</w:t>
            </w:r>
            <w:proofErr w:type="gramEnd"/>
            <w:r w:rsidRPr="00DC46D5">
              <w:t>об.</w:t>
            </w:r>
          </w:p>
        </w:tc>
        <w:tc>
          <w:tcPr>
            <w:tcW w:w="2410" w:type="dxa"/>
          </w:tcPr>
          <w:p w:rsidR="00371DF5" w:rsidRPr="001C36D8" w:rsidRDefault="00371DF5" w:rsidP="00371DF5">
            <w:r w:rsidRPr="001C36D8">
              <w:t>890,500</w:t>
            </w:r>
          </w:p>
        </w:tc>
        <w:tc>
          <w:tcPr>
            <w:tcW w:w="2409" w:type="dxa"/>
          </w:tcPr>
          <w:p w:rsidR="00371DF5" w:rsidRPr="001C36D8" w:rsidRDefault="00371DF5" w:rsidP="00371DF5">
            <w:r w:rsidRPr="001C36D8">
              <w:t>3,534</w:t>
            </w:r>
          </w:p>
        </w:tc>
      </w:tr>
      <w:tr w:rsidR="00371DF5" w:rsidRPr="00B8292D" w:rsidTr="00371DF5">
        <w:trPr>
          <w:trHeight w:val="285"/>
          <w:jc w:val="center"/>
        </w:trPr>
        <w:tc>
          <w:tcPr>
            <w:tcW w:w="677" w:type="dxa"/>
          </w:tcPr>
          <w:p w:rsidR="00371DF5" w:rsidRPr="00DC46D5" w:rsidRDefault="00AB3F0A" w:rsidP="00371DF5">
            <w:r>
              <w:t>53</w:t>
            </w:r>
          </w:p>
        </w:tc>
        <w:tc>
          <w:tcPr>
            <w:tcW w:w="4503" w:type="dxa"/>
          </w:tcPr>
          <w:p w:rsidR="00371DF5" w:rsidRPr="00DC46D5" w:rsidRDefault="00371DF5" w:rsidP="00371DF5">
            <w:r w:rsidRPr="00DC46D5">
              <w:t>ОАО Монолит</w:t>
            </w:r>
          </w:p>
        </w:tc>
        <w:tc>
          <w:tcPr>
            <w:tcW w:w="2410" w:type="dxa"/>
          </w:tcPr>
          <w:p w:rsidR="00371DF5" w:rsidRPr="001C36D8" w:rsidRDefault="00371DF5" w:rsidP="00371DF5">
            <w:r w:rsidRPr="001C36D8">
              <w:t>18 912,000</w:t>
            </w:r>
          </w:p>
        </w:tc>
        <w:tc>
          <w:tcPr>
            <w:tcW w:w="2409" w:type="dxa"/>
          </w:tcPr>
          <w:p w:rsidR="00371DF5" w:rsidRPr="001C36D8" w:rsidRDefault="00371DF5" w:rsidP="00371DF5">
            <w:r w:rsidRPr="001C36D8">
              <w:t>75,048</w:t>
            </w:r>
          </w:p>
        </w:tc>
      </w:tr>
      <w:tr w:rsidR="00371DF5" w:rsidRPr="00B8292D" w:rsidTr="00371DF5">
        <w:trPr>
          <w:trHeight w:val="285"/>
          <w:jc w:val="center"/>
        </w:trPr>
        <w:tc>
          <w:tcPr>
            <w:tcW w:w="677" w:type="dxa"/>
          </w:tcPr>
          <w:p w:rsidR="00371DF5" w:rsidRPr="00DC46D5" w:rsidRDefault="00AB3F0A" w:rsidP="00371DF5">
            <w:r>
              <w:t>54</w:t>
            </w:r>
          </w:p>
        </w:tc>
        <w:tc>
          <w:tcPr>
            <w:tcW w:w="4503" w:type="dxa"/>
          </w:tcPr>
          <w:p w:rsidR="00371DF5" w:rsidRPr="00DC46D5" w:rsidRDefault="00371DF5" w:rsidP="00371DF5">
            <w:r w:rsidRPr="00DC46D5">
              <w:t xml:space="preserve">ООО </w:t>
            </w:r>
            <w:proofErr w:type="spellStart"/>
            <w:r w:rsidRPr="00DC46D5">
              <w:t>Трубчевский</w:t>
            </w:r>
            <w:proofErr w:type="spellEnd"/>
            <w:r w:rsidRPr="00DC46D5">
              <w:t xml:space="preserve"> завод "</w:t>
            </w:r>
            <w:proofErr w:type="spellStart"/>
            <w:r w:rsidRPr="00DC46D5">
              <w:t>Нерусса</w:t>
            </w:r>
            <w:proofErr w:type="spellEnd"/>
            <w:r w:rsidRPr="00DC46D5">
              <w:t>"</w:t>
            </w:r>
          </w:p>
        </w:tc>
        <w:tc>
          <w:tcPr>
            <w:tcW w:w="2410" w:type="dxa"/>
          </w:tcPr>
          <w:p w:rsidR="00371DF5" w:rsidRPr="001C36D8" w:rsidRDefault="00371DF5" w:rsidP="00371DF5">
            <w:r w:rsidRPr="001C36D8">
              <w:t>1 953,000</w:t>
            </w:r>
          </w:p>
        </w:tc>
        <w:tc>
          <w:tcPr>
            <w:tcW w:w="2409" w:type="dxa"/>
          </w:tcPr>
          <w:p w:rsidR="00371DF5" w:rsidRPr="001C36D8" w:rsidRDefault="00371DF5" w:rsidP="00371DF5">
            <w:r w:rsidRPr="001C36D8">
              <w:t>7,750</w:t>
            </w:r>
          </w:p>
        </w:tc>
      </w:tr>
      <w:tr w:rsidR="00371DF5" w:rsidRPr="00B8292D" w:rsidTr="00371DF5">
        <w:trPr>
          <w:trHeight w:val="285"/>
          <w:jc w:val="center"/>
        </w:trPr>
        <w:tc>
          <w:tcPr>
            <w:tcW w:w="677" w:type="dxa"/>
          </w:tcPr>
          <w:p w:rsidR="00371DF5" w:rsidRPr="00DC46D5" w:rsidRDefault="00AB3F0A" w:rsidP="00371DF5">
            <w:r>
              <w:t>55</w:t>
            </w:r>
          </w:p>
        </w:tc>
        <w:tc>
          <w:tcPr>
            <w:tcW w:w="4503" w:type="dxa"/>
          </w:tcPr>
          <w:p w:rsidR="00371DF5" w:rsidRPr="00DC46D5" w:rsidRDefault="00371DF5" w:rsidP="00371DF5">
            <w:r w:rsidRPr="00DC46D5">
              <w:t xml:space="preserve">ОАО </w:t>
            </w:r>
            <w:proofErr w:type="spellStart"/>
            <w:r w:rsidRPr="00DC46D5">
              <w:t>Трубчевскхлеб</w:t>
            </w:r>
            <w:proofErr w:type="spellEnd"/>
          </w:p>
        </w:tc>
        <w:tc>
          <w:tcPr>
            <w:tcW w:w="2410" w:type="dxa"/>
          </w:tcPr>
          <w:p w:rsidR="00371DF5" w:rsidRPr="001C36D8" w:rsidRDefault="00371DF5" w:rsidP="00371DF5">
            <w:r w:rsidRPr="001C36D8">
              <w:t>5 262,500</w:t>
            </w:r>
          </w:p>
        </w:tc>
        <w:tc>
          <w:tcPr>
            <w:tcW w:w="2409" w:type="dxa"/>
          </w:tcPr>
          <w:p w:rsidR="00371DF5" w:rsidRPr="001C36D8" w:rsidRDefault="00371DF5" w:rsidP="00371DF5">
            <w:r w:rsidRPr="001C36D8">
              <w:t>20,883</w:t>
            </w:r>
          </w:p>
        </w:tc>
      </w:tr>
      <w:tr w:rsidR="00371DF5" w:rsidRPr="00B8292D" w:rsidTr="00371DF5">
        <w:trPr>
          <w:trHeight w:val="285"/>
          <w:jc w:val="center"/>
        </w:trPr>
        <w:tc>
          <w:tcPr>
            <w:tcW w:w="677" w:type="dxa"/>
          </w:tcPr>
          <w:p w:rsidR="00371DF5" w:rsidRPr="00DC46D5" w:rsidRDefault="00AB3F0A" w:rsidP="00371DF5">
            <w:r>
              <w:t>56</w:t>
            </w:r>
          </w:p>
        </w:tc>
        <w:tc>
          <w:tcPr>
            <w:tcW w:w="4503" w:type="dxa"/>
          </w:tcPr>
          <w:p w:rsidR="00371DF5" w:rsidRPr="00DC46D5" w:rsidRDefault="00371DF5" w:rsidP="00371DF5">
            <w:r w:rsidRPr="00DC46D5">
              <w:t>ООО "</w:t>
            </w:r>
            <w:proofErr w:type="spellStart"/>
            <w:proofErr w:type="gramStart"/>
            <w:r w:rsidRPr="00DC46D5">
              <w:t>Трубчевский</w:t>
            </w:r>
            <w:proofErr w:type="spellEnd"/>
            <w:proofErr w:type="gramEnd"/>
            <w:r w:rsidRPr="00DC46D5">
              <w:t xml:space="preserve"> мол комбинат" </w:t>
            </w:r>
          </w:p>
        </w:tc>
        <w:tc>
          <w:tcPr>
            <w:tcW w:w="2410" w:type="dxa"/>
          </w:tcPr>
          <w:p w:rsidR="00371DF5" w:rsidRPr="001C36D8" w:rsidRDefault="00371DF5" w:rsidP="00371DF5">
            <w:r w:rsidRPr="001C36D8">
              <w:t>37 535,000</w:t>
            </w:r>
          </w:p>
        </w:tc>
        <w:tc>
          <w:tcPr>
            <w:tcW w:w="2409" w:type="dxa"/>
          </w:tcPr>
          <w:p w:rsidR="00371DF5" w:rsidRPr="001C36D8" w:rsidRDefault="00371DF5" w:rsidP="00371DF5">
            <w:r w:rsidRPr="001C36D8">
              <w:t>148,948</w:t>
            </w:r>
          </w:p>
        </w:tc>
      </w:tr>
      <w:tr w:rsidR="00371DF5" w:rsidRPr="00B8292D" w:rsidTr="00371DF5">
        <w:trPr>
          <w:trHeight w:val="285"/>
          <w:jc w:val="center"/>
        </w:trPr>
        <w:tc>
          <w:tcPr>
            <w:tcW w:w="677" w:type="dxa"/>
          </w:tcPr>
          <w:p w:rsidR="00371DF5" w:rsidRPr="00DC46D5" w:rsidRDefault="00AB3F0A" w:rsidP="00371DF5">
            <w:r>
              <w:t>57</w:t>
            </w:r>
          </w:p>
        </w:tc>
        <w:tc>
          <w:tcPr>
            <w:tcW w:w="4503" w:type="dxa"/>
          </w:tcPr>
          <w:p w:rsidR="00371DF5" w:rsidRPr="00DC46D5" w:rsidRDefault="00371DF5" w:rsidP="00371DF5">
            <w:r w:rsidRPr="00DC46D5">
              <w:t xml:space="preserve">ООО </w:t>
            </w:r>
            <w:proofErr w:type="spellStart"/>
            <w:r w:rsidRPr="00DC46D5">
              <w:t>Деснянский</w:t>
            </w:r>
            <w:proofErr w:type="spellEnd"/>
            <w:r w:rsidRPr="00DC46D5">
              <w:t xml:space="preserve"> </w:t>
            </w:r>
            <w:proofErr w:type="spellStart"/>
            <w:r w:rsidRPr="00DC46D5">
              <w:t>маслосырзавод</w:t>
            </w:r>
            <w:proofErr w:type="spellEnd"/>
          </w:p>
        </w:tc>
        <w:tc>
          <w:tcPr>
            <w:tcW w:w="2410" w:type="dxa"/>
          </w:tcPr>
          <w:p w:rsidR="00371DF5" w:rsidRPr="001C36D8" w:rsidRDefault="00371DF5" w:rsidP="00371DF5">
            <w:r w:rsidRPr="001C36D8">
              <w:t>2 287,000</w:t>
            </w:r>
          </w:p>
        </w:tc>
        <w:tc>
          <w:tcPr>
            <w:tcW w:w="2409" w:type="dxa"/>
          </w:tcPr>
          <w:p w:rsidR="00371DF5" w:rsidRPr="001C36D8" w:rsidRDefault="00371DF5" w:rsidP="00371DF5">
            <w:r w:rsidRPr="001C36D8">
              <w:t>9,075</w:t>
            </w:r>
          </w:p>
        </w:tc>
      </w:tr>
      <w:tr w:rsidR="00371DF5" w:rsidRPr="00B8292D" w:rsidTr="00371DF5">
        <w:trPr>
          <w:trHeight w:val="285"/>
          <w:jc w:val="center"/>
        </w:trPr>
        <w:tc>
          <w:tcPr>
            <w:tcW w:w="677" w:type="dxa"/>
          </w:tcPr>
          <w:p w:rsidR="00371DF5" w:rsidRPr="00DC46D5" w:rsidRDefault="00AB3F0A" w:rsidP="00371DF5">
            <w:r>
              <w:t>58</w:t>
            </w:r>
          </w:p>
        </w:tc>
        <w:tc>
          <w:tcPr>
            <w:tcW w:w="4503" w:type="dxa"/>
          </w:tcPr>
          <w:p w:rsidR="00371DF5" w:rsidRPr="00DC46D5" w:rsidRDefault="00371DF5" w:rsidP="00371DF5">
            <w:r w:rsidRPr="00DC46D5">
              <w:t xml:space="preserve">ООО </w:t>
            </w:r>
            <w:proofErr w:type="spellStart"/>
            <w:r w:rsidRPr="00DC46D5">
              <w:t>Деснянский</w:t>
            </w:r>
            <w:proofErr w:type="spellEnd"/>
            <w:r w:rsidRPr="00DC46D5">
              <w:t xml:space="preserve"> пищекомбинат</w:t>
            </w:r>
          </w:p>
        </w:tc>
        <w:tc>
          <w:tcPr>
            <w:tcW w:w="2410" w:type="dxa"/>
          </w:tcPr>
          <w:p w:rsidR="00371DF5" w:rsidRPr="001C36D8" w:rsidRDefault="00371DF5" w:rsidP="00371DF5">
            <w:r w:rsidRPr="001C36D8">
              <w:t>16 238,900</w:t>
            </w:r>
          </w:p>
        </w:tc>
        <w:tc>
          <w:tcPr>
            <w:tcW w:w="2409" w:type="dxa"/>
          </w:tcPr>
          <w:p w:rsidR="00371DF5" w:rsidRPr="001C36D8" w:rsidRDefault="00371DF5" w:rsidP="00371DF5">
            <w:r w:rsidRPr="001C36D8">
              <w:t>64,440</w:t>
            </w:r>
          </w:p>
        </w:tc>
      </w:tr>
      <w:tr w:rsidR="00371DF5" w:rsidRPr="00B8292D" w:rsidTr="00371DF5">
        <w:trPr>
          <w:trHeight w:val="285"/>
          <w:jc w:val="center"/>
        </w:trPr>
        <w:tc>
          <w:tcPr>
            <w:tcW w:w="677" w:type="dxa"/>
          </w:tcPr>
          <w:p w:rsidR="00371DF5" w:rsidRPr="00DC46D5" w:rsidRDefault="00AB3F0A" w:rsidP="00371DF5">
            <w:r>
              <w:t>59</w:t>
            </w:r>
          </w:p>
        </w:tc>
        <w:tc>
          <w:tcPr>
            <w:tcW w:w="4503" w:type="dxa"/>
          </w:tcPr>
          <w:p w:rsidR="00371DF5" w:rsidRPr="00DC46D5" w:rsidRDefault="00371DF5" w:rsidP="00371DF5">
            <w:r w:rsidRPr="00DC46D5">
              <w:t>ООО "</w:t>
            </w:r>
            <w:proofErr w:type="spellStart"/>
            <w:r w:rsidRPr="00DC46D5">
              <w:t>Трубчевский</w:t>
            </w:r>
            <w:proofErr w:type="spellEnd"/>
            <w:r w:rsidRPr="00DC46D5">
              <w:t xml:space="preserve"> шоколад"</w:t>
            </w:r>
          </w:p>
        </w:tc>
        <w:tc>
          <w:tcPr>
            <w:tcW w:w="2410" w:type="dxa"/>
          </w:tcPr>
          <w:p w:rsidR="00371DF5" w:rsidRPr="001C36D8" w:rsidRDefault="00371DF5" w:rsidP="00371DF5">
            <w:r w:rsidRPr="001C36D8">
              <w:t>13,000</w:t>
            </w:r>
          </w:p>
        </w:tc>
        <w:tc>
          <w:tcPr>
            <w:tcW w:w="2409" w:type="dxa"/>
          </w:tcPr>
          <w:p w:rsidR="00371DF5" w:rsidRPr="001C36D8" w:rsidRDefault="00371DF5" w:rsidP="00371DF5">
            <w:r w:rsidRPr="001C36D8">
              <w:t>0,052</w:t>
            </w:r>
          </w:p>
        </w:tc>
      </w:tr>
      <w:tr w:rsidR="00371DF5" w:rsidRPr="00B8292D" w:rsidTr="00371DF5">
        <w:trPr>
          <w:trHeight w:val="285"/>
          <w:jc w:val="center"/>
        </w:trPr>
        <w:tc>
          <w:tcPr>
            <w:tcW w:w="677" w:type="dxa"/>
          </w:tcPr>
          <w:p w:rsidR="00371DF5" w:rsidRPr="00DC46D5" w:rsidRDefault="00AB3F0A" w:rsidP="00371DF5">
            <w:r>
              <w:t>60</w:t>
            </w:r>
          </w:p>
        </w:tc>
        <w:tc>
          <w:tcPr>
            <w:tcW w:w="4503" w:type="dxa"/>
          </w:tcPr>
          <w:p w:rsidR="00371DF5" w:rsidRPr="00DC46D5" w:rsidRDefault="00371DF5" w:rsidP="00371DF5">
            <w:r w:rsidRPr="00DC46D5">
              <w:t xml:space="preserve">ООО </w:t>
            </w:r>
            <w:proofErr w:type="spellStart"/>
            <w:r w:rsidRPr="00DC46D5">
              <w:t>Трубчевсксушпром</w:t>
            </w:r>
            <w:proofErr w:type="spellEnd"/>
          </w:p>
        </w:tc>
        <w:tc>
          <w:tcPr>
            <w:tcW w:w="2410" w:type="dxa"/>
          </w:tcPr>
          <w:p w:rsidR="00371DF5" w:rsidRPr="001C36D8" w:rsidRDefault="00371DF5" w:rsidP="00371DF5">
            <w:r w:rsidRPr="001C36D8">
              <w:t>3 099,000</w:t>
            </w:r>
          </w:p>
        </w:tc>
        <w:tc>
          <w:tcPr>
            <w:tcW w:w="2409" w:type="dxa"/>
          </w:tcPr>
          <w:p w:rsidR="00371DF5" w:rsidRPr="001C36D8" w:rsidRDefault="00371DF5" w:rsidP="00371DF5">
            <w:r w:rsidRPr="001C36D8">
              <w:t>12,298</w:t>
            </w:r>
          </w:p>
        </w:tc>
      </w:tr>
      <w:tr w:rsidR="00371DF5" w:rsidRPr="00B8292D" w:rsidTr="00371DF5">
        <w:trPr>
          <w:trHeight w:val="285"/>
          <w:jc w:val="center"/>
        </w:trPr>
        <w:tc>
          <w:tcPr>
            <w:tcW w:w="677" w:type="dxa"/>
          </w:tcPr>
          <w:p w:rsidR="00371DF5" w:rsidRPr="00DC46D5" w:rsidRDefault="00AB3F0A" w:rsidP="00371DF5">
            <w:r>
              <w:t>61</w:t>
            </w:r>
          </w:p>
        </w:tc>
        <w:tc>
          <w:tcPr>
            <w:tcW w:w="4503" w:type="dxa"/>
          </w:tcPr>
          <w:p w:rsidR="00371DF5" w:rsidRPr="00DC46D5" w:rsidRDefault="00371DF5" w:rsidP="00371DF5">
            <w:r w:rsidRPr="00DC46D5">
              <w:t>ООО Атлант сервис</w:t>
            </w:r>
          </w:p>
        </w:tc>
        <w:tc>
          <w:tcPr>
            <w:tcW w:w="2410" w:type="dxa"/>
          </w:tcPr>
          <w:p w:rsidR="00371DF5" w:rsidRPr="001C36D8" w:rsidRDefault="00371DF5" w:rsidP="00371DF5">
            <w:r w:rsidRPr="001C36D8">
              <w:t>52,000</w:t>
            </w:r>
          </w:p>
        </w:tc>
        <w:tc>
          <w:tcPr>
            <w:tcW w:w="2409" w:type="dxa"/>
          </w:tcPr>
          <w:p w:rsidR="00371DF5" w:rsidRPr="001C36D8" w:rsidRDefault="00371DF5" w:rsidP="00371DF5">
            <w:r w:rsidRPr="001C36D8">
              <w:t>0,206</w:t>
            </w:r>
          </w:p>
        </w:tc>
      </w:tr>
      <w:tr w:rsidR="00371DF5" w:rsidRPr="00B8292D" w:rsidTr="00371DF5">
        <w:trPr>
          <w:trHeight w:val="285"/>
          <w:jc w:val="center"/>
        </w:trPr>
        <w:tc>
          <w:tcPr>
            <w:tcW w:w="677" w:type="dxa"/>
          </w:tcPr>
          <w:p w:rsidR="00371DF5" w:rsidRPr="00DC46D5" w:rsidRDefault="00AB3F0A" w:rsidP="00371DF5">
            <w:r>
              <w:t>62</w:t>
            </w:r>
          </w:p>
        </w:tc>
        <w:tc>
          <w:tcPr>
            <w:tcW w:w="4503" w:type="dxa"/>
          </w:tcPr>
          <w:p w:rsidR="00371DF5" w:rsidRPr="00DC46D5" w:rsidRDefault="00371DF5" w:rsidP="00371DF5">
            <w:proofErr w:type="spellStart"/>
            <w:r w:rsidRPr="00DC46D5">
              <w:t>Трубчевская</w:t>
            </w:r>
            <w:proofErr w:type="spellEnd"/>
            <w:r w:rsidRPr="00DC46D5">
              <w:t xml:space="preserve"> типография</w:t>
            </w:r>
          </w:p>
        </w:tc>
        <w:tc>
          <w:tcPr>
            <w:tcW w:w="2410" w:type="dxa"/>
          </w:tcPr>
          <w:p w:rsidR="00371DF5" w:rsidRPr="001C36D8" w:rsidRDefault="00371DF5" w:rsidP="00371DF5">
            <w:r w:rsidRPr="001C36D8">
              <w:t>61,600</w:t>
            </w:r>
          </w:p>
        </w:tc>
        <w:tc>
          <w:tcPr>
            <w:tcW w:w="2409" w:type="dxa"/>
          </w:tcPr>
          <w:p w:rsidR="00371DF5" w:rsidRPr="001C36D8" w:rsidRDefault="00371DF5" w:rsidP="00371DF5">
            <w:r w:rsidRPr="001C36D8">
              <w:t>0,244</w:t>
            </w:r>
          </w:p>
        </w:tc>
      </w:tr>
      <w:tr w:rsidR="00371DF5" w:rsidRPr="00B8292D" w:rsidTr="00371DF5">
        <w:trPr>
          <w:trHeight w:val="285"/>
          <w:jc w:val="center"/>
        </w:trPr>
        <w:tc>
          <w:tcPr>
            <w:tcW w:w="677" w:type="dxa"/>
          </w:tcPr>
          <w:p w:rsidR="00371DF5" w:rsidRPr="00DC46D5" w:rsidRDefault="00371DF5" w:rsidP="00371DF5"/>
        </w:tc>
        <w:tc>
          <w:tcPr>
            <w:tcW w:w="4503" w:type="dxa"/>
          </w:tcPr>
          <w:p w:rsidR="00371DF5" w:rsidRPr="00DC46D5" w:rsidRDefault="00371DF5" w:rsidP="00371DF5">
            <w:r w:rsidRPr="00DC46D5">
              <w:t>ИТОГО ПО ПРОМЫШЛЕННОСТИ</w:t>
            </w:r>
          </w:p>
        </w:tc>
        <w:tc>
          <w:tcPr>
            <w:tcW w:w="2410" w:type="dxa"/>
          </w:tcPr>
          <w:p w:rsidR="00371DF5" w:rsidRPr="00582308" w:rsidRDefault="00371DF5" w:rsidP="00371DF5">
            <w:pPr>
              <w:rPr>
                <w:b/>
              </w:rPr>
            </w:pPr>
            <w:r w:rsidRPr="00582308">
              <w:rPr>
                <w:b/>
              </w:rPr>
              <w:t>86 801,500</w:t>
            </w:r>
          </w:p>
        </w:tc>
        <w:tc>
          <w:tcPr>
            <w:tcW w:w="2409" w:type="dxa"/>
          </w:tcPr>
          <w:p w:rsidR="00371DF5" w:rsidRPr="00582308" w:rsidRDefault="00371DF5" w:rsidP="00371DF5">
            <w:pPr>
              <w:rPr>
                <w:b/>
              </w:rPr>
            </w:pPr>
            <w:r w:rsidRPr="00582308">
              <w:rPr>
                <w:b/>
              </w:rPr>
              <w:t>344,450</w:t>
            </w:r>
          </w:p>
        </w:tc>
      </w:tr>
      <w:tr w:rsidR="00B525B5" w:rsidRPr="00B8292D" w:rsidTr="00371DF5">
        <w:trPr>
          <w:trHeight w:val="285"/>
          <w:jc w:val="center"/>
        </w:trPr>
        <w:tc>
          <w:tcPr>
            <w:tcW w:w="9999" w:type="dxa"/>
            <w:gridSpan w:val="4"/>
          </w:tcPr>
          <w:p w:rsidR="00B525B5" w:rsidRPr="00A06AE4" w:rsidRDefault="00B525B5" w:rsidP="00371DF5">
            <w:pPr>
              <w:jc w:val="center"/>
            </w:pPr>
            <w:r w:rsidRPr="00A06AE4">
              <w:t>МАГАЗИНЫ</w:t>
            </w:r>
          </w:p>
        </w:tc>
      </w:tr>
      <w:tr w:rsidR="00582308" w:rsidRPr="00B8292D" w:rsidTr="00371DF5">
        <w:trPr>
          <w:trHeight w:val="285"/>
          <w:jc w:val="center"/>
        </w:trPr>
        <w:tc>
          <w:tcPr>
            <w:tcW w:w="677" w:type="dxa"/>
          </w:tcPr>
          <w:p w:rsidR="00582308" w:rsidRPr="00A06AE4" w:rsidRDefault="00AB3F0A" w:rsidP="00371DF5">
            <w:r>
              <w:t>63</w:t>
            </w:r>
          </w:p>
        </w:tc>
        <w:tc>
          <w:tcPr>
            <w:tcW w:w="4503" w:type="dxa"/>
          </w:tcPr>
          <w:p w:rsidR="00582308" w:rsidRPr="00A06AE4" w:rsidRDefault="00582308" w:rsidP="00371DF5">
            <w:proofErr w:type="gramStart"/>
            <w:r w:rsidRPr="00A06AE4">
              <w:t>м-н</w:t>
            </w:r>
            <w:proofErr w:type="gramEnd"/>
            <w:r w:rsidRPr="00A06AE4">
              <w:t xml:space="preserve"> "Эксперт" Гапонович</w:t>
            </w:r>
          </w:p>
        </w:tc>
        <w:tc>
          <w:tcPr>
            <w:tcW w:w="2410" w:type="dxa"/>
          </w:tcPr>
          <w:p w:rsidR="00582308" w:rsidRPr="00C86C23" w:rsidRDefault="00582308" w:rsidP="00FF3977">
            <w:r w:rsidRPr="00C86C23">
              <w:t>41,520</w:t>
            </w:r>
          </w:p>
        </w:tc>
        <w:tc>
          <w:tcPr>
            <w:tcW w:w="2409" w:type="dxa"/>
          </w:tcPr>
          <w:p w:rsidR="00582308" w:rsidRPr="00C86C23" w:rsidRDefault="00582308" w:rsidP="00FF3977">
            <w:r w:rsidRPr="00C86C23">
              <w:t>0,165</w:t>
            </w:r>
          </w:p>
        </w:tc>
      </w:tr>
      <w:tr w:rsidR="00582308" w:rsidRPr="00DC4A1F" w:rsidTr="00371DF5">
        <w:trPr>
          <w:trHeight w:val="135"/>
          <w:jc w:val="center"/>
        </w:trPr>
        <w:tc>
          <w:tcPr>
            <w:tcW w:w="677" w:type="dxa"/>
          </w:tcPr>
          <w:p w:rsidR="00582308" w:rsidRPr="00A06AE4" w:rsidRDefault="00AB3F0A" w:rsidP="00371DF5">
            <w:r>
              <w:t>64</w:t>
            </w:r>
          </w:p>
        </w:tc>
        <w:tc>
          <w:tcPr>
            <w:tcW w:w="4503" w:type="dxa"/>
          </w:tcPr>
          <w:p w:rsidR="00582308" w:rsidRPr="00A06AE4" w:rsidRDefault="00582308" w:rsidP="00371DF5">
            <w:proofErr w:type="spellStart"/>
            <w:r w:rsidRPr="00A06AE4">
              <w:t>Трубчевское</w:t>
            </w:r>
            <w:proofErr w:type="spellEnd"/>
            <w:r w:rsidRPr="00A06AE4">
              <w:t xml:space="preserve"> РАЙПО </w:t>
            </w:r>
          </w:p>
        </w:tc>
        <w:tc>
          <w:tcPr>
            <w:tcW w:w="2410" w:type="dxa"/>
          </w:tcPr>
          <w:p w:rsidR="00582308" w:rsidRPr="00C86C23" w:rsidRDefault="00582308" w:rsidP="00FF3977">
            <w:r w:rsidRPr="00C86C23">
              <w:t>504,000</w:t>
            </w:r>
          </w:p>
        </w:tc>
        <w:tc>
          <w:tcPr>
            <w:tcW w:w="2409" w:type="dxa"/>
          </w:tcPr>
          <w:p w:rsidR="00582308" w:rsidRPr="00C86C23" w:rsidRDefault="00582308" w:rsidP="00FF3977">
            <w:r w:rsidRPr="00C86C23">
              <w:t>2,000</w:t>
            </w:r>
          </w:p>
        </w:tc>
      </w:tr>
      <w:tr w:rsidR="00582308" w:rsidRPr="00DC4A1F" w:rsidTr="00371DF5">
        <w:trPr>
          <w:trHeight w:val="135"/>
          <w:jc w:val="center"/>
        </w:trPr>
        <w:tc>
          <w:tcPr>
            <w:tcW w:w="677" w:type="dxa"/>
          </w:tcPr>
          <w:p w:rsidR="00582308" w:rsidRPr="00A06AE4" w:rsidRDefault="00AB3F0A" w:rsidP="00371DF5">
            <w:r>
              <w:t>65</w:t>
            </w:r>
          </w:p>
        </w:tc>
        <w:tc>
          <w:tcPr>
            <w:tcW w:w="4503" w:type="dxa"/>
          </w:tcPr>
          <w:p w:rsidR="00582308" w:rsidRPr="00A06AE4" w:rsidRDefault="00582308" w:rsidP="00371DF5">
            <w:r w:rsidRPr="00A06AE4">
              <w:t xml:space="preserve">Магазин "Лилия", </w:t>
            </w:r>
            <w:proofErr w:type="spellStart"/>
            <w:r w:rsidRPr="00A06AE4">
              <w:t>ип</w:t>
            </w:r>
            <w:proofErr w:type="spellEnd"/>
            <w:r w:rsidRPr="00A06AE4">
              <w:t xml:space="preserve"> Семенов</w:t>
            </w:r>
          </w:p>
        </w:tc>
        <w:tc>
          <w:tcPr>
            <w:tcW w:w="2410" w:type="dxa"/>
          </w:tcPr>
          <w:p w:rsidR="00582308" w:rsidRPr="00C86C23" w:rsidRDefault="00582308" w:rsidP="00FF3977">
            <w:r w:rsidRPr="00C86C23">
              <w:t>71,000</w:t>
            </w:r>
          </w:p>
        </w:tc>
        <w:tc>
          <w:tcPr>
            <w:tcW w:w="2409" w:type="dxa"/>
          </w:tcPr>
          <w:p w:rsidR="00582308" w:rsidRPr="00C86C23" w:rsidRDefault="00582308" w:rsidP="00FF3977">
            <w:r w:rsidRPr="00C86C23">
              <w:t>0,282</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66</w:t>
            </w:r>
          </w:p>
        </w:tc>
        <w:tc>
          <w:tcPr>
            <w:tcW w:w="4503" w:type="dxa"/>
            <w:tcBorders>
              <w:bottom w:val="single" w:sz="4" w:space="0" w:color="auto"/>
            </w:tcBorders>
          </w:tcPr>
          <w:p w:rsidR="00582308" w:rsidRPr="00A06AE4" w:rsidRDefault="00582308" w:rsidP="00371DF5">
            <w:r w:rsidRPr="00A06AE4">
              <w:t xml:space="preserve">"Магазин" гр. </w:t>
            </w:r>
            <w:proofErr w:type="spellStart"/>
            <w:r w:rsidRPr="00A06AE4">
              <w:t>Подобедов</w:t>
            </w:r>
            <w:proofErr w:type="spellEnd"/>
          </w:p>
        </w:tc>
        <w:tc>
          <w:tcPr>
            <w:tcW w:w="2410" w:type="dxa"/>
            <w:tcBorders>
              <w:bottom w:val="single" w:sz="4" w:space="0" w:color="auto"/>
            </w:tcBorders>
          </w:tcPr>
          <w:p w:rsidR="00582308" w:rsidRPr="00C86C23" w:rsidRDefault="00582308" w:rsidP="00FF3977">
            <w:r w:rsidRPr="00C86C23">
              <w:t>41,000</w:t>
            </w:r>
          </w:p>
        </w:tc>
        <w:tc>
          <w:tcPr>
            <w:tcW w:w="2409" w:type="dxa"/>
            <w:tcBorders>
              <w:bottom w:val="single" w:sz="4" w:space="0" w:color="auto"/>
            </w:tcBorders>
          </w:tcPr>
          <w:p w:rsidR="00582308" w:rsidRPr="00C86C23" w:rsidRDefault="00582308" w:rsidP="00FF3977">
            <w:r w:rsidRPr="00C86C23">
              <w:t>0,163</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67</w:t>
            </w:r>
          </w:p>
        </w:tc>
        <w:tc>
          <w:tcPr>
            <w:tcW w:w="4503" w:type="dxa"/>
            <w:tcBorders>
              <w:bottom w:val="single" w:sz="4" w:space="0" w:color="auto"/>
            </w:tcBorders>
          </w:tcPr>
          <w:p w:rsidR="00582308" w:rsidRPr="00A06AE4" w:rsidRDefault="00582308" w:rsidP="00371DF5">
            <w:r w:rsidRPr="00A06AE4">
              <w:t>Аптека ЧП Полозов</w:t>
            </w:r>
          </w:p>
        </w:tc>
        <w:tc>
          <w:tcPr>
            <w:tcW w:w="2410" w:type="dxa"/>
            <w:tcBorders>
              <w:bottom w:val="single" w:sz="4" w:space="0" w:color="auto"/>
            </w:tcBorders>
          </w:tcPr>
          <w:p w:rsidR="00582308" w:rsidRPr="00C86C23" w:rsidRDefault="00582308" w:rsidP="00FF3977">
            <w:r w:rsidRPr="00C86C23">
              <w:t>40,000</w:t>
            </w:r>
          </w:p>
        </w:tc>
        <w:tc>
          <w:tcPr>
            <w:tcW w:w="2409" w:type="dxa"/>
            <w:tcBorders>
              <w:bottom w:val="single" w:sz="4" w:space="0" w:color="auto"/>
            </w:tcBorders>
          </w:tcPr>
          <w:p w:rsidR="00582308" w:rsidRPr="00C86C23" w:rsidRDefault="00582308" w:rsidP="00FF3977">
            <w:r w:rsidRPr="00C86C23">
              <w:t>0,159</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68</w:t>
            </w:r>
          </w:p>
        </w:tc>
        <w:tc>
          <w:tcPr>
            <w:tcW w:w="4503" w:type="dxa"/>
            <w:tcBorders>
              <w:bottom w:val="single" w:sz="4" w:space="0" w:color="auto"/>
            </w:tcBorders>
          </w:tcPr>
          <w:p w:rsidR="00582308" w:rsidRPr="00A06AE4" w:rsidRDefault="00582308" w:rsidP="00371DF5">
            <w:r w:rsidRPr="00A06AE4">
              <w:t>ГУП "</w:t>
            </w:r>
            <w:proofErr w:type="spellStart"/>
            <w:r w:rsidRPr="00A06AE4">
              <w:t>Брянскфармация</w:t>
            </w:r>
            <w:proofErr w:type="spellEnd"/>
            <w:r w:rsidRPr="00A06AE4">
              <w:t>"</w:t>
            </w:r>
          </w:p>
        </w:tc>
        <w:tc>
          <w:tcPr>
            <w:tcW w:w="2410" w:type="dxa"/>
            <w:tcBorders>
              <w:bottom w:val="single" w:sz="4" w:space="0" w:color="auto"/>
            </w:tcBorders>
          </w:tcPr>
          <w:p w:rsidR="00582308" w:rsidRPr="00C86C23" w:rsidRDefault="00582308" w:rsidP="00FF3977">
            <w:r w:rsidRPr="00C86C23">
              <w:t>12,000</w:t>
            </w:r>
          </w:p>
        </w:tc>
        <w:tc>
          <w:tcPr>
            <w:tcW w:w="2409" w:type="dxa"/>
            <w:tcBorders>
              <w:bottom w:val="single" w:sz="4" w:space="0" w:color="auto"/>
            </w:tcBorders>
          </w:tcPr>
          <w:p w:rsidR="00582308" w:rsidRPr="00C86C23" w:rsidRDefault="00582308" w:rsidP="00FF3977">
            <w:r w:rsidRPr="00C86C23">
              <w:t>0,048</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69</w:t>
            </w:r>
          </w:p>
        </w:tc>
        <w:tc>
          <w:tcPr>
            <w:tcW w:w="4503" w:type="dxa"/>
            <w:tcBorders>
              <w:bottom w:val="single" w:sz="4" w:space="0" w:color="auto"/>
            </w:tcBorders>
          </w:tcPr>
          <w:p w:rsidR="00582308" w:rsidRPr="00A06AE4" w:rsidRDefault="00582308" w:rsidP="00371DF5">
            <w:r w:rsidRPr="00A06AE4">
              <w:t>Закусочная "</w:t>
            </w:r>
            <w:proofErr w:type="spellStart"/>
            <w:r w:rsidRPr="00A06AE4">
              <w:t>Скарлет</w:t>
            </w:r>
            <w:proofErr w:type="spellEnd"/>
            <w:r w:rsidRPr="00A06AE4">
              <w:t xml:space="preserve">", </w:t>
            </w:r>
            <w:proofErr w:type="spellStart"/>
            <w:r w:rsidRPr="00A06AE4">
              <w:t>чпКрюкова</w:t>
            </w:r>
            <w:proofErr w:type="spellEnd"/>
          </w:p>
        </w:tc>
        <w:tc>
          <w:tcPr>
            <w:tcW w:w="2410" w:type="dxa"/>
            <w:tcBorders>
              <w:bottom w:val="single" w:sz="4" w:space="0" w:color="auto"/>
            </w:tcBorders>
          </w:tcPr>
          <w:p w:rsidR="00582308" w:rsidRPr="00C86C23" w:rsidRDefault="00582308" w:rsidP="00FF3977">
            <w:r w:rsidRPr="00C86C23">
              <w:t>208,000</w:t>
            </w:r>
          </w:p>
        </w:tc>
        <w:tc>
          <w:tcPr>
            <w:tcW w:w="2409" w:type="dxa"/>
            <w:tcBorders>
              <w:bottom w:val="single" w:sz="4" w:space="0" w:color="auto"/>
            </w:tcBorders>
          </w:tcPr>
          <w:p w:rsidR="00582308" w:rsidRPr="00C86C23" w:rsidRDefault="00582308" w:rsidP="00FF3977">
            <w:r w:rsidRPr="00C86C23">
              <w:t>0,825</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70</w:t>
            </w:r>
          </w:p>
        </w:tc>
        <w:tc>
          <w:tcPr>
            <w:tcW w:w="4503" w:type="dxa"/>
            <w:tcBorders>
              <w:bottom w:val="single" w:sz="4" w:space="0" w:color="auto"/>
            </w:tcBorders>
          </w:tcPr>
          <w:p w:rsidR="00582308" w:rsidRPr="00A06AE4" w:rsidRDefault="00582308" w:rsidP="00371DF5">
            <w:r w:rsidRPr="00A06AE4">
              <w:t xml:space="preserve">Маг-н "Лаванда", </w:t>
            </w:r>
            <w:proofErr w:type="spellStart"/>
            <w:r w:rsidRPr="00A06AE4">
              <w:t>чп</w:t>
            </w:r>
            <w:proofErr w:type="spellEnd"/>
            <w:r w:rsidRPr="00A06AE4">
              <w:t xml:space="preserve"> Леонов</w:t>
            </w:r>
          </w:p>
        </w:tc>
        <w:tc>
          <w:tcPr>
            <w:tcW w:w="2410" w:type="dxa"/>
            <w:tcBorders>
              <w:bottom w:val="single" w:sz="4" w:space="0" w:color="auto"/>
            </w:tcBorders>
          </w:tcPr>
          <w:p w:rsidR="00582308" w:rsidRPr="00C86C23" w:rsidRDefault="00582308" w:rsidP="00FF3977">
            <w:r w:rsidRPr="00C86C23">
              <w:t>141,000</w:t>
            </w:r>
          </w:p>
        </w:tc>
        <w:tc>
          <w:tcPr>
            <w:tcW w:w="2409" w:type="dxa"/>
            <w:tcBorders>
              <w:bottom w:val="single" w:sz="4" w:space="0" w:color="auto"/>
            </w:tcBorders>
          </w:tcPr>
          <w:p w:rsidR="00582308" w:rsidRPr="00C86C23" w:rsidRDefault="00582308" w:rsidP="00FF3977">
            <w:r w:rsidRPr="00C86C23">
              <w:t>0,560</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71</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Обои, </w:t>
            </w:r>
            <w:proofErr w:type="spellStart"/>
            <w:r w:rsidRPr="00A06AE4">
              <w:t>чп</w:t>
            </w:r>
            <w:proofErr w:type="spellEnd"/>
            <w:r w:rsidRPr="00A06AE4">
              <w:t xml:space="preserve"> </w:t>
            </w:r>
            <w:proofErr w:type="spellStart"/>
            <w:r w:rsidRPr="00A06AE4">
              <w:t>Шейнова</w:t>
            </w:r>
            <w:proofErr w:type="spellEnd"/>
          </w:p>
        </w:tc>
        <w:tc>
          <w:tcPr>
            <w:tcW w:w="2410" w:type="dxa"/>
            <w:tcBorders>
              <w:bottom w:val="single" w:sz="4" w:space="0" w:color="auto"/>
            </w:tcBorders>
          </w:tcPr>
          <w:p w:rsidR="00582308" w:rsidRPr="00C86C23" w:rsidRDefault="00582308" w:rsidP="00FF3977">
            <w:r w:rsidRPr="00C86C23">
              <w:t>9,240</w:t>
            </w:r>
          </w:p>
        </w:tc>
        <w:tc>
          <w:tcPr>
            <w:tcW w:w="2409" w:type="dxa"/>
            <w:tcBorders>
              <w:bottom w:val="single" w:sz="4" w:space="0" w:color="auto"/>
            </w:tcBorders>
          </w:tcPr>
          <w:p w:rsidR="00582308" w:rsidRPr="00C86C23" w:rsidRDefault="00582308" w:rsidP="00FF3977">
            <w:r w:rsidRPr="00C86C23">
              <w:t>0,037</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72</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"Дамское счастье", </w:t>
            </w:r>
            <w:proofErr w:type="spellStart"/>
            <w:r w:rsidRPr="00A06AE4">
              <w:t>чп</w:t>
            </w:r>
            <w:proofErr w:type="spellEnd"/>
            <w:r w:rsidRPr="00A06AE4">
              <w:t xml:space="preserve"> </w:t>
            </w:r>
            <w:proofErr w:type="spellStart"/>
            <w:r w:rsidRPr="00A06AE4">
              <w:t>Степанцова</w:t>
            </w:r>
            <w:proofErr w:type="spellEnd"/>
          </w:p>
        </w:tc>
        <w:tc>
          <w:tcPr>
            <w:tcW w:w="2410" w:type="dxa"/>
            <w:tcBorders>
              <w:bottom w:val="single" w:sz="4" w:space="0" w:color="auto"/>
            </w:tcBorders>
          </w:tcPr>
          <w:p w:rsidR="00582308" w:rsidRPr="00C86C23" w:rsidRDefault="00582308" w:rsidP="00FF3977">
            <w:r w:rsidRPr="00C86C23">
              <w:t>42,800</w:t>
            </w:r>
          </w:p>
        </w:tc>
        <w:tc>
          <w:tcPr>
            <w:tcW w:w="2409" w:type="dxa"/>
            <w:tcBorders>
              <w:bottom w:val="single" w:sz="4" w:space="0" w:color="auto"/>
            </w:tcBorders>
          </w:tcPr>
          <w:p w:rsidR="00582308" w:rsidRPr="00C86C23" w:rsidRDefault="00582308" w:rsidP="00FF3977">
            <w:r w:rsidRPr="00C86C23">
              <w:t>0,170</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73</w:t>
            </w:r>
          </w:p>
        </w:tc>
        <w:tc>
          <w:tcPr>
            <w:tcW w:w="4503" w:type="dxa"/>
            <w:tcBorders>
              <w:bottom w:val="single" w:sz="4" w:space="0" w:color="auto"/>
            </w:tcBorders>
          </w:tcPr>
          <w:p w:rsidR="00582308" w:rsidRPr="00A06AE4" w:rsidRDefault="00582308" w:rsidP="00371DF5">
            <w:r w:rsidRPr="00A06AE4">
              <w:t>Магазин "Имидж"</w:t>
            </w:r>
          </w:p>
        </w:tc>
        <w:tc>
          <w:tcPr>
            <w:tcW w:w="2410" w:type="dxa"/>
            <w:tcBorders>
              <w:bottom w:val="single" w:sz="4" w:space="0" w:color="auto"/>
            </w:tcBorders>
          </w:tcPr>
          <w:p w:rsidR="00582308" w:rsidRPr="00C86C23" w:rsidRDefault="00582308" w:rsidP="00FF3977">
            <w:r w:rsidRPr="00C86C23">
              <w:t>114,000</w:t>
            </w:r>
          </w:p>
        </w:tc>
        <w:tc>
          <w:tcPr>
            <w:tcW w:w="2409" w:type="dxa"/>
            <w:tcBorders>
              <w:bottom w:val="single" w:sz="4" w:space="0" w:color="auto"/>
            </w:tcBorders>
          </w:tcPr>
          <w:p w:rsidR="00582308" w:rsidRPr="00C86C23" w:rsidRDefault="00582308" w:rsidP="00FF3977">
            <w:r w:rsidRPr="00C86C23">
              <w:t>0,452</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74</w:t>
            </w:r>
          </w:p>
        </w:tc>
        <w:tc>
          <w:tcPr>
            <w:tcW w:w="4503" w:type="dxa"/>
            <w:tcBorders>
              <w:bottom w:val="single" w:sz="4" w:space="0" w:color="auto"/>
            </w:tcBorders>
          </w:tcPr>
          <w:p w:rsidR="00582308" w:rsidRPr="00A06AE4" w:rsidRDefault="00582308" w:rsidP="00371DF5">
            <w:r w:rsidRPr="00A06AE4">
              <w:t xml:space="preserve">Магазин "Партнер", </w:t>
            </w:r>
            <w:proofErr w:type="spellStart"/>
            <w:r w:rsidRPr="00A06AE4">
              <w:t>гр</w:t>
            </w:r>
            <w:proofErr w:type="gramStart"/>
            <w:r w:rsidRPr="00A06AE4">
              <w:t>.Ю</w:t>
            </w:r>
            <w:proofErr w:type="gramEnd"/>
            <w:r w:rsidRPr="00A06AE4">
              <w:t>дина</w:t>
            </w:r>
            <w:proofErr w:type="spellEnd"/>
            <w:r w:rsidRPr="00A06AE4">
              <w:t xml:space="preserve"> Е.М.</w:t>
            </w:r>
          </w:p>
        </w:tc>
        <w:tc>
          <w:tcPr>
            <w:tcW w:w="2410" w:type="dxa"/>
            <w:tcBorders>
              <w:bottom w:val="single" w:sz="4" w:space="0" w:color="auto"/>
            </w:tcBorders>
          </w:tcPr>
          <w:p w:rsidR="00582308" w:rsidRPr="00C86C23" w:rsidRDefault="00582308" w:rsidP="00FF3977">
            <w:r w:rsidRPr="00C86C23">
              <w:t>8,000</w:t>
            </w:r>
          </w:p>
        </w:tc>
        <w:tc>
          <w:tcPr>
            <w:tcW w:w="2409" w:type="dxa"/>
            <w:tcBorders>
              <w:bottom w:val="single" w:sz="4" w:space="0" w:color="auto"/>
            </w:tcBorders>
          </w:tcPr>
          <w:p w:rsidR="00582308" w:rsidRPr="00C86C23" w:rsidRDefault="00582308" w:rsidP="00FF3977">
            <w:r w:rsidRPr="00C86C23">
              <w:t>0,032</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75</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"Маруся", </w:t>
            </w:r>
            <w:proofErr w:type="spellStart"/>
            <w:r w:rsidRPr="00A06AE4">
              <w:t>чп</w:t>
            </w:r>
            <w:proofErr w:type="spellEnd"/>
            <w:r w:rsidRPr="00A06AE4">
              <w:t xml:space="preserve"> Сафронова</w:t>
            </w:r>
          </w:p>
        </w:tc>
        <w:tc>
          <w:tcPr>
            <w:tcW w:w="2410" w:type="dxa"/>
            <w:tcBorders>
              <w:bottom w:val="single" w:sz="4" w:space="0" w:color="auto"/>
            </w:tcBorders>
          </w:tcPr>
          <w:p w:rsidR="00582308" w:rsidRPr="00C86C23" w:rsidRDefault="00582308" w:rsidP="00FF3977">
            <w:r w:rsidRPr="00C86C23">
              <w:t>20,000</w:t>
            </w:r>
          </w:p>
        </w:tc>
        <w:tc>
          <w:tcPr>
            <w:tcW w:w="2409" w:type="dxa"/>
            <w:tcBorders>
              <w:bottom w:val="single" w:sz="4" w:space="0" w:color="auto"/>
            </w:tcBorders>
          </w:tcPr>
          <w:p w:rsidR="00582308" w:rsidRPr="00C86C23" w:rsidRDefault="00582308" w:rsidP="00FF3977">
            <w:r w:rsidRPr="00C86C23">
              <w:t>0,079</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76</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w:t>
            </w:r>
            <w:proofErr w:type="spellStart"/>
            <w:r w:rsidRPr="00A06AE4">
              <w:t>Настюша</w:t>
            </w:r>
            <w:proofErr w:type="spellEnd"/>
            <w:r w:rsidRPr="00A06AE4">
              <w:t xml:space="preserve">", </w:t>
            </w:r>
            <w:proofErr w:type="spellStart"/>
            <w:r w:rsidRPr="00A06AE4">
              <w:t>чп</w:t>
            </w:r>
            <w:proofErr w:type="spellEnd"/>
            <w:r w:rsidRPr="00A06AE4">
              <w:t xml:space="preserve"> </w:t>
            </w:r>
            <w:proofErr w:type="spellStart"/>
            <w:r w:rsidRPr="00A06AE4">
              <w:t>Мерзлова</w:t>
            </w:r>
            <w:proofErr w:type="spellEnd"/>
          </w:p>
        </w:tc>
        <w:tc>
          <w:tcPr>
            <w:tcW w:w="2410" w:type="dxa"/>
            <w:tcBorders>
              <w:bottom w:val="single" w:sz="4" w:space="0" w:color="auto"/>
            </w:tcBorders>
          </w:tcPr>
          <w:p w:rsidR="00582308" w:rsidRPr="00C86C23" w:rsidRDefault="00582308" w:rsidP="00FF3977">
            <w:r w:rsidRPr="00C86C23">
              <w:t>10,880</w:t>
            </w:r>
          </w:p>
        </w:tc>
        <w:tc>
          <w:tcPr>
            <w:tcW w:w="2409" w:type="dxa"/>
            <w:tcBorders>
              <w:bottom w:val="single" w:sz="4" w:space="0" w:color="auto"/>
            </w:tcBorders>
          </w:tcPr>
          <w:p w:rsidR="00582308" w:rsidRPr="00C86C23" w:rsidRDefault="00582308" w:rsidP="00FF3977">
            <w:r w:rsidRPr="00C86C23">
              <w:t>0,043</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77</w:t>
            </w:r>
          </w:p>
        </w:tc>
        <w:tc>
          <w:tcPr>
            <w:tcW w:w="4503" w:type="dxa"/>
            <w:tcBorders>
              <w:bottom w:val="single" w:sz="4" w:space="0" w:color="auto"/>
            </w:tcBorders>
          </w:tcPr>
          <w:p w:rsidR="00582308" w:rsidRPr="00A06AE4" w:rsidRDefault="00582308" w:rsidP="00371DF5">
            <w:r w:rsidRPr="00A06AE4">
              <w:t xml:space="preserve">ООО </w:t>
            </w:r>
            <w:proofErr w:type="spellStart"/>
            <w:r w:rsidRPr="00A06AE4">
              <w:t>Аквариус</w:t>
            </w:r>
            <w:proofErr w:type="spellEnd"/>
          </w:p>
        </w:tc>
        <w:tc>
          <w:tcPr>
            <w:tcW w:w="2410" w:type="dxa"/>
            <w:tcBorders>
              <w:bottom w:val="single" w:sz="4" w:space="0" w:color="auto"/>
            </w:tcBorders>
          </w:tcPr>
          <w:p w:rsidR="00582308" w:rsidRPr="00C86C23" w:rsidRDefault="00582308" w:rsidP="00FF3977">
            <w:r w:rsidRPr="00C86C23">
              <w:t>203,000</w:t>
            </w:r>
          </w:p>
        </w:tc>
        <w:tc>
          <w:tcPr>
            <w:tcW w:w="2409" w:type="dxa"/>
            <w:tcBorders>
              <w:bottom w:val="single" w:sz="4" w:space="0" w:color="auto"/>
            </w:tcBorders>
          </w:tcPr>
          <w:p w:rsidR="00582308" w:rsidRPr="00C86C23" w:rsidRDefault="00582308" w:rsidP="00FF3977">
            <w:r w:rsidRPr="00C86C23">
              <w:t>0,806</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78</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"Шанс", </w:t>
            </w:r>
            <w:proofErr w:type="spellStart"/>
            <w:r w:rsidRPr="00A06AE4">
              <w:t>чп</w:t>
            </w:r>
            <w:proofErr w:type="spellEnd"/>
            <w:r w:rsidRPr="00A06AE4">
              <w:t xml:space="preserve"> Титов</w:t>
            </w:r>
          </w:p>
        </w:tc>
        <w:tc>
          <w:tcPr>
            <w:tcW w:w="2410" w:type="dxa"/>
            <w:tcBorders>
              <w:bottom w:val="single" w:sz="4" w:space="0" w:color="auto"/>
            </w:tcBorders>
          </w:tcPr>
          <w:p w:rsidR="00582308" w:rsidRPr="00C86C23" w:rsidRDefault="00582308" w:rsidP="00FF3977">
            <w:r w:rsidRPr="00C86C23">
              <w:t>17,000</w:t>
            </w:r>
          </w:p>
        </w:tc>
        <w:tc>
          <w:tcPr>
            <w:tcW w:w="2409" w:type="dxa"/>
            <w:tcBorders>
              <w:bottom w:val="single" w:sz="4" w:space="0" w:color="auto"/>
            </w:tcBorders>
          </w:tcPr>
          <w:p w:rsidR="00582308" w:rsidRPr="00C86C23" w:rsidRDefault="00582308" w:rsidP="00FF3977">
            <w:r w:rsidRPr="00C86C23">
              <w:t>0,067</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79</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Строй мат., </w:t>
            </w:r>
            <w:proofErr w:type="spellStart"/>
            <w:r w:rsidRPr="00A06AE4">
              <w:t>чп</w:t>
            </w:r>
            <w:proofErr w:type="spellEnd"/>
            <w:r w:rsidRPr="00A06AE4">
              <w:t xml:space="preserve"> Евсеев А.</w:t>
            </w:r>
          </w:p>
        </w:tc>
        <w:tc>
          <w:tcPr>
            <w:tcW w:w="2410" w:type="dxa"/>
            <w:tcBorders>
              <w:bottom w:val="single" w:sz="4" w:space="0" w:color="auto"/>
            </w:tcBorders>
          </w:tcPr>
          <w:p w:rsidR="00582308" w:rsidRPr="00C86C23" w:rsidRDefault="00582308" w:rsidP="00FF3977">
            <w:r w:rsidRPr="00C86C23">
              <w:t>17,520</w:t>
            </w:r>
          </w:p>
        </w:tc>
        <w:tc>
          <w:tcPr>
            <w:tcW w:w="2409" w:type="dxa"/>
            <w:tcBorders>
              <w:bottom w:val="single" w:sz="4" w:space="0" w:color="auto"/>
            </w:tcBorders>
          </w:tcPr>
          <w:p w:rsidR="00582308" w:rsidRPr="00C86C23" w:rsidRDefault="00582308" w:rsidP="00FF3977">
            <w:r w:rsidRPr="00C86C23">
              <w:t>0,070</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80</w:t>
            </w:r>
          </w:p>
        </w:tc>
        <w:tc>
          <w:tcPr>
            <w:tcW w:w="4503" w:type="dxa"/>
            <w:tcBorders>
              <w:bottom w:val="single" w:sz="4" w:space="0" w:color="auto"/>
            </w:tcBorders>
          </w:tcPr>
          <w:p w:rsidR="00582308" w:rsidRPr="00A06AE4" w:rsidRDefault="00582308" w:rsidP="00371DF5">
            <w:proofErr w:type="spellStart"/>
            <w:r w:rsidRPr="00A06AE4">
              <w:t>чп</w:t>
            </w:r>
            <w:proofErr w:type="spellEnd"/>
            <w:r w:rsidRPr="00A06AE4">
              <w:t xml:space="preserve"> Нерсесян</w:t>
            </w:r>
          </w:p>
        </w:tc>
        <w:tc>
          <w:tcPr>
            <w:tcW w:w="2410" w:type="dxa"/>
            <w:tcBorders>
              <w:bottom w:val="single" w:sz="4" w:space="0" w:color="auto"/>
            </w:tcBorders>
          </w:tcPr>
          <w:p w:rsidR="00582308" w:rsidRPr="00C86C23" w:rsidRDefault="00582308" w:rsidP="00FF3977">
            <w:r w:rsidRPr="00C86C23">
              <w:t>25,000</w:t>
            </w:r>
          </w:p>
        </w:tc>
        <w:tc>
          <w:tcPr>
            <w:tcW w:w="2409" w:type="dxa"/>
            <w:tcBorders>
              <w:bottom w:val="single" w:sz="4" w:space="0" w:color="auto"/>
            </w:tcBorders>
          </w:tcPr>
          <w:p w:rsidR="00582308" w:rsidRPr="00C86C23" w:rsidRDefault="00582308" w:rsidP="00FF3977">
            <w:r w:rsidRPr="00C86C23">
              <w:t>0,099</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81</w:t>
            </w:r>
          </w:p>
        </w:tc>
        <w:tc>
          <w:tcPr>
            <w:tcW w:w="4503" w:type="dxa"/>
            <w:tcBorders>
              <w:bottom w:val="single" w:sz="4" w:space="0" w:color="auto"/>
            </w:tcBorders>
          </w:tcPr>
          <w:p w:rsidR="00582308" w:rsidRPr="00A06AE4" w:rsidRDefault="00582308" w:rsidP="00371DF5">
            <w:r w:rsidRPr="00A06AE4">
              <w:t xml:space="preserve">ООО </w:t>
            </w:r>
            <w:proofErr w:type="spellStart"/>
            <w:r w:rsidRPr="00A06AE4">
              <w:t>Азон</w:t>
            </w:r>
            <w:proofErr w:type="spellEnd"/>
          </w:p>
        </w:tc>
        <w:tc>
          <w:tcPr>
            <w:tcW w:w="2410" w:type="dxa"/>
            <w:tcBorders>
              <w:bottom w:val="single" w:sz="4" w:space="0" w:color="auto"/>
            </w:tcBorders>
          </w:tcPr>
          <w:p w:rsidR="00582308" w:rsidRPr="00C86C23" w:rsidRDefault="00582308" w:rsidP="00FF3977">
            <w:r w:rsidRPr="00C86C23">
              <w:t>430,000</w:t>
            </w:r>
          </w:p>
        </w:tc>
        <w:tc>
          <w:tcPr>
            <w:tcW w:w="2409" w:type="dxa"/>
            <w:tcBorders>
              <w:bottom w:val="single" w:sz="4" w:space="0" w:color="auto"/>
            </w:tcBorders>
          </w:tcPr>
          <w:p w:rsidR="00582308" w:rsidRPr="00C86C23" w:rsidRDefault="00582308" w:rsidP="00FF3977">
            <w:r w:rsidRPr="00C86C23">
              <w:t>1,706</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82</w:t>
            </w:r>
          </w:p>
        </w:tc>
        <w:tc>
          <w:tcPr>
            <w:tcW w:w="4503" w:type="dxa"/>
            <w:tcBorders>
              <w:bottom w:val="single" w:sz="4" w:space="0" w:color="auto"/>
            </w:tcBorders>
          </w:tcPr>
          <w:p w:rsidR="00582308" w:rsidRPr="00A06AE4" w:rsidRDefault="00582308" w:rsidP="00371DF5">
            <w:r w:rsidRPr="00A06AE4">
              <w:t>ООО "Престиж, фотография</w:t>
            </w:r>
          </w:p>
        </w:tc>
        <w:tc>
          <w:tcPr>
            <w:tcW w:w="2410" w:type="dxa"/>
            <w:tcBorders>
              <w:bottom w:val="single" w:sz="4" w:space="0" w:color="auto"/>
            </w:tcBorders>
          </w:tcPr>
          <w:p w:rsidR="00582308" w:rsidRPr="00C86C23" w:rsidRDefault="00582308" w:rsidP="00FF3977">
            <w:r w:rsidRPr="00C86C23">
              <w:t>4,000</w:t>
            </w:r>
          </w:p>
        </w:tc>
        <w:tc>
          <w:tcPr>
            <w:tcW w:w="2409" w:type="dxa"/>
            <w:tcBorders>
              <w:bottom w:val="single" w:sz="4" w:space="0" w:color="auto"/>
            </w:tcBorders>
          </w:tcPr>
          <w:p w:rsidR="00582308" w:rsidRPr="00C86C23" w:rsidRDefault="00582308" w:rsidP="00FF3977">
            <w:r w:rsidRPr="00C86C23">
              <w:t>0,016</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83</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Подарки, </w:t>
            </w:r>
            <w:proofErr w:type="spellStart"/>
            <w:r w:rsidRPr="00A06AE4">
              <w:t>чпЛегкова</w:t>
            </w:r>
            <w:proofErr w:type="spellEnd"/>
          </w:p>
        </w:tc>
        <w:tc>
          <w:tcPr>
            <w:tcW w:w="2410" w:type="dxa"/>
            <w:tcBorders>
              <w:bottom w:val="single" w:sz="4" w:space="0" w:color="auto"/>
            </w:tcBorders>
          </w:tcPr>
          <w:p w:rsidR="00582308" w:rsidRPr="00C86C23" w:rsidRDefault="00582308" w:rsidP="00FF3977">
            <w:r w:rsidRPr="00C86C23">
              <w:t>6,840</w:t>
            </w:r>
          </w:p>
        </w:tc>
        <w:tc>
          <w:tcPr>
            <w:tcW w:w="2409" w:type="dxa"/>
            <w:tcBorders>
              <w:bottom w:val="single" w:sz="4" w:space="0" w:color="auto"/>
            </w:tcBorders>
          </w:tcPr>
          <w:p w:rsidR="00582308" w:rsidRPr="00C86C23" w:rsidRDefault="00582308" w:rsidP="00FF3977">
            <w:r w:rsidRPr="00C86C23">
              <w:t>0,027</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84</w:t>
            </w:r>
          </w:p>
        </w:tc>
        <w:tc>
          <w:tcPr>
            <w:tcW w:w="4503" w:type="dxa"/>
            <w:tcBorders>
              <w:bottom w:val="single" w:sz="4" w:space="0" w:color="auto"/>
            </w:tcBorders>
          </w:tcPr>
          <w:p w:rsidR="00582308" w:rsidRPr="00A06AE4" w:rsidRDefault="00582308" w:rsidP="00371DF5">
            <w:r w:rsidRPr="00A06AE4">
              <w:t>магази</w:t>
            </w:r>
            <w:proofErr w:type="gramStart"/>
            <w:r w:rsidRPr="00A06AE4">
              <w:t>н-</w:t>
            </w:r>
            <w:proofErr w:type="gramEnd"/>
            <w:r w:rsidRPr="00A06AE4">
              <w:t xml:space="preserve"> салон  "</w:t>
            </w:r>
            <w:proofErr w:type="spellStart"/>
            <w:r w:rsidRPr="00A06AE4">
              <w:t>Трубчевский</w:t>
            </w:r>
            <w:proofErr w:type="spellEnd"/>
            <w:r w:rsidRPr="00A06AE4">
              <w:t xml:space="preserve">", </w:t>
            </w:r>
            <w:proofErr w:type="spellStart"/>
            <w:r w:rsidRPr="00A06AE4">
              <w:t>Семерин</w:t>
            </w:r>
            <w:proofErr w:type="spellEnd"/>
          </w:p>
        </w:tc>
        <w:tc>
          <w:tcPr>
            <w:tcW w:w="2410" w:type="dxa"/>
            <w:tcBorders>
              <w:bottom w:val="single" w:sz="4" w:space="0" w:color="auto"/>
            </w:tcBorders>
          </w:tcPr>
          <w:p w:rsidR="00582308" w:rsidRPr="00C86C23" w:rsidRDefault="00582308" w:rsidP="00FF3977">
            <w:r w:rsidRPr="00C86C23">
              <w:t>65,000</w:t>
            </w:r>
          </w:p>
        </w:tc>
        <w:tc>
          <w:tcPr>
            <w:tcW w:w="2409" w:type="dxa"/>
            <w:tcBorders>
              <w:bottom w:val="single" w:sz="4" w:space="0" w:color="auto"/>
            </w:tcBorders>
          </w:tcPr>
          <w:p w:rsidR="00582308" w:rsidRPr="00C86C23" w:rsidRDefault="00582308" w:rsidP="00FF3977">
            <w:r w:rsidRPr="00C86C23">
              <w:t>0,258</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85</w:t>
            </w:r>
          </w:p>
        </w:tc>
        <w:tc>
          <w:tcPr>
            <w:tcW w:w="4503" w:type="dxa"/>
            <w:tcBorders>
              <w:bottom w:val="single" w:sz="4" w:space="0" w:color="auto"/>
            </w:tcBorders>
          </w:tcPr>
          <w:p w:rsidR="00582308" w:rsidRPr="00A06AE4" w:rsidRDefault="00582308" w:rsidP="00371DF5">
            <w:r w:rsidRPr="00A06AE4">
              <w:t>ООО Универмаг "</w:t>
            </w:r>
            <w:proofErr w:type="spellStart"/>
            <w:r w:rsidRPr="00A06AE4">
              <w:t>Деснянка</w:t>
            </w:r>
            <w:proofErr w:type="spellEnd"/>
            <w:r w:rsidRPr="00A06AE4">
              <w:t>"</w:t>
            </w:r>
          </w:p>
        </w:tc>
        <w:tc>
          <w:tcPr>
            <w:tcW w:w="2410" w:type="dxa"/>
            <w:tcBorders>
              <w:bottom w:val="single" w:sz="4" w:space="0" w:color="auto"/>
            </w:tcBorders>
          </w:tcPr>
          <w:p w:rsidR="00582308" w:rsidRPr="00C86C23" w:rsidRDefault="00582308" w:rsidP="00FF3977">
            <w:r w:rsidRPr="00C86C23">
              <w:t>1 081,500</w:t>
            </w:r>
          </w:p>
        </w:tc>
        <w:tc>
          <w:tcPr>
            <w:tcW w:w="2409" w:type="dxa"/>
            <w:tcBorders>
              <w:bottom w:val="single" w:sz="4" w:space="0" w:color="auto"/>
            </w:tcBorders>
          </w:tcPr>
          <w:p w:rsidR="00582308" w:rsidRPr="00C86C23" w:rsidRDefault="00582308" w:rsidP="00FF3977">
            <w:r w:rsidRPr="00C86C23">
              <w:t>4,292</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86</w:t>
            </w:r>
          </w:p>
        </w:tc>
        <w:tc>
          <w:tcPr>
            <w:tcW w:w="4503" w:type="dxa"/>
            <w:tcBorders>
              <w:bottom w:val="single" w:sz="4" w:space="0" w:color="auto"/>
            </w:tcBorders>
          </w:tcPr>
          <w:p w:rsidR="00582308" w:rsidRPr="00A06AE4" w:rsidRDefault="00582308" w:rsidP="00371DF5">
            <w:r w:rsidRPr="00A06AE4">
              <w:t xml:space="preserve">Столовая, </w:t>
            </w:r>
            <w:proofErr w:type="spellStart"/>
            <w:r w:rsidRPr="00A06AE4">
              <w:t>ип</w:t>
            </w:r>
            <w:proofErr w:type="spellEnd"/>
            <w:r w:rsidRPr="00A06AE4">
              <w:t xml:space="preserve"> Егорова</w:t>
            </w:r>
          </w:p>
        </w:tc>
        <w:tc>
          <w:tcPr>
            <w:tcW w:w="2410" w:type="dxa"/>
            <w:tcBorders>
              <w:bottom w:val="single" w:sz="4" w:space="0" w:color="auto"/>
            </w:tcBorders>
          </w:tcPr>
          <w:p w:rsidR="00582308" w:rsidRPr="00C86C23" w:rsidRDefault="00582308" w:rsidP="00FF3977">
            <w:r w:rsidRPr="00C86C23">
              <w:t>146,000</w:t>
            </w:r>
          </w:p>
        </w:tc>
        <w:tc>
          <w:tcPr>
            <w:tcW w:w="2409" w:type="dxa"/>
            <w:tcBorders>
              <w:bottom w:val="single" w:sz="4" w:space="0" w:color="auto"/>
            </w:tcBorders>
          </w:tcPr>
          <w:p w:rsidR="00582308" w:rsidRPr="00C86C23" w:rsidRDefault="00582308" w:rsidP="00FF3977">
            <w:r w:rsidRPr="00C86C23">
              <w:t>0,579</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87</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"Торговый центр" </w:t>
            </w:r>
            <w:proofErr w:type="spellStart"/>
            <w:r w:rsidRPr="00A06AE4">
              <w:t>ип</w:t>
            </w:r>
            <w:proofErr w:type="spellEnd"/>
            <w:r w:rsidRPr="00A06AE4">
              <w:t xml:space="preserve"> Емельяненко</w:t>
            </w:r>
          </w:p>
        </w:tc>
        <w:tc>
          <w:tcPr>
            <w:tcW w:w="2410" w:type="dxa"/>
            <w:tcBorders>
              <w:bottom w:val="single" w:sz="4" w:space="0" w:color="auto"/>
            </w:tcBorders>
          </w:tcPr>
          <w:p w:rsidR="00582308" w:rsidRPr="00C86C23" w:rsidRDefault="00582308" w:rsidP="00FF3977">
            <w:r w:rsidRPr="00C86C23">
              <w:t>684,000</w:t>
            </w:r>
          </w:p>
        </w:tc>
        <w:tc>
          <w:tcPr>
            <w:tcW w:w="2409" w:type="dxa"/>
            <w:tcBorders>
              <w:bottom w:val="single" w:sz="4" w:space="0" w:color="auto"/>
            </w:tcBorders>
          </w:tcPr>
          <w:p w:rsidR="00582308" w:rsidRPr="00C86C23" w:rsidRDefault="00582308" w:rsidP="00FF3977">
            <w:r w:rsidRPr="00C86C23">
              <w:t>2,714</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88</w:t>
            </w:r>
          </w:p>
        </w:tc>
        <w:tc>
          <w:tcPr>
            <w:tcW w:w="4503" w:type="dxa"/>
            <w:tcBorders>
              <w:bottom w:val="single" w:sz="4" w:space="0" w:color="auto"/>
            </w:tcBorders>
          </w:tcPr>
          <w:p w:rsidR="00582308" w:rsidRPr="00A06AE4" w:rsidRDefault="00582308" w:rsidP="00371DF5">
            <w:r w:rsidRPr="00A06AE4">
              <w:t xml:space="preserve">ООО "Продукты" </w:t>
            </w:r>
            <w:proofErr w:type="spellStart"/>
            <w:r w:rsidRPr="00A06AE4">
              <w:t>Нерусса</w:t>
            </w:r>
            <w:proofErr w:type="spellEnd"/>
          </w:p>
        </w:tc>
        <w:tc>
          <w:tcPr>
            <w:tcW w:w="2410" w:type="dxa"/>
            <w:tcBorders>
              <w:bottom w:val="single" w:sz="4" w:space="0" w:color="auto"/>
            </w:tcBorders>
          </w:tcPr>
          <w:p w:rsidR="00582308" w:rsidRPr="00C86C23" w:rsidRDefault="00582308" w:rsidP="00FF3977">
            <w:r w:rsidRPr="00C86C23">
              <w:t>966,900</w:t>
            </w:r>
          </w:p>
        </w:tc>
        <w:tc>
          <w:tcPr>
            <w:tcW w:w="2409" w:type="dxa"/>
            <w:tcBorders>
              <w:bottom w:val="single" w:sz="4" w:space="0" w:color="auto"/>
            </w:tcBorders>
          </w:tcPr>
          <w:p w:rsidR="00582308" w:rsidRPr="00C86C23" w:rsidRDefault="00582308" w:rsidP="00FF3977">
            <w:r w:rsidRPr="00C86C23">
              <w:t>3,837</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89</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Центральный", </w:t>
            </w:r>
            <w:proofErr w:type="spellStart"/>
            <w:r w:rsidRPr="00A06AE4">
              <w:t>чп</w:t>
            </w:r>
            <w:proofErr w:type="spellEnd"/>
            <w:r w:rsidRPr="00A06AE4">
              <w:t xml:space="preserve"> Сердюк</w:t>
            </w:r>
          </w:p>
        </w:tc>
        <w:tc>
          <w:tcPr>
            <w:tcW w:w="2410" w:type="dxa"/>
            <w:tcBorders>
              <w:bottom w:val="single" w:sz="4" w:space="0" w:color="auto"/>
            </w:tcBorders>
          </w:tcPr>
          <w:p w:rsidR="00582308" w:rsidRPr="00C86C23" w:rsidRDefault="00582308" w:rsidP="00FF3977">
            <w:r w:rsidRPr="00C86C23">
              <w:t>53,000</w:t>
            </w:r>
          </w:p>
        </w:tc>
        <w:tc>
          <w:tcPr>
            <w:tcW w:w="2409" w:type="dxa"/>
            <w:tcBorders>
              <w:bottom w:val="single" w:sz="4" w:space="0" w:color="auto"/>
            </w:tcBorders>
          </w:tcPr>
          <w:p w:rsidR="00582308" w:rsidRPr="00C86C23" w:rsidRDefault="00582308" w:rsidP="00FF3977">
            <w:r w:rsidRPr="00C86C23">
              <w:t>0,210</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90</w:t>
            </w:r>
          </w:p>
        </w:tc>
        <w:tc>
          <w:tcPr>
            <w:tcW w:w="4503" w:type="dxa"/>
            <w:tcBorders>
              <w:bottom w:val="single" w:sz="4" w:space="0" w:color="auto"/>
            </w:tcBorders>
          </w:tcPr>
          <w:p w:rsidR="00582308" w:rsidRPr="00A06AE4" w:rsidRDefault="00582308" w:rsidP="00371DF5">
            <w:r w:rsidRPr="00A06AE4">
              <w:t xml:space="preserve">ООО Радуга, </w:t>
            </w:r>
            <w:proofErr w:type="spellStart"/>
            <w:r w:rsidRPr="00A06AE4">
              <w:t>чп</w:t>
            </w:r>
            <w:proofErr w:type="spellEnd"/>
            <w:r w:rsidRPr="00A06AE4">
              <w:t xml:space="preserve"> Григорян</w:t>
            </w:r>
          </w:p>
        </w:tc>
        <w:tc>
          <w:tcPr>
            <w:tcW w:w="2410" w:type="dxa"/>
            <w:tcBorders>
              <w:bottom w:val="single" w:sz="4" w:space="0" w:color="auto"/>
            </w:tcBorders>
          </w:tcPr>
          <w:p w:rsidR="00582308" w:rsidRPr="00C86C23" w:rsidRDefault="00582308" w:rsidP="00FF3977">
            <w:r w:rsidRPr="00C86C23">
              <w:t>27,410</w:t>
            </w:r>
          </w:p>
        </w:tc>
        <w:tc>
          <w:tcPr>
            <w:tcW w:w="2409" w:type="dxa"/>
            <w:tcBorders>
              <w:bottom w:val="single" w:sz="4" w:space="0" w:color="auto"/>
            </w:tcBorders>
          </w:tcPr>
          <w:p w:rsidR="00582308" w:rsidRPr="00C86C23" w:rsidRDefault="00582308" w:rsidP="00FF3977">
            <w:r w:rsidRPr="00C86C23">
              <w:t>0,109</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91</w:t>
            </w:r>
          </w:p>
        </w:tc>
        <w:tc>
          <w:tcPr>
            <w:tcW w:w="4503" w:type="dxa"/>
            <w:tcBorders>
              <w:bottom w:val="single" w:sz="4" w:space="0" w:color="auto"/>
            </w:tcBorders>
          </w:tcPr>
          <w:p w:rsidR="00582308" w:rsidRPr="00A06AE4" w:rsidRDefault="00582308" w:rsidP="00371DF5">
            <w:r w:rsidRPr="00A06AE4">
              <w:t xml:space="preserve">ООО Скорпион, </w:t>
            </w:r>
            <w:proofErr w:type="spellStart"/>
            <w:r w:rsidRPr="00A06AE4">
              <w:t>чп</w:t>
            </w:r>
            <w:proofErr w:type="spellEnd"/>
            <w:r w:rsidRPr="00A06AE4">
              <w:t xml:space="preserve"> Евсеев</w:t>
            </w:r>
          </w:p>
        </w:tc>
        <w:tc>
          <w:tcPr>
            <w:tcW w:w="2410" w:type="dxa"/>
            <w:tcBorders>
              <w:bottom w:val="single" w:sz="4" w:space="0" w:color="auto"/>
            </w:tcBorders>
          </w:tcPr>
          <w:p w:rsidR="00582308" w:rsidRPr="00C86C23" w:rsidRDefault="00582308" w:rsidP="00FF3977">
            <w:r w:rsidRPr="00C86C23">
              <w:t>316,000</w:t>
            </w:r>
          </w:p>
        </w:tc>
        <w:tc>
          <w:tcPr>
            <w:tcW w:w="2409" w:type="dxa"/>
            <w:tcBorders>
              <w:bottom w:val="single" w:sz="4" w:space="0" w:color="auto"/>
            </w:tcBorders>
          </w:tcPr>
          <w:p w:rsidR="00582308" w:rsidRPr="00C86C23" w:rsidRDefault="00582308" w:rsidP="00FF3977">
            <w:r w:rsidRPr="00C86C23">
              <w:t>1,254</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92</w:t>
            </w:r>
          </w:p>
        </w:tc>
        <w:tc>
          <w:tcPr>
            <w:tcW w:w="4503" w:type="dxa"/>
            <w:tcBorders>
              <w:bottom w:val="single" w:sz="4" w:space="0" w:color="auto"/>
            </w:tcBorders>
          </w:tcPr>
          <w:p w:rsidR="00582308" w:rsidRPr="00A06AE4" w:rsidRDefault="00582308" w:rsidP="00371DF5">
            <w:r w:rsidRPr="00A06AE4">
              <w:t xml:space="preserve">М-н </w:t>
            </w:r>
            <w:proofErr w:type="spellStart"/>
            <w:r w:rsidRPr="00A06AE4">
              <w:t>Сельхозпродукты</w:t>
            </w:r>
            <w:proofErr w:type="gramStart"/>
            <w:r w:rsidRPr="00A06AE4">
              <w:t>,ч</w:t>
            </w:r>
            <w:proofErr w:type="gramEnd"/>
            <w:r w:rsidRPr="00A06AE4">
              <w:t>п</w:t>
            </w:r>
            <w:proofErr w:type="spellEnd"/>
            <w:r w:rsidRPr="00A06AE4">
              <w:t xml:space="preserve"> Кулешов</w:t>
            </w:r>
          </w:p>
        </w:tc>
        <w:tc>
          <w:tcPr>
            <w:tcW w:w="2410" w:type="dxa"/>
            <w:tcBorders>
              <w:bottom w:val="single" w:sz="4" w:space="0" w:color="auto"/>
            </w:tcBorders>
          </w:tcPr>
          <w:p w:rsidR="00582308" w:rsidRPr="00C86C23" w:rsidRDefault="00582308" w:rsidP="00FF3977">
            <w:r w:rsidRPr="00C86C23">
              <w:t>1 136,000</w:t>
            </w:r>
          </w:p>
        </w:tc>
        <w:tc>
          <w:tcPr>
            <w:tcW w:w="2409" w:type="dxa"/>
            <w:tcBorders>
              <w:bottom w:val="single" w:sz="4" w:space="0" w:color="auto"/>
            </w:tcBorders>
          </w:tcPr>
          <w:p w:rsidR="00582308" w:rsidRPr="00C86C23" w:rsidRDefault="00582308" w:rsidP="00FF3977">
            <w:r w:rsidRPr="00C86C23">
              <w:t>4,508</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93</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"Сезон", </w:t>
            </w:r>
            <w:proofErr w:type="spellStart"/>
            <w:r w:rsidRPr="00A06AE4">
              <w:t>чпРезутина</w:t>
            </w:r>
            <w:proofErr w:type="spellEnd"/>
          </w:p>
        </w:tc>
        <w:tc>
          <w:tcPr>
            <w:tcW w:w="2410" w:type="dxa"/>
            <w:tcBorders>
              <w:bottom w:val="single" w:sz="4" w:space="0" w:color="auto"/>
            </w:tcBorders>
          </w:tcPr>
          <w:p w:rsidR="00582308" w:rsidRPr="00C86C23" w:rsidRDefault="00582308" w:rsidP="00FF3977">
            <w:r w:rsidRPr="00C86C23">
              <w:t>12,000</w:t>
            </w:r>
          </w:p>
        </w:tc>
        <w:tc>
          <w:tcPr>
            <w:tcW w:w="2409" w:type="dxa"/>
            <w:tcBorders>
              <w:bottom w:val="single" w:sz="4" w:space="0" w:color="auto"/>
            </w:tcBorders>
          </w:tcPr>
          <w:p w:rsidR="00582308" w:rsidRPr="00C86C23" w:rsidRDefault="00582308" w:rsidP="00FF3977">
            <w:r w:rsidRPr="00C86C23">
              <w:t>0,048</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94</w:t>
            </w:r>
          </w:p>
        </w:tc>
        <w:tc>
          <w:tcPr>
            <w:tcW w:w="4503" w:type="dxa"/>
            <w:tcBorders>
              <w:bottom w:val="single" w:sz="4" w:space="0" w:color="auto"/>
            </w:tcBorders>
          </w:tcPr>
          <w:p w:rsidR="00582308" w:rsidRPr="00A06AE4" w:rsidRDefault="00582308" w:rsidP="00371DF5">
            <w:r w:rsidRPr="00A06AE4">
              <w:t xml:space="preserve">ЧП </w:t>
            </w:r>
            <w:proofErr w:type="spellStart"/>
            <w:r w:rsidRPr="00A06AE4">
              <w:t>Терюханова</w:t>
            </w:r>
            <w:proofErr w:type="spellEnd"/>
          </w:p>
        </w:tc>
        <w:tc>
          <w:tcPr>
            <w:tcW w:w="2410" w:type="dxa"/>
            <w:tcBorders>
              <w:bottom w:val="single" w:sz="4" w:space="0" w:color="auto"/>
            </w:tcBorders>
          </w:tcPr>
          <w:p w:rsidR="00582308" w:rsidRPr="00C86C23" w:rsidRDefault="00582308" w:rsidP="00FF3977">
            <w:r w:rsidRPr="00C86C23">
              <w:t>6,960</w:t>
            </w:r>
          </w:p>
        </w:tc>
        <w:tc>
          <w:tcPr>
            <w:tcW w:w="2409" w:type="dxa"/>
            <w:tcBorders>
              <w:bottom w:val="single" w:sz="4" w:space="0" w:color="auto"/>
            </w:tcBorders>
          </w:tcPr>
          <w:p w:rsidR="00582308" w:rsidRPr="00C86C23" w:rsidRDefault="00582308" w:rsidP="00FF3977">
            <w:r w:rsidRPr="00C86C23">
              <w:t>0,028</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95</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"Гермес", </w:t>
            </w:r>
            <w:proofErr w:type="spellStart"/>
            <w:r w:rsidRPr="00A06AE4">
              <w:t>чпЧемисов</w:t>
            </w:r>
            <w:proofErr w:type="spellEnd"/>
          </w:p>
        </w:tc>
        <w:tc>
          <w:tcPr>
            <w:tcW w:w="2410" w:type="dxa"/>
            <w:tcBorders>
              <w:bottom w:val="single" w:sz="4" w:space="0" w:color="auto"/>
            </w:tcBorders>
          </w:tcPr>
          <w:p w:rsidR="00582308" w:rsidRPr="00C86C23" w:rsidRDefault="00582308" w:rsidP="00FF3977">
            <w:r w:rsidRPr="00C86C23">
              <w:t>54,000</w:t>
            </w:r>
          </w:p>
        </w:tc>
        <w:tc>
          <w:tcPr>
            <w:tcW w:w="2409" w:type="dxa"/>
            <w:tcBorders>
              <w:bottom w:val="single" w:sz="4" w:space="0" w:color="auto"/>
            </w:tcBorders>
          </w:tcPr>
          <w:p w:rsidR="00582308" w:rsidRPr="00C86C23" w:rsidRDefault="00582308" w:rsidP="00FF3977">
            <w:r w:rsidRPr="00C86C23">
              <w:t>0,214</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96</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"Продукты", </w:t>
            </w:r>
            <w:proofErr w:type="spellStart"/>
            <w:r w:rsidRPr="00A06AE4">
              <w:t>чп</w:t>
            </w:r>
            <w:proofErr w:type="spellEnd"/>
            <w:r w:rsidRPr="00A06AE4">
              <w:t xml:space="preserve"> </w:t>
            </w:r>
            <w:proofErr w:type="spellStart"/>
            <w:r w:rsidRPr="00A06AE4">
              <w:t>Шакин</w:t>
            </w:r>
            <w:proofErr w:type="spellEnd"/>
          </w:p>
        </w:tc>
        <w:tc>
          <w:tcPr>
            <w:tcW w:w="2410" w:type="dxa"/>
            <w:tcBorders>
              <w:bottom w:val="single" w:sz="4" w:space="0" w:color="auto"/>
            </w:tcBorders>
          </w:tcPr>
          <w:p w:rsidR="00582308" w:rsidRPr="00C86C23" w:rsidRDefault="00582308" w:rsidP="00FF3977">
            <w:r w:rsidRPr="00C86C23">
              <w:t>49,000</w:t>
            </w:r>
          </w:p>
        </w:tc>
        <w:tc>
          <w:tcPr>
            <w:tcW w:w="2409" w:type="dxa"/>
            <w:tcBorders>
              <w:bottom w:val="single" w:sz="4" w:space="0" w:color="auto"/>
            </w:tcBorders>
          </w:tcPr>
          <w:p w:rsidR="00582308" w:rsidRPr="00C86C23" w:rsidRDefault="00582308" w:rsidP="00FF3977">
            <w:r w:rsidRPr="00C86C23">
              <w:t>0,194</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97</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"Школьник", </w:t>
            </w:r>
            <w:proofErr w:type="spellStart"/>
            <w:r w:rsidRPr="00A06AE4">
              <w:t>чп</w:t>
            </w:r>
            <w:proofErr w:type="spellEnd"/>
            <w:r w:rsidRPr="00A06AE4">
              <w:t xml:space="preserve"> </w:t>
            </w:r>
            <w:proofErr w:type="spellStart"/>
            <w:r w:rsidRPr="00A06AE4">
              <w:t>Обыденнова</w:t>
            </w:r>
            <w:proofErr w:type="spellEnd"/>
          </w:p>
        </w:tc>
        <w:tc>
          <w:tcPr>
            <w:tcW w:w="2410" w:type="dxa"/>
            <w:tcBorders>
              <w:bottom w:val="single" w:sz="4" w:space="0" w:color="auto"/>
            </w:tcBorders>
          </w:tcPr>
          <w:p w:rsidR="00582308" w:rsidRPr="00C86C23" w:rsidRDefault="00582308" w:rsidP="00FF3977">
            <w:r w:rsidRPr="00C86C23">
              <w:t>49,000</w:t>
            </w:r>
          </w:p>
        </w:tc>
        <w:tc>
          <w:tcPr>
            <w:tcW w:w="2409" w:type="dxa"/>
            <w:tcBorders>
              <w:bottom w:val="single" w:sz="4" w:space="0" w:color="auto"/>
            </w:tcBorders>
          </w:tcPr>
          <w:p w:rsidR="00582308" w:rsidRPr="00C86C23" w:rsidRDefault="00582308" w:rsidP="00FF3977">
            <w:r w:rsidRPr="00C86C23">
              <w:t>0,194</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98</w:t>
            </w:r>
          </w:p>
        </w:tc>
        <w:tc>
          <w:tcPr>
            <w:tcW w:w="4503" w:type="dxa"/>
            <w:tcBorders>
              <w:bottom w:val="single" w:sz="4" w:space="0" w:color="auto"/>
            </w:tcBorders>
          </w:tcPr>
          <w:p w:rsidR="00582308" w:rsidRPr="00A06AE4" w:rsidRDefault="00582308" w:rsidP="00371DF5">
            <w:proofErr w:type="spellStart"/>
            <w:r w:rsidRPr="00A06AE4">
              <w:t>ип</w:t>
            </w:r>
            <w:proofErr w:type="spellEnd"/>
            <w:r w:rsidRPr="00A06AE4">
              <w:t xml:space="preserve"> Евсеева. Бытовая химия</w:t>
            </w:r>
          </w:p>
        </w:tc>
        <w:tc>
          <w:tcPr>
            <w:tcW w:w="2410" w:type="dxa"/>
            <w:tcBorders>
              <w:bottom w:val="single" w:sz="4" w:space="0" w:color="auto"/>
            </w:tcBorders>
          </w:tcPr>
          <w:p w:rsidR="00582308" w:rsidRPr="00C86C23" w:rsidRDefault="00582308" w:rsidP="00FF3977">
            <w:r w:rsidRPr="00C86C23">
              <w:t>32,000</w:t>
            </w:r>
          </w:p>
        </w:tc>
        <w:tc>
          <w:tcPr>
            <w:tcW w:w="2409" w:type="dxa"/>
            <w:tcBorders>
              <w:bottom w:val="single" w:sz="4" w:space="0" w:color="auto"/>
            </w:tcBorders>
          </w:tcPr>
          <w:p w:rsidR="00582308" w:rsidRPr="00C86C23" w:rsidRDefault="00582308" w:rsidP="00FF3977">
            <w:r w:rsidRPr="00C86C23">
              <w:t>0,127</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99</w:t>
            </w:r>
          </w:p>
        </w:tc>
        <w:tc>
          <w:tcPr>
            <w:tcW w:w="4503" w:type="dxa"/>
            <w:tcBorders>
              <w:bottom w:val="single" w:sz="4" w:space="0" w:color="auto"/>
            </w:tcBorders>
          </w:tcPr>
          <w:p w:rsidR="00582308" w:rsidRPr="00A06AE4" w:rsidRDefault="00582308" w:rsidP="00371DF5">
            <w:r w:rsidRPr="00A06AE4">
              <w:t>"Интернет клуб " Евсеев М.А.</w:t>
            </w:r>
          </w:p>
        </w:tc>
        <w:tc>
          <w:tcPr>
            <w:tcW w:w="2410" w:type="dxa"/>
            <w:tcBorders>
              <w:bottom w:val="single" w:sz="4" w:space="0" w:color="auto"/>
            </w:tcBorders>
          </w:tcPr>
          <w:p w:rsidR="00582308" w:rsidRPr="00C86C23" w:rsidRDefault="00582308" w:rsidP="00FF3977">
            <w:r w:rsidRPr="00C86C23">
              <w:t>64,000</w:t>
            </w:r>
          </w:p>
        </w:tc>
        <w:tc>
          <w:tcPr>
            <w:tcW w:w="2409" w:type="dxa"/>
            <w:tcBorders>
              <w:bottom w:val="single" w:sz="4" w:space="0" w:color="auto"/>
            </w:tcBorders>
          </w:tcPr>
          <w:p w:rsidR="00582308" w:rsidRPr="00C86C23" w:rsidRDefault="00582308" w:rsidP="00FF3977">
            <w:r w:rsidRPr="00C86C23">
              <w:t>0,254</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100</w:t>
            </w:r>
          </w:p>
        </w:tc>
        <w:tc>
          <w:tcPr>
            <w:tcW w:w="4503" w:type="dxa"/>
            <w:tcBorders>
              <w:bottom w:val="single" w:sz="4" w:space="0" w:color="auto"/>
            </w:tcBorders>
          </w:tcPr>
          <w:p w:rsidR="00582308" w:rsidRPr="00A06AE4" w:rsidRDefault="00582308" w:rsidP="00371DF5">
            <w:r w:rsidRPr="00A06AE4">
              <w:t>м-н "Строительные материалы"</w:t>
            </w:r>
            <w:proofErr w:type="gramStart"/>
            <w:r w:rsidRPr="00A06AE4">
              <w:t>,</w:t>
            </w:r>
            <w:proofErr w:type="spellStart"/>
            <w:r w:rsidRPr="00A06AE4">
              <w:t>Д</w:t>
            </w:r>
            <w:proofErr w:type="gramEnd"/>
            <w:r w:rsidRPr="00A06AE4">
              <w:t>ерюгин</w:t>
            </w:r>
            <w:proofErr w:type="spellEnd"/>
            <w:r w:rsidRPr="00A06AE4">
              <w:t xml:space="preserve"> В.В.</w:t>
            </w:r>
          </w:p>
        </w:tc>
        <w:tc>
          <w:tcPr>
            <w:tcW w:w="2410" w:type="dxa"/>
            <w:tcBorders>
              <w:bottom w:val="single" w:sz="4" w:space="0" w:color="auto"/>
            </w:tcBorders>
          </w:tcPr>
          <w:p w:rsidR="00582308" w:rsidRPr="00C86C23" w:rsidRDefault="00582308" w:rsidP="00FF3977">
            <w:r w:rsidRPr="00C86C23">
              <w:t>45,700</w:t>
            </w:r>
          </w:p>
        </w:tc>
        <w:tc>
          <w:tcPr>
            <w:tcW w:w="2409" w:type="dxa"/>
            <w:tcBorders>
              <w:bottom w:val="single" w:sz="4" w:space="0" w:color="auto"/>
            </w:tcBorders>
          </w:tcPr>
          <w:p w:rsidR="00582308" w:rsidRPr="00C86C23" w:rsidRDefault="00582308" w:rsidP="00FF3977">
            <w:r w:rsidRPr="00C86C23">
              <w:t>0,181</w:t>
            </w:r>
          </w:p>
        </w:tc>
      </w:tr>
      <w:tr w:rsidR="00582308" w:rsidRPr="00DC4A1F" w:rsidTr="00371DF5">
        <w:trPr>
          <w:trHeight w:val="135"/>
          <w:jc w:val="center"/>
        </w:trPr>
        <w:tc>
          <w:tcPr>
            <w:tcW w:w="677" w:type="dxa"/>
            <w:tcBorders>
              <w:bottom w:val="single" w:sz="4" w:space="0" w:color="auto"/>
            </w:tcBorders>
          </w:tcPr>
          <w:p w:rsidR="00582308" w:rsidRPr="00A06AE4" w:rsidRDefault="00AB3F0A" w:rsidP="00371DF5">
            <w:r>
              <w:t>101</w:t>
            </w:r>
          </w:p>
        </w:tc>
        <w:tc>
          <w:tcPr>
            <w:tcW w:w="4503" w:type="dxa"/>
            <w:tcBorders>
              <w:bottom w:val="single" w:sz="4" w:space="0" w:color="auto"/>
            </w:tcBorders>
          </w:tcPr>
          <w:p w:rsidR="00582308" w:rsidRPr="00A06AE4" w:rsidRDefault="00582308" w:rsidP="00371DF5">
            <w:proofErr w:type="gramStart"/>
            <w:r w:rsidRPr="00A06AE4">
              <w:t>м-н</w:t>
            </w:r>
            <w:proofErr w:type="gramEnd"/>
            <w:r w:rsidRPr="00A06AE4">
              <w:t xml:space="preserve"> "Алтын", </w:t>
            </w:r>
            <w:proofErr w:type="spellStart"/>
            <w:r w:rsidRPr="00A06AE4">
              <w:t>Фейгин</w:t>
            </w:r>
            <w:proofErr w:type="spellEnd"/>
          </w:p>
        </w:tc>
        <w:tc>
          <w:tcPr>
            <w:tcW w:w="2410" w:type="dxa"/>
            <w:tcBorders>
              <w:bottom w:val="single" w:sz="4" w:space="0" w:color="auto"/>
            </w:tcBorders>
          </w:tcPr>
          <w:p w:rsidR="00582308" w:rsidRPr="00C86C23" w:rsidRDefault="00582308" w:rsidP="00FF3977">
            <w:r w:rsidRPr="00C86C23">
              <w:t>26,000</w:t>
            </w:r>
          </w:p>
        </w:tc>
        <w:tc>
          <w:tcPr>
            <w:tcW w:w="2409" w:type="dxa"/>
            <w:tcBorders>
              <w:bottom w:val="single" w:sz="4" w:space="0" w:color="auto"/>
            </w:tcBorders>
          </w:tcPr>
          <w:p w:rsidR="00582308" w:rsidRPr="00C86C23" w:rsidRDefault="00582308" w:rsidP="00FF3977">
            <w:r w:rsidRPr="00C86C23">
              <w:t>0,103</w:t>
            </w:r>
          </w:p>
        </w:tc>
      </w:tr>
      <w:tr w:rsidR="00582308" w:rsidRPr="00DC4A1F" w:rsidTr="00371DF5">
        <w:trPr>
          <w:trHeight w:val="135"/>
          <w:jc w:val="center"/>
        </w:trPr>
        <w:tc>
          <w:tcPr>
            <w:tcW w:w="677" w:type="dxa"/>
            <w:tcBorders>
              <w:bottom w:val="single" w:sz="4" w:space="0" w:color="auto"/>
            </w:tcBorders>
          </w:tcPr>
          <w:p w:rsidR="00582308" w:rsidRPr="00E952A6" w:rsidRDefault="00AB3F0A" w:rsidP="00371DF5">
            <w:r>
              <w:t>102</w:t>
            </w:r>
          </w:p>
        </w:tc>
        <w:tc>
          <w:tcPr>
            <w:tcW w:w="4503" w:type="dxa"/>
            <w:tcBorders>
              <w:bottom w:val="single" w:sz="4" w:space="0" w:color="auto"/>
            </w:tcBorders>
          </w:tcPr>
          <w:p w:rsidR="00582308" w:rsidRPr="00E952A6" w:rsidRDefault="00582308" w:rsidP="00371DF5">
            <w:r w:rsidRPr="00E952A6">
              <w:t>ООО "Вершина"</w:t>
            </w:r>
          </w:p>
        </w:tc>
        <w:tc>
          <w:tcPr>
            <w:tcW w:w="2410" w:type="dxa"/>
            <w:tcBorders>
              <w:bottom w:val="single" w:sz="4" w:space="0" w:color="auto"/>
            </w:tcBorders>
          </w:tcPr>
          <w:p w:rsidR="00582308" w:rsidRPr="00C86C23" w:rsidRDefault="00582308" w:rsidP="00FF3977">
            <w:r w:rsidRPr="00C86C23">
              <w:t>656,000</w:t>
            </w:r>
          </w:p>
        </w:tc>
        <w:tc>
          <w:tcPr>
            <w:tcW w:w="2409" w:type="dxa"/>
            <w:tcBorders>
              <w:bottom w:val="single" w:sz="4" w:space="0" w:color="auto"/>
            </w:tcBorders>
          </w:tcPr>
          <w:p w:rsidR="00582308" w:rsidRPr="00C86C23" w:rsidRDefault="00582308" w:rsidP="00FF3977">
            <w:r w:rsidRPr="00C86C23">
              <w:t>2,603</w:t>
            </w:r>
          </w:p>
        </w:tc>
      </w:tr>
      <w:tr w:rsidR="00582308" w:rsidRPr="00DC4A1F" w:rsidTr="00371DF5">
        <w:trPr>
          <w:trHeight w:val="135"/>
          <w:jc w:val="center"/>
        </w:trPr>
        <w:tc>
          <w:tcPr>
            <w:tcW w:w="677" w:type="dxa"/>
            <w:tcBorders>
              <w:bottom w:val="single" w:sz="4" w:space="0" w:color="auto"/>
            </w:tcBorders>
          </w:tcPr>
          <w:p w:rsidR="00582308" w:rsidRPr="00E952A6" w:rsidRDefault="00AB3F0A" w:rsidP="00371DF5">
            <w:r>
              <w:t>103</w:t>
            </w:r>
          </w:p>
        </w:tc>
        <w:tc>
          <w:tcPr>
            <w:tcW w:w="4503" w:type="dxa"/>
            <w:tcBorders>
              <w:bottom w:val="single" w:sz="4" w:space="0" w:color="auto"/>
            </w:tcBorders>
          </w:tcPr>
          <w:p w:rsidR="00582308" w:rsidRPr="00E952A6" w:rsidRDefault="00582308" w:rsidP="00371DF5">
            <w:r w:rsidRPr="00E952A6">
              <w:t>ИП Левкина Е.М.</w:t>
            </w:r>
          </w:p>
        </w:tc>
        <w:tc>
          <w:tcPr>
            <w:tcW w:w="2410" w:type="dxa"/>
            <w:tcBorders>
              <w:bottom w:val="single" w:sz="4" w:space="0" w:color="auto"/>
            </w:tcBorders>
          </w:tcPr>
          <w:p w:rsidR="00582308" w:rsidRPr="00C86C23" w:rsidRDefault="00582308" w:rsidP="00FF3977">
            <w:r w:rsidRPr="00C86C23">
              <w:t>8,036</w:t>
            </w:r>
          </w:p>
        </w:tc>
        <w:tc>
          <w:tcPr>
            <w:tcW w:w="2409" w:type="dxa"/>
            <w:tcBorders>
              <w:bottom w:val="single" w:sz="4" w:space="0" w:color="auto"/>
            </w:tcBorders>
          </w:tcPr>
          <w:p w:rsidR="00582308" w:rsidRPr="00C86C23" w:rsidRDefault="00582308" w:rsidP="00FF3977">
            <w:r w:rsidRPr="00C86C23">
              <w:t>0,032</w:t>
            </w:r>
          </w:p>
        </w:tc>
      </w:tr>
      <w:tr w:rsidR="00582308" w:rsidRPr="00DC4A1F" w:rsidTr="00371DF5">
        <w:trPr>
          <w:trHeight w:val="135"/>
          <w:jc w:val="center"/>
        </w:trPr>
        <w:tc>
          <w:tcPr>
            <w:tcW w:w="677" w:type="dxa"/>
            <w:tcBorders>
              <w:bottom w:val="single" w:sz="4" w:space="0" w:color="auto"/>
            </w:tcBorders>
          </w:tcPr>
          <w:p w:rsidR="00582308" w:rsidRPr="00E952A6" w:rsidRDefault="00AB3F0A" w:rsidP="00371DF5">
            <w:r>
              <w:t>104</w:t>
            </w:r>
          </w:p>
        </w:tc>
        <w:tc>
          <w:tcPr>
            <w:tcW w:w="4503" w:type="dxa"/>
            <w:tcBorders>
              <w:bottom w:val="single" w:sz="4" w:space="0" w:color="auto"/>
            </w:tcBorders>
          </w:tcPr>
          <w:p w:rsidR="00582308" w:rsidRPr="00E952A6" w:rsidRDefault="00582308" w:rsidP="00371DF5">
            <w:r w:rsidRPr="00E952A6">
              <w:t xml:space="preserve">гр. Рамазанова Э.И., </w:t>
            </w:r>
            <w:proofErr w:type="gramStart"/>
            <w:r w:rsidRPr="00E952A6">
              <w:t>м-н</w:t>
            </w:r>
            <w:proofErr w:type="gramEnd"/>
            <w:r w:rsidRPr="00E952A6">
              <w:t xml:space="preserve"> Продукты</w:t>
            </w:r>
          </w:p>
        </w:tc>
        <w:tc>
          <w:tcPr>
            <w:tcW w:w="2410" w:type="dxa"/>
            <w:tcBorders>
              <w:bottom w:val="single" w:sz="4" w:space="0" w:color="auto"/>
            </w:tcBorders>
          </w:tcPr>
          <w:p w:rsidR="00582308" w:rsidRPr="00C86C23" w:rsidRDefault="00582308" w:rsidP="00FF3977">
            <w:r w:rsidRPr="00C86C23">
              <w:t>45,000</w:t>
            </w:r>
          </w:p>
        </w:tc>
        <w:tc>
          <w:tcPr>
            <w:tcW w:w="2409" w:type="dxa"/>
            <w:tcBorders>
              <w:bottom w:val="single" w:sz="4" w:space="0" w:color="auto"/>
            </w:tcBorders>
          </w:tcPr>
          <w:p w:rsidR="00582308" w:rsidRPr="00C86C23" w:rsidRDefault="00582308" w:rsidP="00FF3977">
            <w:r w:rsidRPr="00C86C23">
              <w:t>0,179</w:t>
            </w:r>
          </w:p>
        </w:tc>
      </w:tr>
      <w:tr w:rsidR="00582308" w:rsidRPr="00DC4A1F" w:rsidTr="00371DF5">
        <w:trPr>
          <w:trHeight w:val="135"/>
          <w:jc w:val="center"/>
        </w:trPr>
        <w:tc>
          <w:tcPr>
            <w:tcW w:w="677" w:type="dxa"/>
            <w:tcBorders>
              <w:bottom w:val="single" w:sz="4" w:space="0" w:color="auto"/>
            </w:tcBorders>
          </w:tcPr>
          <w:p w:rsidR="00582308" w:rsidRPr="00E952A6" w:rsidRDefault="00AB3F0A" w:rsidP="00371DF5">
            <w:r>
              <w:t>105</w:t>
            </w:r>
          </w:p>
        </w:tc>
        <w:tc>
          <w:tcPr>
            <w:tcW w:w="4503" w:type="dxa"/>
            <w:tcBorders>
              <w:bottom w:val="single" w:sz="4" w:space="0" w:color="auto"/>
            </w:tcBorders>
          </w:tcPr>
          <w:p w:rsidR="00582308" w:rsidRPr="00E952A6" w:rsidRDefault="00582308" w:rsidP="00371DF5">
            <w:proofErr w:type="gramStart"/>
            <w:r w:rsidRPr="00E952A6">
              <w:t>м-н</w:t>
            </w:r>
            <w:proofErr w:type="gramEnd"/>
            <w:r w:rsidRPr="00E952A6">
              <w:t xml:space="preserve"> "Модница", </w:t>
            </w:r>
            <w:proofErr w:type="spellStart"/>
            <w:r w:rsidRPr="00E952A6">
              <w:t>ип</w:t>
            </w:r>
            <w:proofErr w:type="spellEnd"/>
            <w:r w:rsidRPr="00E952A6">
              <w:t xml:space="preserve"> </w:t>
            </w:r>
            <w:proofErr w:type="spellStart"/>
            <w:r w:rsidRPr="00E952A6">
              <w:t>Синегубова</w:t>
            </w:r>
            <w:proofErr w:type="spellEnd"/>
          </w:p>
        </w:tc>
        <w:tc>
          <w:tcPr>
            <w:tcW w:w="2410" w:type="dxa"/>
            <w:tcBorders>
              <w:bottom w:val="single" w:sz="4" w:space="0" w:color="auto"/>
            </w:tcBorders>
          </w:tcPr>
          <w:p w:rsidR="00582308" w:rsidRPr="00C86C23" w:rsidRDefault="00582308" w:rsidP="00FF3977">
            <w:r w:rsidRPr="00C86C23">
              <w:t>5,000</w:t>
            </w:r>
          </w:p>
        </w:tc>
        <w:tc>
          <w:tcPr>
            <w:tcW w:w="2409" w:type="dxa"/>
            <w:tcBorders>
              <w:bottom w:val="single" w:sz="4" w:space="0" w:color="auto"/>
            </w:tcBorders>
          </w:tcPr>
          <w:p w:rsidR="00582308" w:rsidRPr="00C86C23" w:rsidRDefault="00582308" w:rsidP="00FF3977">
            <w:r w:rsidRPr="00C86C23">
              <w:t>0,020</w:t>
            </w:r>
          </w:p>
        </w:tc>
      </w:tr>
      <w:tr w:rsidR="00582308" w:rsidRPr="00DC4A1F" w:rsidTr="00371DF5">
        <w:trPr>
          <w:trHeight w:val="135"/>
          <w:jc w:val="center"/>
        </w:trPr>
        <w:tc>
          <w:tcPr>
            <w:tcW w:w="677" w:type="dxa"/>
            <w:tcBorders>
              <w:bottom w:val="single" w:sz="4" w:space="0" w:color="auto"/>
            </w:tcBorders>
          </w:tcPr>
          <w:p w:rsidR="00582308" w:rsidRPr="00E952A6" w:rsidRDefault="00AB3F0A" w:rsidP="00371DF5">
            <w:r>
              <w:t>106</w:t>
            </w:r>
          </w:p>
        </w:tc>
        <w:tc>
          <w:tcPr>
            <w:tcW w:w="4503" w:type="dxa"/>
            <w:tcBorders>
              <w:bottom w:val="single" w:sz="4" w:space="0" w:color="auto"/>
            </w:tcBorders>
          </w:tcPr>
          <w:p w:rsidR="00582308" w:rsidRPr="00E952A6" w:rsidRDefault="00582308" w:rsidP="00371DF5">
            <w:r w:rsidRPr="00E952A6">
              <w:t xml:space="preserve"> ИТОГО ПО  МАГАЗИНАМ</w:t>
            </w:r>
          </w:p>
        </w:tc>
        <w:tc>
          <w:tcPr>
            <w:tcW w:w="2410" w:type="dxa"/>
            <w:tcBorders>
              <w:bottom w:val="single" w:sz="4" w:space="0" w:color="auto"/>
            </w:tcBorders>
          </w:tcPr>
          <w:p w:rsidR="00582308" w:rsidRPr="00582308" w:rsidRDefault="00582308" w:rsidP="00FF3977">
            <w:pPr>
              <w:rPr>
                <w:b/>
              </w:rPr>
            </w:pPr>
            <w:r w:rsidRPr="00582308">
              <w:rPr>
                <w:b/>
              </w:rPr>
              <w:t>7 495,306</w:t>
            </w:r>
          </w:p>
        </w:tc>
        <w:tc>
          <w:tcPr>
            <w:tcW w:w="2409" w:type="dxa"/>
            <w:tcBorders>
              <w:bottom w:val="single" w:sz="4" w:space="0" w:color="auto"/>
            </w:tcBorders>
          </w:tcPr>
          <w:p w:rsidR="00582308" w:rsidRPr="00582308" w:rsidRDefault="00582308" w:rsidP="00FF3977">
            <w:pPr>
              <w:rPr>
                <w:b/>
              </w:rPr>
            </w:pPr>
            <w:r w:rsidRPr="00582308">
              <w:rPr>
                <w:b/>
              </w:rPr>
              <w:t>29,744</w:t>
            </w:r>
          </w:p>
        </w:tc>
      </w:tr>
      <w:tr w:rsidR="00072BE6" w:rsidRPr="00DC4A1F" w:rsidTr="00371DF5">
        <w:trPr>
          <w:trHeight w:val="135"/>
          <w:jc w:val="center"/>
        </w:trPr>
        <w:tc>
          <w:tcPr>
            <w:tcW w:w="677" w:type="dxa"/>
          </w:tcPr>
          <w:p w:rsidR="00072BE6" w:rsidRPr="00EF1A42" w:rsidRDefault="00AB3F0A" w:rsidP="00371DF5">
            <w:r>
              <w:t>107</w:t>
            </w:r>
          </w:p>
        </w:tc>
        <w:tc>
          <w:tcPr>
            <w:tcW w:w="4503" w:type="dxa"/>
          </w:tcPr>
          <w:p w:rsidR="00072BE6" w:rsidRPr="00EF1A42" w:rsidRDefault="00072BE6" w:rsidP="00371DF5">
            <w:r w:rsidRPr="00EF1A42">
              <w:t xml:space="preserve"> ООО  "</w:t>
            </w:r>
            <w:proofErr w:type="spellStart"/>
            <w:r w:rsidRPr="00EF1A42">
              <w:t>Трубчевскароснаб</w:t>
            </w:r>
            <w:proofErr w:type="spellEnd"/>
            <w:r w:rsidRPr="00EF1A42">
              <w:t>"</w:t>
            </w:r>
          </w:p>
        </w:tc>
        <w:tc>
          <w:tcPr>
            <w:tcW w:w="2410" w:type="dxa"/>
          </w:tcPr>
          <w:p w:rsidR="00072BE6" w:rsidRPr="007D5C60" w:rsidRDefault="00072BE6" w:rsidP="00FF3977">
            <w:r w:rsidRPr="007D5C60">
              <w:t xml:space="preserve">14,000 </w:t>
            </w:r>
          </w:p>
        </w:tc>
        <w:tc>
          <w:tcPr>
            <w:tcW w:w="2409" w:type="dxa"/>
          </w:tcPr>
          <w:p w:rsidR="00072BE6" w:rsidRPr="007D5C60" w:rsidRDefault="00072BE6" w:rsidP="00FF3977">
            <w:r w:rsidRPr="007D5C60">
              <w:t>0,056</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108</w:t>
            </w:r>
          </w:p>
        </w:tc>
        <w:tc>
          <w:tcPr>
            <w:tcW w:w="4503" w:type="dxa"/>
            <w:tcBorders>
              <w:bottom w:val="single" w:sz="4" w:space="0" w:color="auto"/>
            </w:tcBorders>
          </w:tcPr>
          <w:p w:rsidR="00072BE6" w:rsidRPr="00EF1A42" w:rsidRDefault="00072BE6" w:rsidP="00371DF5">
            <w:proofErr w:type="spellStart"/>
            <w:r w:rsidRPr="00072BE6">
              <w:t>ООО</w:t>
            </w:r>
            <w:proofErr w:type="gramStart"/>
            <w:r w:rsidRPr="00072BE6">
              <w:t>"Б</w:t>
            </w:r>
            <w:proofErr w:type="gramEnd"/>
            <w:r w:rsidRPr="00072BE6">
              <w:t>рянская</w:t>
            </w:r>
            <w:proofErr w:type="spellEnd"/>
            <w:r w:rsidRPr="00072BE6">
              <w:t xml:space="preserve"> мясная компания"</w:t>
            </w:r>
          </w:p>
        </w:tc>
        <w:tc>
          <w:tcPr>
            <w:tcW w:w="2410" w:type="dxa"/>
            <w:tcBorders>
              <w:bottom w:val="single" w:sz="4" w:space="0" w:color="auto"/>
            </w:tcBorders>
          </w:tcPr>
          <w:p w:rsidR="00072BE6" w:rsidRPr="007D5C60" w:rsidRDefault="00072BE6" w:rsidP="00FF3977">
            <w:r w:rsidRPr="007D5C60">
              <w:t xml:space="preserve">683,000 </w:t>
            </w:r>
          </w:p>
        </w:tc>
        <w:tc>
          <w:tcPr>
            <w:tcW w:w="2409" w:type="dxa"/>
            <w:tcBorders>
              <w:bottom w:val="single" w:sz="4" w:space="0" w:color="auto"/>
            </w:tcBorders>
          </w:tcPr>
          <w:p w:rsidR="00072BE6" w:rsidRPr="007D5C60" w:rsidRDefault="00072BE6" w:rsidP="00FF3977">
            <w:r w:rsidRPr="007D5C60">
              <w:t>2,710</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109</w:t>
            </w:r>
          </w:p>
        </w:tc>
        <w:tc>
          <w:tcPr>
            <w:tcW w:w="4503" w:type="dxa"/>
            <w:tcBorders>
              <w:bottom w:val="single" w:sz="4" w:space="0" w:color="auto"/>
            </w:tcBorders>
          </w:tcPr>
          <w:p w:rsidR="00072BE6" w:rsidRPr="00EF1A42" w:rsidRDefault="00072BE6" w:rsidP="00371DF5">
            <w:r w:rsidRPr="00072BE6">
              <w:t>ООО "Брянский бройлер"</w:t>
            </w:r>
          </w:p>
        </w:tc>
        <w:tc>
          <w:tcPr>
            <w:tcW w:w="2410" w:type="dxa"/>
            <w:tcBorders>
              <w:bottom w:val="single" w:sz="4" w:space="0" w:color="auto"/>
            </w:tcBorders>
          </w:tcPr>
          <w:p w:rsidR="00072BE6" w:rsidRPr="007D5C60" w:rsidRDefault="00072BE6" w:rsidP="00FF3977">
            <w:r w:rsidRPr="007D5C60">
              <w:t xml:space="preserve">537,000 </w:t>
            </w:r>
          </w:p>
        </w:tc>
        <w:tc>
          <w:tcPr>
            <w:tcW w:w="2409" w:type="dxa"/>
            <w:tcBorders>
              <w:bottom w:val="single" w:sz="4" w:space="0" w:color="auto"/>
            </w:tcBorders>
          </w:tcPr>
          <w:p w:rsidR="00072BE6" w:rsidRPr="007D5C60" w:rsidRDefault="00072BE6" w:rsidP="00FF3977">
            <w:r w:rsidRPr="007D5C60">
              <w:t>2,131</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110</w:t>
            </w:r>
          </w:p>
        </w:tc>
        <w:tc>
          <w:tcPr>
            <w:tcW w:w="4503" w:type="dxa"/>
            <w:tcBorders>
              <w:bottom w:val="single" w:sz="4" w:space="0" w:color="auto"/>
            </w:tcBorders>
          </w:tcPr>
          <w:p w:rsidR="00072BE6" w:rsidRPr="00EF1A42" w:rsidRDefault="00072BE6" w:rsidP="00371DF5">
            <w:r w:rsidRPr="00EF1A42">
              <w:t xml:space="preserve">ИТОГО С/Х ПОТРЕБИТЕЛИ </w:t>
            </w:r>
          </w:p>
        </w:tc>
        <w:tc>
          <w:tcPr>
            <w:tcW w:w="2410" w:type="dxa"/>
            <w:tcBorders>
              <w:bottom w:val="single" w:sz="4" w:space="0" w:color="auto"/>
            </w:tcBorders>
          </w:tcPr>
          <w:p w:rsidR="00072BE6" w:rsidRPr="00072BE6" w:rsidRDefault="00072BE6" w:rsidP="00FF3977">
            <w:pPr>
              <w:rPr>
                <w:b/>
              </w:rPr>
            </w:pPr>
            <w:r w:rsidRPr="00072BE6">
              <w:rPr>
                <w:b/>
              </w:rPr>
              <w:t xml:space="preserve">1 234,000 </w:t>
            </w:r>
          </w:p>
        </w:tc>
        <w:tc>
          <w:tcPr>
            <w:tcW w:w="2409" w:type="dxa"/>
            <w:tcBorders>
              <w:bottom w:val="single" w:sz="4" w:space="0" w:color="auto"/>
            </w:tcBorders>
          </w:tcPr>
          <w:p w:rsidR="00072BE6" w:rsidRPr="00072BE6" w:rsidRDefault="00072BE6" w:rsidP="00FF3977">
            <w:pPr>
              <w:rPr>
                <w:b/>
              </w:rPr>
            </w:pPr>
            <w:r w:rsidRPr="00072BE6">
              <w:rPr>
                <w:b/>
              </w:rPr>
              <w:t xml:space="preserve">4,897 </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111</w:t>
            </w:r>
          </w:p>
        </w:tc>
        <w:tc>
          <w:tcPr>
            <w:tcW w:w="4503" w:type="dxa"/>
            <w:tcBorders>
              <w:bottom w:val="single" w:sz="4" w:space="0" w:color="auto"/>
            </w:tcBorders>
          </w:tcPr>
          <w:p w:rsidR="00072BE6" w:rsidRPr="00EF1A42" w:rsidRDefault="00072BE6" w:rsidP="00371DF5">
            <w:r w:rsidRPr="00EF1A42">
              <w:t>ОАО "</w:t>
            </w:r>
            <w:proofErr w:type="spellStart"/>
            <w:r w:rsidRPr="00EF1A42">
              <w:t>Трубчевское</w:t>
            </w:r>
            <w:proofErr w:type="spellEnd"/>
            <w:r w:rsidRPr="00EF1A42">
              <w:t xml:space="preserve"> ПАТП" </w:t>
            </w:r>
          </w:p>
        </w:tc>
        <w:tc>
          <w:tcPr>
            <w:tcW w:w="2410" w:type="dxa"/>
            <w:tcBorders>
              <w:bottom w:val="single" w:sz="4" w:space="0" w:color="auto"/>
            </w:tcBorders>
          </w:tcPr>
          <w:p w:rsidR="00072BE6" w:rsidRPr="00D220EC" w:rsidRDefault="00072BE6" w:rsidP="00FF3977">
            <w:r w:rsidRPr="00D220EC">
              <w:t>446,000</w:t>
            </w:r>
          </w:p>
        </w:tc>
        <w:tc>
          <w:tcPr>
            <w:tcW w:w="2409" w:type="dxa"/>
            <w:tcBorders>
              <w:bottom w:val="single" w:sz="4" w:space="0" w:color="auto"/>
            </w:tcBorders>
          </w:tcPr>
          <w:p w:rsidR="00072BE6" w:rsidRPr="00D220EC" w:rsidRDefault="00072BE6" w:rsidP="00FF3977">
            <w:r w:rsidRPr="00D220EC">
              <w:t>1,770</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112</w:t>
            </w:r>
          </w:p>
        </w:tc>
        <w:tc>
          <w:tcPr>
            <w:tcW w:w="4503" w:type="dxa"/>
            <w:tcBorders>
              <w:bottom w:val="single" w:sz="4" w:space="0" w:color="auto"/>
            </w:tcBorders>
          </w:tcPr>
          <w:p w:rsidR="00072BE6" w:rsidRPr="00EF1A42" w:rsidRDefault="00072BE6" w:rsidP="00371DF5">
            <w:r w:rsidRPr="00EF1A42">
              <w:t xml:space="preserve">       ИТОГО ТРАНСПОРТ</w:t>
            </w:r>
          </w:p>
        </w:tc>
        <w:tc>
          <w:tcPr>
            <w:tcW w:w="2410" w:type="dxa"/>
            <w:tcBorders>
              <w:bottom w:val="single" w:sz="4" w:space="0" w:color="auto"/>
            </w:tcBorders>
          </w:tcPr>
          <w:p w:rsidR="00072BE6" w:rsidRPr="00072BE6" w:rsidRDefault="00072BE6" w:rsidP="00FF3977">
            <w:pPr>
              <w:rPr>
                <w:b/>
              </w:rPr>
            </w:pPr>
            <w:r w:rsidRPr="00072BE6">
              <w:rPr>
                <w:b/>
              </w:rPr>
              <w:t>446,000</w:t>
            </w:r>
          </w:p>
        </w:tc>
        <w:tc>
          <w:tcPr>
            <w:tcW w:w="2409" w:type="dxa"/>
            <w:tcBorders>
              <w:bottom w:val="single" w:sz="4" w:space="0" w:color="auto"/>
            </w:tcBorders>
          </w:tcPr>
          <w:p w:rsidR="00072BE6" w:rsidRPr="00072BE6" w:rsidRDefault="00072BE6" w:rsidP="00FF3977">
            <w:pPr>
              <w:rPr>
                <w:b/>
              </w:rPr>
            </w:pPr>
            <w:r w:rsidRPr="00072BE6">
              <w:rPr>
                <w:b/>
              </w:rPr>
              <w:t>1,770</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113</w:t>
            </w:r>
          </w:p>
        </w:tc>
        <w:tc>
          <w:tcPr>
            <w:tcW w:w="4503" w:type="dxa"/>
            <w:tcBorders>
              <w:bottom w:val="single" w:sz="4" w:space="0" w:color="auto"/>
            </w:tcBorders>
          </w:tcPr>
          <w:p w:rsidR="00072BE6" w:rsidRPr="00EF1A42" w:rsidRDefault="00072BE6" w:rsidP="00371DF5">
            <w:proofErr w:type="spellStart"/>
            <w:r w:rsidRPr="00EF1A42">
              <w:t>ип</w:t>
            </w:r>
            <w:proofErr w:type="spellEnd"/>
            <w:r w:rsidRPr="00EF1A42">
              <w:t>. Федюшин Н.А.</w:t>
            </w:r>
          </w:p>
        </w:tc>
        <w:tc>
          <w:tcPr>
            <w:tcW w:w="2410" w:type="dxa"/>
            <w:tcBorders>
              <w:bottom w:val="single" w:sz="4" w:space="0" w:color="auto"/>
            </w:tcBorders>
          </w:tcPr>
          <w:p w:rsidR="00072BE6" w:rsidRPr="000716A3" w:rsidRDefault="00072BE6" w:rsidP="00FF3977">
            <w:r w:rsidRPr="000716A3">
              <w:t>590,000</w:t>
            </w:r>
          </w:p>
        </w:tc>
        <w:tc>
          <w:tcPr>
            <w:tcW w:w="2409" w:type="dxa"/>
            <w:tcBorders>
              <w:bottom w:val="single" w:sz="4" w:space="0" w:color="auto"/>
            </w:tcBorders>
          </w:tcPr>
          <w:p w:rsidR="00072BE6" w:rsidRPr="000716A3" w:rsidRDefault="00072BE6" w:rsidP="00FF3977">
            <w:r w:rsidRPr="000716A3">
              <w:t>2,341</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114</w:t>
            </w:r>
          </w:p>
        </w:tc>
        <w:tc>
          <w:tcPr>
            <w:tcW w:w="4503" w:type="dxa"/>
            <w:tcBorders>
              <w:bottom w:val="single" w:sz="4" w:space="0" w:color="auto"/>
            </w:tcBorders>
          </w:tcPr>
          <w:p w:rsidR="00072BE6" w:rsidRPr="00EF1A42" w:rsidRDefault="00072BE6" w:rsidP="00371DF5">
            <w:r w:rsidRPr="00EF1A42">
              <w:t>ООО "</w:t>
            </w:r>
            <w:proofErr w:type="spellStart"/>
            <w:r w:rsidRPr="00EF1A42">
              <w:t>Трубчевскагропромдорстрой</w:t>
            </w:r>
            <w:proofErr w:type="spellEnd"/>
            <w:r w:rsidRPr="00EF1A42">
              <w:t>"</w:t>
            </w:r>
          </w:p>
        </w:tc>
        <w:tc>
          <w:tcPr>
            <w:tcW w:w="2410" w:type="dxa"/>
            <w:tcBorders>
              <w:bottom w:val="single" w:sz="4" w:space="0" w:color="auto"/>
            </w:tcBorders>
          </w:tcPr>
          <w:p w:rsidR="00072BE6" w:rsidRPr="000716A3" w:rsidRDefault="00072BE6" w:rsidP="00FF3977">
            <w:r w:rsidRPr="000716A3">
              <w:t>682,000</w:t>
            </w:r>
          </w:p>
        </w:tc>
        <w:tc>
          <w:tcPr>
            <w:tcW w:w="2409" w:type="dxa"/>
            <w:tcBorders>
              <w:bottom w:val="single" w:sz="4" w:space="0" w:color="auto"/>
            </w:tcBorders>
          </w:tcPr>
          <w:p w:rsidR="00072BE6" w:rsidRPr="000716A3" w:rsidRDefault="00072BE6" w:rsidP="00FF3977">
            <w:r w:rsidRPr="000716A3">
              <w:t>2,706</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115</w:t>
            </w:r>
          </w:p>
        </w:tc>
        <w:tc>
          <w:tcPr>
            <w:tcW w:w="4503" w:type="dxa"/>
            <w:tcBorders>
              <w:bottom w:val="single" w:sz="4" w:space="0" w:color="auto"/>
            </w:tcBorders>
          </w:tcPr>
          <w:p w:rsidR="00072BE6" w:rsidRPr="00EF1A42" w:rsidRDefault="00072BE6" w:rsidP="00371DF5">
            <w:r w:rsidRPr="00EF1A42">
              <w:t xml:space="preserve">"Пилорама" </w:t>
            </w:r>
            <w:proofErr w:type="spellStart"/>
            <w:r w:rsidRPr="00EF1A42">
              <w:t>Бырка</w:t>
            </w:r>
            <w:proofErr w:type="spellEnd"/>
            <w:r w:rsidRPr="00EF1A42">
              <w:t xml:space="preserve"> А.С.</w:t>
            </w:r>
          </w:p>
        </w:tc>
        <w:tc>
          <w:tcPr>
            <w:tcW w:w="2410" w:type="dxa"/>
            <w:tcBorders>
              <w:bottom w:val="single" w:sz="4" w:space="0" w:color="auto"/>
            </w:tcBorders>
          </w:tcPr>
          <w:p w:rsidR="00072BE6" w:rsidRPr="000716A3" w:rsidRDefault="00072BE6" w:rsidP="00FF3977">
            <w:r w:rsidRPr="000716A3">
              <w:t>80,800</w:t>
            </w:r>
          </w:p>
        </w:tc>
        <w:tc>
          <w:tcPr>
            <w:tcW w:w="2409" w:type="dxa"/>
            <w:tcBorders>
              <w:bottom w:val="single" w:sz="4" w:space="0" w:color="auto"/>
            </w:tcBorders>
          </w:tcPr>
          <w:p w:rsidR="00072BE6" w:rsidRPr="000716A3" w:rsidRDefault="00072BE6" w:rsidP="00FF3977">
            <w:r w:rsidRPr="000716A3">
              <w:t>0,321</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116</w:t>
            </w:r>
          </w:p>
        </w:tc>
        <w:tc>
          <w:tcPr>
            <w:tcW w:w="4503" w:type="dxa"/>
            <w:tcBorders>
              <w:bottom w:val="single" w:sz="4" w:space="0" w:color="auto"/>
            </w:tcBorders>
          </w:tcPr>
          <w:p w:rsidR="00072BE6" w:rsidRPr="00EF1A42" w:rsidRDefault="00072BE6" w:rsidP="00371DF5">
            <w:r w:rsidRPr="00EF1A42">
              <w:t>ООО "</w:t>
            </w:r>
            <w:proofErr w:type="spellStart"/>
            <w:r w:rsidRPr="00EF1A42">
              <w:t>Производственно</w:t>
            </w:r>
            <w:proofErr w:type="spellEnd"/>
            <w:r w:rsidRPr="00EF1A42">
              <w:t xml:space="preserve"> строит ком Премиум"</w:t>
            </w:r>
          </w:p>
        </w:tc>
        <w:tc>
          <w:tcPr>
            <w:tcW w:w="2410" w:type="dxa"/>
            <w:tcBorders>
              <w:bottom w:val="single" w:sz="4" w:space="0" w:color="auto"/>
            </w:tcBorders>
          </w:tcPr>
          <w:p w:rsidR="00072BE6" w:rsidRPr="000716A3" w:rsidRDefault="00072BE6" w:rsidP="00FF3977">
            <w:r w:rsidRPr="000716A3">
              <w:t>26,000</w:t>
            </w:r>
          </w:p>
        </w:tc>
        <w:tc>
          <w:tcPr>
            <w:tcW w:w="2409" w:type="dxa"/>
            <w:tcBorders>
              <w:bottom w:val="single" w:sz="4" w:space="0" w:color="auto"/>
            </w:tcBorders>
          </w:tcPr>
          <w:p w:rsidR="00072BE6" w:rsidRPr="000716A3" w:rsidRDefault="00072BE6" w:rsidP="00FF3977">
            <w:r w:rsidRPr="000716A3">
              <w:t>0,103</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117</w:t>
            </w:r>
          </w:p>
        </w:tc>
        <w:tc>
          <w:tcPr>
            <w:tcW w:w="4503" w:type="dxa"/>
            <w:tcBorders>
              <w:bottom w:val="single" w:sz="4" w:space="0" w:color="auto"/>
            </w:tcBorders>
          </w:tcPr>
          <w:p w:rsidR="00072BE6" w:rsidRPr="00EF1A42" w:rsidRDefault="00072BE6" w:rsidP="00371DF5">
            <w:r w:rsidRPr="00EF1A42">
              <w:t>ИТОГО ПО СТРОИТЕЛЬСТВУ</w:t>
            </w:r>
          </w:p>
        </w:tc>
        <w:tc>
          <w:tcPr>
            <w:tcW w:w="2410" w:type="dxa"/>
            <w:tcBorders>
              <w:bottom w:val="single" w:sz="4" w:space="0" w:color="auto"/>
            </w:tcBorders>
          </w:tcPr>
          <w:p w:rsidR="00072BE6" w:rsidRPr="00072BE6" w:rsidRDefault="00072BE6" w:rsidP="00FF3977">
            <w:pPr>
              <w:rPr>
                <w:b/>
              </w:rPr>
            </w:pPr>
            <w:r w:rsidRPr="00072BE6">
              <w:rPr>
                <w:b/>
              </w:rPr>
              <w:t xml:space="preserve"> 1 378,800 </w:t>
            </w:r>
          </w:p>
        </w:tc>
        <w:tc>
          <w:tcPr>
            <w:tcW w:w="2409" w:type="dxa"/>
            <w:tcBorders>
              <w:bottom w:val="single" w:sz="4" w:space="0" w:color="auto"/>
            </w:tcBorders>
          </w:tcPr>
          <w:p w:rsidR="00072BE6" w:rsidRPr="00072BE6" w:rsidRDefault="00072BE6" w:rsidP="00FF3977">
            <w:pPr>
              <w:rPr>
                <w:b/>
              </w:rPr>
            </w:pPr>
            <w:r w:rsidRPr="00072BE6">
              <w:rPr>
                <w:b/>
              </w:rPr>
              <w:t xml:space="preserve"> 5,471 </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118</w:t>
            </w:r>
          </w:p>
        </w:tc>
        <w:tc>
          <w:tcPr>
            <w:tcW w:w="4503" w:type="dxa"/>
            <w:tcBorders>
              <w:bottom w:val="single" w:sz="4" w:space="0" w:color="auto"/>
            </w:tcBorders>
          </w:tcPr>
          <w:p w:rsidR="00072BE6" w:rsidRPr="00EF1A42" w:rsidRDefault="00072BE6" w:rsidP="00371DF5">
            <w:r w:rsidRPr="00EF1A42">
              <w:t xml:space="preserve">  СБЕРБАНК</w:t>
            </w:r>
          </w:p>
        </w:tc>
        <w:tc>
          <w:tcPr>
            <w:tcW w:w="2410" w:type="dxa"/>
            <w:tcBorders>
              <w:bottom w:val="single" w:sz="4" w:space="0" w:color="auto"/>
            </w:tcBorders>
          </w:tcPr>
          <w:p w:rsidR="00072BE6" w:rsidRPr="006E2BFC" w:rsidRDefault="00072BE6" w:rsidP="00FF3977">
            <w:r w:rsidRPr="006E2BFC">
              <w:t>332,000</w:t>
            </w:r>
          </w:p>
        </w:tc>
        <w:tc>
          <w:tcPr>
            <w:tcW w:w="2409" w:type="dxa"/>
            <w:tcBorders>
              <w:bottom w:val="single" w:sz="4" w:space="0" w:color="auto"/>
            </w:tcBorders>
          </w:tcPr>
          <w:p w:rsidR="00072BE6" w:rsidRPr="006E2BFC" w:rsidRDefault="00072BE6" w:rsidP="00FF3977">
            <w:r w:rsidRPr="006E2BFC">
              <w:t>1,317</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119</w:t>
            </w:r>
          </w:p>
        </w:tc>
        <w:tc>
          <w:tcPr>
            <w:tcW w:w="4503" w:type="dxa"/>
            <w:tcBorders>
              <w:bottom w:val="single" w:sz="4" w:space="0" w:color="auto"/>
            </w:tcBorders>
          </w:tcPr>
          <w:p w:rsidR="00072BE6" w:rsidRPr="00EF1A42" w:rsidRDefault="00072BE6" w:rsidP="00371DF5">
            <w:proofErr w:type="spellStart"/>
            <w:r w:rsidRPr="00EF1A42">
              <w:t>Россельхозбанк</w:t>
            </w:r>
            <w:proofErr w:type="spellEnd"/>
          </w:p>
        </w:tc>
        <w:tc>
          <w:tcPr>
            <w:tcW w:w="2410" w:type="dxa"/>
            <w:tcBorders>
              <w:bottom w:val="single" w:sz="4" w:space="0" w:color="auto"/>
            </w:tcBorders>
          </w:tcPr>
          <w:p w:rsidR="00072BE6" w:rsidRPr="006E2BFC" w:rsidRDefault="00072BE6" w:rsidP="00FF3977">
            <w:r w:rsidRPr="006E2BFC">
              <w:t>53,000</w:t>
            </w:r>
          </w:p>
        </w:tc>
        <w:tc>
          <w:tcPr>
            <w:tcW w:w="2409" w:type="dxa"/>
            <w:tcBorders>
              <w:bottom w:val="single" w:sz="4" w:space="0" w:color="auto"/>
            </w:tcBorders>
          </w:tcPr>
          <w:p w:rsidR="00072BE6" w:rsidRPr="006E2BFC" w:rsidRDefault="00072BE6" w:rsidP="00FF3977">
            <w:r w:rsidRPr="006E2BFC">
              <w:t>0,210</w:t>
            </w:r>
          </w:p>
        </w:tc>
      </w:tr>
      <w:tr w:rsidR="00072BE6" w:rsidRPr="00DC4A1F" w:rsidTr="00371DF5">
        <w:trPr>
          <w:trHeight w:val="135"/>
          <w:jc w:val="center"/>
        </w:trPr>
        <w:tc>
          <w:tcPr>
            <w:tcW w:w="677" w:type="dxa"/>
            <w:tcBorders>
              <w:bottom w:val="single" w:sz="4" w:space="0" w:color="auto"/>
            </w:tcBorders>
          </w:tcPr>
          <w:p w:rsidR="00072BE6" w:rsidRPr="00EF1A42" w:rsidRDefault="00AB3F0A" w:rsidP="00371DF5">
            <w:r>
              <w:t>120</w:t>
            </w:r>
          </w:p>
        </w:tc>
        <w:tc>
          <w:tcPr>
            <w:tcW w:w="4503" w:type="dxa"/>
            <w:tcBorders>
              <w:bottom w:val="single" w:sz="4" w:space="0" w:color="auto"/>
            </w:tcBorders>
          </w:tcPr>
          <w:p w:rsidR="00072BE6" w:rsidRPr="00EF1A42" w:rsidRDefault="00072BE6" w:rsidP="00371DF5">
            <w:r w:rsidRPr="00EF1A42">
              <w:t>ИТОГО БАНКИ</w:t>
            </w:r>
          </w:p>
        </w:tc>
        <w:tc>
          <w:tcPr>
            <w:tcW w:w="2410" w:type="dxa"/>
            <w:tcBorders>
              <w:bottom w:val="single" w:sz="4" w:space="0" w:color="auto"/>
            </w:tcBorders>
          </w:tcPr>
          <w:p w:rsidR="00072BE6" w:rsidRPr="00072BE6" w:rsidRDefault="00072BE6" w:rsidP="00FF3977">
            <w:pPr>
              <w:rPr>
                <w:b/>
              </w:rPr>
            </w:pPr>
            <w:r w:rsidRPr="00072BE6">
              <w:rPr>
                <w:b/>
              </w:rPr>
              <w:t>385,000</w:t>
            </w:r>
          </w:p>
        </w:tc>
        <w:tc>
          <w:tcPr>
            <w:tcW w:w="2409" w:type="dxa"/>
            <w:tcBorders>
              <w:bottom w:val="single" w:sz="4" w:space="0" w:color="auto"/>
            </w:tcBorders>
          </w:tcPr>
          <w:p w:rsidR="00072BE6" w:rsidRPr="00072BE6" w:rsidRDefault="00072BE6" w:rsidP="00FF3977">
            <w:pPr>
              <w:rPr>
                <w:b/>
              </w:rPr>
            </w:pPr>
            <w:r w:rsidRPr="00072BE6">
              <w:rPr>
                <w:b/>
              </w:rPr>
              <w:t>1,527</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121</w:t>
            </w:r>
          </w:p>
        </w:tc>
        <w:tc>
          <w:tcPr>
            <w:tcW w:w="4503" w:type="dxa"/>
            <w:tcBorders>
              <w:bottom w:val="single" w:sz="4" w:space="0" w:color="auto"/>
            </w:tcBorders>
          </w:tcPr>
          <w:p w:rsidR="00072BE6" w:rsidRPr="00673227" w:rsidRDefault="00072BE6" w:rsidP="00371DF5">
            <w:proofErr w:type="spellStart"/>
            <w:r w:rsidRPr="00673227">
              <w:t>ип</w:t>
            </w:r>
            <w:proofErr w:type="spellEnd"/>
            <w:r w:rsidRPr="00673227">
              <w:t xml:space="preserve">  </w:t>
            </w:r>
            <w:proofErr w:type="spellStart"/>
            <w:r w:rsidRPr="00673227">
              <w:t>Постевая</w:t>
            </w:r>
            <w:proofErr w:type="spellEnd"/>
            <w:r w:rsidRPr="00673227">
              <w:t xml:space="preserve"> С.Т.</w:t>
            </w:r>
          </w:p>
        </w:tc>
        <w:tc>
          <w:tcPr>
            <w:tcW w:w="2410" w:type="dxa"/>
            <w:tcBorders>
              <w:bottom w:val="single" w:sz="4" w:space="0" w:color="auto"/>
            </w:tcBorders>
          </w:tcPr>
          <w:p w:rsidR="00072BE6" w:rsidRPr="005746DB" w:rsidRDefault="00072BE6" w:rsidP="00FF3977">
            <w:r w:rsidRPr="005746DB">
              <w:t>48,145</w:t>
            </w:r>
          </w:p>
        </w:tc>
        <w:tc>
          <w:tcPr>
            <w:tcW w:w="2409" w:type="dxa"/>
            <w:tcBorders>
              <w:bottom w:val="single" w:sz="4" w:space="0" w:color="auto"/>
            </w:tcBorders>
          </w:tcPr>
          <w:p w:rsidR="00072BE6" w:rsidRPr="005746DB" w:rsidRDefault="00072BE6" w:rsidP="00FF3977">
            <w:r w:rsidRPr="005746DB">
              <w:t>0,191</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122</w:t>
            </w:r>
          </w:p>
        </w:tc>
        <w:tc>
          <w:tcPr>
            <w:tcW w:w="4503" w:type="dxa"/>
            <w:tcBorders>
              <w:bottom w:val="single" w:sz="4" w:space="0" w:color="auto"/>
            </w:tcBorders>
          </w:tcPr>
          <w:p w:rsidR="00072BE6" w:rsidRPr="00673227" w:rsidRDefault="00072BE6" w:rsidP="00371DF5">
            <w:r w:rsidRPr="00673227">
              <w:t>МУП "Воскресенская ярмарка"</w:t>
            </w:r>
          </w:p>
        </w:tc>
        <w:tc>
          <w:tcPr>
            <w:tcW w:w="2410" w:type="dxa"/>
            <w:tcBorders>
              <w:bottom w:val="single" w:sz="4" w:space="0" w:color="auto"/>
            </w:tcBorders>
          </w:tcPr>
          <w:p w:rsidR="00072BE6" w:rsidRPr="005746DB" w:rsidRDefault="00072BE6" w:rsidP="00FF3977">
            <w:r w:rsidRPr="005746DB">
              <w:t>444,587</w:t>
            </w:r>
          </w:p>
        </w:tc>
        <w:tc>
          <w:tcPr>
            <w:tcW w:w="2409" w:type="dxa"/>
            <w:tcBorders>
              <w:bottom w:val="single" w:sz="4" w:space="0" w:color="auto"/>
            </w:tcBorders>
          </w:tcPr>
          <w:p w:rsidR="00072BE6" w:rsidRPr="005746DB" w:rsidRDefault="00072BE6" w:rsidP="00FF3977">
            <w:r w:rsidRPr="005746DB">
              <w:t>1,764</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123</w:t>
            </w:r>
          </w:p>
        </w:tc>
        <w:tc>
          <w:tcPr>
            <w:tcW w:w="4503" w:type="dxa"/>
            <w:tcBorders>
              <w:bottom w:val="single" w:sz="4" w:space="0" w:color="auto"/>
            </w:tcBorders>
          </w:tcPr>
          <w:p w:rsidR="00072BE6" w:rsidRPr="00673227" w:rsidRDefault="00072BE6" w:rsidP="00371DF5">
            <w:r w:rsidRPr="00673227">
              <w:t>ООО "</w:t>
            </w:r>
            <w:proofErr w:type="spellStart"/>
            <w:r w:rsidRPr="00673227">
              <w:t>Брянсктеплоэнерго</w:t>
            </w:r>
            <w:proofErr w:type="spellEnd"/>
            <w:r w:rsidRPr="00673227">
              <w:t>"</w:t>
            </w:r>
          </w:p>
        </w:tc>
        <w:tc>
          <w:tcPr>
            <w:tcW w:w="2410" w:type="dxa"/>
            <w:tcBorders>
              <w:bottom w:val="single" w:sz="4" w:space="0" w:color="auto"/>
            </w:tcBorders>
          </w:tcPr>
          <w:p w:rsidR="00072BE6" w:rsidRPr="005746DB" w:rsidRDefault="00072BE6" w:rsidP="00FF3977">
            <w:r w:rsidRPr="005746DB">
              <w:t>5 383,600</w:t>
            </w:r>
          </w:p>
        </w:tc>
        <w:tc>
          <w:tcPr>
            <w:tcW w:w="2409" w:type="dxa"/>
            <w:tcBorders>
              <w:bottom w:val="single" w:sz="4" w:space="0" w:color="auto"/>
            </w:tcBorders>
          </w:tcPr>
          <w:p w:rsidR="00072BE6" w:rsidRPr="005746DB" w:rsidRDefault="00072BE6" w:rsidP="00FF3977">
            <w:r w:rsidRPr="005746DB">
              <w:t>21,363</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124</w:t>
            </w:r>
          </w:p>
        </w:tc>
        <w:tc>
          <w:tcPr>
            <w:tcW w:w="4503" w:type="dxa"/>
            <w:tcBorders>
              <w:bottom w:val="single" w:sz="4" w:space="0" w:color="auto"/>
            </w:tcBorders>
          </w:tcPr>
          <w:p w:rsidR="00072BE6" w:rsidRPr="00673227" w:rsidRDefault="00072BE6" w:rsidP="00371DF5">
            <w:r w:rsidRPr="00673227">
              <w:t xml:space="preserve">ОАО МРСК Центра </w:t>
            </w:r>
          </w:p>
        </w:tc>
        <w:tc>
          <w:tcPr>
            <w:tcW w:w="2410" w:type="dxa"/>
            <w:tcBorders>
              <w:bottom w:val="single" w:sz="4" w:space="0" w:color="auto"/>
            </w:tcBorders>
          </w:tcPr>
          <w:p w:rsidR="00072BE6" w:rsidRPr="005746DB" w:rsidRDefault="00072BE6" w:rsidP="00FF3977">
            <w:r w:rsidRPr="005746DB">
              <w:t>181,000</w:t>
            </w:r>
          </w:p>
        </w:tc>
        <w:tc>
          <w:tcPr>
            <w:tcW w:w="2409" w:type="dxa"/>
            <w:tcBorders>
              <w:bottom w:val="single" w:sz="4" w:space="0" w:color="auto"/>
            </w:tcBorders>
          </w:tcPr>
          <w:p w:rsidR="00072BE6" w:rsidRPr="005746DB" w:rsidRDefault="00072BE6" w:rsidP="00FF3977">
            <w:r w:rsidRPr="005746DB">
              <w:t>0,718</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125</w:t>
            </w:r>
          </w:p>
        </w:tc>
        <w:tc>
          <w:tcPr>
            <w:tcW w:w="4503" w:type="dxa"/>
            <w:tcBorders>
              <w:bottom w:val="single" w:sz="4" w:space="0" w:color="auto"/>
            </w:tcBorders>
          </w:tcPr>
          <w:p w:rsidR="00072BE6" w:rsidRPr="00673227" w:rsidRDefault="00072BE6" w:rsidP="00371DF5">
            <w:r w:rsidRPr="00673227">
              <w:t>ГУП "</w:t>
            </w:r>
            <w:proofErr w:type="spellStart"/>
            <w:r w:rsidRPr="00673227">
              <w:t>Брянсккоммунэнерго</w:t>
            </w:r>
            <w:proofErr w:type="spellEnd"/>
            <w:r w:rsidRPr="00673227">
              <w:t>"</w:t>
            </w:r>
          </w:p>
        </w:tc>
        <w:tc>
          <w:tcPr>
            <w:tcW w:w="2410" w:type="dxa"/>
            <w:tcBorders>
              <w:bottom w:val="single" w:sz="4" w:space="0" w:color="auto"/>
            </w:tcBorders>
          </w:tcPr>
          <w:p w:rsidR="00072BE6" w:rsidRPr="005746DB" w:rsidRDefault="00072BE6" w:rsidP="00FF3977">
            <w:r w:rsidRPr="005746DB">
              <w:t>9 163,680</w:t>
            </w:r>
          </w:p>
        </w:tc>
        <w:tc>
          <w:tcPr>
            <w:tcW w:w="2409" w:type="dxa"/>
            <w:tcBorders>
              <w:bottom w:val="single" w:sz="4" w:space="0" w:color="auto"/>
            </w:tcBorders>
          </w:tcPr>
          <w:p w:rsidR="00072BE6" w:rsidRPr="005746DB" w:rsidRDefault="00072BE6" w:rsidP="00FF3977">
            <w:r w:rsidRPr="005746DB">
              <w:t>36,364</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126</w:t>
            </w:r>
          </w:p>
        </w:tc>
        <w:tc>
          <w:tcPr>
            <w:tcW w:w="4503" w:type="dxa"/>
            <w:tcBorders>
              <w:bottom w:val="single" w:sz="4" w:space="0" w:color="auto"/>
            </w:tcBorders>
          </w:tcPr>
          <w:p w:rsidR="00072BE6" w:rsidRPr="00673227" w:rsidRDefault="00072BE6" w:rsidP="00371DF5">
            <w:r w:rsidRPr="00673227">
              <w:t xml:space="preserve">ОАО "Центр </w:t>
            </w:r>
            <w:proofErr w:type="spellStart"/>
            <w:r w:rsidRPr="00673227">
              <w:t>Телеком</w:t>
            </w:r>
            <w:proofErr w:type="gramStart"/>
            <w:r w:rsidRPr="00673227">
              <w:t>"Р</w:t>
            </w:r>
            <w:proofErr w:type="gramEnd"/>
            <w:r w:rsidRPr="00673227">
              <w:t>остелеком</w:t>
            </w:r>
            <w:proofErr w:type="spellEnd"/>
          </w:p>
        </w:tc>
        <w:tc>
          <w:tcPr>
            <w:tcW w:w="2410" w:type="dxa"/>
            <w:tcBorders>
              <w:bottom w:val="single" w:sz="4" w:space="0" w:color="auto"/>
            </w:tcBorders>
          </w:tcPr>
          <w:p w:rsidR="00072BE6" w:rsidRPr="005746DB" w:rsidRDefault="00072BE6" w:rsidP="00FF3977">
            <w:r w:rsidRPr="005746DB">
              <w:t>210,000</w:t>
            </w:r>
          </w:p>
        </w:tc>
        <w:tc>
          <w:tcPr>
            <w:tcW w:w="2409" w:type="dxa"/>
            <w:tcBorders>
              <w:bottom w:val="single" w:sz="4" w:space="0" w:color="auto"/>
            </w:tcBorders>
          </w:tcPr>
          <w:p w:rsidR="00072BE6" w:rsidRPr="005746DB" w:rsidRDefault="00072BE6" w:rsidP="00FF3977">
            <w:r w:rsidRPr="005746DB">
              <w:t>0,833</w:t>
            </w:r>
          </w:p>
        </w:tc>
      </w:tr>
      <w:tr w:rsidR="00072BE6" w:rsidRPr="00DC4A1F" w:rsidTr="00371DF5">
        <w:trPr>
          <w:trHeight w:val="135"/>
          <w:jc w:val="center"/>
        </w:trPr>
        <w:tc>
          <w:tcPr>
            <w:tcW w:w="677" w:type="dxa"/>
            <w:tcBorders>
              <w:bottom w:val="single" w:sz="4" w:space="0" w:color="auto"/>
            </w:tcBorders>
          </w:tcPr>
          <w:p w:rsidR="00072BE6" w:rsidRPr="00673227" w:rsidRDefault="00AB3F0A" w:rsidP="00371DF5">
            <w:r>
              <w:t>127</w:t>
            </w:r>
          </w:p>
        </w:tc>
        <w:tc>
          <w:tcPr>
            <w:tcW w:w="4503" w:type="dxa"/>
            <w:tcBorders>
              <w:bottom w:val="single" w:sz="4" w:space="0" w:color="auto"/>
            </w:tcBorders>
          </w:tcPr>
          <w:p w:rsidR="00072BE6" w:rsidRPr="00673227" w:rsidRDefault="00072BE6" w:rsidP="00371DF5">
            <w:r w:rsidRPr="00673227">
              <w:t>ООО "Волна"</w:t>
            </w:r>
          </w:p>
        </w:tc>
        <w:tc>
          <w:tcPr>
            <w:tcW w:w="2410" w:type="dxa"/>
            <w:tcBorders>
              <w:bottom w:val="single" w:sz="4" w:space="0" w:color="auto"/>
            </w:tcBorders>
          </w:tcPr>
          <w:p w:rsidR="00072BE6" w:rsidRPr="005746DB" w:rsidRDefault="00072BE6" w:rsidP="00FF3977">
            <w:r w:rsidRPr="005746DB">
              <w:t>67,000</w:t>
            </w:r>
          </w:p>
        </w:tc>
        <w:tc>
          <w:tcPr>
            <w:tcW w:w="2409" w:type="dxa"/>
            <w:tcBorders>
              <w:bottom w:val="single" w:sz="4" w:space="0" w:color="auto"/>
            </w:tcBorders>
          </w:tcPr>
          <w:p w:rsidR="00072BE6" w:rsidRPr="005746DB" w:rsidRDefault="00072BE6" w:rsidP="00FF3977">
            <w:r w:rsidRPr="005746DB">
              <w:t>0,266</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128</w:t>
            </w:r>
          </w:p>
        </w:tc>
        <w:tc>
          <w:tcPr>
            <w:tcW w:w="4503" w:type="dxa"/>
            <w:tcBorders>
              <w:bottom w:val="single" w:sz="4" w:space="0" w:color="auto"/>
            </w:tcBorders>
          </w:tcPr>
          <w:p w:rsidR="00072BE6" w:rsidRPr="00673227" w:rsidRDefault="00072BE6" w:rsidP="00371DF5">
            <w:r w:rsidRPr="00673227">
              <w:t>ООО "Марс"</w:t>
            </w:r>
          </w:p>
        </w:tc>
        <w:tc>
          <w:tcPr>
            <w:tcW w:w="2410" w:type="dxa"/>
            <w:tcBorders>
              <w:bottom w:val="single" w:sz="4" w:space="0" w:color="auto"/>
            </w:tcBorders>
          </w:tcPr>
          <w:p w:rsidR="00072BE6" w:rsidRPr="005746DB" w:rsidRDefault="00072BE6" w:rsidP="00FF3977">
            <w:r w:rsidRPr="005746DB">
              <w:t>93,380</w:t>
            </w:r>
          </w:p>
        </w:tc>
        <w:tc>
          <w:tcPr>
            <w:tcW w:w="2409" w:type="dxa"/>
            <w:tcBorders>
              <w:bottom w:val="single" w:sz="4" w:space="0" w:color="auto"/>
            </w:tcBorders>
          </w:tcPr>
          <w:p w:rsidR="00072BE6" w:rsidRPr="005746DB" w:rsidRDefault="00072BE6" w:rsidP="00FF3977">
            <w:r w:rsidRPr="005746DB">
              <w:t>0,371</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129</w:t>
            </w:r>
          </w:p>
        </w:tc>
        <w:tc>
          <w:tcPr>
            <w:tcW w:w="4503" w:type="dxa"/>
            <w:tcBorders>
              <w:bottom w:val="single" w:sz="4" w:space="0" w:color="auto"/>
            </w:tcBorders>
          </w:tcPr>
          <w:p w:rsidR="00072BE6" w:rsidRPr="00673227" w:rsidRDefault="00072BE6" w:rsidP="00371DF5">
            <w:r w:rsidRPr="00673227">
              <w:t>ООО "Росгосстрах"</w:t>
            </w:r>
          </w:p>
        </w:tc>
        <w:tc>
          <w:tcPr>
            <w:tcW w:w="2410" w:type="dxa"/>
            <w:tcBorders>
              <w:bottom w:val="single" w:sz="4" w:space="0" w:color="auto"/>
            </w:tcBorders>
          </w:tcPr>
          <w:p w:rsidR="00072BE6" w:rsidRPr="005746DB" w:rsidRDefault="00072BE6" w:rsidP="00FF3977">
            <w:r w:rsidRPr="005746DB">
              <w:t>56,000</w:t>
            </w:r>
          </w:p>
        </w:tc>
        <w:tc>
          <w:tcPr>
            <w:tcW w:w="2409" w:type="dxa"/>
            <w:tcBorders>
              <w:bottom w:val="single" w:sz="4" w:space="0" w:color="auto"/>
            </w:tcBorders>
          </w:tcPr>
          <w:p w:rsidR="00072BE6" w:rsidRPr="005746DB" w:rsidRDefault="00072BE6" w:rsidP="00FF3977">
            <w:r w:rsidRPr="005746DB">
              <w:t>0,222</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130</w:t>
            </w:r>
          </w:p>
        </w:tc>
        <w:tc>
          <w:tcPr>
            <w:tcW w:w="4503" w:type="dxa"/>
            <w:tcBorders>
              <w:bottom w:val="single" w:sz="4" w:space="0" w:color="auto"/>
            </w:tcBorders>
          </w:tcPr>
          <w:p w:rsidR="00072BE6" w:rsidRPr="00673227" w:rsidRDefault="00072BE6" w:rsidP="00371DF5">
            <w:r w:rsidRPr="00673227">
              <w:t>ООО "РИРЦ"</w:t>
            </w:r>
          </w:p>
        </w:tc>
        <w:tc>
          <w:tcPr>
            <w:tcW w:w="2410" w:type="dxa"/>
            <w:tcBorders>
              <w:bottom w:val="single" w:sz="4" w:space="0" w:color="auto"/>
            </w:tcBorders>
          </w:tcPr>
          <w:p w:rsidR="00072BE6" w:rsidRPr="005746DB" w:rsidRDefault="00072BE6" w:rsidP="00FF3977">
            <w:r w:rsidRPr="005746DB">
              <w:t>15,960</w:t>
            </w:r>
          </w:p>
        </w:tc>
        <w:tc>
          <w:tcPr>
            <w:tcW w:w="2409" w:type="dxa"/>
            <w:tcBorders>
              <w:bottom w:val="single" w:sz="4" w:space="0" w:color="auto"/>
            </w:tcBorders>
          </w:tcPr>
          <w:p w:rsidR="00072BE6" w:rsidRPr="005746DB" w:rsidRDefault="00072BE6" w:rsidP="00FF3977">
            <w:r w:rsidRPr="005746DB">
              <w:t>0,063</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131</w:t>
            </w:r>
          </w:p>
        </w:tc>
        <w:tc>
          <w:tcPr>
            <w:tcW w:w="4503" w:type="dxa"/>
            <w:tcBorders>
              <w:bottom w:val="single" w:sz="4" w:space="0" w:color="auto"/>
            </w:tcBorders>
          </w:tcPr>
          <w:p w:rsidR="00072BE6" w:rsidRPr="00673227" w:rsidRDefault="00072BE6" w:rsidP="00371DF5">
            <w:r w:rsidRPr="00673227">
              <w:t xml:space="preserve">Столовая "Студенческая" </w:t>
            </w:r>
          </w:p>
        </w:tc>
        <w:tc>
          <w:tcPr>
            <w:tcW w:w="2410" w:type="dxa"/>
            <w:tcBorders>
              <w:bottom w:val="single" w:sz="4" w:space="0" w:color="auto"/>
            </w:tcBorders>
          </w:tcPr>
          <w:p w:rsidR="00072BE6" w:rsidRPr="005746DB" w:rsidRDefault="00072BE6" w:rsidP="00FF3977">
            <w:r w:rsidRPr="005746DB">
              <w:t>274,840</w:t>
            </w:r>
          </w:p>
        </w:tc>
        <w:tc>
          <w:tcPr>
            <w:tcW w:w="2409" w:type="dxa"/>
            <w:tcBorders>
              <w:bottom w:val="single" w:sz="4" w:space="0" w:color="auto"/>
            </w:tcBorders>
          </w:tcPr>
          <w:p w:rsidR="00072BE6" w:rsidRPr="005746DB" w:rsidRDefault="00072BE6" w:rsidP="00FF3977">
            <w:r w:rsidRPr="005746DB">
              <w:t>1,091</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132</w:t>
            </w:r>
          </w:p>
        </w:tc>
        <w:tc>
          <w:tcPr>
            <w:tcW w:w="4503" w:type="dxa"/>
            <w:tcBorders>
              <w:bottom w:val="single" w:sz="4" w:space="0" w:color="auto"/>
            </w:tcBorders>
          </w:tcPr>
          <w:p w:rsidR="00072BE6" w:rsidRPr="00673227" w:rsidRDefault="00072BE6" w:rsidP="00371DF5">
            <w:r w:rsidRPr="00673227">
              <w:t>ПУ "</w:t>
            </w:r>
            <w:proofErr w:type="spellStart"/>
            <w:r w:rsidRPr="00673227">
              <w:t>Межрайгаз</w:t>
            </w:r>
            <w:proofErr w:type="spellEnd"/>
            <w:r w:rsidRPr="00673227">
              <w:t>"</w:t>
            </w:r>
          </w:p>
        </w:tc>
        <w:tc>
          <w:tcPr>
            <w:tcW w:w="2410" w:type="dxa"/>
            <w:tcBorders>
              <w:bottom w:val="single" w:sz="4" w:space="0" w:color="auto"/>
            </w:tcBorders>
          </w:tcPr>
          <w:p w:rsidR="00072BE6" w:rsidRPr="005746DB" w:rsidRDefault="00072BE6" w:rsidP="00FF3977">
            <w:r w:rsidRPr="005746DB">
              <w:t>289,000</w:t>
            </w:r>
          </w:p>
        </w:tc>
        <w:tc>
          <w:tcPr>
            <w:tcW w:w="2409" w:type="dxa"/>
            <w:tcBorders>
              <w:bottom w:val="single" w:sz="4" w:space="0" w:color="auto"/>
            </w:tcBorders>
          </w:tcPr>
          <w:p w:rsidR="00072BE6" w:rsidRPr="005746DB" w:rsidRDefault="00072BE6" w:rsidP="00FF3977">
            <w:r w:rsidRPr="005746DB">
              <w:t>1,147</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133</w:t>
            </w:r>
          </w:p>
        </w:tc>
        <w:tc>
          <w:tcPr>
            <w:tcW w:w="4503" w:type="dxa"/>
            <w:tcBorders>
              <w:bottom w:val="single" w:sz="4" w:space="0" w:color="auto"/>
            </w:tcBorders>
          </w:tcPr>
          <w:p w:rsidR="00072BE6" w:rsidRPr="00673227" w:rsidRDefault="00072BE6" w:rsidP="00371DF5">
            <w:r w:rsidRPr="00673227">
              <w:t>ФГУП "Почта России"</w:t>
            </w:r>
          </w:p>
        </w:tc>
        <w:tc>
          <w:tcPr>
            <w:tcW w:w="2410" w:type="dxa"/>
            <w:tcBorders>
              <w:bottom w:val="single" w:sz="4" w:space="0" w:color="auto"/>
            </w:tcBorders>
          </w:tcPr>
          <w:p w:rsidR="00072BE6" w:rsidRPr="005746DB" w:rsidRDefault="00072BE6" w:rsidP="00FF3977">
            <w:r w:rsidRPr="005746DB">
              <w:t>378,010</w:t>
            </w:r>
          </w:p>
        </w:tc>
        <w:tc>
          <w:tcPr>
            <w:tcW w:w="2409" w:type="dxa"/>
            <w:tcBorders>
              <w:bottom w:val="single" w:sz="4" w:space="0" w:color="auto"/>
            </w:tcBorders>
          </w:tcPr>
          <w:p w:rsidR="00072BE6" w:rsidRPr="005746DB" w:rsidRDefault="00072BE6" w:rsidP="00FF3977">
            <w:r w:rsidRPr="005746DB">
              <w:t>1,500</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134</w:t>
            </w:r>
          </w:p>
        </w:tc>
        <w:tc>
          <w:tcPr>
            <w:tcW w:w="4503" w:type="dxa"/>
            <w:tcBorders>
              <w:bottom w:val="single" w:sz="4" w:space="0" w:color="auto"/>
            </w:tcBorders>
          </w:tcPr>
          <w:p w:rsidR="00072BE6" w:rsidRPr="00673227" w:rsidRDefault="00072BE6" w:rsidP="00371DF5">
            <w:r w:rsidRPr="00673227">
              <w:t>ООО "</w:t>
            </w:r>
            <w:proofErr w:type="spellStart"/>
            <w:r w:rsidRPr="00673227">
              <w:t>Трубчевский</w:t>
            </w:r>
            <w:proofErr w:type="spellEnd"/>
            <w:r w:rsidRPr="00673227">
              <w:t xml:space="preserve"> </w:t>
            </w:r>
            <w:proofErr w:type="spellStart"/>
            <w:r w:rsidRPr="00673227">
              <w:t>Жилкомхоз</w:t>
            </w:r>
            <w:proofErr w:type="spellEnd"/>
            <w:r w:rsidRPr="00673227">
              <w:t>"</w:t>
            </w:r>
          </w:p>
        </w:tc>
        <w:tc>
          <w:tcPr>
            <w:tcW w:w="2410" w:type="dxa"/>
            <w:tcBorders>
              <w:bottom w:val="single" w:sz="4" w:space="0" w:color="auto"/>
            </w:tcBorders>
          </w:tcPr>
          <w:p w:rsidR="00072BE6" w:rsidRPr="005746DB" w:rsidRDefault="00072BE6" w:rsidP="00FF3977">
            <w:r w:rsidRPr="005746DB">
              <w:t>3 488,105</w:t>
            </w:r>
          </w:p>
        </w:tc>
        <w:tc>
          <w:tcPr>
            <w:tcW w:w="2409" w:type="dxa"/>
            <w:tcBorders>
              <w:bottom w:val="single" w:sz="4" w:space="0" w:color="auto"/>
            </w:tcBorders>
          </w:tcPr>
          <w:p w:rsidR="00072BE6" w:rsidRPr="005746DB" w:rsidRDefault="00072BE6" w:rsidP="00FF3977">
            <w:r w:rsidRPr="005746DB">
              <w:t>13,842</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135</w:t>
            </w:r>
          </w:p>
        </w:tc>
        <w:tc>
          <w:tcPr>
            <w:tcW w:w="4503" w:type="dxa"/>
            <w:tcBorders>
              <w:bottom w:val="single" w:sz="4" w:space="0" w:color="auto"/>
            </w:tcBorders>
          </w:tcPr>
          <w:p w:rsidR="00072BE6" w:rsidRPr="00673227" w:rsidRDefault="00072BE6" w:rsidP="00371DF5">
            <w:r w:rsidRPr="00673227">
              <w:t xml:space="preserve">ОАО "Центр </w:t>
            </w:r>
            <w:proofErr w:type="spellStart"/>
            <w:r w:rsidRPr="00673227">
              <w:t>Телеком"</w:t>
            </w:r>
            <w:proofErr w:type="gramStart"/>
            <w:r w:rsidRPr="00673227">
              <w:t>,Э</w:t>
            </w:r>
            <w:proofErr w:type="gramEnd"/>
            <w:r w:rsidRPr="00673227">
              <w:t>ТУС</w:t>
            </w:r>
            <w:proofErr w:type="spellEnd"/>
          </w:p>
        </w:tc>
        <w:tc>
          <w:tcPr>
            <w:tcW w:w="2410" w:type="dxa"/>
            <w:tcBorders>
              <w:bottom w:val="single" w:sz="4" w:space="0" w:color="auto"/>
            </w:tcBorders>
          </w:tcPr>
          <w:p w:rsidR="00072BE6" w:rsidRPr="005746DB" w:rsidRDefault="00072BE6" w:rsidP="00FF3977">
            <w:r w:rsidRPr="005746DB">
              <w:t>21,107</w:t>
            </w:r>
          </w:p>
        </w:tc>
        <w:tc>
          <w:tcPr>
            <w:tcW w:w="2409" w:type="dxa"/>
            <w:tcBorders>
              <w:bottom w:val="single" w:sz="4" w:space="0" w:color="auto"/>
            </w:tcBorders>
          </w:tcPr>
          <w:p w:rsidR="00072BE6" w:rsidRPr="005746DB" w:rsidRDefault="00072BE6" w:rsidP="00FF3977">
            <w:r w:rsidRPr="005746DB">
              <w:t>0,084</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136</w:t>
            </w:r>
          </w:p>
        </w:tc>
        <w:tc>
          <w:tcPr>
            <w:tcW w:w="4503" w:type="dxa"/>
            <w:tcBorders>
              <w:bottom w:val="single" w:sz="4" w:space="0" w:color="auto"/>
            </w:tcBorders>
          </w:tcPr>
          <w:p w:rsidR="00072BE6" w:rsidRPr="00673227" w:rsidRDefault="00072BE6" w:rsidP="00371DF5">
            <w:r w:rsidRPr="00673227">
              <w:t>индивид предприниматель Юдин</w:t>
            </w:r>
          </w:p>
        </w:tc>
        <w:tc>
          <w:tcPr>
            <w:tcW w:w="2410" w:type="dxa"/>
            <w:tcBorders>
              <w:bottom w:val="single" w:sz="4" w:space="0" w:color="auto"/>
            </w:tcBorders>
          </w:tcPr>
          <w:p w:rsidR="00072BE6" w:rsidRPr="005746DB" w:rsidRDefault="00072BE6" w:rsidP="00FF3977">
            <w:r w:rsidRPr="005746DB">
              <w:t>300,000</w:t>
            </w:r>
          </w:p>
        </w:tc>
        <w:tc>
          <w:tcPr>
            <w:tcW w:w="2409" w:type="dxa"/>
            <w:tcBorders>
              <w:bottom w:val="single" w:sz="4" w:space="0" w:color="auto"/>
            </w:tcBorders>
          </w:tcPr>
          <w:p w:rsidR="00072BE6" w:rsidRPr="005746DB" w:rsidRDefault="00072BE6" w:rsidP="00FF3977">
            <w:r w:rsidRPr="005746DB">
              <w:t>1,190</w:t>
            </w:r>
          </w:p>
        </w:tc>
      </w:tr>
      <w:tr w:rsidR="00072BE6" w:rsidRPr="00DC4A1F" w:rsidTr="00371DF5">
        <w:trPr>
          <w:trHeight w:val="135"/>
          <w:jc w:val="center"/>
        </w:trPr>
        <w:tc>
          <w:tcPr>
            <w:tcW w:w="677" w:type="dxa"/>
            <w:tcBorders>
              <w:bottom w:val="single" w:sz="4" w:space="0" w:color="auto"/>
            </w:tcBorders>
          </w:tcPr>
          <w:p w:rsidR="00072BE6" w:rsidRPr="00673227" w:rsidRDefault="006338EC" w:rsidP="00371DF5">
            <w:r>
              <w:t>137</w:t>
            </w:r>
          </w:p>
        </w:tc>
        <w:tc>
          <w:tcPr>
            <w:tcW w:w="4503" w:type="dxa"/>
            <w:tcBorders>
              <w:bottom w:val="single" w:sz="4" w:space="0" w:color="auto"/>
            </w:tcBorders>
          </w:tcPr>
          <w:p w:rsidR="00072BE6" w:rsidRPr="00673227" w:rsidRDefault="00072BE6" w:rsidP="00371DF5">
            <w:r w:rsidRPr="00673227">
              <w:t>ООО "</w:t>
            </w:r>
            <w:proofErr w:type="spellStart"/>
            <w:r w:rsidRPr="00673227">
              <w:t>ПромСервис</w:t>
            </w:r>
            <w:proofErr w:type="spellEnd"/>
            <w:r w:rsidRPr="00673227">
              <w:t>"</w:t>
            </w:r>
          </w:p>
        </w:tc>
        <w:tc>
          <w:tcPr>
            <w:tcW w:w="2410" w:type="dxa"/>
            <w:tcBorders>
              <w:bottom w:val="single" w:sz="4" w:space="0" w:color="auto"/>
            </w:tcBorders>
          </w:tcPr>
          <w:p w:rsidR="00072BE6" w:rsidRPr="005746DB" w:rsidRDefault="00072BE6" w:rsidP="00FF3977">
            <w:r w:rsidRPr="005746DB">
              <w:t>73,000</w:t>
            </w:r>
          </w:p>
        </w:tc>
        <w:tc>
          <w:tcPr>
            <w:tcW w:w="2409" w:type="dxa"/>
            <w:tcBorders>
              <w:bottom w:val="single" w:sz="4" w:space="0" w:color="auto"/>
            </w:tcBorders>
          </w:tcPr>
          <w:p w:rsidR="00072BE6" w:rsidRPr="005746DB" w:rsidRDefault="00072BE6" w:rsidP="00FF3977">
            <w:r w:rsidRPr="005746DB">
              <w:t>0,290</w:t>
            </w:r>
          </w:p>
        </w:tc>
      </w:tr>
      <w:tr w:rsidR="00072BE6" w:rsidRPr="00DC4A1F" w:rsidTr="00371DF5">
        <w:trPr>
          <w:trHeight w:val="135"/>
          <w:jc w:val="center"/>
        </w:trPr>
        <w:tc>
          <w:tcPr>
            <w:tcW w:w="677" w:type="dxa"/>
            <w:tcBorders>
              <w:bottom w:val="single" w:sz="4" w:space="0" w:color="auto"/>
            </w:tcBorders>
          </w:tcPr>
          <w:p w:rsidR="00072BE6" w:rsidRPr="00673227" w:rsidRDefault="00072BE6" w:rsidP="00371DF5"/>
        </w:tc>
        <w:tc>
          <w:tcPr>
            <w:tcW w:w="4503" w:type="dxa"/>
            <w:tcBorders>
              <w:bottom w:val="single" w:sz="4" w:space="0" w:color="auto"/>
            </w:tcBorders>
          </w:tcPr>
          <w:p w:rsidR="00072BE6" w:rsidRPr="00673227" w:rsidRDefault="00072BE6" w:rsidP="00371DF5">
            <w:r w:rsidRPr="00673227">
              <w:t>ВСЕГО:</w:t>
            </w:r>
          </w:p>
        </w:tc>
        <w:tc>
          <w:tcPr>
            <w:tcW w:w="2410" w:type="dxa"/>
            <w:tcBorders>
              <w:bottom w:val="single" w:sz="4" w:space="0" w:color="auto"/>
            </w:tcBorders>
          </w:tcPr>
          <w:p w:rsidR="00072BE6" w:rsidRPr="00072BE6" w:rsidRDefault="00072BE6" w:rsidP="00FF3977">
            <w:pPr>
              <w:rPr>
                <w:b/>
              </w:rPr>
            </w:pPr>
            <w:r w:rsidRPr="00072BE6">
              <w:rPr>
                <w:b/>
              </w:rPr>
              <w:t>20 487,414</w:t>
            </w:r>
          </w:p>
        </w:tc>
        <w:tc>
          <w:tcPr>
            <w:tcW w:w="2409" w:type="dxa"/>
            <w:tcBorders>
              <w:bottom w:val="single" w:sz="4" w:space="0" w:color="auto"/>
            </w:tcBorders>
          </w:tcPr>
          <w:p w:rsidR="00072BE6" w:rsidRPr="00072BE6" w:rsidRDefault="00072BE6" w:rsidP="00FF3977">
            <w:pPr>
              <w:rPr>
                <w:b/>
              </w:rPr>
            </w:pPr>
            <w:r w:rsidRPr="00072BE6">
              <w:rPr>
                <w:b/>
              </w:rPr>
              <w:t>81,299</w:t>
            </w:r>
          </w:p>
        </w:tc>
      </w:tr>
      <w:tr w:rsidR="00072BE6" w:rsidRPr="00DC4A1F" w:rsidTr="00371DF5">
        <w:trPr>
          <w:trHeight w:val="135"/>
          <w:jc w:val="center"/>
        </w:trPr>
        <w:tc>
          <w:tcPr>
            <w:tcW w:w="677" w:type="dxa"/>
            <w:tcBorders>
              <w:bottom w:val="single" w:sz="4" w:space="0" w:color="auto"/>
            </w:tcBorders>
          </w:tcPr>
          <w:p w:rsidR="00072BE6" w:rsidRPr="007962E8" w:rsidRDefault="006338EC" w:rsidP="00371DF5">
            <w:r>
              <w:t>138</w:t>
            </w:r>
          </w:p>
        </w:tc>
        <w:tc>
          <w:tcPr>
            <w:tcW w:w="4503" w:type="dxa"/>
            <w:tcBorders>
              <w:bottom w:val="single" w:sz="4" w:space="0" w:color="auto"/>
            </w:tcBorders>
          </w:tcPr>
          <w:p w:rsidR="00072BE6" w:rsidRPr="007962E8" w:rsidRDefault="00072BE6" w:rsidP="00371DF5">
            <w:r w:rsidRPr="007962E8">
              <w:t>ТСЖК-4</w:t>
            </w:r>
          </w:p>
        </w:tc>
        <w:tc>
          <w:tcPr>
            <w:tcW w:w="2410" w:type="dxa"/>
            <w:tcBorders>
              <w:bottom w:val="single" w:sz="4" w:space="0" w:color="auto"/>
            </w:tcBorders>
          </w:tcPr>
          <w:p w:rsidR="00072BE6" w:rsidRPr="00AE3421" w:rsidRDefault="00072BE6" w:rsidP="00FF3977">
            <w:r w:rsidRPr="00AE3421">
              <w:t xml:space="preserve">7 537,210 </w:t>
            </w:r>
          </w:p>
        </w:tc>
        <w:tc>
          <w:tcPr>
            <w:tcW w:w="2409" w:type="dxa"/>
            <w:tcBorders>
              <w:bottom w:val="single" w:sz="4" w:space="0" w:color="auto"/>
            </w:tcBorders>
          </w:tcPr>
          <w:p w:rsidR="00072BE6" w:rsidRPr="00AE3421" w:rsidRDefault="00072BE6" w:rsidP="00FF3977">
            <w:r w:rsidRPr="00AE3421">
              <w:t>20,650</w:t>
            </w:r>
          </w:p>
        </w:tc>
      </w:tr>
      <w:tr w:rsidR="00072BE6" w:rsidRPr="00DC4A1F" w:rsidTr="00371DF5">
        <w:trPr>
          <w:trHeight w:val="135"/>
          <w:jc w:val="center"/>
        </w:trPr>
        <w:tc>
          <w:tcPr>
            <w:tcW w:w="677" w:type="dxa"/>
            <w:tcBorders>
              <w:bottom w:val="single" w:sz="4" w:space="0" w:color="auto"/>
            </w:tcBorders>
          </w:tcPr>
          <w:p w:rsidR="00072BE6" w:rsidRPr="007962E8" w:rsidRDefault="00072BE6" w:rsidP="00371DF5"/>
        </w:tc>
        <w:tc>
          <w:tcPr>
            <w:tcW w:w="4503" w:type="dxa"/>
            <w:tcBorders>
              <w:bottom w:val="single" w:sz="4" w:space="0" w:color="auto"/>
            </w:tcBorders>
          </w:tcPr>
          <w:p w:rsidR="00072BE6" w:rsidRPr="007962E8" w:rsidRDefault="00072BE6" w:rsidP="00371DF5">
            <w:r w:rsidRPr="007962E8">
              <w:t>НАСЕЛЕНИЕ  Ч/С, РКЦ</w:t>
            </w:r>
          </w:p>
        </w:tc>
        <w:tc>
          <w:tcPr>
            <w:tcW w:w="2410" w:type="dxa"/>
            <w:tcBorders>
              <w:bottom w:val="single" w:sz="4" w:space="0" w:color="auto"/>
            </w:tcBorders>
          </w:tcPr>
          <w:p w:rsidR="00072BE6" w:rsidRPr="00AE3421" w:rsidRDefault="00072BE6" w:rsidP="00FF3977">
            <w:r w:rsidRPr="00AE3421">
              <w:t xml:space="preserve">47 132,360 </w:t>
            </w:r>
          </w:p>
        </w:tc>
        <w:tc>
          <w:tcPr>
            <w:tcW w:w="2409" w:type="dxa"/>
            <w:tcBorders>
              <w:bottom w:val="single" w:sz="4" w:space="0" w:color="auto"/>
            </w:tcBorders>
          </w:tcPr>
          <w:p w:rsidR="00072BE6" w:rsidRPr="00AE3421" w:rsidRDefault="00072BE6" w:rsidP="00FF3977">
            <w:r w:rsidRPr="00AE3421">
              <w:t>129,130</w:t>
            </w:r>
          </w:p>
        </w:tc>
      </w:tr>
      <w:tr w:rsidR="00072BE6" w:rsidRPr="00DC4A1F" w:rsidTr="00371DF5">
        <w:trPr>
          <w:trHeight w:val="135"/>
          <w:jc w:val="center"/>
        </w:trPr>
        <w:tc>
          <w:tcPr>
            <w:tcW w:w="677" w:type="dxa"/>
            <w:tcBorders>
              <w:bottom w:val="single" w:sz="4" w:space="0" w:color="auto"/>
            </w:tcBorders>
          </w:tcPr>
          <w:p w:rsidR="00072BE6" w:rsidRPr="007962E8" w:rsidRDefault="00072BE6" w:rsidP="00371DF5"/>
        </w:tc>
        <w:tc>
          <w:tcPr>
            <w:tcW w:w="4503" w:type="dxa"/>
            <w:tcBorders>
              <w:bottom w:val="single" w:sz="4" w:space="0" w:color="auto"/>
            </w:tcBorders>
          </w:tcPr>
          <w:p w:rsidR="00072BE6" w:rsidRPr="007962E8" w:rsidRDefault="00072BE6" w:rsidP="00371DF5">
            <w:r w:rsidRPr="007962E8">
              <w:t>НАСЕЛЕНИЕ ЖКС, РКЦ</w:t>
            </w:r>
          </w:p>
        </w:tc>
        <w:tc>
          <w:tcPr>
            <w:tcW w:w="2410" w:type="dxa"/>
            <w:tcBorders>
              <w:bottom w:val="single" w:sz="4" w:space="0" w:color="auto"/>
            </w:tcBorders>
          </w:tcPr>
          <w:p w:rsidR="00072BE6" w:rsidRPr="00AE3421" w:rsidRDefault="00072BE6" w:rsidP="00FF3977">
            <w:r w:rsidRPr="00AE3421">
              <w:t xml:space="preserve">257 477,886 </w:t>
            </w:r>
          </w:p>
        </w:tc>
        <w:tc>
          <w:tcPr>
            <w:tcW w:w="2409" w:type="dxa"/>
            <w:tcBorders>
              <w:bottom w:val="single" w:sz="4" w:space="0" w:color="auto"/>
            </w:tcBorders>
          </w:tcPr>
          <w:p w:rsidR="00072BE6" w:rsidRPr="00AE3421" w:rsidRDefault="00072BE6" w:rsidP="00FF3977">
            <w:r w:rsidRPr="00AE3421">
              <w:t>705,419</w:t>
            </w:r>
          </w:p>
        </w:tc>
      </w:tr>
      <w:tr w:rsidR="00072BE6" w:rsidRPr="00DC4A1F" w:rsidTr="00371DF5">
        <w:trPr>
          <w:trHeight w:val="135"/>
          <w:jc w:val="center"/>
        </w:trPr>
        <w:tc>
          <w:tcPr>
            <w:tcW w:w="677" w:type="dxa"/>
            <w:tcBorders>
              <w:bottom w:val="single" w:sz="4" w:space="0" w:color="auto"/>
            </w:tcBorders>
          </w:tcPr>
          <w:p w:rsidR="00072BE6" w:rsidRPr="007962E8" w:rsidRDefault="00072BE6" w:rsidP="00371DF5"/>
        </w:tc>
        <w:tc>
          <w:tcPr>
            <w:tcW w:w="4503" w:type="dxa"/>
            <w:tcBorders>
              <w:bottom w:val="single" w:sz="4" w:space="0" w:color="auto"/>
            </w:tcBorders>
          </w:tcPr>
          <w:p w:rsidR="00072BE6" w:rsidRPr="00FB2215" w:rsidRDefault="00072BE6" w:rsidP="00371DF5">
            <w:pPr>
              <w:rPr>
                <w:b/>
              </w:rPr>
            </w:pPr>
            <w:r w:rsidRPr="00FB2215">
              <w:rPr>
                <w:b/>
              </w:rPr>
              <w:t>ВСЕГО НАСЕЛЕНИЕ</w:t>
            </w:r>
          </w:p>
        </w:tc>
        <w:tc>
          <w:tcPr>
            <w:tcW w:w="2410" w:type="dxa"/>
            <w:tcBorders>
              <w:bottom w:val="single" w:sz="4" w:space="0" w:color="auto"/>
            </w:tcBorders>
          </w:tcPr>
          <w:p w:rsidR="00072BE6" w:rsidRPr="00072BE6" w:rsidRDefault="00072BE6" w:rsidP="00FF3977">
            <w:pPr>
              <w:rPr>
                <w:b/>
              </w:rPr>
            </w:pPr>
            <w:r w:rsidRPr="00072BE6">
              <w:rPr>
                <w:b/>
              </w:rPr>
              <w:t xml:space="preserve">312 147,456 </w:t>
            </w:r>
          </w:p>
        </w:tc>
        <w:tc>
          <w:tcPr>
            <w:tcW w:w="2409" w:type="dxa"/>
            <w:tcBorders>
              <w:bottom w:val="single" w:sz="4" w:space="0" w:color="auto"/>
            </w:tcBorders>
          </w:tcPr>
          <w:p w:rsidR="00072BE6" w:rsidRPr="00072BE6" w:rsidRDefault="00072BE6" w:rsidP="00FF3977">
            <w:pPr>
              <w:rPr>
                <w:b/>
              </w:rPr>
            </w:pPr>
            <w:r w:rsidRPr="00072BE6">
              <w:rPr>
                <w:b/>
              </w:rPr>
              <w:t xml:space="preserve">855,199 </w:t>
            </w:r>
          </w:p>
        </w:tc>
      </w:tr>
      <w:tr w:rsidR="00072BE6" w:rsidRPr="00DC4A1F" w:rsidTr="00371DF5">
        <w:trPr>
          <w:trHeight w:val="135"/>
          <w:jc w:val="center"/>
        </w:trPr>
        <w:tc>
          <w:tcPr>
            <w:tcW w:w="677" w:type="dxa"/>
            <w:tcBorders>
              <w:bottom w:val="single" w:sz="4" w:space="0" w:color="auto"/>
            </w:tcBorders>
          </w:tcPr>
          <w:p w:rsidR="00072BE6" w:rsidRPr="007962E8" w:rsidRDefault="00072BE6" w:rsidP="00371DF5"/>
        </w:tc>
        <w:tc>
          <w:tcPr>
            <w:tcW w:w="4503" w:type="dxa"/>
            <w:tcBorders>
              <w:bottom w:val="single" w:sz="4" w:space="0" w:color="auto"/>
            </w:tcBorders>
          </w:tcPr>
          <w:p w:rsidR="00072BE6" w:rsidRPr="007962E8" w:rsidRDefault="00072BE6" w:rsidP="00371DF5">
            <w:r w:rsidRPr="007962E8">
              <w:t>Собственные нужды ВКХ</w:t>
            </w:r>
          </w:p>
        </w:tc>
        <w:tc>
          <w:tcPr>
            <w:tcW w:w="2410" w:type="dxa"/>
            <w:tcBorders>
              <w:bottom w:val="single" w:sz="4" w:space="0" w:color="auto"/>
            </w:tcBorders>
          </w:tcPr>
          <w:p w:rsidR="00072BE6" w:rsidRPr="00AE3421" w:rsidRDefault="00072BE6" w:rsidP="00FF3977">
            <w:r w:rsidRPr="00AE3421">
              <w:t xml:space="preserve">508,320 </w:t>
            </w:r>
          </w:p>
        </w:tc>
        <w:tc>
          <w:tcPr>
            <w:tcW w:w="2409" w:type="dxa"/>
            <w:tcBorders>
              <w:bottom w:val="single" w:sz="4" w:space="0" w:color="auto"/>
            </w:tcBorders>
          </w:tcPr>
          <w:p w:rsidR="00072BE6" w:rsidRPr="00AE3421" w:rsidRDefault="00072BE6" w:rsidP="00FF3977">
            <w:r w:rsidRPr="00AE3421">
              <w:t>2,017</w:t>
            </w:r>
          </w:p>
        </w:tc>
      </w:tr>
      <w:tr w:rsidR="00072BE6" w:rsidRPr="00DC4A1F" w:rsidTr="00371DF5">
        <w:trPr>
          <w:trHeight w:val="135"/>
          <w:jc w:val="center"/>
        </w:trPr>
        <w:tc>
          <w:tcPr>
            <w:tcW w:w="677" w:type="dxa"/>
            <w:tcBorders>
              <w:bottom w:val="single" w:sz="4" w:space="0" w:color="auto"/>
            </w:tcBorders>
          </w:tcPr>
          <w:p w:rsidR="00072BE6" w:rsidRPr="007962E8" w:rsidRDefault="006338EC" w:rsidP="00371DF5">
            <w:r>
              <w:t>139</w:t>
            </w:r>
          </w:p>
        </w:tc>
        <w:tc>
          <w:tcPr>
            <w:tcW w:w="4503" w:type="dxa"/>
            <w:tcBorders>
              <w:bottom w:val="single" w:sz="4" w:space="0" w:color="auto"/>
            </w:tcBorders>
          </w:tcPr>
          <w:p w:rsidR="00072BE6" w:rsidRPr="007962E8" w:rsidRDefault="00072BE6" w:rsidP="00371DF5">
            <w:r w:rsidRPr="007962E8">
              <w:t>Водоканал сервис, баня</w:t>
            </w:r>
          </w:p>
        </w:tc>
        <w:tc>
          <w:tcPr>
            <w:tcW w:w="2410" w:type="dxa"/>
            <w:tcBorders>
              <w:bottom w:val="single" w:sz="4" w:space="0" w:color="auto"/>
            </w:tcBorders>
          </w:tcPr>
          <w:p w:rsidR="00072BE6" w:rsidRPr="00AE3421" w:rsidRDefault="00072BE6" w:rsidP="00FF3977">
            <w:r w:rsidRPr="00AE3421">
              <w:t xml:space="preserve">13 788,000 </w:t>
            </w:r>
          </w:p>
        </w:tc>
        <w:tc>
          <w:tcPr>
            <w:tcW w:w="2409" w:type="dxa"/>
            <w:tcBorders>
              <w:bottom w:val="single" w:sz="4" w:space="0" w:color="auto"/>
            </w:tcBorders>
          </w:tcPr>
          <w:p w:rsidR="00072BE6" w:rsidRPr="00AE3421" w:rsidRDefault="00072BE6" w:rsidP="00FF3977">
            <w:r w:rsidRPr="00AE3421">
              <w:t>143,625</w:t>
            </w:r>
          </w:p>
        </w:tc>
      </w:tr>
      <w:tr w:rsidR="00072BE6" w:rsidRPr="00DC4A1F" w:rsidTr="00371DF5">
        <w:trPr>
          <w:trHeight w:val="135"/>
          <w:jc w:val="center"/>
        </w:trPr>
        <w:tc>
          <w:tcPr>
            <w:tcW w:w="677" w:type="dxa"/>
            <w:tcBorders>
              <w:bottom w:val="single" w:sz="4" w:space="0" w:color="auto"/>
            </w:tcBorders>
          </w:tcPr>
          <w:p w:rsidR="00072BE6" w:rsidRPr="007962E8" w:rsidRDefault="00072BE6" w:rsidP="00371DF5"/>
        </w:tc>
        <w:tc>
          <w:tcPr>
            <w:tcW w:w="4503" w:type="dxa"/>
            <w:tcBorders>
              <w:bottom w:val="single" w:sz="4" w:space="0" w:color="auto"/>
            </w:tcBorders>
          </w:tcPr>
          <w:p w:rsidR="00072BE6" w:rsidRPr="00FB2215" w:rsidRDefault="00072BE6" w:rsidP="00371DF5">
            <w:pPr>
              <w:rPr>
                <w:b/>
              </w:rPr>
            </w:pPr>
            <w:r w:rsidRPr="00FB2215">
              <w:rPr>
                <w:b/>
              </w:rPr>
              <w:t>ВСЕГО ПО ПРЕДПРИЯТИЯМ</w:t>
            </w:r>
          </w:p>
        </w:tc>
        <w:tc>
          <w:tcPr>
            <w:tcW w:w="2410" w:type="dxa"/>
            <w:tcBorders>
              <w:bottom w:val="single" w:sz="4" w:space="0" w:color="auto"/>
            </w:tcBorders>
          </w:tcPr>
          <w:p w:rsidR="00072BE6" w:rsidRPr="00072BE6" w:rsidRDefault="00072BE6" w:rsidP="00FF3977">
            <w:pPr>
              <w:rPr>
                <w:b/>
              </w:rPr>
            </w:pPr>
            <w:r w:rsidRPr="00072BE6">
              <w:rPr>
                <w:b/>
              </w:rPr>
              <w:t xml:space="preserve">549 217,739 </w:t>
            </w:r>
          </w:p>
        </w:tc>
        <w:tc>
          <w:tcPr>
            <w:tcW w:w="2409" w:type="dxa"/>
            <w:tcBorders>
              <w:bottom w:val="single" w:sz="4" w:space="0" w:color="auto"/>
            </w:tcBorders>
          </w:tcPr>
          <w:p w:rsidR="00072BE6" w:rsidRPr="00072BE6" w:rsidRDefault="00072BE6" w:rsidP="00FF3977">
            <w:pPr>
              <w:rPr>
                <w:b/>
              </w:rPr>
            </w:pPr>
            <w:r w:rsidRPr="00072BE6">
              <w:rPr>
                <w:b/>
              </w:rPr>
              <w:t xml:space="preserve">1 884,865 </w:t>
            </w:r>
          </w:p>
        </w:tc>
      </w:tr>
    </w:tbl>
    <w:p w:rsidR="001A566E" w:rsidRDefault="001A566E" w:rsidP="00DF4EB4">
      <w:pPr>
        <w:pStyle w:val="ab"/>
        <w:spacing w:line="360" w:lineRule="auto"/>
        <w:ind w:left="-567" w:firstLine="567"/>
        <w:jc w:val="both"/>
        <w:rPr>
          <w:sz w:val="28"/>
          <w:szCs w:val="28"/>
        </w:rPr>
      </w:pPr>
    </w:p>
    <w:p w:rsidR="00DF4EB4" w:rsidRPr="00950293" w:rsidRDefault="00DF4EB4" w:rsidP="00DF4EB4">
      <w:pPr>
        <w:pStyle w:val="ab"/>
        <w:spacing w:line="360" w:lineRule="auto"/>
        <w:ind w:left="-567" w:firstLine="567"/>
        <w:jc w:val="both"/>
        <w:rPr>
          <w:sz w:val="28"/>
          <w:szCs w:val="28"/>
        </w:rPr>
      </w:pPr>
      <w:r w:rsidRPr="00950293">
        <w:rPr>
          <w:sz w:val="28"/>
          <w:szCs w:val="28"/>
        </w:rPr>
        <w:lastRenderedPageBreak/>
        <w:t>Сброса сточных вод жилых домов, не оборудованных водопроводом и пользующихся уличной колонкой, нет.</w:t>
      </w:r>
    </w:p>
    <w:p w:rsidR="00DF4EB4" w:rsidRDefault="00DF4EB4" w:rsidP="00DF4EB4">
      <w:pPr>
        <w:pStyle w:val="2"/>
        <w:jc w:val="center"/>
        <w:rPr>
          <w:color w:val="auto"/>
        </w:rPr>
      </w:pPr>
      <w:bookmarkStart w:id="152" w:name="_Toc361734869"/>
      <w:bookmarkStart w:id="153" w:name="_Toc360633090"/>
      <w:bookmarkStart w:id="154" w:name="_Toc360613190"/>
      <w:bookmarkStart w:id="155" w:name="_Toc360612772"/>
      <w:bookmarkStart w:id="156" w:name="_Toc360611496"/>
      <w:bookmarkStart w:id="157" w:name="_Toc360611462"/>
      <w:r>
        <w:rPr>
          <w:color w:val="auto"/>
        </w:rPr>
        <w:t xml:space="preserve">2.3 </w:t>
      </w:r>
      <w:bookmarkEnd w:id="152"/>
      <w:bookmarkEnd w:id="153"/>
      <w:bookmarkEnd w:id="154"/>
      <w:bookmarkEnd w:id="155"/>
      <w:bookmarkEnd w:id="156"/>
      <w:bookmarkEnd w:id="157"/>
      <w:r>
        <w:rPr>
          <w:color w:val="auto"/>
        </w:rPr>
        <w:t>Прогноз объема сточных вод</w:t>
      </w:r>
      <w:r w:rsidR="00991B8A">
        <w:rPr>
          <w:color w:val="auto"/>
        </w:rPr>
        <w:t>.</w:t>
      </w:r>
    </w:p>
    <w:p w:rsidR="00DF4EB4" w:rsidRDefault="00DF4EB4" w:rsidP="00DF4EB4"/>
    <w:p w:rsidR="00DF4EB4" w:rsidRPr="00DD2118" w:rsidRDefault="00DF4EB4" w:rsidP="00DF4EB4">
      <w:pPr>
        <w:autoSpaceDE w:val="0"/>
        <w:autoSpaceDN w:val="0"/>
        <w:adjustRightInd w:val="0"/>
        <w:spacing w:after="0" w:line="360" w:lineRule="auto"/>
        <w:ind w:left="-567" w:firstLine="708"/>
        <w:jc w:val="both"/>
        <w:rPr>
          <w:sz w:val="28"/>
          <w:szCs w:val="28"/>
        </w:rPr>
      </w:pPr>
      <w:r w:rsidRPr="00DD2118">
        <w:rPr>
          <w:sz w:val="28"/>
          <w:szCs w:val="28"/>
        </w:rPr>
        <w:t xml:space="preserve">Нормы водоотведения от населения согласно СП 32.13330.2012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с учетом коэффициента суточной неравномерности. </w:t>
      </w:r>
    </w:p>
    <w:p w:rsidR="00D621DD" w:rsidRDefault="00D621DD" w:rsidP="00D621DD">
      <w:pPr>
        <w:ind w:left="360"/>
        <w:jc w:val="center"/>
        <w:rPr>
          <w:b/>
          <w:bCs/>
          <w:sz w:val="28"/>
          <w:szCs w:val="28"/>
        </w:rPr>
      </w:pPr>
      <w:bookmarkStart w:id="158" w:name="_Toc361734870"/>
      <w:bookmarkStart w:id="159" w:name="_Toc360633091"/>
      <w:bookmarkStart w:id="160" w:name="_Toc360613191"/>
      <w:bookmarkStart w:id="161" w:name="_Toc360612773"/>
      <w:bookmarkStart w:id="162" w:name="_Toc360611497"/>
      <w:bookmarkStart w:id="163" w:name="_Toc360611463"/>
      <w:r w:rsidRPr="00915F87">
        <w:rPr>
          <w:b/>
          <w:bCs/>
          <w:sz w:val="28"/>
          <w:szCs w:val="28"/>
        </w:rPr>
        <w:t>Табли</w:t>
      </w:r>
      <w:r>
        <w:rPr>
          <w:b/>
          <w:bCs/>
          <w:sz w:val="28"/>
          <w:szCs w:val="28"/>
        </w:rPr>
        <w:t xml:space="preserve">ца суммарного водоотведения </w:t>
      </w:r>
      <w:r w:rsidRPr="00915F87">
        <w:rPr>
          <w:b/>
          <w:bCs/>
          <w:sz w:val="28"/>
          <w:szCs w:val="28"/>
        </w:rPr>
        <w:t xml:space="preserve"> </w:t>
      </w:r>
      <w:r w:rsidRPr="00BB41B9">
        <w:rPr>
          <w:b/>
          <w:sz w:val="28"/>
          <w:szCs w:val="28"/>
        </w:rPr>
        <w:t>МО «город Трубчевск»</w:t>
      </w:r>
      <w:r>
        <w:rPr>
          <w:b/>
          <w:bCs/>
          <w:sz w:val="28"/>
          <w:szCs w:val="28"/>
        </w:rPr>
        <w:t xml:space="preserve"> на период с 2014 по 2024 гг.</w:t>
      </w:r>
    </w:p>
    <w:p w:rsidR="00DF4EB4" w:rsidRPr="00720585" w:rsidRDefault="005A3347" w:rsidP="00DF4EB4">
      <w:pPr>
        <w:pStyle w:val="16"/>
        <w:jc w:val="right"/>
        <w:rPr>
          <w:sz w:val="28"/>
          <w:szCs w:val="28"/>
        </w:rPr>
      </w:pPr>
      <w:r>
        <w:rPr>
          <w:sz w:val="28"/>
          <w:szCs w:val="28"/>
        </w:rPr>
        <w:t>Таблица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731"/>
        <w:gridCol w:w="1129"/>
        <w:gridCol w:w="1276"/>
        <w:gridCol w:w="1417"/>
        <w:gridCol w:w="1276"/>
        <w:gridCol w:w="1383"/>
      </w:tblGrid>
      <w:tr w:rsidR="001D4E50" w:rsidTr="005264A9">
        <w:trPr>
          <w:trHeight w:val="525"/>
        </w:trPr>
        <w:tc>
          <w:tcPr>
            <w:tcW w:w="1359" w:type="dxa"/>
            <w:vMerge w:val="restart"/>
            <w:vAlign w:val="center"/>
          </w:tcPr>
          <w:p w:rsidR="001D4E50" w:rsidRPr="00461CDD" w:rsidRDefault="001D4E50" w:rsidP="005264A9">
            <w:pPr>
              <w:rPr>
                <w:b/>
                <w:bCs/>
                <w:sz w:val="22"/>
              </w:rPr>
            </w:pPr>
            <w:r w:rsidRPr="00461CDD">
              <w:rPr>
                <w:b/>
                <w:bCs/>
                <w:sz w:val="22"/>
              </w:rPr>
              <w:t>Расчётные сроки</w:t>
            </w:r>
          </w:p>
        </w:tc>
        <w:tc>
          <w:tcPr>
            <w:tcW w:w="1731" w:type="dxa"/>
            <w:vMerge w:val="restart"/>
            <w:vAlign w:val="center"/>
          </w:tcPr>
          <w:p w:rsidR="001D4E50" w:rsidRPr="00461CDD" w:rsidRDefault="001D4E50" w:rsidP="005264A9">
            <w:pPr>
              <w:rPr>
                <w:b/>
                <w:bCs/>
                <w:sz w:val="22"/>
              </w:rPr>
            </w:pPr>
            <w:r w:rsidRPr="00461CDD">
              <w:rPr>
                <w:b/>
                <w:bCs/>
                <w:sz w:val="22"/>
              </w:rPr>
              <w:t> </w:t>
            </w:r>
          </w:p>
          <w:p w:rsidR="001D4E50" w:rsidRPr="00461CDD" w:rsidRDefault="001D4E50" w:rsidP="005264A9">
            <w:pPr>
              <w:rPr>
                <w:b/>
                <w:bCs/>
                <w:sz w:val="22"/>
              </w:rPr>
            </w:pPr>
            <w:r w:rsidRPr="00461CDD">
              <w:rPr>
                <w:b/>
                <w:bCs/>
                <w:sz w:val="22"/>
              </w:rPr>
              <w:t>Наименование  расхода </w:t>
            </w:r>
          </w:p>
        </w:tc>
        <w:tc>
          <w:tcPr>
            <w:tcW w:w="1129" w:type="dxa"/>
            <w:vMerge w:val="restart"/>
            <w:vAlign w:val="center"/>
          </w:tcPr>
          <w:p w:rsidR="001D4E50" w:rsidRPr="00461CDD" w:rsidRDefault="001D4E50" w:rsidP="005264A9">
            <w:pPr>
              <w:rPr>
                <w:b/>
                <w:bCs/>
                <w:sz w:val="22"/>
              </w:rPr>
            </w:pPr>
            <w:proofErr w:type="spellStart"/>
            <w:r w:rsidRPr="00461CDD">
              <w:rPr>
                <w:b/>
                <w:bCs/>
                <w:sz w:val="22"/>
              </w:rPr>
              <w:t>Ед-ца</w:t>
            </w:r>
            <w:proofErr w:type="spellEnd"/>
            <w:r w:rsidRPr="00461CDD">
              <w:rPr>
                <w:b/>
                <w:bCs/>
                <w:sz w:val="22"/>
              </w:rPr>
              <w:t xml:space="preserve"> </w:t>
            </w:r>
            <w:proofErr w:type="spellStart"/>
            <w:r w:rsidRPr="00461CDD">
              <w:rPr>
                <w:b/>
                <w:bCs/>
                <w:sz w:val="22"/>
              </w:rPr>
              <w:t>изме</w:t>
            </w:r>
            <w:proofErr w:type="spellEnd"/>
            <w:r w:rsidRPr="00461CDD">
              <w:rPr>
                <w:b/>
                <w:bCs/>
                <w:sz w:val="22"/>
              </w:rPr>
              <w:t xml:space="preserve">- ре- </w:t>
            </w:r>
            <w:proofErr w:type="spellStart"/>
            <w:r w:rsidRPr="00461CDD">
              <w:rPr>
                <w:b/>
                <w:bCs/>
                <w:sz w:val="22"/>
              </w:rPr>
              <w:t>ния</w:t>
            </w:r>
            <w:proofErr w:type="spellEnd"/>
          </w:p>
        </w:tc>
        <w:tc>
          <w:tcPr>
            <w:tcW w:w="1276" w:type="dxa"/>
            <w:vMerge w:val="restart"/>
            <w:vAlign w:val="center"/>
          </w:tcPr>
          <w:p w:rsidR="001D4E50" w:rsidRPr="00461CDD" w:rsidRDefault="001D4E50" w:rsidP="005264A9">
            <w:pPr>
              <w:rPr>
                <w:b/>
                <w:bCs/>
                <w:sz w:val="22"/>
              </w:rPr>
            </w:pPr>
            <w:r w:rsidRPr="00461CDD">
              <w:rPr>
                <w:b/>
                <w:bCs/>
                <w:sz w:val="22"/>
              </w:rPr>
              <w:t>Кол-во</w:t>
            </w:r>
          </w:p>
        </w:tc>
        <w:tc>
          <w:tcPr>
            <w:tcW w:w="1417" w:type="dxa"/>
            <w:vMerge w:val="restart"/>
            <w:vAlign w:val="center"/>
          </w:tcPr>
          <w:p w:rsidR="001D4E50" w:rsidRPr="00461CDD" w:rsidRDefault="001D4E50" w:rsidP="005264A9">
            <w:pPr>
              <w:rPr>
                <w:b/>
                <w:bCs/>
                <w:sz w:val="22"/>
              </w:rPr>
            </w:pPr>
            <w:r w:rsidRPr="00461CDD">
              <w:rPr>
                <w:b/>
                <w:bCs/>
                <w:sz w:val="22"/>
              </w:rPr>
              <w:t xml:space="preserve">Средне </w:t>
            </w:r>
            <w:proofErr w:type="spellStart"/>
            <w:r w:rsidRPr="00461CDD">
              <w:rPr>
                <w:b/>
                <w:bCs/>
                <w:sz w:val="22"/>
              </w:rPr>
              <w:t>суточн</w:t>
            </w:r>
            <w:proofErr w:type="spellEnd"/>
            <w:r w:rsidRPr="00461CDD">
              <w:rPr>
                <w:b/>
                <w:bCs/>
                <w:sz w:val="22"/>
              </w:rPr>
              <w:t>. норма  на ед. изм., л</w:t>
            </w:r>
          </w:p>
        </w:tc>
        <w:tc>
          <w:tcPr>
            <w:tcW w:w="2659" w:type="dxa"/>
            <w:gridSpan w:val="2"/>
          </w:tcPr>
          <w:p w:rsidR="001D4E50" w:rsidRPr="00461CDD" w:rsidRDefault="001D4E50" w:rsidP="005264A9">
            <w:pPr>
              <w:spacing w:line="360" w:lineRule="auto"/>
              <w:rPr>
                <w:b/>
                <w:szCs w:val="24"/>
              </w:rPr>
            </w:pPr>
            <w:r w:rsidRPr="00461CDD">
              <w:rPr>
                <w:b/>
                <w:szCs w:val="24"/>
              </w:rPr>
              <w:t>Водопотребление</w:t>
            </w:r>
          </w:p>
        </w:tc>
      </w:tr>
      <w:tr w:rsidR="001D4E50" w:rsidTr="002B0D63">
        <w:trPr>
          <w:trHeight w:val="480"/>
        </w:trPr>
        <w:tc>
          <w:tcPr>
            <w:tcW w:w="1359" w:type="dxa"/>
            <w:vMerge/>
            <w:vAlign w:val="center"/>
          </w:tcPr>
          <w:p w:rsidR="001D4E50" w:rsidRPr="00461CDD" w:rsidRDefault="001D4E50" w:rsidP="005264A9">
            <w:pPr>
              <w:rPr>
                <w:b/>
                <w:bCs/>
                <w:sz w:val="22"/>
              </w:rPr>
            </w:pPr>
          </w:p>
        </w:tc>
        <w:tc>
          <w:tcPr>
            <w:tcW w:w="1731" w:type="dxa"/>
            <w:vMerge/>
            <w:vAlign w:val="center"/>
          </w:tcPr>
          <w:p w:rsidR="001D4E50" w:rsidRPr="00461CDD" w:rsidRDefault="001D4E50" w:rsidP="005264A9">
            <w:pPr>
              <w:rPr>
                <w:b/>
                <w:bCs/>
                <w:sz w:val="22"/>
              </w:rPr>
            </w:pPr>
          </w:p>
        </w:tc>
        <w:tc>
          <w:tcPr>
            <w:tcW w:w="1129" w:type="dxa"/>
            <w:vMerge/>
            <w:vAlign w:val="center"/>
          </w:tcPr>
          <w:p w:rsidR="001D4E50" w:rsidRPr="00461CDD" w:rsidRDefault="001D4E50" w:rsidP="005264A9">
            <w:pPr>
              <w:rPr>
                <w:b/>
                <w:bCs/>
                <w:sz w:val="22"/>
              </w:rPr>
            </w:pPr>
          </w:p>
        </w:tc>
        <w:tc>
          <w:tcPr>
            <w:tcW w:w="1276" w:type="dxa"/>
            <w:vMerge/>
            <w:vAlign w:val="center"/>
          </w:tcPr>
          <w:p w:rsidR="001D4E50" w:rsidRPr="00461CDD" w:rsidRDefault="001D4E50" w:rsidP="005264A9">
            <w:pPr>
              <w:rPr>
                <w:b/>
                <w:bCs/>
                <w:sz w:val="22"/>
              </w:rPr>
            </w:pPr>
          </w:p>
        </w:tc>
        <w:tc>
          <w:tcPr>
            <w:tcW w:w="1417" w:type="dxa"/>
            <w:vMerge/>
            <w:vAlign w:val="center"/>
          </w:tcPr>
          <w:p w:rsidR="001D4E50" w:rsidRPr="00461CDD" w:rsidRDefault="001D4E50" w:rsidP="005264A9">
            <w:pPr>
              <w:rPr>
                <w:b/>
                <w:bCs/>
                <w:sz w:val="22"/>
              </w:rPr>
            </w:pPr>
          </w:p>
        </w:tc>
        <w:tc>
          <w:tcPr>
            <w:tcW w:w="1276" w:type="dxa"/>
            <w:vAlign w:val="center"/>
          </w:tcPr>
          <w:p w:rsidR="001D4E50" w:rsidRPr="00461CDD" w:rsidRDefault="001D4E50" w:rsidP="005264A9">
            <w:pPr>
              <w:rPr>
                <w:b/>
                <w:bCs/>
                <w:sz w:val="22"/>
              </w:rPr>
            </w:pPr>
            <w:r w:rsidRPr="00461CDD">
              <w:rPr>
                <w:b/>
                <w:bCs/>
                <w:sz w:val="22"/>
              </w:rPr>
              <w:t>Сред.</w:t>
            </w:r>
            <w:r w:rsidRPr="00461CDD">
              <w:rPr>
                <w:b/>
                <w:bCs/>
                <w:sz w:val="22"/>
              </w:rPr>
              <w:br/>
              <w:t>сут.</w:t>
            </w:r>
            <w:r w:rsidRPr="00461CDD">
              <w:rPr>
                <w:b/>
                <w:bCs/>
                <w:sz w:val="22"/>
              </w:rPr>
              <w:br/>
              <w:t>м³/сут</w:t>
            </w:r>
          </w:p>
        </w:tc>
        <w:tc>
          <w:tcPr>
            <w:tcW w:w="1383" w:type="dxa"/>
            <w:vAlign w:val="center"/>
          </w:tcPr>
          <w:p w:rsidR="001D4E50" w:rsidRPr="00461CDD" w:rsidRDefault="001D4E50" w:rsidP="005264A9">
            <w:pPr>
              <w:rPr>
                <w:b/>
                <w:bCs/>
                <w:sz w:val="22"/>
              </w:rPr>
            </w:pPr>
            <w:r w:rsidRPr="00461CDD">
              <w:rPr>
                <w:b/>
                <w:bCs/>
                <w:sz w:val="22"/>
              </w:rPr>
              <w:t>Годовое</w:t>
            </w:r>
            <w:r w:rsidRPr="00461CDD">
              <w:rPr>
                <w:b/>
                <w:bCs/>
                <w:sz w:val="22"/>
              </w:rPr>
              <w:br/>
              <w:t>тыс. м³/год</w:t>
            </w:r>
          </w:p>
        </w:tc>
      </w:tr>
      <w:tr w:rsidR="00D621DD" w:rsidTr="002B0D63">
        <w:tc>
          <w:tcPr>
            <w:tcW w:w="1359" w:type="dxa"/>
            <w:vMerge w:val="restart"/>
          </w:tcPr>
          <w:p w:rsidR="00D621DD" w:rsidRPr="00461CDD" w:rsidRDefault="00D621DD" w:rsidP="005264A9">
            <w:pPr>
              <w:rPr>
                <w:b/>
                <w:bCs/>
                <w:sz w:val="22"/>
              </w:rPr>
            </w:pPr>
          </w:p>
          <w:p w:rsidR="00D621DD" w:rsidRPr="00461CDD" w:rsidRDefault="00D621DD" w:rsidP="005264A9">
            <w:pPr>
              <w:rPr>
                <w:b/>
                <w:bCs/>
                <w:sz w:val="22"/>
              </w:rPr>
            </w:pPr>
          </w:p>
          <w:p w:rsidR="00D621DD" w:rsidRPr="00461CDD" w:rsidRDefault="00D621DD" w:rsidP="005264A9">
            <w:pPr>
              <w:rPr>
                <w:b/>
                <w:bCs/>
                <w:sz w:val="22"/>
              </w:rPr>
            </w:pPr>
            <w:r w:rsidRPr="00461CDD">
              <w:rPr>
                <w:b/>
                <w:bCs/>
                <w:sz w:val="22"/>
                <w:lang w:val="en-US"/>
              </w:rPr>
              <w:t>I</w:t>
            </w:r>
            <w:r w:rsidRPr="00461CDD">
              <w:rPr>
                <w:b/>
                <w:bCs/>
                <w:sz w:val="22"/>
              </w:rPr>
              <w:t xml:space="preserve">-этап до 2019г. </w:t>
            </w:r>
          </w:p>
          <w:p w:rsidR="00D621DD" w:rsidRPr="00461CDD" w:rsidRDefault="00D621DD" w:rsidP="005264A9">
            <w:pPr>
              <w:spacing w:line="360" w:lineRule="auto"/>
              <w:jc w:val="both"/>
              <w:rPr>
                <w:b/>
                <w:szCs w:val="24"/>
              </w:rPr>
            </w:pPr>
          </w:p>
        </w:tc>
        <w:tc>
          <w:tcPr>
            <w:tcW w:w="1731" w:type="dxa"/>
          </w:tcPr>
          <w:p w:rsidR="00D621DD" w:rsidRPr="00190508" w:rsidRDefault="00D621DD" w:rsidP="005264A9">
            <w:pPr>
              <w:jc w:val="both"/>
              <w:rPr>
                <w:szCs w:val="24"/>
              </w:rPr>
            </w:pPr>
            <w:r w:rsidRPr="00190508">
              <w:rPr>
                <w:bCs/>
                <w:szCs w:val="24"/>
              </w:rPr>
              <w:t>Хозяйственно-питьевые нужды населения</w:t>
            </w:r>
          </w:p>
        </w:tc>
        <w:tc>
          <w:tcPr>
            <w:tcW w:w="1129" w:type="dxa"/>
          </w:tcPr>
          <w:p w:rsidR="00D621DD" w:rsidRDefault="00D621DD" w:rsidP="005264A9">
            <w:pPr>
              <w:spacing w:line="360" w:lineRule="auto"/>
              <w:jc w:val="both"/>
              <w:rPr>
                <w:szCs w:val="24"/>
              </w:rPr>
            </w:pPr>
            <w:r>
              <w:rPr>
                <w:szCs w:val="24"/>
              </w:rPr>
              <w:t>чел.</w:t>
            </w:r>
          </w:p>
        </w:tc>
        <w:tc>
          <w:tcPr>
            <w:tcW w:w="1276" w:type="dxa"/>
          </w:tcPr>
          <w:p w:rsidR="00D621DD" w:rsidRPr="003E417C" w:rsidRDefault="00D621DD" w:rsidP="00FF3977">
            <w:r w:rsidRPr="003E417C">
              <w:t>14700</w:t>
            </w:r>
          </w:p>
        </w:tc>
        <w:tc>
          <w:tcPr>
            <w:tcW w:w="1417" w:type="dxa"/>
          </w:tcPr>
          <w:p w:rsidR="00D621DD" w:rsidRDefault="00D621DD" w:rsidP="005264A9">
            <w:pPr>
              <w:spacing w:line="360" w:lineRule="auto"/>
              <w:jc w:val="both"/>
              <w:rPr>
                <w:szCs w:val="24"/>
              </w:rPr>
            </w:pPr>
            <w:r>
              <w:rPr>
                <w:szCs w:val="24"/>
              </w:rPr>
              <w:t>330</w:t>
            </w:r>
          </w:p>
        </w:tc>
        <w:tc>
          <w:tcPr>
            <w:tcW w:w="1276" w:type="dxa"/>
          </w:tcPr>
          <w:p w:rsidR="00D621DD" w:rsidRDefault="00000712" w:rsidP="005264A9">
            <w:pPr>
              <w:spacing w:line="360" w:lineRule="auto"/>
              <w:jc w:val="both"/>
              <w:rPr>
                <w:szCs w:val="24"/>
              </w:rPr>
            </w:pPr>
            <w:r>
              <w:rPr>
                <w:szCs w:val="24"/>
              </w:rPr>
              <w:t>4851</w:t>
            </w:r>
          </w:p>
        </w:tc>
        <w:tc>
          <w:tcPr>
            <w:tcW w:w="1383" w:type="dxa"/>
          </w:tcPr>
          <w:p w:rsidR="00D621DD" w:rsidRDefault="00000712" w:rsidP="005264A9">
            <w:pPr>
              <w:spacing w:line="360" w:lineRule="auto"/>
              <w:jc w:val="both"/>
              <w:rPr>
                <w:szCs w:val="24"/>
              </w:rPr>
            </w:pPr>
            <w:r>
              <w:rPr>
                <w:szCs w:val="24"/>
              </w:rPr>
              <w:t>1770,615</w:t>
            </w:r>
          </w:p>
        </w:tc>
      </w:tr>
      <w:tr w:rsidR="00D621DD" w:rsidTr="002B0D63">
        <w:tc>
          <w:tcPr>
            <w:tcW w:w="1359" w:type="dxa"/>
            <w:vMerge/>
          </w:tcPr>
          <w:p w:rsidR="00D621DD" w:rsidRPr="00461CDD" w:rsidRDefault="00D621DD" w:rsidP="005264A9">
            <w:pPr>
              <w:spacing w:line="360" w:lineRule="auto"/>
              <w:jc w:val="both"/>
              <w:rPr>
                <w:b/>
                <w:szCs w:val="24"/>
              </w:rPr>
            </w:pPr>
          </w:p>
        </w:tc>
        <w:tc>
          <w:tcPr>
            <w:tcW w:w="1731" w:type="dxa"/>
          </w:tcPr>
          <w:p w:rsidR="00D621DD" w:rsidRDefault="00D621DD" w:rsidP="005264A9">
            <w:pPr>
              <w:jc w:val="both"/>
              <w:rPr>
                <w:szCs w:val="24"/>
              </w:rPr>
            </w:pPr>
            <w:r>
              <w:rPr>
                <w:szCs w:val="24"/>
              </w:rPr>
              <w:t>Неучтенные расходы</w:t>
            </w:r>
          </w:p>
        </w:tc>
        <w:tc>
          <w:tcPr>
            <w:tcW w:w="1129" w:type="dxa"/>
          </w:tcPr>
          <w:p w:rsidR="00D621DD" w:rsidRDefault="00D621DD" w:rsidP="005264A9">
            <w:pPr>
              <w:spacing w:line="360" w:lineRule="auto"/>
              <w:jc w:val="both"/>
              <w:rPr>
                <w:szCs w:val="24"/>
              </w:rPr>
            </w:pPr>
            <w:r>
              <w:rPr>
                <w:szCs w:val="24"/>
              </w:rPr>
              <w:t>%</w:t>
            </w:r>
          </w:p>
        </w:tc>
        <w:tc>
          <w:tcPr>
            <w:tcW w:w="1276" w:type="dxa"/>
          </w:tcPr>
          <w:p w:rsidR="00D621DD" w:rsidRPr="003E417C" w:rsidRDefault="00D621DD" w:rsidP="00FF3977">
            <w:r w:rsidRPr="003E417C">
              <w:t>30,0</w:t>
            </w:r>
          </w:p>
        </w:tc>
        <w:tc>
          <w:tcPr>
            <w:tcW w:w="1417" w:type="dxa"/>
          </w:tcPr>
          <w:p w:rsidR="00D621DD" w:rsidRDefault="00D621DD" w:rsidP="005264A9">
            <w:pPr>
              <w:spacing w:line="360" w:lineRule="auto"/>
              <w:jc w:val="both"/>
              <w:rPr>
                <w:szCs w:val="24"/>
              </w:rPr>
            </w:pPr>
            <w:r>
              <w:rPr>
                <w:szCs w:val="24"/>
              </w:rPr>
              <w:t>-</w:t>
            </w:r>
          </w:p>
        </w:tc>
        <w:tc>
          <w:tcPr>
            <w:tcW w:w="1276" w:type="dxa"/>
          </w:tcPr>
          <w:p w:rsidR="00D621DD" w:rsidRDefault="00000712" w:rsidP="005264A9">
            <w:pPr>
              <w:spacing w:line="360" w:lineRule="auto"/>
              <w:jc w:val="both"/>
              <w:rPr>
                <w:szCs w:val="24"/>
              </w:rPr>
            </w:pPr>
            <w:r>
              <w:rPr>
                <w:szCs w:val="24"/>
              </w:rPr>
              <w:t>1455,3</w:t>
            </w:r>
          </w:p>
        </w:tc>
        <w:tc>
          <w:tcPr>
            <w:tcW w:w="1383" w:type="dxa"/>
          </w:tcPr>
          <w:p w:rsidR="00D621DD" w:rsidRDefault="00000712" w:rsidP="005264A9">
            <w:pPr>
              <w:spacing w:line="360" w:lineRule="auto"/>
              <w:jc w:val="both"/>
              <w:rPr>
                <w:szCs w:val="24"/>
              </w:rPr>
            </w:pPr>
            <w:r>
              <w:rPr>
                <w:szCs w:val="24"/>
              </w:rPr>
              <w:t>531,185</w:t>
            </w:r>
          </w:p>
        </w:tc>
      </w:tr>
      <w:tr w:rsidR="00D621DD" w:rsidTr="002B0D63">
        <w:tc>
          <w:tcPr>
            <w:tcW w:w="1359" w:type="dxa"/>
            <w:vMerge/>
          </w:tcPr>
          <w:p w:rsidR="00D621DD" w:rsidRPr="00461CDD" w:rsidRDefault="00D621DD" w:rsidP="005264A9">
            <w:pPr>
              <w:spacing w:line="360" w:lineRule="auto"/>
              <w:jc w:val="both"/>
              <w:rPr>
                <w:b/>
                <w:szCs w:val="24"/>
              </w:rPr>
            </w:pPr>
          </w:p>
        </w:tc>
        <w:tc>
          <w:tcPr>
            <w:tcW w:w="1731" w:type="dxa"/>
          </w:tcPr>
          <w:p w:rsidR="00D621DD" w:rsidRPr="00461CDD" w:rsidRDefault="00D621DD" w:rsidP="005264A9">
            <w:pPr>
              <w:spacing w:line="360" w:lineRule="auto"/>
              <w:jc w:val="both"/>
              <w:rPr>
                <w:b/>
                <w:szCs w:val="24"/>
              </w:rPr>
            </w:pPr>
            <w:r w:rsidRPr="00461CDD">
              <w:rPr>
                <w:b/>
                <w:szCs w:val="24"/>
              </w:rPr>
              <w:t>Итого:</w:t>
            </w:r>
          </w:p>
        </w:tc>
        <w:tc>
          <w:tcPr>
            <w:tcW w:w="1129" w:type="dxa"/>
          </w:tcPr>
          <w:p w:rsidR="00D621DD" w:rsidRPr="00461CDD" w:rsidRDefault="00D621DD" w:rsidP="005264A9">
            <w:pPr>
              <w:spacing w:line="360" w:lineRule="auto"/>
              <w:jc w:val="both"/>
              <w:rPr>
                <w:b/>
                <w:szCs w:val="24"/>
              </w:rPr>
            </w:pPr>
            <w:r w:rsidRPr="00461CDD">
              <w:rPr>
                <w:b/>
                <w:szCs w:val="24"/>
              </w:rPr>
              <w:t>-</w:t>
            </w:r>
          </w:p>
        </w:tc>
        <w:tc>
          <w:tcPr>
            <w:tcW w:w="1276" w:type="dxa"/>
          </w:tcPr>
          <w:p w:rsidR="00D621DD" w:rsidRPr="003E417C" w:rsidRDefault="00D621DD" w:rsidP="00FF3977">
            <w:r w:rsidRPr="003E417C">
              <w:t>-</w:t>
            </w:r>
          </w:p>
        </w:tc>
        <w:tc>
          <w:tcPr>
            <w:tcW w:w="1417" w:type="dxa"/>
          </w:tcPr>
          <w:p w:rsidR="00D621DD" w:rsidRPr="00461CDD" w:rsidRDefault="00D621DD" w:rsidP="005264A9">
            <w:pPr>
              <w:spacing w:line="360" w:lineRule="auto"/>
              <w:jc w:val="both"/>
              <w:rPr>
                <w:b/>
                <w:szCs w:val="24"/>
              </w:rPr>
            </w:pPr>
            <w:r w:rsidRPr="00461CDD">
              <w:rPr>
                <w:b/>
                <w:szCs w:val="24"/>
              </w:rPr>
              <w:t>-</w:t>
            </w:r>
          </w:p>
        </w:tc>
        <w:tc>
          <w:tcPr>
            <w:tcW w:w="1276" w:type="dxa"/>
          </w:tcPr>
          <w:p w:rsidR="00D621DD" w:rsidRPr="00461CDD" w:rsidRDefault="00000712" w:rsidP="005264A9">
            <w:pPr>
              <w:spacing w:line="360" w:lineRule="auto"/>
              <w:jc w:val="both"/>
              <w:rPr>
                <w:b/>
                <w:szCs w:val="24"/>
              </w:rPr>
            </w:pPr>
            <w:r>
              <w:rPr>
                <w:b/>
                <w:szCs w:val="24"/>
              </w:rPr>
              <w:t>6306,3</w:t>
            </w:r>
          </w:p>
        </w:tc>
        <w:tc>
          <w:tcPr>
            <w:tcW w:w="1383" w:type="dxa"/>
          </w:tcPr>
          <w:p w:rsidR="00D621DD" w:rsidRPr="00461CDD" w:rsidRDefault="00000712" w:rsidP="005264A9">
            <w:pPr>
              <w:spacing w:line="360" w:lineRule="auto"/>
              <w:jc w:val="both"/>
              <w:rPr>
                <w:b/>
                <w:szCs w:val="24"/>
              </w:rPr>
            </w:pPr>
            <w:r>
              <w:rPr>
                <w:b/>
                <w:szCs w:val="24"/>
              </w:rPr>
              <w:t>2301,8</w:t>
            </w:r>
          </w:p>
        </w:tc>
      </w:tr>
      <w:tr w:rsidR="00D621DD" w:rsidTr="002B0D63">
        <w:tc>
          <w:tcPr>
            <w:tcW w:w="1359" w:type="dxa"/>
            <w:vMerge w:val="restart"/>
            <w:vAlign w:val="center"/>
          </w:tcPr>
          <w:p w:rsidR="00D621DD" w:rsidRPr="00461CDD" w:rsidRDefault="00D621DD" w:rsidP="005264A9">
            <w:pPr>
              <w:spacing w:line="360" w:lineRule="auto"/>
              <w:rPr>
                <w:b/>
                <w:szCs w:val="24"/>
              </w:rPr>
            </w:pPr>
            <w:r w:rsidRPr="00461CDD">
              <w:rPr>
                <w:b/>
                <w:bCs/>
                <w:sz w:val="22"/>
                <w:lang w:val="en-US"/>
              </w:rPr>
              <w:t>II</w:t>
            </w:r>
            <w:r w:rsidRPr="00461CDD">
              <w:rPr>
                <w:b/>
                <w:bCs/>
                <w:sz w:val="22"/>
              </w:rPr>
              <w:t>-этап до 2024г.</w:t>
            </w:r>
          </w:p>
        </w:tc>
        <w:tc>
          <w:tcPr>
            <w:tcW w:w="1731" w:type="dxa"/>
          </w:tcPr>
          <w:p w:rsidR="00D621DD" w:rsidRPr="00190508" w:rsidRDefault="00D621DD" w:rsidP="005264A9">
            <w:pPr>
              <w:jc w:val="both"/>
              <w:rPr>
                <w:szCs w:val="24"/>
              </w:rPr>
            </w:pPr>
            <w:r w:rsidRPr="00190508">
              <w:rPr>
                <w:bCs/>
                <w:szCs w:val="24"/>
              </w:rPr>
              <w:t>Хозяйственно-питьевые нужды населения</w:t>
            </w:r>
          </w:p>
        </w:tc>
        <w:tc>
          <w:tcPr>
            <w:tcW w:w="1129" w:type="dxa"/>
          </w:tcPr>
          <w:p w:rsidR="00D621DD" w:rsidRDefault="00D621DD" w:rsidP="005264A9">
            <w:pPr>
              <w:spacing w:line="360" w:lineRule="auto"/>
              <w:jc w:val="both"/>
              <w:rPr>
                <w:szCs w:val="24"/>
              </w:rPr>
            </w:pPr>
            <w:r>
              <w:rPr>
                <w:szCs w:val="24"/>
              </w:rPr>
              <w:t>чел.</w:t>
            </w:r>
          </w:p>
        </w:tc>
        <w:tc>
          <w:tcPr>
            <w:tcW w:w="1276" w:type="dxa"/>
          </w:tcPr>
          <w:p w:rsidR="00D621DD" w:rsidRPr="003E417C" w:rsidRDefault="00D621DD" w:rsidP="00FF3977">
            <w:r w:rsidRPr="003E417C">
              <w:t>14291</w:t>
            </w:r>
          </w:p>
        </w:tc>
        <w:tc>
          <w:tcPr>
            <w:tcW w:w="1417" w:type="dxa"/>
          </w:tcPr>
          <w:p w:rsidR="00D621DD" w:rsidRDefault="00D621DD" w:rsidP="005264A9">
            <w:pPr>
              <w:spacing w:line="360" w:lineRule="auto"/>
              <w:jc w:val="both"/>
              <w:rPr>
                <w:szCs w:val="24"/>
              </w:rPr>
            </w:pPr>
            <w:r>
              <w:rPr>
                <w:szCs w:val="24"/>
              </w:rPr>
              <w:t>330</w:t>
            </w:r>
          </w:p>
        </w:tc>
        <w:tc>
          <w:tcPr>
            <w:tcW w:w="1276" w:type="dxa"/>
          </w:tcPr>
          <w:p w:rsidR="00D621DD" w:rsidRDefault="00000712" w:rsidP="005264A9">
            <w:pPr>
              <w:spacing w:line="360" w:lineRule="auto"/>
              <w:jc w:val="both"/>
              <w:rPr>
                <w:szCs w:val="24"/>
              </w:rPr>
            </w:pPr>
            <w:r>
              <w:rPr>
                <w:szCs w:val="24"/>
              </w:rPr>
              <w:t>4716</w:t>
            </w:r>
          </w:p>
        </w:tc>
        <w:tc>
          <w:tcPr>
            <w:tcW w:w="1383" w:type="dxa"/>
          </w:tcPr>
          <w:p w:rsidR="00D621DD" w:rsidRDefault="00000712" w:rsidP="005264A9">
            <w:pPr>
              <w:spacing w:line="360" w:lineRule="auto"/>
              <w:jc w:val="both"/>
              <w:rPr>
                <w:szCs w:val="24"/>
              </w:rPr>
            </w:pPr>
            <w:r>
              <w:rPr>
                <w:szCs w:val="24"/>
              </w:rPr>
              <w:t>1721,3</w:t>
            </w:r>
          </w:p>
        </w:tc>
      </w:tr>
      <w:tr w:rsidR="00D621DD" w:rsidTr="002B0D63">
        <w:tc>
          <w:tcPr>
            <w:tcW w:w="1359" w:type="dxa"/>
            <w:vMerge/>
          </w:tcPr>
          <w:p w:rsidR="00D621DD" w:rsidRDefault="00D621DD" w:rsidP="005264A9">
            <w:pPr>
              <w:spacing w:line="360" w:lineRule="auto"/>
              <w:jc w:val="both"/>
              <w:rPr>
                <w:szCs w:val="24"/>
              </w:rPr>
            </w:pPr>
          </w:p>
        </w:tc>
        <w:tc>
          <w:tcPr>
            <w:tcW w:w="1731" w:type="dxa"/>
          </w:tcPr>
          <w:p w:rsidR="00D621DD" w:rsidRDefault="00D621DD" w:rsidP="005264A9">
            <w:pPr>
              <w:jc w:val="both"/>
              <w:rPr>
                <w:szCs w:val="24"/>
              </w:rPr>
            </w:pPr>
            <w:r>
              <w:rPr>
                <w:szCs w:val="24"/>
              </w:rPr>
              <w:t>Неучтенные расходы</w:t>
            </w:r>
          </w:p>
        </w:tc>
        <w:tc>
          <w:tcPr>
            <w:tcW w:w="1129" w:type="dxa"/>
          </w:tcPr>
          <w:p w:rsidR="00D621DD" w:rsidRDefault="00D621DD" w:rsidP="005264A9">
            <w:pPr>
              <w:spacing w:line="360" w:lineRule="auto"/>
              <w:jc w:val="both"/>
              <w:rPr>
                <w:szCs w:val="24"/>
              </w:rPr>
            </w:pPr>
            <w:r>
              <w:rPr>
                <w:szCs w:val="24"/>
              </w:rPr>
              <w:t>%</w:t>
            </w:r>
          </w:p>
        </w:tc>
        <w:tc>
          <w:tcPr>
            <w:tcW w:w="1276" w:type="dxa"/>
          </w:tcPr>
          <w:p w:rsidR="00D621DD" w:rsidRPr="003E417C" w:rsidRDefault="00D621DD" w:rsidP="00FF3977">
            <w:r w:rsidRPr="003E417C">
              <w:t>30,0</w:t>
            </w:r>
          </w:p>
        </w:tc>
        <w:tc>
          <w:tcPr>
            <w:tcW w:w="1417" w:type="dxa"/>
          </w:tcPr>
          <w:p w:rsidR="00D621DD" w:rsidRDefault="00D621DD" w:rsidP="005264A9">
            <w:pPr>
              <w:spacing w:line="360" w:lineRule="auto"/>
              <w:jc w:val="both"/>
              <w:rPr>
                <w:szCs w:val="24"/>
              </w:rPr>
            </w:pPr>
            <w:r>
              <w:rPr>
                <w:szCs w:val="24"/>
              </w:rPr>
              <w:t>-</w:t>
            </w:r>
          </w:p>
        </w:tc>
        <w:tc>
          <w:tcPr>
            <w:tcW w:w="1276" w:type="dxa"/>
          </w:tcPr>
          <w:p w:rsidR="00D621DD" w:rsidRDefault="00000712" w:rsidP="005264A9">
            <w:pPr>
              <w:spacing w:line="360" w:lineRule="auto"/>
              <w:jc w:val="both"/>
              <w:rPr>
                <w:szCs w:val="24"/>
              </w:rPr>
            </w:pPr>
            <w:r>
              <w:rPr>
                <w:szCs w:val="24"/>
              </w:rPr>
              <w:t>1414,8</w:t>
            </w:r>
          </w:p>
        </w:tc>
        <w:tc>
          <w:tcPr>
            <w:tcW w:w="1383" w:type="dxa"/>
          </w:tcPr>
          <w:p w:rsidR="00D621DD" w:rsidRDefault="00000712" w:rsidP="005264A9">
            <w:pPr>
              <w:spacing w:line="360" w:lineRule="auto"/>
              <w:jc w:val="both"/>
              <w:rPr>
                <w:szCs w:val="24"/>
              </w:rPr>
            </w:pPr>
            <w:r>
              <w:rPr>
                <w:szCs w:val="24"/>
              </w:rPr>
              <w:t>516,4</w:t>
            </w:r>
          </w:p>
        </w:tc>
      </w:tr>
      <w:tr w:rsidR="00D621DD" w:rsidTr="002B0D63">
        <w:trPr>
          <w:trHeight w:val="255"/>
        </w:trPr>
        <w:tc>
          <w:tcPr>
            <w:tcW w:w="1359" w:type="dxa"/>
            <w:vMerge/>
          </w:tcPr>
          <w:p w:rsidR="00D621DD" w:rsidRDefault="00D621DD" w:rsidP="005264A9">
            <w:pPr>
              <w:spacing w:line="360" w:lineRule="auto"/>
              <w:jc w:val="both"/>
              <w:rPr>
                <w:szCs w:val="24"/>
              </w:rPr>
            </w:pPr>
          </w:p>
        </w:tc>
        <w:tc>
          <w:tcPr>
            <w:tcW w:w="1731" w:type="dxa"/>
          </w:tcPr>
          <w:p w:rsidR="00D621DD" w:rsidRPr="00461CDD" w:rsidRDefault="00D621DD" w:rsidP="005264A9">
            <w:pPr>
              <w:spacing w:line="360" w:lineRule="auto"/>
              <w:jc w:val="both"/>
              <w:rPr>
                <w:b/>
                <w:szCs w:val="24"/>
              </w:rPr>
            </w:pPr>
            <w:r w:rsidRPr="00461CDD">
              <w:rPr>
                <w:b/>
                <w:szCs w:val="24"/>
              </w:rPr>
              <w:t>Итого:</w:t>
            </w:r>
          </w:p>
        </w:tc>
        <w:tc>
          <w:tcPr>
            <w:tcW w:w="1129" w:type="dxa"/>
          </w:tcPr>
          <w:p w:rsidR="00D621DD" w:rsidRPr="00461CDD" w:rsidRDefault="00D621DD" w:rsidP="005264A9">
            <w:pPr>
              <w:spacing w:line="360" w:lineRule="auto"/>
              <w:jc w:val="both"/>
              <w:rPr>
                <w:b/>
                <w:szCs w:val="24"/>
              </w:rPr>
            </w:pPr>
            <w:r>
              <w:rPr>
                <w:b/>
                <w:szCs w:val="24"/>
              </w:rPr>
              <w:t>-</w:t>
            </w:r>
          </w:p>
        </w:tc>
        <w:tc>
          <w:tcPr>
            <w:tcW w:w="1276" w:type="dxa"/>
          </w:tcPr>
          <w:p w:rsidR="00D621DD" w:rsidRPr="003E417C" w:rsidRDefault="00D621DD" w:rsidP="00FF3977">
            <w:r>
              <w:t>-</w:t>
            </w:r>
          </w:p>
        </w:tc>
        <w:tc>
          <w:tcPr>
            <w:tcW w:w="1417" w:type="dxa"/>
          </w:tcPr>
          <w:p w:rsidR="00D621DD" w:rsidRPr="00461CDD" w:rsidRDefault="00D621DD" w:rsidP="005264A9">
            <w:pPr>
              <w:spacing w:line="360" w:lineRule="auto"/>
              <w:jc w:val="both"/>
              <w:rPr>
                <w:b/>
                <w:szCs w:val="24"/>
              </w:rPr>
            </w:pPr>
            <w:r>
              <w:rPr>
                <w:b/>
                <w:szCs w:val="24"/>
              </w:rPr>
              <w:t>-</w:t>
            </w:r>
          </w:p>
        </w:tc>
        <w:tc>
          <w:tcPr>
            <w:tcW w:w="1276" w:type="dxa"/>
          </w:tcPr>
          <w:p w:rsidR="00D621DD" w:rsidRPr="00461CDD" w:rsidRDefault="00000712" w:rsidP="005264A9">
            <w:pPr>
              <w:spacing w:line="360" w:lineRule="auto"/>
              <w:jc w:val="both"/>
              <w:rPr>
                <w:b/>
                <w:szCs w:val="24"/>
              </w:rPr>
            </w:pPr>
            <w:r>
              <w:rPr>
                <w:b/>
                <w:szCs w:val="24"/>
              </w:rPr>
              <w:t>6130,8</w:t>
            </w:r>
          </w:p>
        </w:tc>
        <w:tc>
          <w:tcPr>
            <w:tcW w:w="1383" w:type="dxa"/>
          </w:tcPr>
          <w:p w:rsidR="00D621DD" w:rsidRPr="00461CDD" w:rsidRDefault="00000712" w:rsidP="005264A9">
            <w:pPr>
              <w:spacing w:line="360" w:lineRule="auto"/>
              <w:jc w:val="both"/>
              <w:rPr>
                <w:b/>
                <w:szCs w:val="24"/>
              </w:rPr>
            </w:pPr>
            <w:r>
              <w:rPr>
                <w:b/>
                <w:szCs w:val="24"/>
              </w:rPr>
              <w:t>2237,7</w:t>
            </w:r>
          </w:p>
        </w:tc>
      </w:tr>
    </w:tbl>
    <w:p w:rsidR="00DF4EB4" w:rsidRDefault="00DF4EB4" w:rsidP="00DF4EB4">
      <w:pPr>
        <w:rPr>
          <w:b/>
          <w:bCs/>
          <w:sz w:val="28"/>
          <w:szCs w:val="26"/>
        </w:rPr>
      </w:pPr>
    </w:p>
    <w:p w:rsidR="00DF4EB4" w:rsidRDefault="00DF4EB4" w:rsidP="00DF4EB4">
      <w:pPr>
        <w:pStyle w:val="2"/>
        <w:jc w:val="center"/>
        <w:rPr>
          <w:color w:val="auto"/>
        </w:rPr>
      </w:pPr>
      <w:r w:rsidRPr="00414E60">
        <w:rPr>
          <w:color w:val="auto"/>
        </w:rPr>
        <w:lastRenderedPageBreak/>
        <w:t>2.4 Предложения по строительству, реконструкции и модернизации объектов централизованной системы водоотведения.</w:t>
      </w:r>
      <w:bookmarkEnd w:id="158"/>
      <w:bookmarkEnd w:id="159"/>
      <w:bookmarkEnd w:id="160"/>
      <w:bookmarkEnd w:id="161"/>
      <w:bookmarkEnd w:id="162"/>
      <w:bookmarkEnd w:id="163"/>
    </w:p>
    <w:bookmarkEnd w:id="146"/>
    <w:bookmarkEnd w:id="147"/>
    <w:bookmarkEnd w:id="148"/>
    <w:bookmarkEnd w:id="149"/>
    <w:bookmarkEnd w:id="150"/>
    <w:bookmarkEnd w:id="151"/>
    <w:p w:rsidR="00DF4EB4" w:rsidRPr="00555920" w:rsidRDefault="00DF4EB4" w:rsidP="00DF4EB4">
      <w:pPr>
        <w:spacing w:after="0" w:line="360" w:lineRule="auto"/>
        <w:ind w:left="-567" w:firstLine="851"/>
        <w:jc w:val="both"/>
        <w:rPr>
          <w:sz w:val="28"/>
          <w:szCs w:val="28"/>
        </w:rPr>
      </w:pPr>
      <w:r w:rsidRPr="00555920">
        <w:rPr>
          <w:sz w:val="28"/>
          <w:szCs w:val="28"/>
        </w:rPr>
        <w:t xml:space="preserve">Перспективная схема водоотведения учитывает развитие </w:t>
      </w:r>
      <w:r w:rsidR="00000712">
        <w:rPr>
          <w:sz w:val="28"/>
          <w:szCs w:val="28"/>
        </w:rPr>
        <w:t>МО «Г</w:t>
      </w:r>
      <w:r w:rsidR="005264A9">
        <w:rPr>
          <w:sz w:val="28"/>
          <w:szCs w:val="28"/>
        </w:rPr>
        <w:t xml:space="preserve">ород </w:t>
      </w:r>
      <w:r w:rsidR="00000712">
        <w:rPr>
          <w:sz w:val="28"/>
          <w:szCs w:val="28"/>
        </w:rPr>
        <w:t>Трубчевск</w:t>
      </w:r>
      <w:r w:rsidR="005264A9">
        <w:rPr>
          <w:sz w:val="28"/>
          <w:szCs w:val="28"/>
        </w:rPr>
        <w:t>»</w:t>
      </w:r>
      <w:r w:rsidRPr="00555920">
        <w:rPr>
          <w:sz w:val="28"/>
          <w:szCs w:val="28"/>
        </w:rPr>
        <w:t>, его первоочередную и перспективную застройку, исходя из увеличения степени благоустройства жилых зданий.</w:t>
      </w:r>
    </w:p>
    <w:p w:rsidR="00DF4EB4" w:rsidRDefault="00DF4EB4" w:rsidP="00DF4EB4">
      <w:pPr>
        <w:spacing w:after="0" w:line="360" w:lineRule="auto"/>
        <w:ind w:left="-567" w:firstLine="851"/>
        <w:jc w:val="both"/>
        <w:rPr>
          <w:sz w:val="28"/>
          <w:szCs w:val="28"/>
        </w:rPr>
      </w:pPr>
      <w:r w:rsidRPr="00555920">
        <w:rPr>
          <w:sz w:val="28"/>
          <w:szCs w:val="28"/>
        </w:rPr>
        <w:t>Перспективная система водоотведения предусматривает дальнейшее строительство единой центральной системы, в которую поступают хозяйственно-бытовые стоки.</w:t>
      </w:r>
    </w:p>
    <w:p w:rsidR="00414E60" w:rsidRPr="00414E60" w:rsidRDefault="00414E60" w:rsidP="00414E60">
      <w:pPr>
        <w:spacing w:line="360" w:lineRule="auto"/>
        <w:ind w:left="-567" w:firstLine="567"/>
        <w:jc w:val="both"/>
        <w:rPr>
          <w:sz w:val="28"/>
          <w:szCs w:val="28"/>
        </w:rPr>
      </w:pPr>
      <w:r w:rsidRPr="00414E60">
        <w:rPr>
          <w:sz w:val="28"/>
          <w:szCs w:val="28"/>
        </w:rPr>
        <w:t>Необходимы первоочередные мероприятия по вводу в действие современных методов очистки и доочистки сточных вод в соответствии с современными нормативными требованиями к выпускаемым стокам.</w:t>
      </w:r>
    </w:p>
    <w:p w:rsidR="00414E60" w:rsidRPr="00414E60" w:rsidRDefault="00414E60" w:rsidP="00414E60">
      <w:pPr>
        <w:spacing w:line="360" w:lineRule="auto"/>
        <w:ind w:left="-567" w:firstLine="567"/>
        <w:jc w:val="both"/>
        <w:rPr>
          <w:sz w:val="28"/>
          <w:szCs w:val="28"/>
        </w:rPr>
      </w:pPr>
      <w:r w:rsidRPr="00414E60">
        <w:rPr>
          <w:sz w:val="28"/>
          <w:szCs w:val="28"/>
        </w:rPr>
        <w:t>Для новых жилых микрорайонов, включение которых в централизованную систему водоотведения предусматривается поэтапно, возможно, на краткосрочный период, в качестве очистных сооружений применять биологические очистные установки малой производительности заводского изготовления. Данные сооружения возможно устанавливать для отдельного дома или для группы домов.</w:t>
      </w:r>
    </w:p>
    <w:p w:rsidR="00DF4EB4" w:rsidRDefault="00DF4EB4" w:rsidP="00DF4EB4">
      <w:pPr>
        <w:spacing w:after="0" w:line="360" w:lineRule="auto"/>
        <w:ind w:left="-567" w:firstLine="851"/>
        <w:jc w:val="both"/>
        <w:rPr>
          <w:sz w:val="28"/>
          <w:szCs w:val="28"/>
        </w:rPr>
      </w:pPr>
      <w:r w:rsidRPr="00E64330">
        <w:rPr>
          <w:sz w:val="28"/>
          <w:szCs w:val="28"/>
        </w:rPr>
        <w:t xml:space="preserve">Для обеспечения отвода бытовых стоков на территории </w:t>
      </w:r>
      <w:r w:rsidR="00000712" w:rsidRPr="00000712">
        <w:rPr>
          <w:sz w:val="28"/>
          <w:szCs w:val="28"/>
        </w:rPr>
        <w:t>МО «Город Трубчевск»</w:t>
      </w:r>
      <w:r>
        <w:rPr>
          <w:sz w:val="28"/>
          <w:szCs w:val="28"/>
        </w:rPr>
        <w:t xml:space="preserve"> </w:t>
      </w:r>
      <w:r w:rsidRPr="00E64330">
        <w:rPr>
          <w:sz w:val="28"/>
          <w:szCs w:val="28"/>
        </w:rPr>
        <w:t>предусматривают</w:t>
      </w:r>
      <w:r>
        <w:rPr>
          <w:sz w:val="28"/>
          <w:szCs w:val="28"/>
        </w:rPr>
        <w:t>ся</w:t>
      </w:r>
      <w:r w:rsidRPr="00E64330">
        <w:rPr>
          <w:sz w:val="28"/>
          <w:szCs w:val="28"/>
        </w:rPr>
        <w:t xml:space="preserve"> следующие мероприятия:</w:t>
      </w:r>
    </w:p>
    <w:p w:rsidR="00000712" w:rsidRDefault="00000712" w:rsidP="00DF4EB4">
      <w:pPr>
        <w:spacing w:after="0" w:line="360" w:lineRule="auto"/>
        <w:ind w:left="-567" w:firstLine="851"/>
        <w:jc w:val="both"/>
        <w:rPr>
          <w:sz w:val="28"/>
          <w:szCs w:val="28"/>
        </w:rPr>
      </w:pPr>
    </w:p>
    <w:p w:rsidR="00DF4EB4" w:rsidRDefault="00DF4EB4" w:rsidP="00DF4EB4">
      <w:pPr>
        <w:spacing w:after="0" w:line="360" w:lineRule="auto"/>
        <w:ind w:left="-567" w:firstLine="851"/>
        <w:jc w:val="center"/>
        <w:rPr>
          <w:b/>
          <w:sz w:val="28"/>
          <w:szCs w:val="28"/>
        </w:rPr>
      </w:pPr>
      <w:r w:rsidRPr="00BB2640">
        <w:rPr>
          <w:b/>
          <w:sz w:val="28"/>
          <w:szCs w:val="28"/>
        </w:rPr>
        <w:t xml:space="preserve">Реконструкция сетей </w:t>
      </w:r>
      <w:r>
        <w:rPr>
          <w:b/>
          <w:sz w:val="28"/>
          <w:szCs w:val="28"/>
        </w:rPr>
        <w:t xml:space="preserve">и объектов </w:t>
      </w:r>
      <w:r w:rsidRPr="00BB2640">
        <w:rPr>
          <w:b/>
          <w:sz w:val="28"/>
          <w:szCs w:val="28"/>
        </w:rPr>
        <w:t>водоотведения:</w:t>
      </w:r>
    </w:p>
    <w:p w:rsidR="002A12F5" w:rsidRPr="003932B0" w:rsidRDefault="003932B0" w:rsidP="003932B0">
      <w:pPr>
        <w:spacing w:after="0"/>
        <w:ind w:hanging="567"/>
        <w:jc w:val="both"/>
        <w:rPr>
          <w:sz w:val="28"/>
          <w:szCs w:val="28"/>
        </w:rPr>
      </w:pPr>
      <w:r>
        <w:rPr>
          <w:sz w:val="28"/>
          <w:szCs w:val="28"/>
        </w:rPr>
        <w:t xml:space="preserve">1.1. </w:t>
      </w:r>
      <w:r w:rsidR="002A12F5" w:rsidRPr="003932B0">
        <w:rPr>
          <w:sz w:val="28"/>
          <w:szCs w:val="28"/>
        </w:rPr>
        <w:t>Реконструкция очистных сооружений  (проект на реконструкцию существует)</w:t>
      </w:r>
      <w:r w:rsidR="002A12F5" w:rsidRPr="002A12F5">
        <w:t xml:space="preserve"> </w:t>
      </w:r>
      <w:r w:rsidR="002A12F5" w:rsidRPr="003932B0">
        <w:rPr>
          <w:sz w:val="28"/>
          <w:szCs w:val="28"/>
        </w:rPr>
        <w:t>с наладкой технологического процесса очистки сточных вод.</w:t>
      </w:r>
      <w:r w:rsidR="00414E60" w:rsidRPr="003932B0">
        <w:rPr>
          <w:sz w:val="28"/>
          <w:szCs w:val="28"/>
        </w:rPr>
        <w:t xml:space="preserve"> </w:t>
      </w:r>
    </w:p>
    <w:p w:rsidR="002A12F5" w:rsidRPr="003932B0" w:rsidRDefault="002A12F5" w:rsidP="003932B0">
      <w:pPr>
        <w:pStyle w:val="ab"/>
        <w:numPr>
          <w:ilvl w:val="1"/>
          <w:numId w:val="20"/>
        </w:numPr>
        <w:spacing w:after="0"/>
        <w:ind w:left="0" w:hanging="567"/>
        <w:jc w:val="both"/>
        <w:rPr>
          <w:sz w:val="28"/>
          <w:szCs w:val="28"/>
        </w:rPr>
      </w:pPr>
      <w:r w:rsidRPr="003932B0">
        <w:rPr>
          <w:sz w:val="28"/>
          <w:szCs w:val="28"/>
        </w:rPr>
        <w:t xml:space="preserve">Реконструкция КНС города </w:t>
      </w:r>
      <w:proofErr w:type="gramStart"/>
      <w:r w:rsidRPr="003932B0">
        <w:rPr>
          <w:sz w:val="28"/>
          <w:szCs w:val="28"/>
        </w:rPr>
        <w:t xml:space="preserve">( </w:t>
      </w:r>
      <w:proofErr w:type="gramEnd"/>
      <w:r w:rsidRPr="003932B0">
        <w:rPr>
          <w:sz w:val="28"/>
          <w:szCs w:val="28"/>
        </w:rPr>
        <w:t xml:space="preserve">4 шт.) </w:t>
      </w:r>
    </w:p>
    <w:p w:rsidR="002A12F5" w:rsidRPr="003932B0" w:rsidRDefault="002A12F5" w:rsidP="003932B0">
      <w:pPr>
        <w:pStyle w:val="ab"/>
        <w:numPr>
          <w:ilvl w:val="1"/>
          <w:numId w:val="20"/>
        </w:numPr>
        <w:spacing w:after="0"/>
        <w:ind w:left="0" w:hanging="567"/>
        <w:jc w:val="both"/>
        <w:rPr>
          <w:sz w:val="28"/>
          <w:szCs w:val="28"/>
        </w:rPr>
      </w:pPr>
      <w:r w:rsidRPr="003932B0">
        <w:rPr>
          <w:sz w:val="28"/>
          <w:szCs w:val="28"/>
        </w:rPr>
        <w:t>Замена напорного коллектора по ул. Ленина в двухтрубном исполнении 440м.п.  Д-200мм.</w:t>
      </w:r>
    </w:p>
    <w:p w:rsidR="002A12F5" w:rsidRPr="002A12F5" w:rsidRDefault="003932B0" w:rsidP="003932B0">
      <w:pPr>
        <w:spacing w:after="0"/>
        <w:ind w:hanging="567"/>
        <w:jc w:val="both"/>
        <w:rPr>
          <w:sz w:val="28"/>
          <w:szCs w:val="28"/>
        </w:rPr>
      </w:pPr>
      <w:r>
        <w:rPr>
          <w:sz w:val="28"/>
          <w:szCs w:val="28"/>
        </w:rPr>
        <w:t xml:space="preserve">1.4. </w:t>
      </w:r>
      <w:r w:rsidR="002A12F5" w:rsidRPr="002A12F5">
        <w:rPr>
          <w:sz w:val="28"/>
          <w:szCs w:val="28"/>
        </w:rPr>
        <w:t>Замена участка самотечного коллектора по ул. Ленина 320м.п. Д-450мм.</w:t>
      </w:r>
    </w:p>
    <w:p w:rsidR="002A12F5" w:rsidRPr="002A12F5" w:rsidRDefault="003932B0" w:rsidP="003932B0">
      <w:pPr>
        <w:spacing w:after="0"/>
        <w:ind w:hanging="567"/>
        <w:jc w:val="both"/>
        <w:rPr>
          <w:sz w:val="28"/>
          <w:szCs w:val="28"/>
        </w:rPr>
      </w:pPr>
      <w:r>
        <w:rPr>
          <w:sz w:val="28"/>
          <w:szCs w:val="28"/>
        </w:rPr>
        <w:t xml:space="preserve">1.5. </w:t>
      </w:r>
      <w:r w:rsidR="002A12F5" w:rsidRPr="002A12F5">
        <w:rPr>
          <w:sz w:val="28"/>
          <w:szCs w:val="28"/>
        </w:rPr>
        <w:t>Замена участка самотёчного коллектора по ул. Урицкого 260м.п. Д-450мм.</w:t>
      </w:r>
    </w:p>
    <w:p w:rsidR="002A12F5" w:rsidRDefault="002A12F5" w:rsidP="003932B0">
      <w:pPr>
        <w:pStyle w:val="ab"/>
        <w:numPr>
          <w:ilvl w:val="1"/>
          <w:numId w:val="21"/>
        </w:numPr>
        <w:spacing w:after="0"/>
        <w:ind w:left="0" w:hanging="567"/>
        <w:jc w:val="both"/>
        <w:rPr>
          <w:sz w:val="28"/>
          <w:szCs w:val="28"/>
        </w:rPr>
      </w:pPr>
      <w:r w:rsidRPr="003932B0">
        <w:rPr>
          <w:sz w:val="28"/>
          <w:szCs w:val="28"/>
        </w:rPr>
        <w:t>Замена главного самотёчного коллектора от ул.</w:t>
      </w:r>
      <w:r w:rsidR="003932B0" w:rsidRPr="003932B0">
        <w:rPr>
          <w:sz w:val="28"/>
          <w:szCs w:val="28"/>
        </w:rPr>
        <w:t xml:space="preserve"> </w:t>
      </w:r>
      <w:proofErr w:type="gramStart"/>
      <w:r w:rsidRPr="003932B0">
        <w:rPr>
          <w:sz w:val="28"/>
          <w:szCs w:val="28"/>
        </w:rPr>
        <w:t>Красноармейской</w:t>
      </w:r>
      <w:proofErr w:type="gramEnd"/>
      <w:r w:rsidR="003932B0" w:rsidRPr="003932B0">
        <w:rPr>
          <w:sz w:val="28"/>
          <w:szCs w:val="28"/>
        </w:rPr>
        <w:t xml:space="preserve"> </w:t>
      </w:r>
      <w:r w:rsidRPr="003932B0">
        <w:rPr>
          <w:sz w:val="28"/>
          <w:szCs w:val="28"/>
        </w:rPr>
        <w:t xml:space="preserve"> до очистных сооружений  960м.п. Д-500мм. </w:t>
      </w:r>
    </w:p>
    <w:p w:rsidR="003932B0" w:rsidRPr="003932B0" w:rsidRDefault="003932B0" w:rsidP="003932B0">
      <w:pPr>
        <w:pStyle w:val="ab"/>
        <w:spacing w:after="0"/>
        <w:ind w:left="0"/>
        <w:jc w:val="both"/>
        <w:rPr>
          <w:sz w:val="28"/>
          <w:szCs w:val="28"/>
        </w:rPr>
      </w:pPr>
    </w:p>
    <w:p w:rsidR="00DF4EB4" w:rsidRPr="00125B52" w:rsidRDefault="00DF4EB4" w:rsidP="00DF4EB4">
      <w:pPr>
        <w:pStyle w:val="ab"/>
        <w:spacing w:line="360" w:lineRule="auto"/>
        <w:ind w:left="-567"/>
        <w:jc w:val="center"/>
        <w:rPr>
          <w:b/>
          <w:sz w:val="28"/>
          <w:szCs w:val="28"/>
        </w:rPr>
      </w:pPr>
      <w:r w:rsidRPr="00125B52">
        <w:rPr>
          <w:b/>
          <w:sz w:val="28"/>
          <w:szCs w:val="28"/>
        </w:rPr>
        <w:t>Строительство сетей водоотведения:</w:t>
      </w:r>
    </w:p>
    <w:p w:rsidR="00DF4EB4" w:rsidRPr="00414E60" w:rsidRDefault="00414E60" w:rsidP="00B54C74">
      <w:pPr>
        <w:pStyle w:val="ab"/>
        <w:numPr>
          <w:ilvl w:val="1"/>
          <w:numId w:val="8"/>
        </w:numPr>
        <w:jc w:val="both"/>
        <w:rPr>
          <w:sz w:val="28"/>
          <w:szCs w:val="28"/>
        </w:rPr>
      </w:pPr>
      <w:r w:rsidRPr="00414E60">
        <w:rPr>
          <w:sz w:val="28"/>
          <w:szCs w:val="28"/>
        </w:rPr>
        <w:t>Установка датчиков давления и частотных преобразователей на КНС</w:t>
      </w:r>
      <w:r w:rsidR="00DF4EB4" w:rsidRPr="00414E60">
        <w:rPr>
          <w:rFonts w:eastAsia="Arial CYR"/>
          <w:sz w:val="28"/>
          <w:szCs w:val="28"/>
        </w:rPr>
        <w:t xml:space="preserve">. </w:t>
      </w:r>
    </w:p>
    <w:p w:rsidR="00DF4EB4" w:rsidRPr="00414E60" w:rsidRDefault="00414E60" w:rsidP="00B54C74">
      <w:pPr>
        <w:pStyle w:val="ab"/>
        <w:numPr>
          <w:ilvl w:val="1"/>
          <w:numId w:val="8"/>
        </w:numPr>
        <w:jc w:val="both"/>
        <w:rPr>
          <w:sz w:val="28"/>
          <w:szCs w:val="28"/>
        </w:rPr>
      </w:pPr>
      <w:r>
        <w:rPr>
          <w:rFonts w:eastAsia="Arial CYR"/>
          <w:sz w:val="28"/>
          <w:szCs w:val="28"/>
        </w:rPr>
        <w:t xml:space="preserve">Поэтапное строительство новых канализационных сетей в </w:t>
      </w:r>
      <w:proofErr w:type="spellStart"/>
      <w:r>
        <w:rPr>
          <w:rFonts w:eastAsia="Arial CYR"/>
          <w:sz w:val="28"/>
          <w:szCs w:val="28"/>
        </w:rPr>
        <w:t>неканализированных</w:t>
      </w:r>
      <w:proofErr w:type="spellEnd"/>
      <w:r>
        <w:rPr>
          <w:rFonts w:eastAsia="Arial CYR"/>
          <w:sz w:val="28"/>
          <w:szCs w:val="28"/>
        </w:rPr>
        <w:t xml:space="preserve"> районах города.</w:t>
      </w:r>
    </w:p>
    <w:p w:rsidR="00414E60" w:rsidRPr="000D025E" w:rsidRDefault="00414E60" w:rsidP="00B54C74">
      <w:pPr>
        <w:pStyle w:val="ab"/>
        <w:numPr>
          <w:ilvl w:val="1"/>
          <w:numId w:val="8"/>
        </w:numPr>
        <w:jc w:val="both"/>
        <w:rPr>
          <w:sz w:val="28"/>
          <w:szCs w:val="28"/>
        </w:rPr>
      </w:pPr>
      <w:r>
        <w:rPr>
          <w:rFonts w:eastAsia="Arial CYR"/>
          <w:sz w:val="28"/>
          <w:szCs w:val="28"/>
        </w:rPr>
        <w:t>Строительство сетей в новых микрорайонах города.</w:t>
      </w:r>
    </w:p>
    <w:p w:rsidR="00DF4EB4" w:rsidRDefault="00DF4EB4" w:rsidP="00B54C74">
      <w:pPr>
        <w:pStyle w:val="ab"/>
        <w:numPr>
          <w:ilvl w:val="1"/>
          <w:numId w:val="8"/>
        </w:numPr>
        <w:spacing w:line="360" w:lineRule="auto"/>
        <w:rPr>
          <w:b/>
          <w:sz w:val="28"/>
          <w:szCs w:val="28"/>
        </w:rPr>
      </w:pPr>
      <w:r w:rsidRPr="000D025E">
        <w:rPr>
          <w:rFonts w:eastAsia="Arial CYR"/>
          <w:sz w:val="28"/>
          <w:szCs w:val="28"/>
        </w:rPr>
        <w:lastRenderedPageBreak/>
        <w:t>Строительство ливневой канализации с очистными сооружениями</w:t>
      </w:r>
      <w:r w:rsidRPr="00A178DF">
        <w:rPr>
          <w:sz w:val="28"/>
          <w:szCs w:val="28"/>
        </w:rPr>
        <w:t>.</w:t>
      </w:r>
    </w:p>
    <w:p w:rsidR="00DF4EB4" w:rsidRDefault="00DF4EB4" w:rsidP="00DF4EB4">
      <w:pPr>
        <w:pStyle w:val="2"/>
        <w:spacing w:before="0" w:line="360" w:lineRule="auto"/>
        <w:ind w:firstLine="709"/>
        <w:jc w:val="center"/>
        <w:rPr>
          <w:color w:val="auto"/>
          <w:szCs w:val="28"/>
        </w:rPr>
      </w:pPr>
      <w:r>
        <w:rPr>
          <w:color w:val="auto"/>
          <w:szCs w:val="28"/>
        </w:rPr>
        <w:t>2.5. Экологические аспекты мероприятий по строительству, реконструкции и модернизации объектов централизованных систем водоотведения.</w:t>
      </w:r>
    </w:p>
    <w:p w:rsidR="00DF4EB4" w:rsidRPr="00AF09FB" w:rsidRDefault="00DF4EB4" w:rsidP="00DF4EB4">
      <w:pPr>
        <w:spacing w:line="360" w:lineRule="auto"/>
        <w:ind w:left="-567" w:firstLine="567"/>
        <w:jc w:val="both"/>
        <w:rPr>
          <w:sz w:val="28"/>
          <w:szCs w:val="28"/>
        </w:rPr>
      </w:pPr>
      <w:r w:rsidRPr="00AF09FB">
        <w:rPr>
          <w:sz w:val="28"/>
          <w:szCs w:val="28"/>
        </w:rPr>
        <w:t>Сточные воды являются главным источником загрязнения поверхностных вод. Неочищенные или недостаточно очищенные сточные воды, помимо значительного количества минеральных и органических веществ содержат множество различных микроорганизмов, грибков, бактерий, в том числе и болезнетворных (возбудители брюшного тифа, паратифа, дизентерии и т.д.). Попадая в водоём, они нарушают его естественный режим: поглощают растворённый в воде кислород, ухудшают качество воды, способствуют образованию отложений (осадка) на дне. Кроме того, при загрязнении водоёмов сточными водами ухудшается их эстетический вид и ограничивается возможность их использования для купания.</w:t>
      </w:r>
    </w:p>
    <w:p w:rsidR="00DF4EB4" w:rsidRPr="00E64330" w:rsidRDefault="00DF4EB4" w:rsidP="00DF4EB4">
      <w:pPr>
        <w:pStyle w:val="ad"/>
        <w:ind w:left="-567" w:firstLine="709"/>
        <w:rPr>
          <w:bCs/>
          <w:iCs/>
          <w:sz w:val="28"/>
          <w:szCs w:val="28"/>
        </w:rPr>
      </w:pPr>
      <w:r w:rsidRPr="00E64330">
        <w:rPr>
          <w:bCs/>
          <w:iCs/>
          <w:sz w:val="28"/>
          <w:szCs w:val="28"/>
        </w:rPr>
        <w:t>На первую очередь проектом схемы водоотведения предлагается следующее:</w:t>
      </w:r>
    </w:p>
    <w:p w:rsidR="00DF4EB4" w:rsidRPr="00E64330" w:rsidRDefault="00DF4EB4" w:rsidP="00B54C74">
      <w:pPr>
        <w:pStyle w:val="ad"/>
        <w:widowControl w:val="0"/>
        <w:numPr>
          <w:ilvl w:val="0"/>
          <w:numId w:val="7"/>
        </w:numPr>
        <w:ind w:left="-567" w:firstLine="709"/>
        <w:rPr>
          <w:bCs/>
          <w:iCs/>
          <w:sz w:val="28"/>
          <w:szCs w:val="28"/>
        </w:rPr>
      </w:pPr>
      <w:r w:rsidRPr="00E64330">
        <w:rPr>
          <w:bCs/>
          <w:iCs/>
          <w:sz w:val="28"/>
          <w:szCs w:val="28"/>
        </w:rPr>
        <w:t>реконструкция канализационных очистных сооружений для доведения качества сбрасываемой воды до нормативных показателей;</w:t>
      </w:r>
    </w:p>
    <w:p w:rsidR="00DF4EB4" w:rsidRPr="00E64330" w:rsidRDefault="00DF4EB4" w:rsidP="00B54C74">
      <w:pPr>
        <w:pStyle w:val="ad"/>
        <w:widowControl w:val="0"/>
        <w:numPr>
          <w:ilvl w:val="0"/>
          <w:numId w:val="7"/>
        </w:numPr>
        <w:ind w:left="-567" w:firstLine="709"/>
        <w:rPr>
          <w:bCs/>
          <w:iCs/>
          <w:sz w:val="28"/>
          <w:szCs w:val="28"/>
        </w:rPr>
      </w:pPr>
      <w:r w:rsidRPr="00E64330">
        <w:rPr>
          <w:bCs/>
          <w:iCs/>
          <w:sz w:val="28"/>
          <w:szCs w:val="28"/>
        </w:rPr>
        <w:t>реконструкция изношенных участков сетей канализации;</w:t>
      </w:r>
    </w:p>
    <w:p w:rsidR="00DF4EB4" w:rsidRPr="00E64330" w:rsidRDefault="00DF4EB4" w:rsidP="00B54C74">
      <w:pPr>
        <w:pStyle w:val="ad"/>
        <w:widowControl w:val="0"/>
        <w:numPr>
          <w:ilvl w:val="0"/>
          <w:numId w:val="7"/>
        </w:numPr>
        <w:ind w:left="-567" w:firstLine="709"/>
        <w:rPr>
          <w:bCs/>
          <w:iCs/>
          <w:sz w:val="28"/>
          <w:szCs w:val="28"/>
        </w:rPr>
      </w:pPr>
      <w:r w:rsidRPr="00E64330">
        <w:rPr>
          <w:bCs/>
          <w:iCs/>
          <w:sz w:val="28"/>
          <w:szCs w:val="28"/>
        </w:rPr>
        <w:t>строительство очистных сооружений дождевой канализации;</w:t>
      </w:r>
    </w:p>
    <w:p w:rsidR="00DF4EB4" w:rsidRPr="00E64330" w:rsidRDefault="00DF4EB4" w:rsidP="00B54C74">
      <w:pPr>
        <w:pStyle w:val="ad"/>
        <w:widowControl w:val="0"/>
        <w:numPr>
          <w:ilvl w:val="0"/>
          <w:numId w:val="7"/>
        </w:numPr>
        <w:ind w:left="-567" w:firstLine="709"/>
        <w:rPr>
          <w:b/>
          <w:bCs/>
          <w:iCs/>
          <w:sz w:val="28"/>
          <w:szCs w:val="28"/>
        </w:rPr>
      </w:pPr>
      <w:r w:rsidRPr="00E64330">
        <w:rPr>
          <w:bCs/>
          <w:iCs/>
          <w:sz w:val="28"/>
          <w:szCs w:val="28"/>
        </w:rPr>
        <w:t xml:space="preserve">организация регуляторного </w:t>
      </w:r>
      <w:proofErr w:type="spellStart"/>
      <w:r w:rsidRPr="00E64330">
        <w:rPr>
          <w:bCs/>
          <w:iCs/>
          <w:sz w:val="28"/>
          <w:szCs w:val="28"/>
        </w:rPr>
        <w:t>гидромониторинга</w:t>
      </w:r>
      <w:proofErr w:type="spellEnd"/>
      <w:r w:rsidRPr="00E64330">
        <w:rPr>
          <w:bCs/>
          <w:iCs/>
          <w:sz w:val="28"/>
          <w:szCs w:val="28"/>
        </w:rPr>
        <w:t xml:space="preserve"> поверхностных водных объектов.</w:t>
      </w:r>
    </w:p>
    <w:p w:rsidR="00DF4EB4" w:rsidRPr="00E64330" w:rsidRDefault="00DF4EB4" w:rsidP="00DF4EB4">
      <w:pPr>
        <w:pStyle w:val="ab"/>
        <w:spacing w:line="360" w:lineRule="auto"/>
        <w:ind w:left="-567" w:firstLine="709"/>
        <w:jc w:val="both"/>
        <w:rPr>
          <w:color w:val="000000"/>
          <w:sz w:val="28"/>
          <w:szCs w:val="28"/>
        </w:rPr>
      </w:pPr>
      <w:r w:rsidRPr="00E64330">
        <w:rPr>
          <w:sz w:val="28"/>
          <w:szCs w:val="28"/>
        </w:rPr>
        <w:t xml:space="preserve">В системе дождевой канализации должна быть обеспечена очистка наиболее загрязненной части поверхностного стока, образующегося в период выпадения дождей, таяния снега и мойки дорожных покрытий, т. е. не менее 70 % годового стока для селитебных территорий и площадок предприятий, близких к ним по загрязненности, и всего объема стока для площадок предприятий, </w:t>
      </w:r>
      <w:r w:rsidRPr="00E64330">
        <w:rPr>
          <w:sz w:val="28"/>
          <w:szCs w:val="28"/>
        </w:rPr>
        <w:lastRenderedPageBreak/>
        <w:t>территория которых может быть загрязнена специфическими веществами с токсичными свойствами или значительным количеством органических веществ.</w:t>
      </w:r>
    </w:p>
    <w:p w:rsidR="00DF4EB4" w:rsidRPr="00E64330" w:rsidRDefault="00DF4EB4" w:rsidP="00DF4EB4">
      <w:pPr>
        <w:pStyle w:val="ab"/>
        <w:spacing w:line="360" w:lineRule="auto"/>
        <w:ind w:left="-567" w:firstLine="709"/>
        <w:jc w:val="both"/>
        <w:rPr>
          <w:rFonts w:eastAsia="SimSun"/>
          <w:color w:val="000000"/>
          <w:sz w:val="28"/>
          <w:szCs w:val="28"/>
        </w:rPr>
      </w:pPr>
      <w:r w:rsidRPr="00E64330">
        <w:rPr>
          <w:color w:val="000000"/>
          <w:sz w:val="28"/>
          <w:szCs w:val="28"/>
        </w:rPr>
        <w:t>При проектировании сетей и сооружений канализации должны быть предусмотрены прогрессивные технические решения, механизация трудоемких работ, автоматизация технологических процессов и максимальная индустриализация строительно-монтажных работ за счет применения сборных конструкций, стандартных и типовых изделий и деталей.</w:t>
      </w:r>
    </w:p>
    <w:p w:rsidR="00DF4EB4" w:rsidRPr="003932B0" w:rsidRDefault="00DF4EB4" w:rsidP="003932B0">
      <w:pPr>
        <w:pStyle w:val="ab"/>
        <w:spacing w:line="360" w:lineRule="auto"/>
        <w:ind w:left="-567" w:firstLine="709"/>
        <w:jc w:val="both"/>
        <w:rPr>
          <w:color w:val="000000"/>
          <w:sz w:val="28"/>
          <w:szCs w:val="28"/>
        </w:rPr>
      </w:pPr>
      <w:r w:rsidRPr="00E64330">
        <w:rPr>
          <w:rFonts w:eastAsia="SimSun"/>
          <w:color w:val="000000"/>
          <w:sz w:val="28"/>
          <w:szCs w:val="28"/>
        </w:rPr>
        <w:t xml:space="preserve">В соответствии с нормативными документами удельные нормы водоотведения принимаются равными нормам водопотребления. </w:t>
      </w:r>
      <w:r w:rsidRPr="00E64330">
        <w:rPr>
          <w:color w:val="000000"/>
          <w:sz w:val="28"/>
          <w:szCs w:val="28"/>
        </w:rPr>
        <w:t xml:space="preserve">Подробное рассмотрение данных мероприятий, а также необходимость и возможность строительства сооружений, и более точный расчёт потребностей производится на последующей стадии проектирования, в </w:t>
      </w:r>
      <w:bookmarkStart w:id="164" w:name="_Toc361734871"/>
      <w:r w:rsidR="003932B0">
        <w:rPr>
          <w:color w:val="000000"/>
          <w:sz w:val="28"/>
          <w:szCs w:val="28"/>
        </w:rPr>
        <w:t>частности в проекте планировки.</w:t>
      </w:r>
    </w:p>
    <w:p w:rsidR="00DF4EB4" w:rsidRDefault="00DF4EB4" w:rsidP="00DF4EB4">
      <w:pPr>
        <w:pStyle w:val="2"/>
        <w:spacing w:before="0" w:line="360" w:lineRule="auto"/>
        <w:ind w:firstLine="709"/>
        <w:jc w:val="center"/>
        <w:rPr>
          <w:color w:val="auto"/>
          <w:szCs w:val="28"/>
        </w:rPr>
      </w:pPr>
      <w:r>
        <w:rPr>
          <w:color w:val="auto"/>
          <w:szCs w:val="28"/>
        </w:rPr>
        <w:lastRenderedPageBreak/>
        <w:t>2.6. Оценка капитальных вложений в новое строительство, реконструкцию и модернизацию объектов централизованных систем водоотведения</w:t>
      </w:r>
      <w:bookmarkEnd w:id="164"/>
    </w:p>
    <w:p w:rsidR="00DF4EB4" w:rsidRPr="00441818" w:rsidRDefault="00DF4EB4" w:rsidP="00DF4EB4">
      <w:pPr>
        <w:jc w:val="center"/>
        <w:rPr>
          <w:b/>
          <w:sz w:val="28"/>
          <w:szCs w:val="28"/>
          <w:lang w:eastAsia="ar-SA"/>
        </w:rPr>
      </w:pPr>
      <w:r w:rsidRPr="00441818">
        <w:rPr>
          <w:b/>
          <w:sz w:val="28"/>
          <w:szCs w:val="28"/>
          <w:lang w:eastAsia="ar-SA"/>
        </w:rPr>
        <w:t>Предварительный расчет стоимости выполнения работ.</w:t>
      </w:r>
    </w:p>
    <w:p w:rsidR="00DF4EB4" w:rsidRPr="00555920" w:rsidRDefault="00DF4EB4" w:rsidP="00B54C74">
      <w:pPr>
        <w:numPr>
          <w:ilvl w:val="0"/>
          <w:numId w:val="6"/>
        </w:numPr>
        <w:spacing w:after="0" w:line="360" w:lineRule="auto"/>
        <w:jc w:val="both"/>
        <w:rPr>
          <w:sz w:val="28"/>
          <w:szCs w:val="28"/>
        </w:rPr>
      </w:pPr>
      <w:r w:rsidRPr="00555920">
        <w:rPr>
          <w:sz w:val="28"/>
          <w:szCs w:val="28"/>
        </w:rPr>
        <w:t>Общие положения.</w:t>
      </w:r>
    </w:p>
    <w:p w:rsidR="00DF4EB4" w:rsidRPr="00555920" w:rsidRDefault="00DF4EB4" w:rsidP="00DF4EB4">
      <w:pPr>
        <w:spacing w:after="0" w:line="360" w:lineRule="auto"/>
        <w:ind w:firstLine="709"/>
        <w:jc w:val="both"/>
        <w:rPr>
          <w:sz w:val="28"/>
          <w:szCs w:val="28"/>
        </w:rPr>
      </w:pPr>
      <w:r w:rsidRPr="00555920">
        <w:rPr>
          <w:sz w:val="28"/>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DF4EB4" w:rsidRPr="00555920" w:rsidRDefault="00DF4EB4" w:rsidP="00DF4EB4">
      <w:pPr>
        <w:spacing w:after="0" w:line="360" w:lineRule="auto"/>
        <w:ind w:firstLine="709"/>
        <w:jc w:val="both"/>
        <w:rPr>
          <w:sz w:val="28"/>
          <w:szCs w:val="28"/>
        </w:rPr>
      </w:pPr>
      <w:r w:rsidRPr="00555920">
        <w:rPr>
          <w:sz w:val="28"/>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DF4EB4" w:rsidRPr="00555920" w:rsidRDefault="00DF4EB4" w:rsidP="00DF4EB4">
      <w:pPr>
        <w:spacing w:after="0" w:line="360" w:lineRule="auto"/>
        <w:ind w:firstLine="709"/>
        <w:jc w:val="both"/>
        <w:rPr>
          <w:sz w:val="28"/>
          <w:szCs w:val="28"/>
        </w:rPr>
      </w:pPr>
      <w:r w:rsidRPr="00555920">
        <w:rPr>
          <w:sz w:val="28"/>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DF4EB4" w:rsidRPr="00555920" w:rsidRDefault="00DF4EB4" w:rsidP="00DF4EB4">
      <w:pPr>
        <w:spacing w:after="0" w:line="360" w:lineRule="auto"/>
        <w:ind w:firstLine="709"/>
        <w:jc w:val="both"/>
        <w:rPr>
          <w:sz w:val="28"/>
          <w:szCs w:val="28"/>
        </w:rPr>
      </w:pPr>
      <w:r w:rsidRPr="00555920">
        <w:rPr>
          <w:sz w:val="28"/>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DF4EB4" w:rsidRPr="00555920" w:rsidRDefault="00DF4EB4" w:rsidP="00DF4EB4">
      <w:pPr>
        <w:spacing w:after="0" w:line="360" w:lineRule="auto"/>
        <w:ind w:firstLine="709"/>
        <w:jc w:val="both"/>
        <w:rPr>
          <w:sz w:val="28"/>
          <w:szCs w:val="28"/>
        </w:rPr>
      </w:pPr>
      <w:proofErr w:type="gramStart"/>
      <w:r w:rsidRPr="00555920">
        <w:rPr>
          <w:sz w:val="28"/>
          <w:szCs w:val="28"/>
        </w:rPr>
        <w:t xml:space="preserve">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w:t>
      </w:r>
      <w:r w:rsidRPr="00555920">
        <w:rPr>
          <w:sz w:val="28"/>
          <w:szCs w:val="28"/>
        </w:rPr>
        <w:lastRenderedPageBreak/>
        <w:t>инфраструктур,  Укрупненным нормативам цены строительства для применения в 2012,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w:t>
      </w:r>
      <w:proofErr w:type="gramEnd"/>
      <w:r w:rsidRPr="00555920">
        <w:rPr>
          <w:sz w:val="28"/>
          <w:szCs w:val="28"/>
        </w:rPr>
        <w:t xml:space="preserve"> Стоимость работ пересчитана в цены 2013 года с коэффициентами согласно: - 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
    <w:p w:rsidR="00DF4EB4" w:rsidRPr="00555920" w:rsidRDefault="00DF4EB4" w:rsidP="00DF4EB4">
      <w:pPr>
        <w:spacing w:after="0" w:line="360" w:lineRule="auto"/>
        <w:ind w:firstLine="709"/>
        <w:jc w:val="both"/>
        <w:rPr>
          <w:sz w:val="28"/>
          <w:szCs w:val="28"/>
        </w:rPr>
      </w:pPr>
      <w:r w:rsidRPr="00555920">
        <w:rPr>
          <w:sz w:val="28"/>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w:t>
      </w:r>
      <w:r>
        <w:rPr>
          <w:sz w:val="28"/>
          <w:szCs w:val="28"/>
        </w:rPr>
        <w:t>2024</w:t>
      </w:r>
      <w:r w:rsidRPr="00555920">
        <w:rPr>
          <w:sz w:val="28"/>
          <w:szCs w:val="28"/>
        </w:rPr>
        <w:t>г. в соответствии с указаниями Минэкономразвития РФ Письмо № 21790-АК/Д03 от 05.10.2011г. "Об индексах цен и индексах-дефляторах для прогнозирования цен".</w:t>
      </w:r>
    </w:p>
    <w:p w:rsidR="00DF4EB4" w:rsidRPr="00555920" w:rsidRDefault="00DF4EB4" w:rsidP="00DF4EB4">
      <w:pPr>
        <w:spacing w:after="0" w:line="360" w:lineRule="auto"/>
        <w:ind w:firstLine="709"/>
        <w:jc w:val="both"/>
        <w:rPr>
          <w:sz w:val="28"/>
          <w:szCs w:val="28"/>
        </w:rPr>
      </w:pPr>
      <w:r w:rsidRPr="00555920">
        <w:rPr>
          <w:sz w:val="28"/>
          <w:szCs w:val="28"/>
        </w:rPr>
        <w:t xml:space="preserve">Определение стоимости на разных этапах проектирования должно осуществляться различными методиками. На </w:t>
      </w:r>
      <w:proofErr w:type="spellStart"/>
      <w:r w:rsidRPr="00555920">
        <w:rPr>
          <w:sz w:val="28"/>
          <w:szCs w:val="28"/>
        </w:rPr>
        <w:t>предпроектной</w:t>
      </w:r>
      <w:proofErr w:type="spellEnd"/>
      <w:r w:rsidRPr="00555920">
        <w:rPr>
          <w:sz w:val="28"/>
          <w:szCs w:val="28"/>
        </w:rPr>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DF4EB4" w:rsidRPr="00555920" w:rsidRDefault="00DF4EB4" w:rsidP="00DF4EB4">
      <w:pPr>
        <w:spacing w:after="0" w:line="360" w:lineRule="auto"/>
        <w:ind w:firstLine="709"/>
        <w:jc w:val="both"/>
        <w:rPr>
          <w:sz w:val="28"/>
          <w:szCs w:val="28"/>
        </w:rPr>
      </w:pPr>
      <w:r w:rsidRPr="00555920">
        <w:rPr>
          <w:sz w:val="28"/>
          <w:szCs w:val="28"/>
        </w:rPr>
        <w:lastRenderedPageBreak/>
        <w:t>В расчетах не учитывались:</w:t>
      </w:r>
    </w:p>
    <w:p w:rsidR="00DF4EB4" w:rsidRPr="00555920" w:rsidRDefault="00DF4EB4" w:rsidP="00B54C74">
      <w:pPr>
        <w:numPr>
          <w:ilvl w:val="0"/>
          <w:numId w:val="5"/>
        </w:numPr>
        <w:spacing w:after="0" w:line="360" w:lineRule="auto"/>
        <w:ind w:left="0" w:firstLine="709"/>
        <w:jc w:val="both"/>
        <w:rPr>
          <w:sz w:val="28"/>
          <w:szCs w:val="28"/>
        </w:rPr>
      </w:pPr>
      <w:r w:rsidRPr="00555920">
        <w:rPr>
          <w:sz w:val="28"/>
          <w:szCs w:val="28"/>
        </w:rPr>
        <w:t>стоимость резервирования и выкупа земельных участков и недвижимости для государственных и муниципальных нужд;</w:t>
      </w:r>
    </w:p>
    <w:p w:rsidR="00DF4EB4" w:rsidRPr="00555920" w:rsidRDefault="00DF4EB4" w:rsidP="00B54C74">
      <w:pPr>
        <w:numPr>
          <w:ilvl w:val="0"/>
          <w:numId w:val="5"/>
        </w:numPr>
        <w:spacing w:after="0" w:line="360" w:lineRule="auto"/>
        <w:ind w:left="0" w:firstLine="709"/>
        <w:jc w:val="both"/>
        <w:rPr>
          <w:sz w:val="28"/>
          <w:szCs w:val="28"/>
        </w:rPr>
      </w:pPr>
      <w:r w:rsidRPr="00555920">
        <w:rPr>
          <w:sz w:val="28"/>
          <w:szCs w:val="28"/>
        </w:rPr>
        <w:t>стоимость проведения топографо-геодезических и геологических изысканий на территориях строительства;</w:t>
      </w:r>
    </w:p>
    <w:p w:rsidR="00DF4EB4" w:rsidRPr="00555920" w:rsidRDefault="00DF4EB4" w:rsidP="00B54C74">
      <w:pPr>
        <w:numPr>
          <w:ilvl w:val="0"/>
          <w:numId w:val="5"/>
        </w:numPr>
        <w:spacing w:after="0" w:line="360" w:lineRule="auto"/>
        <w:ind w:left="0" w:firstLine="709"/>
        <w:jc w:val="both"/>
        <w:rPr>
          <w:sz w:val="28"/>
          <w:szCs w:val="28"/>
        </w:rPr>
      </w:pPr>
      <w:r w:rsidRPr="00555920">
        <w:rPr>
          <w:sz w:val="28"/>
          <w:szCs w:val="28"/>
        </w:rPr>
        <w:t>стоимость мероприятий по сносу и демонтажу зданий и сооружений на территориях строительства;</w:t>
      </w:r>
    </w:p>
    <w:p w:rsidR="00DF4EB4" w:rsidRPr="00555920" w:rsidRDefault="00DF4EB4" w:rsidP="00B54C74">
      <w:pPr>
        <w:numPr>
          <w:ilvl w:val="0"/>
          <w:numId w:val="5"/>
        </w:numPr>
        <w:spacing w:after="0" w:line="360" w:lineRule="auto"/>
        <w:ind w:left="0" w:firstLine="709"/>
        <w:jc w:val="both"/>
        <w:rPr>
          <w:sz w:val="28"/>
          <w:szCs w:val="28"/>
        </w:rPr>
      </w:pPr>
      <w:r w:rsidRPr="00555920">
        <w:rPr>
          <w:sz w:val="28"/>
          <w:szCs w:val="28"/>
        </w:rPr>
        <w:t xml:space="preserve">оснащение необходимым оборудованием и благоустройство прилегающей территории; </w:t>
      </w:r>
    </w:p>
    <w:p w:rsidR="00DF4EB4" w:rsidRPr="00555920" w:rsidRDefault="00DF4EB4" w:rsidP="00B54C74">
      <w:pPr>
        <w:numPr>
          <w:ilvl w:val="0"/>
          <w:numId w:val="5"/>
        </w:numPr>
        <w:spacing w:after="0" w:line="360" w:lineRule="auto"/>
        <w:ind w:left="0" w:firstLine="709"/>
        <w:jc w:val="both"/>
        <w:rPr>
          <w:sz w:val="28"/>
          <w:szCs w:val="28"/>
        </w:rPr>
      </w:pPr>
      <w:r w:rsidRPr="00555920">
        <w:rPr>
          <w:sz w:val="28"/>
          <w:szCs w:val="28"/>
        </w:rPr>
        <w:t>особенности территории строительства.</w:t>
      </w:r>
    </w:p>
    <w:p w:rsidR="00DF4EB4" w:rsidRPr="00555920" w:rsidRDefault="00DF4EB4" w:rsidP="00DF4EB4">
      <w:pPr>
        <w:jc w:val="both"/>
        <w:rPr>
          <w:sz w:val="28"/>
          <w:szCs w:val="28"/>
        </w:rPr>
      </w:pPr>
      <w:r w:rsidRPr="00021C57">
        <w:rPr>
          <w:sz w:val="28"/>
          <w:szCs w:val="28"/>
        </w:rPr>
        <w:t>Результаты расчетов (сводная ведомость стоимос</w:t>
      </w:r>
      <w:r w:rsidR="00EA152D">
        <w:rPr>
          <w:sz w:val="28"/>
          <w:szCs w:val="28"/>
        </w:rPr>
        <w:t>ти работ) приведены в таблице 20</w:t>
      </w:r>
      <w:r w:rsidRPr="00021C57">
        <w:rPr>
          <w:sz w:val="28"/>
          <w:szCs w:val="28"/>
        </w:rPr>
        <w:t>.</w:t>
      </w:r>
    </w:p>
    <w:p w:rsidR="00DF4EB4" w:rsidRPr="00555920" w:rsidRDefault="00DF4EB4" w:rsidP="00B54C74">
      <w:pPr>
        <w:numPr>
          <w:ilvl w:val="0"/>
          <w:numId w:val="6"/>
        </w:numPr>
        <w:spacing w:line="240" w:lineRule="auto"/>
        <w:jc w:val="both"/>
        <w:rPr>
          <w:sz w:val="28"/>
          <w:szCs w:val="28"/>
        </w:rPr>
      </w:pPr>
      <w:r w:rsidRPr="00555920">
        <w:rPr>
          <w:sz w:val="28"/>
          <w:szCs w:val="28"/>
        </w:rPr>
        <w:t>Ориентировочная стоимость зданий, сооружений и инженерных коммуникаций.</w:t>
      </w:r>
    </w:p>
    <w:p w:rsidR="00DF4EB4" w:rsidRDefault="00DF4EB4" w:rsidP="00DF4EB4">
      <w:pPr>
        <w:jc w:val="center"/>
      </w:pPr>
      <w:r>
        <w:t>ВЕДОМОСТЬ ОБЪЕМОВ И СТОИМОСТИ РАБОТ</w:t>
      </w:r>
      <w:bookmarkStart w:id="165" w:name="_GoBack"/>
      <w:bookmarkEnd w:id="165"/>
    </w:p>
    <w:p w:rsidR="00DF4EB4" w:rsidRPr="006C0EA0" w:rsidRDefault="003932B0" w:rsidP="00DF4EB4">
      <w:pPr>
        <w:jc w:val="right"/>
        <w:rPr>
          <w:sz w:val="28"/>
          <w:szCs w:val="28"/>
        </w:rPr>
      </w:pPr>
      <w:r>
        <w:rPr>
          <w:sz w:val="28"/>
          <w:szCs w:val="28"/>
        </w:rPr>
        <w:t>Таблица 15</w:t>
      </w:r>
    </w:p>
    <w:tbl>
      <w:tblPr>
        <w:tblW w:w="0" w:type="auto"/>
        <w:tblInd w:w="-318" w:type="dxa"/>
        <w:tblLayout w:type="fixed"/>
        <w:tblLook w:val="04A0" w:firstRow="1" w:lastRow="0" w:firstColumn="1" w:lastColumn="0" w:noHBand="0" w:noVBand="1"/>
      </w:tblPr>
      <w:tblGrid>
        <w:gridCol w:w="710"/>
        <w:gridCol w:w="3118"/>
        <w:gridCol w:w="1560"/>
        <w:gridCol w:w="1275"/>
        <w:gridCol w:w="1843"/>
        <w:gridCol w:w="1383"/>
      </w:tblGrid>
      <w:tr w:rsidR="00DF4EB4" w:rsidTr="00DF4EB4">
        <w:tc>
          <w:tcPr>
            <w:tcW w:w="710"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rPr>
                <w:b/>
                <w:szCs w:val="28"/>
              </w:rPr>
            </w:pPr>
            <w:r w:rsidRPr="00555920">
              <w:rPr>
                <w:b/>
                <w:szCs w:val="28"/>
              </w:rPr>
              <w:t xml:space="preserve">№ </w:t>
            </w:r>
            <w:proofErr w:type="gramStart"/>
            <w:r w:rsidRPr="00555920">
              <w:rPr>
                <w:b/>
                <w:szCs w:val="28"/>
              </w:rPr>
              <w:t>п</w:t>
            </w:r>
            <w:proofErr w:type="gramEnd"/>
            <w:r w:rsidRPr="00555920">
              <w:rPr>
                <w:b/>
                <w:szCs w:val="28"/>
              </w:rPr>
              <w:t>/п</w:t>
            </w:r>
          </w:p>
        </w:tc>
        <w:tc>
          <w:tcPr>
            <w:tcW w:w="3118"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rPr>
                <w:b/>
                <w:szCs w:val="28"/>
              </w:rPr>
            </w:pPr>
            <w:r w:rsidRPr="00555920">
              <w:rPr>
                <w:b/>
                <w:szCs w:val="28"/>
              </w:rPr>
              <w:t>Наименование мероприятия</w:t>
            </w:r>
          </w:p>
        </w:tc>
        <w:tc>
          <w:tcPr>
            <w:tcW w:w="1560"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rPr>
                <w:b/>
                <w:szCs w:val="28"/>
              </w:rPr>
            </w:pPr>
            <w:r w:rsidRPr="00555920">
              <w:rPr>
                <w:b/>
                <w:szCs w:val="28"/>
              </w:rPr>
              <w:t>Единица измерения</w:t>
            </w:r>
          </w:p>
        </w:tc>
        <w:tc>
          <w:tcPr>
            <w:tcW w:w="1275"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rPr>
                <w:b/>
                <w:szCs w:val="28"/>
              </w:rPr>
            </w:pPr>
            <w:r w:rsidRPr="00555920">
              <w:rPr>
                <w:b/>
                <w:szCs w:val="28"/>
              </w:rPr>
              <w:t>Физический объем</w:t>
            </w:r>
          </w:p>
        </w:tc>
        <w:tc>
          <w:tcPr>
            <w:tcW w:w="1843"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rPr>
                <w:b/>
                <w:szCs w:val="28"/>
              </w:rPr>
            </w:pPr>
            <w:r w:rsidRPr="00555920">
              <w:rPr>
                <w:b/>
                <w:szCs w:val="28"/>
              </w:rPr>
              <w:t>Объем финансирования, тыс. руб.</w:t>
            </w:r>
          </w:p>
        </w:tc>
        <w:tc>
          <w:tcPr>
            <w:tcW w:w="1383"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rPr>
                <w:b/>
                <w:szCs w:val="28"/>
              </w:rPr>
            </w:pPr>
            <w:r w:rsidRPr="000A4CDF">
              <w:rPr>
                <w:b/>
              </w:rPr>
              <w:t>Сроки выполнения работ</w:t>
            </w:r>
          </w:p>
        </w:tc>
      </w:tr>
      <w:tr w:rsidR="00DF4EB4" w:rsidTr="00DF4EB4">
        <w:trPr>
          <w:trHeight w:val="385"/>
        </w:trPr>
        <w:tc>
          <w:tcPr>
            <w:tcW w:w="9889" w:type="dxa"/>
            <w:gridSpan w:val="6"/>
            <w:tcBorders>
              <w:top w:val="single" w:sz="4" w:space="0" w:color="auto"/>
              <w:left w:val="single" w:sz="4" w:space="0" w:color="auto"/>
              <w:bottom w:val="single" w:sz="4" w:space="0" w:color="auto"/>
              <w:right w:val="single" w:sz="4" w:space="0" w:color="auto"/>
            </w:tcBorders>
            <w:vAlign w:val="center"/>
          </w:tcPr>
          <w:p w:rsidR="00DF4EB4" w:rsidRPr="00555920" w:rsidRDefault="00DF4EB4" w:rsidP="000D002F">
            <w:pPr>
              <w:pStyle w:val="ab"/>
              <w:spacing w:after="0"/>
              <w:ind w:left="-567"/>
              <w:jc w:val="center"/>
              <w:rPr>
                <w:b/>
                <w:szCs w:val="24"/>
              </w:rPr>
            </w:pPr>
            <w:r w:rsidRPr="00555920">
              <w:rPr>
                <w:b/>
                <w:szCs w:val="24"/>
              </w:rPr>
              <w:t xml:space="preserve">Капитальный ремонт сетей </w:t>
            </w:r>
            <w:r>
              <w:rPr>
                <w:b/>
                <w:szCs w:val="24"/>
              </w:rPr>
              <w:t xml:space="preserve">и объектов </w:t>
            </w:r>
            <w:r w:rsidRPr="00555920">
              <w:rPr>
                <w:b/>
                <w:szCs w:val="24"/>
              </w:rPr>
              <w:t>водоотведения</w:t>
            </w:r>
          </w:p>
        </w:tc>
      </w:tr>
      <w:tr w:rsidR="00DF4EB4" w:rsidTr="008F589E">
        <w:trPr>
          <w:trHeight w:val="665"/>
        </w:trPr>
        <w:tc>
          <w:tcPr>
            <w:tcW w:w="710" w:type="dxa"/>
            <w:tcBorders>
              <w:top w:val="single" w:sz="4" w:space="0" w:color="auto"/>
              <w:left w:val="single" w:sz="4" w:space="0" w:color="auto"/>
              <w:bottom w:val="single" w:sz="4" w:space="0" w:color="auto"/>
              <w:right w:val="single" w:sz="4" w:space="0" w:color="auto"/>
            </w:tcBorders>
          </w:tcPr>
          <w:p w:rsidR="00DF4EB4" w:rsidRPr="00555920" w:rsidRDefault="00DF4EB4" w:rsidP="000D002F">
            <w:pPr>
              <w:spacing w:after="0"/>
            </w:pPr>
            <w:r>
              <w:t>1.1.</w:t>
            </w:r>
          </w:p>
        </w:tc>
        <w:tc>
          <w:tcPr>
            <w:tcW w:w="3118" w:type="dxa"/>
            <w:tcBorders>
              <w:top w:val="single" w:sz="4" w:space="0" w:color="auto"/>
              <w:left w:val="single" w:sz="4" w:space="0" w:color="auto"/>
              <w:bottom w:val="single" w:sz="4" w:space="0" w:color="auto"/>
              <w:right w:val="single" w:sz="4" w:space="0" w:color="auto"/>
            </w:tcBorders>
          </w:tcPr>
          <w:p w:rsidR="00DF4EB4" w:rsidRPr="00662F2F" w:rsidRDefault="008B2CEB" w:rsidP="000D002F">
            <w:pPr>
              <w:pStyle w:val="ab"/>
              <w:spacing w:after="0"/>
              <w:ind w:left="0"/>
              <w:jc w:val="both"/>
              <w:rPr>
                <w:szCs w:val="24"/>
              </w:rPr>
            </w:pPr>
            <w:r w:rsidRPr="008B2CEB">
              <w:rPr>
                <w:szCs w:val="24"/>
              </w:rPr>
              <w:t>Реконструкция очистных сооружений  (проект на реконструкцию существует) с наладкой технологического процесса очистки сточных вод.</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Pr="00B60B7D" w:rsidRDefault="00DF4EB4" w:rsidP="000D002F">
            <w:pPr>
              <w:spacing w:after="0"/>
              <w:jc w:val="center"/>
            </w:pPr>
            <w:r>
              <w:t>шт.</w:t>
            </w:r>
          </w:p>
        </w:tc>
        <w:tc>
          <w:tcPr>
            <w:tcW w:w="1275" w:type="dxa"/>
            <w:tcBorders>
              <w:top w:val="single" w:sz="4" w:space="0" w:color="auto"/>
              <w:left w:val="single" w:sz="4" w:space="0" w:color="auto"/>
              <w:bottom w:val="single" w:sz="4" w:space="0" w:color="auto"/>
              <w:right w:val="single" w:sz="4" w:space="0" w:color="auto"/>
            </w:tcBorders>
            <w:vAlign w:val="center"/>
          </w:tcPr>
          <w:p w:rsidR="00DF4EB4" w:rsidRPr="00B60B7D" w:rsidRDefault="00DF4EB4" w:rsidP="000D002F">
            <w:pPr>
              <w:spacing w:after="0"/>
              <w:jc w:val="center"/>
            </w:pPr>
            <w:r>
              <w:t>1</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Pr="00B60B7D" w:rsidRDefault="008B2CEB" w:rsidP="000D002F">
            <w:pPr>
              <w:spacing w:after="0"/>
              <w:jc w:val="center"/>
            </w:pPr>
            <w:r>
              <w:t>300000</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Pr="00B60B7D" w:rsidRDefault="008B2CEB" w:rsidP="000D002F">
            <w:pPr>
              <w:spacing w:after="0"/>
              <w:jc w:val="center"/>
            </w:pPr>
            <w:r>
              <w:t>2014-2020</w:t>
            </w:r>
          </w:p>
        </w:tc>
      </w:tr>
      <w:tr w:rsidR="00DF4EB4" w:rsidTr="00FF3977">
        <w:trPr>
          <w:trHeight w:val="646"/>
        </w:trPr>
        <w:tc>
          <w:tcPr>
            <w:tcW w:w="710" w:type="dxa"/>
            <w:tcBorders>
              <w:top w:val="single" w:sz="4" w:space="0" w:color="auto"/>
              <w:left w:val="single" w:sz="4" w:space="0" w:color="auto"/>
              <w:bottom w:val="single" w:sz="4" w:space="0" w:color="auto"/>
              <w:right w:val="single" w:sz="4" w:space="0" w:color="auto"/>
            </w:tcBorders>
          </w:tcPr>
          <w:p w:rsidR="00DF4EB4" w:rsidRDefault="00DF4EB4" w:rsidP="000D002F">
            <w:pPr>
              <w:spacing w:after="0"/>
            </w:pPr>
            <w:r>
              <w:t>1.2.</w:t>
            </w:r>
          </w:p>
        </w:tc>
        <w:tc>
          <w:tcPr>
            <w:tcW w:w="3118" w:type="dxa"/>
            <w:tcBorders>
              <w:top w:val="single" w:sz="4" w:space="0" w:color="auto"/>
              <w:left w:val="single" w:sz="4" w:space="0" w:color="auto"/>
              <w:bottom w:val="single" w:sz="4" w:space="0" w:color="auto"/>
              <w:right w:val="single" w:sz="4" w:space="0" w:color="auto"/>
            </w:tcBorders>
          </w:tcPr>
          <w:p w:rsidR="00DF4EB4" w:rsidRPr="00662F2F" w:rsidRDefault="002A12F5" w:rsidP="000D002F">
            <w:pPr>
              <w:pStyle w:val="ab"/>
              <w:spacing w:after="0"/>
              <w:ind w:left="0"/>
              <w:jc w:val="both"/>
              <w:rPr>
                <w:szCs w:val="24"/>
              </w:rPr>
            </w:pPr>
            <w:r w:rsidRPr="008B2CEB">
              <w:rPr>
                <w:szCs w:val="24"/>
              </w:rPr>
              <w:t>Реконструкция КНС города</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Pr="00B60B7D" w:rsidRDefault="00DF4EB4" w:rsidP="000D002F">
            <w:pPr>
              <w:spacing w:after="0"/>
              <w:jc w:val="center"/>
            </w:pPr>
            <w:r>
              <w:t>шт.</w:t>
            </w:r>
          </w:p>
        </w:tc>
        <w:tc>
          <w:tcPr>
            <w:tcW w:w="1275" w:type="dxa"/>
            <w:tcBorders>
              <w:top w:val="single" w:sz="4" w:space="0" w:color="auto"/>
              <w:left w:val="single" w:sz="4" w:space="0" w:color="auto"/>
              <w:bottom w:val="single" w:sz="4" w:space="0" w:color="auto"/>
              <w:right w:val="single" w:sz="4" w:space="0" w:color="auto"/>
            </w:tcBorders>
            <w:vAlign w:val="center"/>
          </w:tcPr>
          <w:p w:rsidR="00DF4EB4" w:rsidRPr="00B60B7D" w:rsidRDefault="008B2CEB" w:rsidP="000D002F">
            <w:pPr>
              <w:spacing w:after="0"/>
              <w:jc w:val="center"/>
            </w:pPr>
            <w:r>
              <w:t>4</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Default="00FF3977" w:rsidP="000D002F">
            <w:pPr>
              <w:spacing w:after="0"/>
              <w:jc w:val="center"/>
            </w:pPr>
            <w:r>
              <w:t>24000</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Default="008F589E" w:rsidP="000D002F">
            <w:pPr>
              <w:spacing w:after="0"/>
              <w:jc w:val="center"/>
            </w:pPr>
            <w:r>
              <w:t>2014-2019</w:t>
            </w:r>
          </w:p>
        </w:tc>
      </w:tr>
      <w:tr w:rsidR="00DF4EB4" w:rsidTr="00DF4EB4">
        <w:trPr>
          <w:trHeight w:val="270"/>
        </w:trPr>
        <w:tc>
          <w:tcPr>
            <w:tcW w:w="710" w:type="dxa"/>
            <w:tcBorders>
              <w:top w:val="single" w:sz="4" w:space="0" w:color="auto"/>
              <w:left w:val="single" w:sz="4" w:space="0" w:color="auto"/>
              <w:bottom w:val="single" w:sz="4" w:space="0" w:color="auto"/>
              <w:right w:val="single" w:sz="4" w:space="0" w:color="auto"/>
            </w:tcBorders>
          </w:tcPr>
          <w:p w:rsidR="00DF4EB4" w:rsidRDefault="00DF4EB4" w:rsidP="000D002F">
            <w:pPr>
              <w:spacing w:after="0"/>
            </w:pPr>
            <w:r>
              <w:t>1.3.</w:t>
            </w:r>
          </w:p>
        </w:tc>
        <w:tc>
          <w:tcPr>
            <w:tcW w:w="3118" w:type="dxa"/>
            <w:tcBorders>
              <w:top w:val="single" w:sz="4" w:space="0" w:color="auto"/>
              <w:left w:val="single" w:sz="4" w:space="0" w:color="auto"/>
              <w:bottom w:val="single" w:sz="4" w:space="0" w:color="auto"/>
              <w:right w:val="single" w:sz="4" w:space="0" w:color="auto"/>
            </w:tcBorders>
          </w:tcPr>
          <w:p w:rsidR="00DF4EB4" w:rsidRPr="00662F2F" w:rsidRDefault="00FF3977" w:rsidP="000D002F">
            <w:pPr>
              <w:pStyle w:val="ab"/>
              <w:spacing w:after="0"/>
              <w:ind w:left="0"/>
              <w:jc w:val="both"/>
              <w:rPr>
                <w:szCs w:val="24"/>
              </w:rPr>
            </w:pPr>
            <w:r w:rsidRPr="00FF3977">
              <w:rPr>
                <w:szCs w:val="24"/>
              </w:rPr>
              <w:t>Замена напорного коллектора по ул. Ленина  Д-200мм</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Pr="00B60B7D" w:rsidRDefault="00FF3977" w:rsidP="000D002F">
            <w:pPr>
              <w:spacing w:after="0"/>
              <w:jc w:val="center"/>
            </w:pPr>
            <w:proofErr w:type="spellStart"/>
            <w:r>
              <w:t>п</w:t>
            </w:r>
            <w:proofErr w:type="gramStart"/>
            <w:r>
              <w:t>.м</w:t>
            </w:r>
            <w:proofErr w:type="spellEnd"/>
            <w:proofErr w:type="gramEnd"/>
          </w:p>
        </w:tc>
        <w:tc>
          <w:tcPr>
            <w:tcW w:w="1275" w:type="dxa"/>
            <w:tcBorders>
              <w:top w:val="single" w:sz="4" w:space="0" w:color="auto"/>
              <w:left w:val="single" w:sz="4" w:space="0" w:color="auto"/>
              <w:bottom w:val="single" w:sz="4" w:space="0" w:color="auto"/>
              <w:right w:val="single" w:sz="4" w:space="0" w:color="auto"/>
            </w:tcBorders>
            <w:vAlign w:val="center"/>
          </w:tcPr>
          <w:p w:rsidR="00DF4EB4" w:rsidRPr="00B60B7D" w:rsidRDefault="00FF3977" w:rsidP="000D002F">
            <w:pPr>
              <w:spacing w:after="0"/>
              <w:jc w:val="center"/>
            </w:pPr>
            <w:r>
              <w:t>440</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Default="00FF3977" w:rsidP="000D002F">
            <w:pPr>
              <w:spacing w:after="0"/>
              <w:jc w:val="center"/>
            </w:pPr>
            <w:r>
              <w:t>1540</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Default="008F589E" w:rsidP="000D002F">
            <w:pPr>
              <w:spacing w:after="0"/>
              <w:jc w:val="center"/>
            </w:pPr>
            <w:r>
              <w:t>2015</w:t>
            </w:r>
            <w:r w:rsidR="00DF4EB4">
              <w:t>-20</w:t>
            </w:r>
            <w:r w:rsidR="00FF3977">
              <w:t>17</w:t>
            </w:r>
          </w:p>
        </w:tc>
      </w:tr>
      <w:tr w:rsidR="00DF4EB4" w:rsidTr="00DF4EB4">
        <w:trPr>
          <w:trHeight w:val="660"/>
        </w:trPr>
        <w:tc>
          <w:tcPr>
            <w:tcW w:w="710" w:type="dxa"/>
            <w:tcBorders>
              <w:top w:val="single" w:sz="4" w:space="0" w:color="auto"/>
              <w:left w:val="single" w:sz="4" w:space="0" w:color="auto"/>
              <w:bottom w:val="single" w:sz="4" w:space="0" w:color="auto"/>
              <w:right w:val="single" w:sz="4" w:space="0" w:color="auto"/>
            </w:tcBorders>
          </w:tcPr>
          <w:p w:rsidR="00DF4EB4" w:rsidRDefault="00DF4EB4" w:rsidP="000D002F">
            <w:pPr>
              <w:spacing w:after="0"/>
            </w:pPr>
            <w:r>
              <w:t>1.4.</w:t>
            </w:r>
          </w:p>
        </w:tc>
        <w:tc>
          <w:tcPr>
            <w:tcW w:w="3118" w:type="dxa"/>
            <w:tcBorders>
              <w:top w:val="single" w:sz="4" w:space="0" w:color="auto"/>
              <w:left w:val="single" w:sz="4" w:space="0" w:color="auto"/>
              <w:bottom w:val="single" w:sz="4" w:space="0" w:color="auto"/>
              <w:right w:val="single" w:sz="4" w:space="0" w:color="auto"/>
            </w:tcBorders>
          </w:tcPr>
          <w:p w:rsidR="00DF4EB4" w:rsidRPr="008F589E" w:rsidRDefault="00FF3977" w:rsidP="000D002F">
            <w:pPr>
              <w:pStyle w:val="ab"/>
              <w:spacing w:after="0"/>
              <w:ind w:left="34" w:hanging="34"/>
              <w:jc w:val="both"/>
              <w:rPr>
                <w:szCs w:val="24"/>
              </w:rPr>
            </w:pPr>
            <w:r w:rsidRPr="00FF3977">
              <w:rPr>
                <w:szCs w:val="24"/>
              </w:rPr>
              <w:t>Замена участка самотечного коллектора по ул. Ленина Д-450мм</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Default="00FF3977" w:rsidP="000D002F">
            <w:pPr>
              <w:spacing w:after="0"/>
              <w:jc w:val="center"/>
            </w:pPr>
            <w:proofErr w:type="spellStart"/>
            <w:r w:rsidRPr="00FF3977">
              <w:t>п</w:t>
            </w:r>
            <w:proofErr w:type="gramStart"/>
            <w:r w:rsidRPr="00FF3977">
              <w:t>.м</w:t>
            </w:r>
            <w:proofErr w:type="spellEnd"/>
            <w:proofErr w:type="gramEnd"/>
          </w:p>
        </w:tc>
        <w:tc>
          <w:tcPr>
            <w:tcW w:w="1275" w:type="dxa"/>
            <w:tcBorders>
              <w:top w:val="single" w:sz="4" w:space="0" w:color="auto"/>
              <w:left w:val="single" w:sz="4" w:space="0" w:color="auto"/>
              <w:bottom w:val="single" w:sz="4" w:space="0" w:color="auto"/>
              <w:right w:val="single" w:sz="4" w:space="0" w:color="auto"/>
            </w:tcBorders>
            <w:vAlign w:val="center"/>
          </w:tcPr>
          <w:p w:rsidR="00DF4EB4" w:rsidRDefault="00FF3977" w:rsidP="000D002F">
            <w:pPr>
              <w:spacing w:after="0"/>
              <w:jc w:val="center"/>
            </w:pPr>
            <w:r>
              <w:t>320</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Default="00FF3977" w:rsidP="000D002F">
            <w:pPr>
              <w:spacing w:after="0"/>
              <w:jc w:val="center"/>
            </w:pPr>
            <w:r>
              <w:t>1600</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Default="00FF3977" w:rsidP="000D002F">
            <w:pPr>
              <w:spacing w:after="0"/>
              <w:jc w:val="center"/>
            </w:pPr>
            <w:r>
              <w:t>2015</w:t>
            </w:r>
            <w:r w:rsidR="00DF4EB4">
              <w:t>-20</w:t>
            </w:r>
            <w:r>
              <w:t>18</w:t>
            </w:r>
          </w:p>
        </w:tc>
      </w:tr>
      <w:tr w:rsidR="00FF3977" w:rsidTr="00DF4EB4">
        <w:trPr>
          <w:trHeight w:val="660"/>
        </w:trPr>
        <w:tc>
          <w:tcPr>
            <w:tcW w:w="710" w:type="dxa"/>
            <w:tcBorders>
              <w:top w:val="single" w:sz="4" w:space="0" w:color="auto"/>
              <w:left w:val="single" w:sz="4" w:space="0" w:color="auto"/>
              <w:bottom w:val="single" w:sz="4" w:space="0" w:color="auto"/>
              <w:right w:val="single" w:sz="4" w:space="0" w:color="auto"/>
            </w:tcBorders>
          </w:tcPr>
          <w:p w:rsidR="00FF3977" w:rsidRDefault="00FF3977" w:rsidP="000D002F">
            <w:pPr>
              <w:spacing w:after="0"/>
            </w:pPr>
            <w:r>
              <w:t>1.5.</w:t>
            </w:r>
          </w:p>
        </w:tc>
        <w:tc>
          <w:tcPr>
            <w:tcW w:w="3118" w:type="dxa"/>
            <w:tcBorders>
              <w:top w:val="single" w:sz="4" w:space="0" w:color="auto"/>
              <w:left w:val="single" w:sz="4" w:space="0" w:color="auto"/>
              <w:bottom w:val="single" w:sz="4" w:space="0" w:color="auto"/>
              <w:right w:val="single" w:sz="4" w:space="0" w:color="auto"/>
            </w:tcBorders>
          </w:tcPr>
          <w:p w:rsidR="00FF3977" w:rsidRPr="00B465D5" w:rsidRDefault="00FF3977" w:rsidP="000D002F">
            <w:pPr>
              <w:pStyle w:val="ab"/>
              <w:spacing w:after="0"/>
              <w:ind w:left="34" w:hanging="34"/>
              <w:jc w:val="both"/>
              <w:rPr>
                <w:szCs w:val="24"/>
              </w:rPr>
            </w:pPr>
            <w:r>
              <w:rPr>
                <w:szCs w:val="24"/>
              </w:rPr>
              <w:t xml:space="preserve">Замена </w:t>
            </w:r>
            <w:r w:rsidRPr="00FF3977">
              <w:rPr>
                <w:szCs w:val="24"/>
              </w:rPr>
              <w:t>участка самотёчного коллектора по ул. Урицкого  Д-450мм.</w:t>
            </w:r>
          </w:p>
        </w:tc>
        <w:tc>
          <w:tcPr>
            <w:tcW w:w="1560" w:type="dxa"/>
            <w:tcBorders>
              <w:top w:val="single" w:sz="4" w:space="0" w:color="auto"/>
              <w:left w:val="single" w:sz="4" w:space="0" w:color="auto"/>
              <w:bottom w:val="single" w:sz="4" w:space="0" w:color="auto"/>
              <w:right w:val="single" w:sz="4" w:space="0" w:color="auto"/>
            </w:tcBorders>
            <w:vAlign w:val="center"/>
          </w:tcPr>
          <w:p w:rsidR="00FF3977" w:rsidRPr="00FF3977" w:rsidRDefault="00FF3977" w:rsidP="000D002F">
            <w:pPr>
              <w:spacing w:after="0"/>
              <w:jc w:val="center"/>
            </w:pPr>
            <w:proofErr w:type="spellStart"/>
            <w:r w:rsidRPr="00FF3977">
              <w:t>п</w:t>
            </w:r>
            <w:proofErr w:type="gramStart"/>
            <w:r w:rsidRPr="00FF3977">
              <w:t>.м</w:t>
            </w:r>
            <w:proofErr w:type="spellEnd"/>
            <w:proofErr w:type="gramEnd"/>
          </w:p>
        </w:tc>
        <w:tc>
          <w:tcPr>
            <w:tcW w:w="1275" w:type="dxa"/>
            <w:tcBorders>
              <w:top w:val="single" w:sz="4" w:space="0" w:color="auto"/>
              <w:left w:val="single" w:sz="4" w:space="0" w:color="auto"/>
              <w:bottom w:val="single" w:sz="4" w:space="0" w:color="auto"/>
              <w:right w:val="single" w:sz="4" w:space="0" w:color="auto"/>
            </w:tcBorders>
            <w:vAlign w:val="center"/>
          </w:tcPr>
          <w:p w:rsidR="00FF3977" w:rsidRDefault="00FF3977" w:rsidP="000D002F">
            <w:pPr>
              <w:spacing w:after="0"/>
              <w:jc w:val="center"/>
            </w:pPr>
            <w:r>
              <w:t>260</w:t>
            </w:r>
          </w:p>
        </w:tc>
        <w:tc>
          <w:tcPr>
            <w:tcW w:w="1843" w:type="dxa"/>
            <w:tcBorders>
              <w:top w:val="single" w:sz="4" w:space="0" w:color="auto"/>
              <w:left w:val="single" w:sz="4" w:space="0" w:color="auto"/>
              <w:bottom w:val="single" w:sz="4" w:space="0" w:color="auto"/>
              <w:right w:val="single" w:sz="4" w:space="0" w:color="auto"/>
            </w:tcBorders>
            <w:vAlign w:val="center"/>
          </w:tcPr>
          <w:p w:rsidR="00FF3977" w:rsidRDefault="00FF3977" w:rsidP="000D002F">
            <w:pPr>
              <w:spacing w:after="0"/>
              <w:jc w:val="center"/>
            </w:pPr>
            <w:r>
              <w:t>1300</w:t>
            </w:r>
          </w:p>
        </w:tc>
        <w:tc>
          <w:tcPr>
            <w:tcW w:w="1383" w:type="dxa"/>
            <w:tcBorders>
              <w:top w:val="single" w:sz="4" w:space="0" w:color="auto"/>
              <w:left w:val="single" w:sz="4" w:space="0" w:color="auto"/>
              <w:bottom w:val="single" w:sz="4" w:space="0" w:color="auto"/>
              <w:right w:val="single" w:sz="4" w:space="0" w:color="auto"/>
            </w:tcBorders>
            <w:vAlign w:val="center"/>
          </w:tcPr>
          <w:p w:rsidR="00FF3977" w:rsidRDefault="00FF3977" w:rsidP="000D002F">
            <w:pPr>
              <w:spacing w:after="0"/>
              <w:jc w:val="center"/>
            </w:pPr>
            <w:r>
              <w:t>2015-2019</w:t>
            </w:r>
          </w:p>
        </w:tc>
      </w:tr>
      <w:tr w:rsidR="00FF3977" w:rsidTr="00DF4EB4">
        <w:trPr>
          <w:trHeight w:val="660"/>
        </w:trPr>
        <w:tc>
          <w:tcPr>
            <w:tcW w:w="710" w:type="dxa"/>
            <w:tcBorders>
              <w:top w:val="single" w:sz="4" w:space="0" w:color="auto"/>
              <w:left w:val="single" w:sz="4" w:space="0" w:color="auto"/>
              <w:bottom w:val="single" w:sz="4" w:space="0" w:color="auto"/>
              <w:right w:val="single" w:sz="4" w:space="0" w:color="auto"/>
            </w:tcBorders>
          </w:tcPr>
          <w:p w:rsidR="00FF3977" w:rsidRDefault="00FF3977" w:rsidP="000D002F">
            <w:pPr>
              <w:spacing w:after="0"/>
            </w:pPr>
            <w:r>
              <w:t>1.6.</w:t>
            </w:r>
          </w:p>
        </w:tc>
        <w:tc>
          <w:tcPr>
            <w:tcW w:w="3118" w:type="dxa"/>
            <w:tcBorders>
              <w:top w:val="single" w:sz="4" w:space="0" w:color="auto"/>
              <w:left w:val="single" w:sz="4" w:space="0" w:color="auto"/>
              <w:bottom w:val="single" w:sz="4" w:space="0" w:color="auto"/>
              <w:right w:val="single" w:sz="4" w:space="0" w:color="auto"/>
            </w:tcBorders>
          </w:tcPr>
          <w:p w:rsidR="00FF3977" w:rsidRPr="00B465D5" w:rsidRDefault="00FF3977" w:rsidP="000D002F">
            <w:pPr>
              <w:pStyle w:val="ab"/>
              <w:spacing w:after="0"/>
              <w:ind w:left="34" w:hanging="34"/>
              <w:jc w:val="both"/>
              <w:rPr>
                <w:szCs w:val="24"/>
              </w:rPr>
            </w:pPr>
            <w:r w:rsidRPr="00FF3977">
              <w:rPr>
                <w:szCs w:val="24"/>
              </w:rPr>
              <w:t>Замена главного самотёчного коллектора от ул.</w:t>
            </w:r>
            <w:r w:rsidR="000D002F">
              <w:rPr>
                <w:szCs w:val="24"/>
              </w:rPr>
              <w:t xml:space="preserve"> </w:t>
            </w:r>
            <w:proofErr w:type="gramStart"/>
            <w:r w:rsidRPr="00FF3977">
              <w:rPr>
                <w:szCs w:val="24"/>
              </w:rPr>
              <w:t>Красноар</w:t>
            </w:r>
            <w:r w:rsidR="000D002F">
              <w:rPr>
                <w:szCs w:val="24"/>
              </w:rPr>
              <w:t>мейской</w:t>
            </w:r>
            <w:proofErr w:type="gramEnd"/>
            <w:r w:rsidR="000D002F">
              <w:rPr>
                <w:szCs w:val="24"/>
              </w:rPr>
              <w:t xml:space="preserve"> до очистных сооружений</w:t>
            </w:r>
            <w:r w:rsidRPr="00FF3977">
              <w:rPr>
                <w:szCs w:val="24"/>
              </w:rPr>
              <w:t xml:space="preserve"> Д-500мм</w:t>
            </w:r>
          </w:p>
        </w:tc>
        <w:tc>
          <w:tcPr>
            <w:tcW w:w="1560" w:type="dxa"/>
            <w:tcBorders>
              <w:top w:val="single" w:sz="4" w:space="0" w:color="auto"/>
              <w:left w:val="single" w:sz="4" w:space="0" w:color="auto"/>
              <w:bottom w:val="single" w:sz="4" w:space="0" w:color="auto"/>
              <w:right w:val="single" w:sz="4" w:space="0" w:color="auto"/>
            </w:tcBorders>
            <w:vAlign w:val="center"/>
          </w:tcPr>
          <w:p w:rsidR="00FF3977" w:rsidRPr="00FF3977" w:rsidRDefault="00FF3977" w:rsidP="000D002F">
            <w:pPr>
              <w:spacing w:after="0"/>
              <w:jc w:val="center"/>
            </w:pPr>
            <w:proofErr w:type="spellStart"/>
            <w:r w:rsidRPr="00FF3977">
              <w:t>п</w:t>
            </w:r>
            <w:proofErr w:type="gramStart"/>
            <w:r w:rsidRPr="00FF3977">
              <w:t>.м</w:t>
            </w:r>
            <w:proofErr w:type="spellEnd"/>
            <w:proofErr w:type="gramEnd"/>
          </w:p>
        </w:tc>
        <w:tc>
          <w:tcPr>
            <w:tcW w:w="1275" w:type="dxa"/>
            <w:tcBorders>
              <w:top w:val="single" w:sz="4" w:space="0" w:color="auto"/>
              <w:left w:val="single" w:sz="4" w:space="0" w:color="auto"/>
              <w:bottom w:val="single" w:sz="4" w:space="0" w:color="auto"/>
              <w:right w:val="single" w:sz="4" w:space="0" w:color="auto"/>
            </w:tcBorders>
            <w:vAlign w:val="center"/>
          </w:tcPr>
          <w:p w:rsidR="00FF3977" w:rsidRDefault="00FF3977" w:rsidP="000D002F">
            <w:pPr>
              <w:spacing w:after="0"/>
              <w:jc w:val="center"/>
            </w:pPr>
            <w:r>
              <w:t>960</w:t>
            </w:r>
          </w:p>
        </w:tc>
        <w:tc>
          <w:tcPr>
            <w:tcW w:w="1843" w:type="dxa"/>
            <w:tcBorders>
              <w:top w:val="single" w:sz="4" w:space="0" w:color="auto"/>
              <w:left w:val="single" w:sz="4" w:space="0" w:color="auto"/>
              <w:bottom w:val="single" w:sz="4" w:space="0" w:color="auto"/>
              <w:right w:val="single" w:sz="4" w:space="0" w:color="auto"/>
            </w:tcBorders>
            <w:vAlign w:val="center"/>
          </w:tcPr>
          <w:p w:rsidR="00FF3977" w:rsidRDefault="00FF3977" w:rsidP="000D002F">
            <w:pPr>
              <w:spacing w:after="0"/>
              <w:jc w:val="center"/>
            </w:pPr>
            <w:r>
              <w:t>4800</w:t>
            </w:r>
          </w:p>
        </w:tc>
        <w:tc>
          <w:tcPr>
            <w:tcW w:w="1383" w:type="dxa"/>
            <w:tcBorders>
              <w:top w:val="single" w:sz="4" w:space="0" w:color="auto"/>
              <w:left w:val="single" w:sz="4" w:space="0" w:color="auto"/>
              <w:bottom w:val="single" w:sz="4" w:space="0" w:color="auto"/>
              <w:right w:val="single" w:sz="4" w:space="0" w:color="auto"/>
            </w:tcBorders>
            <w:vAlign w:val="center"/>
          </w:tcPr>
          <w:p w:rsidR="00FF3977" w:rsidRDefault="00FF3977" w:rsidP="000D002F">
            <w:pPr>
              <w:spacing w:after="0"/>
              <w:jc w:val="center"/>
            </w:pPr>
            <w:r>
              <w:t>2015-2019</w:t>
            </w:r>
          </w:p>
        </w:tc>
      </w:tr>
      <w:tr w:rsidR="00DF4EB4" w:rsidRPr="00B60B7D" w:rsidTr="00DF4EB4">
        <w:trPr>
          <w:trHeight w:val="75"/>
        </w:trPr>
        <w:tc>
          <w:tcPr>
            <w:tcW w:w="9889" w:type="dxa"/>
            <w:gridSpan w:val="6"/>
            <w:tcBorders>
              <w:left w:val="single" w:sz="4" w:space="0" w:color="auto"/>
              <w:bottom w:val="single" w:sz="4" w:space="0" w:color="auto"/>
              <w:right w:val="single" w:sz="4" w:space="0" w:color="auto"/>
            </w:tcBorders>
            <w:vAlign w:val="center"/>
          </w:tcPr>
          <w:p w:rsidR="00DF4EB4" w:rsidRPr="00B60B7D" w:rsidRDefault="00DF4EB4" w:rsidP="000D002F">
            <w:pPr>
              <w:pStyle w:val="ab"/>
              <w:spacing w:after="0"/>
              <w:ind w:left="-567"/>
              <w:jc w:val="center"/>
              <w:rPr>
                <w:b/>
                <w:szCs w:val="24"/>
              </w:rPr>
            </w:pPr>
            <w:r w:rsidRPr="001A11A1">
              <w:rPr>
                <w:b/>
                <w:szCs w:val="24"/>
              </w:rPr>
              <w:t xml:space="preserve">Строительство сетей </w:t>
            </w:r>
            <w:r>
              <w:rPr>
                <w:b/>
                <w:szCs w:val="24"/>
              </w:rPr>
              <w:t xml:space="preserve">и объектов </w:t>
            </w:r>
            <w:r w:rsidRPr="001A11A1">
              <w:rPr>
                <w:b/>
                <w:szCs w:val="24"/>
              </w:rPr>
              <w:t>водоотведения</w:t>
            </w:r>
          </w:p>
        </w:tc>
      </w:tr>
      <w:tr w:rsidR="00DF4EB4" w:rsidRPr="00B60B7D" w:rsidTr="00DF4EB4">
        <w:trPr>
          <w:trHeight w:val="1067"/>
        </w:trPr>
        <w:tc>
          <w:tcPr>
            <w:tcW w:w="710" w:type="dxa"/>
            <w:tcBorders>
              <w:top w:val="single" w:sz="4" w:space="0" w:color="auto"/>
              <w:left w:val="single" w:sz="4" w:space="0" w:color="auto"/>
              <w:bottom w:val="single" w:sz="4" w:space="0" w:color="auto"/>
              <w:right w:val="single" w:sz="4" w:space="0" w:color="auto"/>
            </w:tcBorders>
          </w:tcPr>
          <w:p w:rsidR="00DF4EB4" w:rsidRPr="00B60B7D" w:rsidRDefault="00DF4EB4" w:rsidP="000D002F">
            <w:pPr>
              <w:spacing w:after="0"/>
            </w:pPr>
            <w:r>
              <w:lastRenderedPageBreak/>
              <w:t>2.1.</w:t>
            </w:r>
          </w:p>
        </w:tc>
        <w:tc>
          <w:tcPr>
            <w:tcW w:w="3118" w:type="dxa"/>
            <w:tcBorders>
              <w:top w:val="single" w:sz="4" w:space="0" w:color="auto"/>
              <w:left w:val="single" w:sz="4" w:space="0" w:color="auto"/>
              <w:bottom w:val="single" w:sz="4" w:space="0" w:color="auto"/>
              <w:right w:val="single" w:sz="4" w:space="0" w:color="auto"/>
            </w:tcBorders>
          </w:tcPr>
          <w:p w:rsidR="00DF4EB4" w:rsidRPr="007B2F05" w:rsidRDefault="00A178DF" w:rsidP="000D002F">
            <w:pPr>
              <w:pStyle w:val="ab"/>
              <w:spacing w:after="0"/>
              <w:ind w:left="0"/>
              <w:jc w:val="both"/>
              <w:rPr>
                <w:szCs w:val="24"/>
              </w:rPr>
            </w:pPr>
            <w:r w:rsidRPr="00B465D5">
              <w:rPr>
                <w:szCs w:val="24"/>
              </w:rPr>
              <w:t xml:space="preserve">Установка датчиков давления и частотных преобразователей на КНС </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Pr="00B60B7D" w:rsidRDefault="00DF4EB4" w:rsidP="000D002F">
            <w:pPr>
              <w:spacing w:after="0"/>
              <w:jc w:val="center"/>
            </w:pPr>
            <w:r>
              <w:t>-</w:t>
            </w:r>
          </w:p>
        </w:tc>
        <w:tc>
          <w:tcPr>
            <w:tcW w:w="1275" w:type="dxa"/>
            <w:tcBorders>
              <w:top w:val="single" w:sz="4" w:space="0" w:color="auto"/>
              <w:left w:val="single" w:sz="4" w:space="0" w:color="auto"/>
              <w:bottom w:val="single" w:sz="4" w:space="0" w:color="auto"/>
              <w:right w:val="single" w:sz="4" w:space="0" w:color="auto"/>
            </w:tcBorders>
            <w:vAlign w:val="center"/>
          </w:tcPr>
          <w:p w:rsidR="00DF4EB4" w:rsidRPr="00B60B7D" w:rsidRDefault="00DF4EB4" w:rsidP="000D002F">
            <w:pPr>
              <w:spacing w:after="0"/>
              <w:jc w:val="center"/>
            </w:pPr>
            <w:r>
              <w:t>-</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Pr="00B60B7D" w:rsidRDefault="00A178DF" w:rsidP="000D002F">
            <w:pPr>
              <w:spacing w:after="0"/>
              <w:jc w:val="center"/>
            </w:pPr>
            <w:r>
              <w:t>85</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Pr="00B60B7D" w:rsidRDefault="00DF4EB4" w:rsidP="000D002F">
            <w:pPr>
              <w:spacing w:after="0"/>
              <w:jc w:val="center"/>
            </w:pPr>
            <w:r>
              <w:t>2014-</w:t>
            </w:r>
            <w:r w:rsidR="00A178DF">
              <w:t>2015</w:t>
            </w:r>
          </w:p>
        </w:tc>
      </w:tr>
      <w:tr w:rsidR="00DF4EB4" w:rsidRPr="00B60B7D" w:rsidTr="00DF4EB4">
        <w:trPr>
          <w:trHeight w:val="1183"/>
        </w:trPr>
        <w:tc>
          <w:tcPr>
            <w:tcW w:w="710" w:type="dxa"/>
            <w:tcBorders>
              <w:top w:val="single" w:sz="4" w:space="0" w:color="auto"/>
              <w:left w:val="single" w:sz="4" w:space="0" w:color="auto"/>
              <w:bottom w:val="single" w:sz="4" w:space="0" w:color="auto"/>
              <w:right w:val="single" w:sz="4" w:space="0" w:color="auto"/>
            </w:tcBorders>
          </w:tcPr>
          <w:p w:rsidR="00DF4EB4" w:rsidRDefault="00DF4EB4" w:rsidP="000D002F">
            <w:pPr>
              <w:spacing w:after="0"/>
            </w:pPr>
            <w:r>
              <w:t>2.2.</w:t>
            </w:r>
          </w:p>
        </w:tc>
        <w:tc>
          <w:tcPr>
            <w:tcW w:w="3118" w:type="dxa"/>
            <w:tcBorders>
              <w:top w:val="single" w:sz="4" w:space="0" w:color="auto"/>
              <w:left w:val="single" w:sz="4" w:space="0" w:color="auto"/>
              <w:bottom w:val="single" w:sz="4" w:space="0" w:color="auto"/>
              <w:right w:val="single" w:sz="4" w:space="0" w:color="auto"/>
            </w:tcBorders>
          </w:tcPr>
          <w:p w:rsidR="00DF4EB4" w:rsidRPr="006C6678" w:rsidRDefault="00A178DF" w:rsidP="000D002F">
            <w:pPr>
              <w:tabs>
                <w:tab w:val="left" w:pos="175"/>
              </w:tabs>
              <w:spacing w:before="160" w:after="0" w:line="240" w:lineRule="auto"/>
              <w:ind w:left="34"/>
              <w:jc w:val="both"/>
              <w:rPr>
                <w:rFonts w:eastAsia="Arial CYR"/>
              </w:rPr>
            </w:pPr>
            <w:r w:rsidRPr="00B465D5">
              <w:rPr>
                <w:rFonts w:eastAsia="Arial CYR"/>
                <w:szCs w:val="24"/>
              </w:rPr>
              <w:t xml:space="preserve">Поэтапное строительство новых канализационных сетей в </w:t>
            </w:r>
            <w:proofErr w:type="spellStart"/>
            <w:r w:rsidRPr="00B465D5">
              <w:rPr>
                <w:rFonts w:eastAsia="Arial CYR"/>
                <w:szCs w:val="24"/>
              </w:rPr>
              <w:t>неканализированных</w:t>
            </w:r>
            <w:proofErr w:type="spellEnd"/>
            <w:r w:rsidRPr="00B465D5">
              <w:rPr>
                <w:rFonts w:eastAsia="Arial CYR"/>
                <w:szCs w:val="24"/>
              </w:rPr>
              <w:t xml:space="preserve"> районах города</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Default="00A178DF" w:rsidP="000D002F">
            <w:pPr>
              <w:spacing w:after="0"/>
              <w:jc w:val="center"/>
            </w:pPr>
            <w:r>
              <w:t>-</w:t>
            </w:r>
          </w:p>
        </w:tc>
        <w:tc>
          <w:tcPr>
            <w:tcW w:w="1275" w:type="dxa"/>
            <w:tcBorders>
              <w:top w:val="single" w:sz="4" w:space="0" w:color="auto"/>
              <w:left w:val="single" w:sz="4" w:space="0" w:color="auto"/>
              <w:bottom w:val="single" w:sz="4" w:space="0" w:color="auto"/>
              <w:right w:val="single" w:sz="4" w:space="0" w:color="auto"/>
            </w:tcBorders>
            <w:vAlign w:val="center"/>
          </w:tcPr>
          <w:p w:rsidR="00DF4EB4" w:rsidRDefault="00A178DF" w:rsidP="000D002F">
            <w:pPr>
              <w:spacing w:after="0"/>
              <w:jc w:val="center"/>
            </w:pPr>
            <w:r>
              <w:t>-</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Default="00A178DF" w:rsidP="000D002F">
            <w:pPr>
              <w:spacing w:after="0"/>
              <w:jc w:val="center"/>
            </w:pPr>
            <w:r>
              <w:t>Согласно проектам</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Default="00A178DF" w:rsidP="000D002F">
            <w:pPr>
              <w:spacing w:after="0"/>
              <w:jc w:val="center"/>
            </w:pPr>
            <w:r>
              <w:t>2014-2024</w:t>
            </w:r>
          </w:p>
        </w:tc>
      </w:tr>
      <w:tr w:rsidR="00DF4EB4" w:rsidRPr="00B60B7D" w:rsidTr="00A178DF">
        <w:trPr>
          <w:trHeight w:val="1058"/>
        </w:trPr>
        <w:tc>
          <w:tcPr>
            <w:tcW w:w="710" w:type="dxa"/>
            <w:tcBorders>
              <w:top w:val="single" w:sz="4" w:space="0" w:color="auto"/>
              <w:left w:val="single" w:sz="4" w:space="0" w:color="auto"/>
              <w:bottom w:val="single" w:sz="4" w:space="0" w:color="auto"/>
              <w:right w:val="single" w:sz="4" w:space="0" w:color="auto"/>
            </w:tcBorders>
          </w:tcPr>
          <w:p w:rsidR="00DF4EB4" w:rsidRDefault="00DF4EB4" w:rsidP="000D002F">
            <w:pPr>
              <w:spacing w:after="0"/>
            </w:pPr>
            <w:r>
              <w:t>2.3.</w:t>
            </w:r>
          </w:p>
        </w:tc>
        <w:tc>
          <w:tcPr>
            <w:tcW w:w="3118" w:type="dxa"/>
            <w:tcBorders>
              <w:top w:val="single" w:sz="4" w:space="0" w:color="auto"/>
              <w:left w:val="single" w:sz="4" w:space="0" w:color="auto"/>
              <w:bottom w:val="single" w:sz="4" w:space="0" w:color="auto"/>
              <w:right w:val="single" w:sz="4" w:space="0" w:color="auto"/>
            </w:tcBorders>
          </w:tcPr>
          <w:p w:rsidR="00DF4EB4" w:rsidRPr="007B2F05" w:rsidRDefault="00A178DF" w:rsidP="000D002F">
            <w:pPr>
              <w:pStyle w:val="ab"/>
              <w:spacing w:after="0"/>
              <w:ind w:left="0"/>
              <w:jc w:val="both"/>
              <w:rPr>
                <w:szCs w:val="24"/>
              </w:rPr>
            </w:pPr>
            <w:r w:rsidRPr="00B465D5">
              <w:rPr>
                <w:rFonts w:eastAsia="Arial CYR"/>
                <w:szCs w:val="24"/>
              </w:rPr>
              <w:t>Строительство сетей в новых микрорайонах города</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w:t>
            </w:r>
          </w:p>
        </w:tc>
        <w:tc>
          <w:tcPr>
            <w:tcW w:w="1275"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Default="00A178DF" w:rsidP="000D002F">
            <w:pPr>
              <w:spacing w:after="0"/>
              <w:jc w:val="center"/>
            </w:pPr>
            <w:r>
              <w:t>Согласно проектам</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2015-2024</w:t>
            </w:r>
          </w:p>
        </w:tc>
      </w:tr>
      <w:tr w:rsidR="00DF4EB4" w:rsidRPr="00B60B7D" w:rsidTr="000D002F">
        <w:trPr>
          <w:trHeight w:val="922"/>
        </w:trPr>
        <w:tc>
          <w:tcPr>
            <w:tcW w:w="710" w:type="dxa"/>
            <w:tcBorders>
              <w:top w:val="single" w:sz="4" w:space="0" w:color="auto"/>
              <w:left w:val="single" w:sz="4" w:space="0" w:color="auto"/>
              <w:bottom w:val="single" w:sz="4" w:space="0" w:color="auto"/>
              <w:right w:val="single" w:sz="4" w:space="0" w:color="auto"/>
            </w:tcBorders>
          </w:tcPr>
          <w:p w:rsidR="00DF4EB4" w:rsidRDefault="00DF4EB4" w:rsidP="000D002F">
            <w:pPr>
              <w:spacing w:after="0"/>
            </w:pPr>
            <w:r>
              <w:t>2.4.</w:t>
            </w:r>
          </w:p>
        </w:tc>
        <w:tc>
          <w:tcPr>
            <w:tcW w:w="3118" w:type="dxa"/>
            <w:tcBorders>
              <w:top w:val="single" w:sz="4" w:space="0" w:color="auto"/>
              <w:left w:val="single" w:sz="4" w:space="0" w:color="auto"/>
              <w:bottom w:val="single" w:sz="4" w:space="0" w:color="auto"/>
              <w:right w:val="single" w:sz="4" w:space="0" w:color="auto"/>
            </w:tcBorders>
          </w:tcPr>
          <w:p w:rsidR="00DF4EB4" w:rsidRDefault="00A178DF" w:rsidP="000D002F">
            <w:pPr>
              <w:pStyle w:val="ab"/>
              <w:spacing w:after="0"/>
              <w:ind w:left="0"/>
              <w:jc w:val="both"/>
              <w:rPr>
                <w:szCs w:val="24"/>
              </w:rPr>
            </w:pPr>
            <w:r w:rsidRPr="00B465D5">
              <w:rPr>
                <w:rFonts w:eastAsia="Arial CYR"/>
                <w:szCs w:val="24"/>
              </w:rPr>
              <w:t>Строительство ливневой канализации с очистными сооружениями</w:t>
            </w:r>
          </w:p>
        </w:tc>
        <w:tc>
          <w:tcPr>
            <w:tcW w:w="1560"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w:t>
            </w:r>
          </w:p>
        </w:tc>
        <w:tc>
          <w:tcPr>
            <w:tcW w:w="1275"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w:t>
            </w:r>
          </w:p>
        </w:tc>
        <w:tc>
          <w:tcPr>
            <w:tcW w:w="1843"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8000</w:t>
            </w:r>
          </w:p>
        </w:tc>
        <w:tc>
          <w:tcPr>
            <w:tcW w:w="1383" w:type="dxa"/>
            <w:tcBorders>
              <w:top w:val="single" w:sz="4" w:space="0" w:color="auto"/>
              <w:left w:val="single" w:sz="4" w:space="0" w:color="auto"/>
              <w:bottom w:val="single" w:sz="4" w:space="0" w:color="auto"/>
              <w:right w:val="single" w:sz="4" w:space="0" w:color="auto"/>
            </w:tcBorders>
            <w:vAlign w:val="center"/>
          </w:tcPr>
          <w:p w:rsidR="00DF4EB4" w:rsidRDefault="00DF4EB4" w:rsidP="000D002F">
            <w:pPr>
              <w:spacing w:after="0"/>
              <w:jc w:val="center"/>
            </w:pPr>
            <w:r>
              <w:t>2019-2024</w:t>
            </w:r>
          </w:p>
        </w:tc>
      </w:tr>
    </w:tbl>
    <w:p w:rsidR="00DF4EB4" w:rsidRDefault="00DF4EB4" w:rsidP="00DF4EB4">
      <w:pPr>
        <w:rPr>
          <w:b/>
          <w:sz w:val="28"/>
          <w:szCs w:val="28"/>
        </w:rPr>
      </w:pPr>
    </w:p>
    <w:p w:rsidR="00DF4EB4" w:rsidRDefault="00DF4EB4" w:rsidP="00DF4EB4">
      <w:pPr>
        <w:jc w:val="center"/>
        <w:rPr>
          <w:b/>
          <w:sz w:val="28"/>
          <w:szCs w:val="28"/>
        </w:rPr>
      </w:pPr>
      <w:r>
        <w:rPr>
          <w:b/>
          <w:sz w:val="28"/>
          <w:szCs w:val="28"/>
        </w:rPr>
        <w:lastRenderedPageBreak/>
        <w:t>2</w:t>
      </w:r>
      <w:r w:rsidRPr="006E24A2">
        <w:rPr>
          <w:b/>
          <w:sz w:val="28"/>
          <w:szCs w:val="28"/>
        </w:rPr>
        <w:t>.7. Перечень выявленных бесхозных объектов централизованных систем водо</w:t>
      </w:r>
      <w:r>
        <w:rPr>
          <w:b/>
          <w:sz w:val="28"/>
          <w:szCs w:val="28"/>
        </w:rPr>
        <w:t>отведения</w:t>
      </w:r>
      <w:r w:rsidRPr="006E24A2">
        <w:rPr>
          <w:b/>
          <w:sz w:val="28"/>
          <w:szCs w:val="28"/>
        </w:rPr>
        <w:t xml:space="preserve"> и перечень организаций, уполномоченных на их эксплуатацию.</w:t>
      </w:r>
    </w:p>
    <w:p w:rsidR="008B2CEB" w:rsidRPr="006E24A2" w:rsidRDefault="008B2CEB" w:rsidP="008B2CEB">
      <w:pPr>
        <w:ind w:firstLine="567"/>
        <w:jc w:val="both"/>
        <w:rPr>
          <w:sz w:val="28"/>
          <w:szCs w:val="28"/>
        </w:rPr>
      </w:pPr>
      <w:r>
        <w:rPr>
          <w:sz w:val="28"/>
          <w:szCs w:val="28"/>
        </w:rPr>
        <w:t xml:space="preserve">На момент </w:t>
      </w:r>
      <w:proofErr w:type="gramStart"/>
      <w:r>
        <w:rPr>
          <w:sz w:val="28"/>
          <w:szCs w:val="28"/>
        </w:rPr>
        <w:t>составления схемы водоотведения бесхозяйных объектов централизованных систем водоотведения</w:t>
      </w:r>
      <w:proofErr w:type="gramEnd"/>
      <w:r>
        <w:rPr>
          <w:sz w:val="28"/>
          <w:szCs w:val="28"/>
        </w:rPr>
        <w:t xml:space="preserve"> не выявлено.</w:t>
      </w:r>
    </w:p>
    <w:p w:rsidR="00DF4EB4" w:rsidRDefault="00DF4EB4" w:rsidP="00DF4EB4">
      <w:r>
        <w:br w:type="page"/>
      </w:r>
    </w:p>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Default="008B2CEB" w:rsidP="00DF4EB4"/>
    <w:p w:rsidR="008B2CEB" w:rsidRPr="00132CB7" w:rsidRDefault="008B2CEB" w:rsidP="008B2CEB">
      <w:pPr>
        <w:jc w:val="both"/>
        <w:rPr>
          <w:b/>
          <w:sz w:val="28"/>
          <w:szCs w:val="28"/>
        </w:rPr>
      </w:pPr>
    </w:p>
    <w:p w:rsidR="008B2CEB" w:rsidRPr="00132CB7" w:rsidRDefault="008B2CEB" w:rsidP="008B2CEB">
      <w:pPr>
        <w:jc w:val="center"/>
        <w:rPr>
          <w:sz w:val="32"/>
        </w:rPr>
      </w:pPr>
      <w:proofErr w:type="gramStart"/>
      <w:r w:rsidRPr="00132CB7">
        <w:rPr>
          <w:sz w:val="32"/>
        </w:rPr>
        <w:t>П</w:t>
      </w:r>
      <w:proofErr w:type="gramEnd"/>
      <w:r w:rsidRPr="00132CB7">
        <w:rPr>
          <w:sz w:val="32"/>
        </w:rPr>
        <w:t xml:space="preserve"> Р И Л О Ж Е Н И Я</w:t>
      </w:r>
    </w:p>
    <w:p w:rsidR="008B2CEB" w:rsidRPr="00132CB7" w:rsidRDefault="008B2CEB" w:rsidP="008B2CEB">
      <w:pPr>
        <w:jc w:val="center"/>
        <w:rPr>
          <w:sz w:val="32"/>
        </w:rPr>
      </w:pPr>
      <w:r w:rsidRPr="00132CB7">
        <w:rPr>
          <w:sz w:val="32"/>
        </w:rPr>
        <w:t>(квалификационные документы разработчика)</w:t>
      </w:r>
    </w:p>
    <w:p w:rsidR="008B2CEB" w:rsidRDefault="008B2CEB" w:rsidP="00DF4EB4"/>
    <w:p w:rsidR="008B2CEB" w:rsidRDefault="008B2CEB" w:rsidP="00DF4EB4"/>
    <w:p w:rsidR="008B2CEB" w:rsidRDefault="008B2CEB" w:rsidP="00DF4EB4"/>
    <w:p w:rsidR="00DF4EB4" w:rsidRDefault="00DF4EB4" w:rsidP="00DF4EB4">
      <w:pPr>
        <w:ind w:left="-567"/>
        <w:rPr>
          <w:b/>
          <w:sz w:val="28"/>
          <w:szCs w:val="28"/>
        </w:rPr>
      </w:pPr>
      <w:r>
        <w:rPr>
          <w:b/>
          <w:noProof/>
          <w:sz w:val="28"/>
          <w:szCs w:val="28"/>
        </w:rPr>
        <w:lastRenderedPageBreak/>
        <w:drawing>
          <wp:inline distT="0" distB="0" distL="0" distR="0" wp14:anchorId="3BA33120" wp14:editId="7EA06C17">
            <wp:extent cx="6562725" cy="928156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Свидетельство СРО (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563013" cy="9281976"/>
                    </a:xfrm>
                    <a:prstGeom prst="rect">
                      <a:avLst/>
                    </a:prstGeom>
                  </pic:spPr>
                </pic:pic>
              </a:graphicData>
            </a:graphic>
          </wp:inline>
        </w:drawing>
      </w:r>
    </w:p>
    <w:p w:rsidR="00DF4EB4" w:rsidRDefault="00DF4EB4" w:rsidP="00DF4EB4">
      <w:pPr>
        <w:ind w:left="-567"/>
        <w:jc w:val="center"/>
        <w:rPr>
          <w:b/>
          <w:sz w:val="28"/>
          <w:szCs w:val="28"/>
        </w:rPr>
      </w:pPr>
      <w:r w:rsidRPr="008362EC">
        <w:rPr>
          <w:noProof/>
        </w:rPr>
        <w:lastRenderedPageBreak/>
        <w:drawing>
          <wp:inline distT="0" distB="0" distL="0" distR="0" wp14:anchorId="52B81EAD" wp14:editId="7C7DAEA2">
            <wp:extent cx="9050848" cy="6424258"/>
            <wp:effectExtent l="0" t="952" r="0" b="0"/>
            <wp:docPr id="8" name="Рисунок 8" descr="E:\РАБОТА\Энергетическое Агенство\СХЕМЫ\Схемы теплоснабжения\Улостоверение по СхТеплоснабже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РАБОТА\Энергетическое Агенство\СХЕМЫ\Схемы теплоснабжения\Улостоверение по СхТеплоснабжения 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9059608" cy="6430476"/>
                    </a:xfrm>
                    <a:prstGeom prst="rect">
                      <a:avLst/>
                    </a:prstGeom>
                    <a:noFill/>
                    <a:ln>
                      <a:noFill/>
                    </a:ln>
                  </pic:spPr>
                </pic:pic>
              </a:graphicData>
            </a:graphic>
          </wp:inline>
        </w:drawing>
      </w:r>
    </w:p>
    <w:p w:rsidR="00DF4EB4" w:rsidRDefault="00DF4EB4" w:rsidP="00DF4EB4">
      <w:pPr>
        <w:jc w:val="both"/>
        <w:rPr>
          <w:b/>
          <w:sz w:val="28"/>
          <w:szCs w:val="28"/>
        </w:rPr>
      </w:pPr>
    </w:p>
    <w:p w:rsidR="00DF4EB4" w:rsidRDefault="00DF4EB4" w:rsidP="00DF4EB4">
      <w:pPr>
        <w:ind w:left="-567"/>
        <w:jc w:val="center"/>
      </w:pPr>
      <w:r>
        <w:rPr>
          <w:noProof/>
        </w:rPr>
        <w:drawing>
          <wp:inline distT="0" distB="0" distL="0" distR="0" wp14:anchorId="5E5B4062" wp14:editId="6DC1D9D9">
            <wp:extent cx="8888869" cy="6268064"/>
            <wp:effectExtent l="0" t="3810" r="381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Симутина МВ проектирование.jpg"/>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8902439" cy="6277633"/>
                    </a:xfrm>
                    <a:prstGeom prst="rect">
                      <a:avLst/>
                    </a:prstGeom>
                  </pic:spPr>
                </pic:pic>
              </a:graphicData>
            </a:graphic>
          </wp:inline>
        </w:drawing>
      </w:r>
    </w:p>
    <w:p w:rsidR="00DF4EB4" w:rsidRDefault="00DF4EB4" w:rsidP="00DF4EB4">
      <w:pPr>
        <w:jc w:val="center"/>
      </w:pPr>
      <w:r>
        <w:rPr>
          <w:noProof/>
        </w:rPr>
        <w:lastRenderedPageBreak/>
        <w:drawing>
          <wp:inline distT="0" distB="0" distL="0" distR="0" wp14:anchorId="6B3FB9B9" wp14:editId="06C4EF16">
            <wp:extent cx="8857074" cy="6245643"/>
            <wp:effectExtent l="0" t="8573"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Симутина энергоаудит.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8863672" cy="6250295"/>
                    </a:xfrm>
                    <a:prstGeom prst="rect">
                      <a:avLst/>
                    </a:prstGeom>
                  </pic:spPr>
                </pic:pic>
              </a:graphicData>
            </a:graphic>
          </wp:inline>
        </w:drawing>
      </w:r>
    </w:p>
    <w:p w:rsidR="00DF4EB4" w:rsidRDefault="00DF4EB4" w:rsidP="00DF4EB4">
      <w:pPr>
        <w:jc w:val="center"/>
      </w:pPr>
      <w:r>
        <w:rPr>
          <w:noProof/>
        </w:rPr>
        <w:lastRenderedPageBreak/>
        <w:drawing>
          <wp:inline distT="0" distB="0" distL="0" distR="0" wp14:anchorId="5847FB54" wp14:editId="5C81BD79">
            <wp:extent cx="8592785" cy="6077179"/>
            <wp:effectExtent l="318"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Удостоверение по СхТеплоснабжения Смирнов.jpg"/>
                    <pic:cNvPicPr/>
                  </pic:nvPicPr>
                  <pic:blipFill>
                    <a:blip r:embed="rId22">
                      <a:extLst>
                        <a:ext uri="{28A0092B-C50C-407E-A947-70E740481C1C}">
                          <a14:useLocalDpi xmlns:a14="http://schemas.microsoft.com/office/drawing/2010/main" val="0"/>
                        </a:ext>
                      </a:extLst>
                    </a:blip>
                    <a:stretch>
                      <a:fillRect/>
                    </a:stretch>
                  </pic:blipFill>
                  <pic:spPr>
                    <a:xfrm rot="16200000">
                      <a:off x="0" y="0"/>
                      <a:ext cx="8599977" cy="6082265"/>
                    </a:xfrm>
                    <a:prstGeom prst="rect">
                      <a:avLst/>
                    </a:prstGeom>
                  </pic:spPr>
                </pic:pic>
              </a:graphicData>
            </a:graphic>
          </wp:inline>
        </w:drawing>
      </w:r>
    </w:p>
    <w:p w:rsidR="00DF4EB4" w:rsidRDefault="00DF4EB4" w:rsidP="00DF4EB4"/>
    <w:p w:rsidR="00DF4EB4" w:rsidRDefault="00DF4EB4" w:rsidP="00DF4EB4"/>
    <w:sectPr w:rsidR="00DF4EB4" w:rsidSect="00DF4EB4">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977" w:rsidRDefault="00FF3977">
      <w:pPr>
        <w:spacing w:after="0" w:line="240" w:lineRule="auto"/>
      </w:pPr>
      <w:r>
        <w:separator/>
      </w:r>
    </w:p>
  </w:endnote>
  <w:endnote w:type="continuationSeparator" w:id="0">
    <w:p w:rsidR="00FF3977" w:rsidRDefault="00FF3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7149654"/>
      <w:docPartObj>
        <w:docPartGallery w:val="Page Numbers (Bottom of Page)"/>
        <w:docPartUnique/>
      </w:docPartObj>
    </w:sdtPr>
    <w:sdtContent>
      <w:p w:rsidR="00FF3977" w:rsidRDefault="00FF3977">
        <w:pPr>
          <w:pStyle w:val="a6"/>
          <w:jc w:val="center"/>
        </w:pPr>
        <w:r>
          <w:fldChar w:fldCharType="begin"/>
        </w:r>
        <w:r>
          <w:instrText>PAGE   \* MERGEFORMAT</w:instrText>
        </w:r>
        <w:r>
          <w:fldChar w:fldCharType="separate"/>
        </w:r>
        <w:r w:rsidR="00970EEC">
          <w:rPr>
            <w:noProof/>
          </w:rPr>
          <w:t>2</w:t>
        </w:r>
        <w:r>
          <w:fldChar w:fldCharType="end"/>
        </w:r>
      </w:p>
    </w:sdtContent>
  </w:sdt>
  <w:p w:rsidR="00FF3977" w:rsidRDefault="00FF3977">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977" w:rsidRDefault="00FF3977">
      <w:pPr>
        <w:spacing w:after="0" w:line="240" w:lineRule="auto"/>
      </w:pPr>
      <w:r>
        <w:separator/>
      </w:r>
    </w:p>
  </w:footnote>
  <w:footnote w:type="continuationSeparator" w:id="0">
    <w:p w:rsidR="00FF3977" w:rsidRDefault="00FF397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name w:val="WW8Num16"/>
    <w:lvl w:ilvl="0">
      <w:start w:val="1"/>
      <w:numFmt w:val="bullet"/>
      <w:lvlText w:val=""/>
      <w:lvlJc w:val="left"/>
      <w:pPr>
        <w:tabs>
          <w:tab w:val="num" w:pos="735"/>
        </w:tabs>
        <w:ind w:left="735" w:hanging="360"/>
      </w:pPr>
      <w:rPr>
        <w:rFonts w:ascii="Symbol" w:hAnsi="Symbol"/>
      </w:rPr>
    </w:lvl>
  </w:abstractNum>
  <w:abstractNum w:abstractNumId="1">
    <w:nsid w:val="00000009"/>
    <w:multiLevelType w:val="singleLevel"/>
    <w:tmpl w:val="00000009"/>
    <w:name w:val="WW8Num9"/>
    <w:lvl w:ilvl="0">
      <w:start w:val="1"/>
      <w:numFmt w:val="bullet"/>
      <w:lvlText w:val=""/>
      <w:lvlJc w:val="left"/>
      <w:pPr>
        <w:tabs>
          <w:tab w:val="num" w:pos="1673"/>
        </w:tabs>
        <w:ind w:left="1673" w:hanging="255"/>
      </w:pPr>
      <w:rPr>
        <w:rFonts w:ascii="Symbol" w:hAnsi="Symbol"/>
        <w:color w:val="000000"/>
      </w:rPr>
    </w:lvl>
  </w:abstractNum>
  <w:abstractNum w:abstractNumId="2">
    <w:nsid w:val="0000000D"/>
    <w:multiLevelType w:val="multilevel"/>
    <w:tmpl w:val="0000000D"/>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nsid w:val="07950DDB"/>
    <w:multiLevelType w:val="multilevel"/>
    <w:tmpl w:val="6D4C66B4"/>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13F01C1D"/>
    <w:multiLevelType w:val="hybridMultilevel"/>
    <w:tmpl w:val="5EA07A36"/>
    <w:lvl w:ilvl="0" w:tplc="ED1E17AA">
      <w:start w:val="1"/>
      <w:numFmt w:val="bullet"/>
      <w:lvlText w:val=""/>
      <w:lvlJc w:val="left"/>
      <w:pPr>
        <w:tabs>
          <w:tab w:val="num" w:pos="227"/>
        </w:tabs>
        <w:ind w:left="227" w:hanging="22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9562F33"/>
    <w:multiLevelType w:val="hybridMultilevel"/>
    <w:tmpl w:val="CA88608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1AE87C20"/>
    <w:multiLevelType w:val="hybridMultilevel"/>
    <w:tmpl w:val="259C477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C397444"/>
    <w:multiLevelType w:val="hybridMultilevel"/>
    <w:tmpl w:val="60D2BE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16304FC"/>
    <w:multiLevelType w:val="multilevel"/>
    <w:tmpl w:val="AD88CC64"/>
    <w:lvl w:ilvl="0">
      <w:start w:val="1"/>
      <w:numFmt w:val="decimal"/>
      <w:lvlText w:val="%1."/>
      <w:lvlJc w:val="left"/>
      <w:pPr>
        <w:ind w:left="450" w:hanging="45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9">
    <w:nsid w:val="220312D6"/>
    <w:multiLevelType w:val="hybridMultilevel"/>
    <w:tmpl w:val="3536BE86"/>
    <w:lvl w:ilvl="0" w:tplc="7E90C30C">
      <w:start w:val="1"/>
      <w:numFmt w:val="decimal"/>
      <w:lvlText w:val="%1)"/>
      <w:lvlJc w:val="left"/>
      <w:pPr>
        <w:ind w:left="360"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
    <w:nsid w:val="279F44E0"/>
    <w:multiLevelType w:val="hybridMultilevel"/>
    <w:tmpl w:val="60D2BEE4"/>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1">
    <w:nsid w:val="32564DA2"/>
    <w:multiLevelType w:val="hybridMultilevel"/>
    <w:tmpl w:val="F98C0014"/>
    <w:lvl w:ilvl="0" w:tplc="D7708A0E">
      <w:start w:val="1"/>
      <w:numFmt w:val="bullet"/>
      <w:lvlText w:val=""/>
      <w:lvlJc w:val="left"/>
      <w:pPr>
        <w:tabs>
          <w:tab w:val="num" w:pos="379"/>
        </w:tabs>
        <w:ind w:left="379"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5B51275"/>
    <w:multiLevelType w:val="hybridMultilevel"/>
    <w:tmpl w:val="90C2DA7A"/>
    <w:lvl w:ilvl="0" w:tplc="8EAA9A00">
      <w:start w:val="1"/>
      <w:numFmt w:val="bullet"/>
      <w:lvlText w:val=""/>
      <w:lvlJc w:val="left"/>
      <w:pPr>
        <w:tabs>
          <w:tab w:val="num" w:pos="347"/>
        </w:tabs>
        <w:ind w:left="34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78F367F"/>
    <w:multiLevelType w:val="hybridMultilevel"/>
    <w:tmpl w:val="E2D6E832"/>
    <w:lvl w:ilvl="0" w:tplc="C70221F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
    <w:nsid w:val="4E6C5633"/>
    <w:multiLevelType w:val="hybridMultilevel"/>
    <w:tmpl w:val="44BE9246"/>
    <w:lvl w:ilvl="0" w:tplc="69706508">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5">
    <w:nsid w:val="541F785D"/>
    <w:multiLevelType w:val="multilevel"/>
    <w:tmpl w:val="96385E82"/>
    <w:lvl w:ilvl="0">
      <w:start w:val="1"/>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5B78637C"/>
    <w:multiLevelType w:val="hybridMultilevel"/>
    <w:tmpl w:val="8DEE8896"/>
    <w:lvl w:ilvl="0" w:tplc="ED78B9BE">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7">
    <w:nsid w:val="6955222F"/>
    <w:multiLevelType w:val="hybridMultilevel"/>
    <w:tmpl w:val="93F0062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79811946"/>
    <w:multiLevelType w:val="hybridMultilevel"/>
    <w:tmpl w:val="15CC8E06"/>
    <w:lvl w:ilvl="0" w:tplc="DE026F9C">
      <w:start w:val="1"/>
      <w:numFmt w:val="decimal"/>
      <w:lvlText w:val="%1."/>
      <w:lvlJc w:val="left"/>
      <w:pPr>
        <w:tabs>
          <w:tab w:val="num" w:pos="990"/>
        </w:tabs>
        <w:ind w:left="990" w:hanging="63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BB93728"/>
    <w:multiLevelType w:val="hybridMultilevel"/>
    <w:tmpl w:val="5E6A79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C576769"/>
    <w:multiLevelType w:val="multilevel"/>
    <w:tmpl w:val="68A29762"/>
    <w:lvl w:ilvl="0">
      <w:start w:val="2"/>
      <w:numFmt w:val="decimal"/>
      <w:lvlText w:val="%1."/>
      <w:lvlJc w:val="left"/>
      <w:pPr>
        <w:ind w:left="450" w:hanging="450"/>
      </w:pPr>
      <w:rPr>
        <w:rFonts w:hint="default"/>
      </w:rPr>
    </w:lvl>
    <w:lvl w:ilvl="1">
      <w:start w:val="1"/>
      <w:numFmt w:val="decimal"/>
      <w:lvlText w:val="%1.%2."/>
      <w:lvlJc w:val="left"/>
      <w:pPr>
        <w:ind w:left="153" w:hanging="720"/>
      </w:pPr>
      <w:rPr>
        <w:rFonts w:hint="default"/>
        <w:b w:val="0"/>
      </w:rPr>
    </w:lvl>
    <w:lvl w:ilvl="2">
      <w:start w:val="1"/>
      <w:numFmt w:val="decimal"/>
      <w:lvlText w:val="%1.%2.%3."/>
      <w:lvlJc w:val="left"/>
      <w:pPr>
        <w:ind w:left="-414" w:hanging="720"/>
      </w:pPr>
      <w:rPr>
        <w:rFonts w:hint="default"/>
      </w:rPr>
    </w:lvl>
    <w:lvl w:ilvl="3">
      <w:start w:val="1"/>
      <w:numFmt w:val="decimal"/>
      <w:lvlText w:val="%1.%2.%3.%4."/>
      <w:lvlJc w:val="left"/>
      <w:pPr>
        <w:ind w:left="-621" w:hanging="108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395" w:hanging="1440"/>
      </w:pPr>
      <w:rPr>
        <w:rFonts w:hint="default"/>
      </w:rPr>
    </w:lvl>
    <w:lvl w:ilvl="6">
      <w:start w:val="1"/>
      <w:numFmt w:val="decimal"/>
      <w:lvlText w:val="%1.%2.%3.%4.%5.%6.%7."/>
      <w:lvlJc w:val="left"/>
      <w:pPr>
        <w:ind w:left="-1602" w:hanging="1800"/>
      </w:pPr>
      <w:rPr>
        <w:rFonts w:hint="default"/>
      </w:rPr>
    </w:lvl>
    <w:lvl w:ilvl="7">
      <w:start w:val="1"/>
      <w:numFmt w:val="decimal"/>
      <w:lvlText w:val="%1.%2.%3.%4.%5.%6.%7.%8."/>
      <w:lvlJc w:val="left"/>
      <w:pPr>
        <w:ind w:left="-2169" w:hanging="1800"/>
      </w:pPr>
      <w:rPr>
        <w:rFonts w:hint="default"/>
      </w:rPr>
    </w:lvl>
    <w:lvl w:ilvl="8">
      <w:start w:val="1"/>
      <w:numFmt w:val="decimal"/>
      <w:lvlText w:val="%1.%2.%3.%4.%5.%6.%7.%8.%9."/>
      <w:lvlJc w:val="left"/>
      <w:pPr>
        <w:ind w:left="-2376" w:hanging="2160"/>
      </w:pPr>
      <w:rPr>
        <w:rFonts w:hint="default"/>
      </w:rPr>
    </w:lvl>
  </w:abstractNum>
  <w:num w:numId="1">
    <w:abstractNumId w:val="16"/>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0"/>
  </w:num>
  <w:num w:numId="9">
    <w:abstractNumId w:val="12"/>
  </w:num>
  <w:num w:numId="10">
    <w:abstractNumId w:val="11"/>
  </w:num>
  <w:num w:numId="11">
    <w:abstractNumId w:val="4"/>
  </w:num>
  <w:num w:numId="12">
    <w:abstractNumId w:val="19"/>
  </w:num>
  <w:num w:numId="13">
    <w:abstractNumId w:val="8"/>
  </w:num>
  <w:num w:numId="14">
    <w:abstractNumId w:val="7"/>
  </w:num>
  <w:num w:numId="15">
    <w:abstractNumId w:val="10"/>
  </w:num>
  <w:num w:numId="16">
    <w:abstractNumId w:val="18"/>
  </w:num>
  <w:num w:numId="17">
    <w:abstractNumId w:val="5"/>
  </w:num>
  <w:num w:numId="18">
    <w:abstractNumId w:val="6"/>
  </w:num>
  <w:num w:numId="19">
    <w:abstractNumId w:val="17"/>
  </w:num>
  <w:num w:numId="20">
    <w:abstractNumId w:val="3"/>
  </w:num>
  <w:num w:numId="21">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EB4"/>
    <w:rsid w:val="00000712"/>
    <w:rsid w:val="00003185"/>
    <w:rsid w:val="00021C57"/>
    <w:rsid w:val="0002365D"/>
    <w:rsid w:val="0004451E"/>
    <w:rsid w:val="00045372"/>
    <w:rsid w:val="000560AA"/>
    <w:rsid w:val="00064D5E"/>
    <w:rsid w:val="000673BD"/>
    <w:rsid w:val="00072BE6"/>
    <w:rsid w:val="000C47D5"/>
    <w:rsid w:val="000D002F"/>
    <w:rsid w:val="000D5165"/>
    <w:rsid w:val="000E4CD2"/>
    <w:rsid w:val="00124EB9"/>
    <w:rsid w:val="00124F01"/>
    <w:rsid w:val="00165CA1"/>
    <w:rsid w:val="001836D6"/>
    <w:rsid w:val="001A566E"/>
    <w:rsid w:val="001B4343"/>
    <w:rsid w:val="001C0D73"/>
    <w:rsid w:val="001D4E50"/>
    <w:rsid w:val="001D571A"/>
    <w:rsid w:val="001E4F69"/>
    <w:rsid w:val="001F0007"/>
    <w:rsid w:val="001F4282"/>
    <w:rsid w:val="00201B9E"/>
    <w:rsid w:val="0022087E"/>
    <w:rsid w:val="00281D83"/>
    <w:rsid w:val="002852D1"/>
    <w:rsid w:val="0029146E"/>
    <w:rsid w:val="002A12F5"/>
    <w:rsid w:val="002A39AD"/>
    <w:rsid w:val="002A6796"/>
    <w:rsid w:val="002B027F"/>
    <w:rsid w:val="002B0D63"/>
    <w:rsid w:val="002B1140"/>
    <w:rsid w:val="002C2E6B"/>
    <w:rsid w:val="002D2664"/>
    <w:rsid w:val="00310CB2"/>
    <w:rsid w:val="00315D18"/>
    <w:rsid w:val="00334518"/>
    <w:rsid w:val="003514DC"/>
    <w:rsid w:val="00357CA9"/>
    <w:rsid w:val="00371DF5"/>
    <w:rsid w:val="0038209B"/>
    <w:rsid w:val="003932B0"/>
    <w:rsid w:val="00394627"/>
    <w:rsid w:val="003A217D"/>
    <w:rsid w:val="003A75F4"/>
    <w:rsid w:val="003C0CD3"/>
    <w:rsid w:val="003C193E"/>
    <w:rsid w:val="003E1DC8"/>
    <w:rsid w:val="003E556D"/>
    <w:rsid w:val="003F0E0E"/>
    <w:rsid w:val="00411240"/>
    <w:rsid w:val="00414E60"/>
    <w:rsid w:val="0042183D"/>
    <w:rsid w:val="0045250B"/>
    <w:rsid w:val="0045589E"/>
    <w:rsid w:val="00461CDD"/>
    <w:rsid w:val="0047277A"/>
    <w:rsid w:val="0047321C"/>
    <w:rsid w:val="00474B8C"/>
    <w:rsid w:val="004F01EA"/>
    <w:rsid w:val="00513A03"/>
    <w:rsid w:val="005264A9"/>
    <w:rsid w:val="00531309"/>
    <w:rsid w:val="00582308"/>
    <w:rsid w:val="005859BF"/>
    <w:rsid w:val="00585A63"/>
    <w:rsid w:val="005A1F28"/>
    <w:rsid w:val="005A3347"/>
    <w:rsid w:val="005E23B6"/>
    <w:rsid w:val="005E28F7"/>
    <w:rsid w:val="006338EC"/>
    <w:rsid w:val="00642B87"/>
    <w:rsid w:val="00672027"/>
    <w:rsid w:val="00680EC7"/>
    <w:rsid w:val="006864DA"/>
    <w:rsid w:val="00697178"/>
    <w:rsid w:val="006A3C15"/>
    <w:rsid w:val="006A6944"/>
    <w:rsid w:val="006B6C53"/>
    <w:rsid w:val="006D3FF6"/>
    <w:rsid w:val="006E57B7"/>
    <w:rsid w:val="006F2EA5"/>
    <w:rsid w:val="007167C8"/>
    <w:rsid w:val="00724237"/>
    <w:rsid w:val="0073230F"/>
    <w:rsid w:val="00734C00"/>
    <w:rsid w:val="00747DB2"/>
    <w:rsid w:val="00812577"/>
    <w:rsid w:val="008736AC"/>
    <w:rsid w:val="0088621A"/>
    <w:rsid w:val="008A501D"/>
    <w:rsid w:val="008B2CEB"/>
    <w:rsid w:val="008C285E"/>
    <w:rsid w:val="008F3473"/>
    <w:rsid w:val="008F589E"/>
    <w:rsid w:val="009140FA"/>
    <w:rsid w:val="009359C7"/>
    <w:rsid w:val="00961E87"/>
    <w:rsid w:val="00970EEC"/>
    <w:rsid w:val="009812D1"/>
    <w:rsid w:val="0098458F"/>
    <w:rsid w:val="00987B91"/>
    <w:rsid w:val="00991B8A"/>
    <w:rsid w:val="009936A2"/>
    <w:rsid w:val="009A051D"/>
    <w:rsid w:val="009B65DA"/>
    <w:rsid w:val="009B7057"/>
    <w:rsid w:val="009D19DE"/>
    <w:rsid w:val="009D33CE"/>
    <w:rsid w:val="009D5CFF"/>
    <w:rsid w:val="009E0AC4"/>
    <w:rsid w:val="009F6D76"/>
    <w:rsid w:val="00A178DF"/>
    <w:rsid w:val="00A47D63"/>
    <w:rsid w:val="00A74783"/>
    <w:rsid w:val="00A83B36"/>
    <w:rsid w:val="00A87411"/>
    <w:rsid w:val="00A87613"/>
    <w:rsid w:val="00AB3F0A"/>
    <w:rsid w:val="00AB75ED"/>
    <w:rsid w:val="00AC5ED6"/>
    <w:rsid w:val="00B4178C"/>
    <w:rsid w:val="00B51D8C"/>
    <w:rsid w:val="00B525B5"/>
    <w:rsid w:val="00B54C74"/>
    <w:rsid w:val="00B70FD3"/>
    <w:rsid w:val="00B76F71"/>
    <w:rsid w:val="00B91230"/>
    <w:rsid w:val="00BB41B9"/>
    <w:rsid w:val="00BB666D"/>
    <w:rsid w:val="00BC2ECF"/>
    <w:rsid w:val="00BC7217"/>
    <w:rsid w:val="00BF7EAD"/>
    <w:rsid w:val="00C90ACB"/>
    <w:rsid w:val="00CB09B8"/>
    <w:rsid w:val="00CB39EA"/>
    <w:rsid w:val="00D17397"/>
    <w:rsid w:val="00D208E5"/>
    <w:rsid w:val="00D303AA"/>
    <w:rsid w:val="00D55361"/>
    <w:rsid w:val="00D55A9D"/>
    <w:rsid w:val="00D6071D"/>
    <w:rsid w:val="00D621DD"/>
    <w:rsid w:val="00D66C57"/>
    <w:rsid w:val="00D71E24"/>
    <w:rsid w:val="00DB4AD5"/>
    <w:rsid w:val="00DD4973"/>
    <w:rsid w:val="00DD5091"/>
    <w:rsid w:val="00DD56C6"/>
    <w:rsid w:val="00DF4EB4"/>
    <w:rsid w:val="00E00584"/>
    <w:rsid w:val="00E05062"/>
    <w:rsid w:val="00E17339"/>
    <w:rsid w:val="00E222CD"/>
    <w:rsid w:val="00E2537B"/>
    <w:rsid w:val="00E47B5F"/>
    <w:rsid w:val="00E509C4"/>
    <w:rsid w:val="00E81694"/>
    <w:rsid w:val="00EA152D"/>
    <w:rsid w:val="00EC7819"/>
    <w:rsid w:val="00ED2743"/>
    <w:rsid w:val="00ED43AF"/>
    <w:rsid w:val="00ED5058"/>
    <w:rsid w:val="00ED5DB4"/>
    <w:rsid w:val="00F0661F"/>
    <w:rsid w:val="00F15851"/>
    <w:rsid w:val="00F16C8F"/>
    <w:rsid w:val="00F22AF1"/>
    <w:rsid w:val="00FB2215"/>
    <w:rsid w:val="00FD2C65"/>
    <w:rsid w:val="00FE116A"/>
    <w:rsid w:val="00FF39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2CEB"/>
    <w:rPr>
      <w:rFonts w:ascii="Times New Roman" w:eastAsia="Times New Roman" w:hAnsi="Times New Roman" w:cs="Times New Roman"/>
      <w:sz w:val="24"/>
      <w:lang w:eastAsia="ru-RU"/>
    </w:rPr>
  </w:style>
  <w:style w:type="paragraph" w:styleId="1">
    <w:name w:val="heading 1"/>
    <w:basedOn w:val="a"/>
    <w:next w:val="a"/>
    <w:link w:val="10"/>
    <w:uiPriority w:val="9"/>
    <w:qFormat/>
    <w:rsid w:val="00DF4EB4"/>
    <w:pPr>
      <w:keepNext/>
      <w:keepLines/>
      <w:spacing w:before="480" w:after="0"/>
      <w:jc w:val="center"/>
      <w:outlineLvl w:val="0"/>
    </w:pPr>
    <w:rPr>
      <w:b/>
      <w:bCs/>
      <w:color w:val="0070C0"/>
      <w:sz w:val="28"/>
      <w:szCs w:val="28"/>
    </w:rPr>
  </w:style>
  <w:style w:type="paragraph" w:styleId="2">
    <w:name w:val="heading 2"/>
    <w:basedOn w:val="a"/>
    <w:next w:val="a"/>
    <w:link w:val="20"/>
    <w:uiPriority w:val="9"/>
    <w:unhideWhenUsed/>
    <w:qFormat/>
    <w:rsid w:val="00DF4EB4"/>
    <w:pPr>
      <w:keepNext/>
      <w:keepLines/>
      <w:spacing w:before="200" w:after="0"/>
      <w:outlineLvl w:val="1"/>
    </w:pPr>
    <w:rPr>
      <w:b/>
      <w:bCs/>
      <w:color w:val="0070C0"/>
      <w:sz w:val="28"/>
      <w:szCs w:val="26"/>
    </w:rPr>
  </w:style>
  <w:style w:type="paragraph" w:styleId="3">
    <w:name w:val="heading 3"/>
    <w:basedOn w:val="a"/>
    <w:next w:val="a"/>
    <w:link w:val="30"/>
    <w:uiPriority w:val="9"/>
    <w:unhideWhenUsed/>
    <w:qFormat/>
    <w:rsid w:val="00DF4EB4"/>
    <w:pPr>
      <w:keepNext/>
      <w:keepLines/>
      <w:spacing w:before="200" w:after="0"/>
      <w:outlineLvl w:val="2"/>
    </w:pPr>
    <w:rPr>
      <w:b/>
      <w:bCs/>
      <w:color w:val="0070C0"/>
    </w:rPr>
  </w:style>
  <w:style w:type="paragraph" w:styleId="6">
    <w:name w:val="heading 6"/>
    <w:basedOn w:val="a"/>
    <w:next w:val="a"/>
    <w:link w:val="60"/>
    <w:uiPriority w:val="9"/>
    <w:semiHidden/>
    <w:unhideWhenUsed/>
    <w:qFormat/>
    <w:rsid w:val="00DF4EB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F4EB4"/>
    <w:rPr>
      <w:rFonts w:ascii="Times New Roman" w:eastAsia="Times New Roman" w:hAnsi="Times New Roman" w:cs="Times New Roman"/>
      <w:b/>
      <w:bCs/>
      <w:color w:val="0070C0"/>
      <w:sz w:val="28"/>
      <w:szCs w:val="28"/>
      <w:lang w:eastAsia="ru-RU"/>
    </w:rPr>
  </w:style>
  <w:style w:type="character" w:customStyle="1" w:styleId="20">
    <w:name w:val="Заголовок 2 Знак"/>
    <w:basedOn w:val="a0"/>
    <w:link w:val="2"/>
    <w:uiPriority w:val="9"/>
    <w:rsid w:val="00DF4EB4"/>
    <w:rPr>
      <w:rFonts w:ascii="Times New Roman" w:eastAsia="Times New Roman" w:hAnsi="Times New Roman" w:cs="Times New Roman"/>
      <w:b/>
      <w:bCs/>
      <w:color w:val="0070C0"/>
      <w:sz w:val="28"/>
      <w:szCs w:val="26"/>
      <w:lang w:eastAsia="ru-RU"/>
    </w:rPr>
  </w:style>
  <w:style w:type="character" w:customStyle="1" w:styleId="30">
    <w:name w:val="Заголовок 3 Знак"/>
    <w:basedOn w:val="a0"/>
    <w:link w:val="3"/>
    <w:uiPriority w:val="9"/>
    <w:rsid w:val="00DF4EB4"/>
    <w:rPr>
      <w:rFonts w:ascii="Times New Roman" w:eastAsia="Times New Roman" w:hAnsi="Times New Roman" w:cs="Times New Roman"/>
      <w:b/>
      <w:bCs/>
      <w:color w:val="0070C0"/>
      <w:sz w:val="24"/>
      <w:lang w:eastAsia="ru-RU"/>
    </w:rPr>
  </w:style>
  <w:style w:type="character" w:customStyle="1" w:styleId="60">
    <w:name w:val="Заголовок 6 Знак"/>
    <w:basedOn w:val="a0"/>
    <w:link w:val="6"/>
    <w:uiPriority w:val="9"/>
    <w:semiHidden/>
    <w:rsid w:val="00DF4EB4"/>
    <w:rPr>
      <w:rFonts w:asciiTheme="majorHAnsi" w:eastAsiaTheme="majorEastAsia" w:hAnsiTheme="majorHAnsi" w:cstheme="majorBidi"/>
      <w:i/>
      <w:iCs/>
      <w:color w:val="243F60" w:themeColor="accent1" w:themeShade="7F"/>
      <w:sz w:val="24"/>
      <w:lang w:eastAsia="ru-RU"/>
    </w:rPr>
  </w:style>
  <w:style w:type="paragraph" w:styleId="11">
    <w:name w:val="toc 1"/>
    <w:basedOn w:val="a"/>
    <w:next w:val="a"/>
    <w:autoRedefine/>
    <w:uiPriority w:val="39"/>
    <w:unhideWhenUsed/>
    <w:rsid w:val="00DF4EB4"/>
    <w:pPr>
      <w:tabs>
        <w:tab w:val="right" w:leader="dot" w:pos="9344"/>
      </w:tabs>
      <w:spacing w:after="100"/>
    </w:pPr>
    <w:rPr>
      <w:noProof/>
      <w:sz w:val="28"/>
      <w:szCs w:val="28"/>
    </w:rPr>
  </w:style>
  <w:style w:type="paragraph" w:styleId="a3">
    <w:name w:val="header"/>
    <w:basedOn w:val="a"/>
    <w:link w:val="a4"/>
    <w:uiPriority w:val="99"/>
    <w:unhideWhenUsed/>
    <w:rsid w:val="00DF4EB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F4EB4"/>
    <w:rPr>
      <w:rFonts w:ascii="Times New Roman" w:eastAsia="Times New Roman" w:hAnsi="Times New Roman" w:cs="Times New Roman"/>
      <w:sz w:val="24"/>
      <w:lang w:eastAsia="ru-RU"/>
    </w:rPr>
  </w:style>
  <w:style w:type="character" w:customStyle="1" w:styleId="a5">
    <w:name w:val="Нижний колонтитул Знак"/>
    <w:basedOn w:val="a0"/>
    <w:link w:val="a6"/>
    <w:uiPriority w:val="99"/>
    <w:rsid w:val="00DF4EB4"/>
    <w:rPr>
      <w:rFonts w:ascii="Times New Roman" w:eastAsia="Times New Roman" w:hAnsi="Times New Roman" w:cs="Times New Roman"/>
      <w:sz w:val="24"/>
      <w:lang w:eastAsia="ru-RU"/>
    </w:rPr>
  </w:style>
  <w:style w:type="paragraph" w:styleId="a6">
    <w:name w:val="footer"/>
    <w:basedOn w:val="a"/>
    <w:link w:val="a5"/>
    <w:uiPriority w:val="99"/>
    <w:unhideWhenUsed/>
    <w:rsid w:val="00DF4EB4"/>
    <w:pPr>
      <w:tabs>
        <w:tab w:val="center" w:pos="4677"/>
        <w:tab w:val="right" w:pos="9355"/>
      </w:tabs>
      <w:spacing w:after="0" w:line="240" w:lineRule="auto"/>
    </w:pPr>
  </w:style>
  <w:style w:type="character" w:customStyle="1" w:styleId="12">
    <w:name w:val="Нижний колонтитул Знак1"/>
    <w:basedOn w:val="a0"/>
    <w:uiPriority w:val="99"/>
    <w:semiHidden/>
    <w:rsid w:val="00DF4EB4"/>
    <w:rPr>
      <w:rFonts w:ascii="Times New Roman" w:eastAsia="Times New Roman" w:hAnsi="Times New Roman" w:cs="Times New Roman"/>
      <w:sz w:val="24"/>
      <w:lang w:eastAsia="ru-RU"/>
    </w:rPr>
  </w:style>
  <w:style w:type="character" w:customStyle="1" w:styleId="a7">
    <w:name w:val="Текст выноски Знак"/>
    <w:basedOn w:val="a0"/>
    <w:link w:val="a8"/>
    <w:uiPriority w:val="99"/>
    <w:semiHidden/>
    <w:rsid w:val="00DF4EB4"/>
    <w:rPr>
      <w:rFonts w:ascii="Tahoma" w:eastAsia="Times New Roman" w:hAnsi="Tahoma" w:cs="Tahoma"/>
      <w:sz w:val="16"/>
      <w:szCs w:val="16"/>
      <w:lang w:eastAsia="ru-RU"/>
    </w:rPr>
  </w:style>
  <w:style w:type="paragraph" w:styleId="a8">
    <w:name w:val="Balloon Text"/>
    <w:basedOn w:val="a"/>
    <w:link w:val="a7"/>
    <w:uiPriority w:val="99"/>
    <w:semiHidden/>
    <w:unhideWhenUsed/>
    <w:rsid w:val="00DF4EB4"/>
    <w:pPr>
      <w:spacing w:after="0" w:line="240" w:lineRule="auto"/>
    </w:pPr>
    <w:rPr>
      <w:rFonts w:ascii="Tahoma" w:hAnsi="Tahoma" w:cs="Tahoma"/>
      <w:sz w:val="16"/>
      <w:szCs w:val="16"/>
    </w:rPr>
  </w:style>
  <w:style w:type="character" w:customStyle="1" w:styleId="13">
    <w:name w:val="Текст выноски Знак1"/>
    <w:basedOn w:val="a0"/>
    <w:uiPriority w:val="99"/>
    <w:semiHidden/>
    <w:rsid w:val="00DF4EB4"/>
    <w:rPr>
      <w:rFonts w:ascii="Tahoma" w:eastAsia="Times New Roman" w:hAnsi="Tahoma" w:cs="Tahoma"/>
      <w:sz w:val="16"/>
      <w:szCs w:val="16"/>
      <w:lang w:eastAsia="ru-RU"/>
    </w:rPr>
  </w:style>
  <w:style w:type="character" w:customStyle="1" w:styleId="a9">
    <w:name w:val="Без интервала Знак"/>
    <w:link w:val="aa"/>
    <w:uiPriority w:val="1"/>
    <w:locked/>
    <w:rsid w:val="00DF4EB4"/>
  </w:style>
  <w:style w:type="paragraph" w:styleId="aa">
    <w:name w:val="No Spacing"/>
    <w:link w:val="a9"/>
    <w:uiPriority w:val="1"/>
    <w:qFormat/>
    <w:rsid w:val="00DF4EB4"/>
    <w:pPr>
      <w:spacing w:after="0" w:line="240" w:lineRule="auto"/>
    </w:pPr>
  </w:style>
  <w:style w:type="paragraph" w:styleId="ab">
    <w:name w:val="List Paragraph"/>
    <w:basedOn w:val="a"/>
    <w:qFormat/>
    <w:rsid w:val="00DF4EB4"/>
    <w:pPr>
      <w:ind w:left="720"/>
      <w:contextualSpacing/>
    </w:pPr>
  </w:style>
  <w:style w:type="paragraph" w:styleId="ac">
    <w:name w:val="TOC Heading"/>
    <w:basedOn w:val="1"/>
    <w:next w:val="a"/>
    <w:uiPriority w:val="39"/>
    <w:semiHidden/>
    <w:unhideWhenUsed/>
    <w:qFormat/>
    <w:rsid w:val="00DF4EB4"/>
    <w:pPr>
      <w:outlineLvl w:val="9"/>
    </w:pPr>
    <w:rPr>
      <w:color w:val="365F91"/>
    </w:rPr>
  </w:style>
  <w:style w:type="paragraph" w:customStyle="1" w:styleId="xl65">
    <w:name w:val="xl65"/>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6">
    <w:name w:val="xl6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7">
    <w:name w:val="xl6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8">
    <w:name w:val="xl6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000000"/>
      <w:szCs w:val="24"/>
    </w:rPr>
  </w:style>
  <w:style w:type="paragraph" w:customStyle="1" w:styleId="xl69">
    <w:name w:val="xl69"/>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70">
    <w:name w:val="xl7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1">
    <w:name w:val="xl7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2">
    <w:name w:val="xl72"/>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73">
    <w:name w:val="xl73"/>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4">
    <w:name w:val="xl74"/>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75">
    <w:name w:val="xl75"/>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6">
    <w:name w:val="xl7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7">
    <w:name w:val="xl7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8">
    <w:name w:val="xl7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Cs w:val="24"/>
    </w:rPr>
  </w:style>
  <w:style w:type="paragraph" w:customStyle="1" w:styleId="xl79">
    <w:name w:val="xl79"/>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0">
    <w:name w:val="xl8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1">
    <w:name w:val="xl8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2">
    <w:name w:val="xl82"/>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szCs w:val="24"/>
    </w:rPr>
  </w:style>
  <w:style w:type="paragraph" w:customStyle="1" w:styleId="xl83">
    <w:name w:val="xl83"/>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Cs w:val="24"/>
    </w:rPr>
  </w:style>
  <w:style w:type="paragraph" w:customStyle="1" w:styleId="xl84">
    <w:name w:val="xl84"/>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FF0000"/>
      <w:szCs w:val="24"/>
    </w:rPr>
  </w:style>
  <w:style w:type="paragraph" w:customStyle="1" w:styleId="xl85">
    <w:name w:val="xl85"/>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86">
    <w:name w:val="xl8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color w:val="FF0000"/>
      <w:szCs w:val="24"/>
    </w:rPr>
  </w:style>
  <w:style w:type="paragraph" w:customStyle="1" w:styleId="xl87">
    <w:name w:val="xl8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88">
    <w:name w:val="xl8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000000"/>
      <w:szCs w:val="24"/>
    </w:rPr>
  </w:style>
  <w:style w:type="paragraph" w:customStyle="1" w:styleId="xl89">
    <w:name w:val="xl89"/>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0">
    <w:name w:val="xl9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91">
    <w:name w:val="xl9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0000"/>
      <w:szCs w:val="24"/>
    </w:rPr>
  </w:style>
  <w:style w:type="paragraph" w:customStyle="1" w:styleId="xl92">
    <w:name w:val="xl92"/>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93">
    <w:name w:val="xl93"/>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4">
    <w:name w:val="xl94"/>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5">
    <w:name w:val="xl95"/>
    <w:basedOn w:val="a"/>
    <w:rsid w:val="00DF4EB4"/>
    <w:pPr>
      <w:pBdr>
        <w:top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96">
    <w:name w:val="xl9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97">
    <w:name w:val="xl9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98">
    <w:name w:val="xl9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99">
    <w:name w:val="xl99"/>
    <w:basedOn w:val="a"/>
    <w:rsid w:val="00DF4EB4"/>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0">
    <w:name w:val="xl10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1">
    <w:name w:val="xl10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102">
    <w:name w:val="xl102"/>
    <w:basedOn w:val="a"/>
    <w:rsid w:val="00DF4EB4"/>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3">
    <w:name w:val="xl103"/>
    <w:basedOn w:val="a"/>
    <w:rsid w:val="00DF4EB4"/>
    <w:pPr>
      <w:pBdr>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4">
    <w:name w:val="xl104"/>
    <w:basedOn w:val="a"/>
    <w:rsid w:val="00DF4EB4"/>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5">
    <w:name w:val="xl105"/>
    <w:basedOn w:val="a"/>
    <w:rsid w:val="00DF4EB4"/>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6">
    <w:name w:val="xl106"/>
    <w:basedOn w:val="a"/>
    <w:rsid w:val="00DF4EB4"/>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7">
    <w:name w:val="xl107"/>
    <w:basedOn w:val="a"/>
    <w:rsid w:val="00DF4EB4"/>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8">
    <w:name w:val="xl108"/>
    <w:basedOn w:val="a"/>
    <w:rsid w:val="00DF4EB4"/>
    <w:pPr>
      <w:pBdr>
        <w:top w:val="single" w:sz="4" w:space="0" w:color="auto"/>
        <w:left w:val="single" w:sz="4" w:space="0" w:color="auto"/>
        <w:bottom w:val="single" w:sz="4" w:space="0" w:color="auto"/>
      </w:pBdr>
      <w:spacing w:before="100" w:beforeAutospacing="1" w:after="100" w:afterAutospacing="1" w:line="240" w:lineRule="auto"/>
      <w:jc w:val="center"/>
    </w:pPr>
    <w:rPr>
      <w:b/>
      <w:bCs/>
      <w:szCs w:val="24"/>
    </w:rPr>
  </w:style>
  <w:style w:type="paragraph" w:customStyle="1" w:styleId="xl109">
    <w:name w:val="xl109"/>
    <w:basedOn w:val="a"/>
    <w:rsid w:val="00DF4EB4"/>
    <w:pPr>
      <w:pBdr>
        <w:top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110">
    <w:name w:val="xl110"/>
    <w:basedOn w:val="a"/>
    <w:rsid w:val="00DF4EB4"/>
    <w:pPr>
      <w:pBdr>
        <w:top w:val="single" w:sz="4" w:space="0" w:color="auto"/>
        <w:left w:val="single" w:sz="4" w:space="0" w:color="auto"/>
      </w:pBdr>
      <w:spacing w:before="100" w:beforeAutospacing="1" w:after="100" w:afterAutospacing="1" w:line="240" w:lineRule="auto"/>
      <w:jc w:val="center"/>
    </w:pPr>
    <w:rPr>
      <w:b/>
      <w:bCs/>
      <w:color w:val="000000"/>
      <w:szCs w:val="24"/>
    </w:rPr>
  </w:style>
  <w:style w:type="paragraph" w:customStyle="1" w:styleId="xl111">
    <w:name w:val="xl111"/>
    <w:basedOn w:val="a"/>
    <w:rsid w:val="00DF4EB4"/>
    <w:pPr>
      <w:pBdr>
        <w:top w:val="single" w:sz="4" w:space="0" w:color="auto"/>
      </w:pBdr>
      <w:spacing w:before="100" w:beforeAutospacing="1" w:after="100" w:afterAutospacing="1" w:line="240" w:lineRule="auto"/>
      <w:jc w:val="center"/>
    </w:pPr>
    <w:rPr>
      <w:b/>
      <w:bCs/>
      <w:color w:val="000000"/>
      <w:szCs w:val="24"/>
    </w:rPr>
  </w:style>
  <w:style w:type="paragraph" w:customStyle="1" w:styleId="xl112">
    <w:name w:val="xl112"/>
    <w:basedOn w:val="a"/>
    <w:rsid w:val="00DF4EB4"/>
    <w:pPr>
      <w:pBdr>
        <w:top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13">
    <w:name w:val="xl113"/>
    <w:basedOn w:val="a"/>
    <w:rsid w:val="00DF4EB4"/>
    <w:pPr>
      <w:pBdr>
        <w:left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4">
    <w:name w:val="xl114"/>
    <w:basedOn w:val="a"/>
    <w:rsid w:val="00DF4EB4"/>
    <w:pPr>
      <w:pBdr>
        <w:bottom w:val="single" w:sz="4" w:space="0" w:color="auto"/>
      </w:pBdr>
      <w:spacing w:before="100" w:beforeAutospacing="1" w:after="100" w:afterAutospacing="1" w:line="240" w:lineRule="auto"/>
      <w:jc w:val="center"/>
    </w:pPr>
    <w:rPr>
      <w:b/>
      <w:bCs/>
      <w:color w:val="000000"/>
      <w:szCs w:val="24"/>
    </w:rPr>
  </w:style>
  <w:style w:type="paragraph" w:customStyle="1" w:styleId="xl115">
    <w:name w:val="xl115"/>
    <w:basedOn w:val="a"/>
    <w:rsid w:val="00DF4EB4"/>
    <w:pPr>
      <w:pBdr>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Default">
    <w:name w:val="Default"/>
    <w:rsid w:val="00DF4EB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4">
    <w:name w:val="Стиль1"/>
    <w:basedOn w:val="a"/>
    <w:qFormat/>
    <w:rsid w:val="00DF4EB4"/>
    <w:rPr>
      <w:strike/>
      <w:color w:val="C00000"/>
    </w:rPr>
  </w:style>
  <w:style w:type="paragraph" w:customStyle="1" w:styleId="xl116">
    <w:name w:val="xl116"/>
    <w:basedOn w:val="a"/>
    <w:rsid w:val="00DF4EB4"/>
    <w:pPr>
      <w:pBdr>
        <w:top w:val="single" w:sz="4" w:space="0" w:color="auto"/>
        <w:left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7">
    <w:name w:val="xl117"/>
    <w:basedOn w:val="a"/>
    <w:rsid w:val="00DF4EB4"/>
    <w:pPr>
      <w:pBdr>
        <w:top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8">
    <w:name w:val="xl118"/>
    <w:basedOn w:val="a"/>
    <w:rsid w:val="00DF4EB4"/>
    <w:pPr>
      <w:pBdr>
        <w:top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styleId="ad">
    <w:name w:val="Body Text"/>
    <w:basedOn w:val="a"/>
    <w:link w:val="ae"/>
    <w:rsid w:val="00DF4EB4"/>
    <w:pPr>
      <w:suppressAutoHyphens/>
      <w:spacing w:after="0" w:line="360" w:lineRule="auto"/>
      <w:jc w:val="both"/>
    </w:pPr>
    <w:rPr>
      <w:szCs w:val="24"/>
      <w:lang w:eastAsia="ar-SA"/>
    </w:rPr>
  </w:style>
  <w:style w:type="character" w:customStyle="1" w:styleId="ae">
    <w:name w:val="Основной текст Знак"/>
    <w:basedOn w:val="a0"/>
    <w:link w:val="ad"/>
    <w:rsid w:val="00DF4EB4"/>
    <w:rPr>
      <w:rFonts w:ascii="Times New Roman" w:eastAsia="Times New Roman" w:hAnsi="Times New Roman" w:cs="Times New Roman"/>
      <w:sz w:val="24"/>
      <w:szCs w:val="24"/>
      <w:lang w:eastAsia="ar-SA"/>
    </w:rPr>
  </w:style>
  <w:style w:type="paragraph" w:customStyle="1" w:styleId="WW-">
    <w:name w:val="WW-Заголовок"/>
    <w:basedOn w:val="a"/>
    <w:next w:val="af"/>
    <w:rsid w:val="00DF4EB4"/>
    <w:pPr>
      <w:suppressAutoHyphens/>
      <w:spacing w:after="0" w:line="240" w:lineRule="auto"/>
      <w:jc w:val="center"/>
    </w:pPr>
    <w:rPr>
      <w:b/>
      <w:bCs/>
      <w:szCs w:val="24"/>
      <w:lang w:eastAsia="ar-SA"/>
    </w:rPr>
  </w:style>
  <w:style w:type="paragraph" w:styleId="af">
    <w:name w:val="Subtitle"/>
    <w:basedOn w:val="a"/>
    <w:next w:val="a"/>
    <w:link w:val="af0"/>
    <w:uiPriority w:val="11"/>
    <w:qFormat/>
    <w:rsid w:val="00DF4EB4"/>
    <w:pPr>
      <w:numPr>
        <w:ilvl w:val="1"/>
      </w:numPr>
    </w:pPr>
    <w:rPr>
      <w:rFonts w:asciiTheme="majorHAnsi" w:eastAsiaTheme="majorEastAsia" w:hAnsiTheme="majorHAnsi" w:cstheme="majorBidi"/>
      <w:i/>
      <w:iCs/>
      <w:color w:val="4F81BD" w:themeColor="accent1"/>
      <w:spacing w:val="15"/>
      <w:szCs w:val="24"/>
    </w:rPr>
  </w:style>
  <w:style w:type="character" w:customStyle="1" w:styleId="af0">
    <w:name w:val="Подзаголовок Знак"/>
    <w:basedOn w:val="a0"/>
    <w:link w:val="af"/>
    <w:uiPriority w:val="11"/>
    <w:rsid w:val="00DF4EB4"/>
    <w:rPr>
      <w:rFonts w:asciiTheme="majorHAnsi" w:eastAsiaTheme="majorEastAsia" w:hAnsiTheme="majorHAnsi" w:cstheme="majorBidi"/>
      <w:i/>
      <w:iCs/>
      <w:color w:val="4F81BD" w:themeColor="accent1"/>
      <w:spacing w:val="15"/>
      <w:sz w:val="24"/>
      <w:szCs w:val="24"/>
      <w:lang w:eastAsia="ru-RU"/>
    </w:rPr>
  </w:style>
  <w:style w:type="paragraph" w:customStyle="1" w:styleId="Main">
    <w:name w:val="Main"/>
    <w:rsid w:val="00DF4EB4"/>
    <w:pPr>
      <w:widowControl w:val="0"/>
      <w:suppressAutoHyphens/>
      <w:spacing w:after="0" w:line="360" w:lineRule="auto"/>
      <w:ind w:firstLine="709"/>
      <w:jc w:val="both"/>
    </w:pPr>
    <w:rPr>
      <w:rFonts w:ascii="Times New Roman" w:eastAsia="Arial" w:hAnsi="Times New Roman" w:cs="Tahoma"/>
      <w:sz w:val="24"/>
      <w:szCs w:val="16"/>
      <w:lang w:eastAsia="ar-SA"/>
    </w:rPr>
  </w:style>
  <w:style w:type="table" w:styleId="af1">
    <w:name w:val="Table Grid"/>
    <w:basedOn w:val="a1"/>
    <w:rsid w:val="00DF4E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Стиль2"/>
    <w:basedOn w:val="a"/>
    <w:rsid w:val="00DF4EB4"/>
    <w:pPr>
      <w:jc w:val="center"/>
    </w:pPr>
    <w:rPr>
      <w:rFonts w:eastAsia="Calibri" w:cs="Arial CYR"/>
      <w:b/>
      <w:color w:val="000000"/>
      <w:sz w:val="32"/>
      <w:szCs w:val="32"/>
      <w:lang w:eastAsia="en-US"/>
    </w:rPr>
  </w:style>
  <w:style w:type="paragraph" w:customStyle="1" w:styleId="15">
    <w:name w:val="Без интервала1"/>
    <w:basedOn w:val="ab"/>
    <w:autoRedefine/>
    <w:qFormat/>
    <w:rsid w:val="00DF4EB4"/>
    <w:pPr>
      <w:widowControl w:val="0"/>
      <w:suppressAutoHyphens/>
      <w:autoSpaceDE w:val="0"/>
      <w:autoSpaceDN w:val="0"/>
      <w:adjustRightInd w:val="0"/>
      <w:spacing w:before="80" w:after="80" w:line="240" w:lineRule="auto"/>
      <w:ind w:left="0"/>
      <w:contextualSpacing w:val="0"/>
      <w:jc w:val="center"/>
    </w:pPr>
    <w:rPr>
      <w:rFonts w:ascii="Arial Narrow" w:eastAsia="Arial Unicode MS" w:hAnsi="Arial Narrow" w:cs="Arial CYR"/>
      <w:bCs/>
      <w:iCs/>
      <w:color w:val="000000"/>
      <w:kern w:val="20"/>
      <w:sz w:val="20"/>
      <w:szCs w:val="24"/>
    </w:rPr>
  </w:style>
  <w:style w:type="paragraph" w:customStyle="1" w:styleId="16">
    <w:name w:val="Абзац списка1"/>
    <w:basedOn w:val="a"/>
    <w:qFormat/>
    <w:rsid w:val="00DF4EB4"/>
    <w:pPr>
      <w:spacing w:after="0" w:line="240" w:lineRule="auto"/>
      <w:ind w:left="720"/>
      <w:contextualSpacing/>
    </w:pPr>
    <w:rPr>
      <w:szCs w:val="24"/>
    </w:rPr>
  </w:style>
  <w:style w:type="paragraph" w:customStyle="1" w:styleId="22">
    <w:name w:val="Абзац списка2"/>
    <w:basedOn w:val="a"/>
    <w:rsid w:val="00DF4EB4"/>
    <w:pPr>
      <w:spacing w:after="0" w:line="240" w:lineRule="auto"/>
      <w:ind w:left="720"/>
      <w:contextualSpacing/>
    </w:pPr>
    <w:rPr>
      <w:szCs w:val="24"/>
    </w:rPr>
  </w:style>
  <w:style w:type="paragraph" w:customStyle="1" w:styleId="af2">
    <w:name w:val="Содержимое таблицы"/>
    <w:basedOn w:val="a"/>
    <w:rsid w:val="00DF4EB4"/>
    <w:pPr>
      <w:widowControl w:val="0"/>
      <w:suppressLineNumbers/>
      <w:suppressAutoHyphens/>
      <w:spacing w:before="80" w:after="80" w:line="240" w:lineRule="auto"/>
      <w:jc w:val="center"/>
    </w:pPr>
    <w:rPr>
      <w:rFonts w:ascii="Arial Narrow" w:eastAsia="Lucida Sans Unicode" w:hAnsi="Arial Narrow" w:cs="Arial CYR"/>
      <w:color w:val="000000"/>
      <w:sz w:val="20"/>
      <w:lang w:eastAsia="en-US"/>
    </w:rPr>
  </w:style>
  <w:style w:type="paragraph" w:customStyle="1" w:styleId="af3">
    <w:name w:val="АБЗАЦ стандартный"/>
    <w:basedOn w:val="a"/>
    <w:rsid w:val="00DF4EB4"/>
    <w:pPr>
      <w:autoSpaceDE w:val="0"/>
      <w:autoSpaceDN w:val="0"/>
      <w:adjustRightInd w:val="0"/>
      <w:spacing w:after="0" w:line="240" w:lineRule="auto"/>
      <w:ind w:firstLine="720"/>
      <w:jc w:val="both"/>
    </w:pPr>
    <w:rPr>
      <w:szCs w:val="24"/>
    </w:rPr>
  </w:style>
  <w:style w:type="paragraph" w:customStyle="1" w:styleId="ConsPlusNonformat">
    <w:name w:val="ConsPlusNonformat"/>
    <w:rsid w:val="00DF4EB4"/>
    <w:pPr>
      <w:widowControl w:val="0"/>
      <w:autoSpaceDE w:val="0"/>
      <w:autoSpaceDN w:val="0"/>
      <w:adjustRightInd w:val="0"/>
      <w:spacing w:after="0" w:line="240" w:lineRule="auto"/>
    </w:pPr>
    <w:rPr>
      <w:rFonts w:ascii="Courier New" w:eastAsia="Times New Roman" w:hAnsi="Courier New" w:cs="Courier New"/>
      <w:bCs/>
      <w:iCs/>
      <w:color w:val="000000"/>
      <w:sz w:val="24"/>
      <w:szCs w:val="24"/>
      <w:lang w:eastAsia="ru-RU"/>
    </w:rPr>
  </w:style>
  <w:style w:type="paragraph" w:styleId="23">
    <w:name w:val="Body Text Indent 2"/>
    <w:basedOn w:val="a"/>
    <w:link w:val="24"/>
    <w:uiPriority w:val="99"/>
    <w:unhideWhenUsed/>
    <w:rsid w:val="003E556D"/>
    <w:pPr>
      <w:spacing w:after="120" w:line="480" w:lineRule="auto"/>
      <w:ind w:left="283"/>
    </w:pPr>
  </w:style>
  <w:style w:type="character" w:customStyle="1" w:styleId="24">
    <w:name w:val="Основной текст с отступом 2 Знак"/>
    <w:basedOn w:val="a0"/>
    <w:link w:val="23"/>
    <w:uiPriority w:val="99"/>
    <w:rsid w:val="003E556D"/>
    <w:rPr>
      <w:rFonts w:ascii="Times New Roman" w:eastAsia="Times New Roman" w:hAnsi="Times New Roman" w:cs="Times New Roman"/>
      <w:sz w:val="24"/>
      <w:lang w:eastAsia="ru-RU"/>
    </w:rPr>
  </w:style>
  <w:style w:type="character" w:customStyle="1" w:styleId="25">
    <w:name w:val="Основной текст 2 Знак"/>
    <w:basedOn w:val="a0"/>
    <w:rsid w:val="0088621A"/>
    <w:rPr>
      <w:rFonts w:ascii="Arial" w:hAnsi="Arial"/>
    </w:rPr>
  </w:style>
  <w:style w:type="numbering" w:customStyle="1" w:styleId="17">
    <w:name w:val="Нет списка1"/>
    <w:next w:val="a2"/>
    <w:uiPriority w:val="99"/>
    <w:semiHidden/>
    <w:unhideWhenUsed/>
    <w:rsid w:val="0045250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2CEB"/>
    <w:rPr>
      <w:rFonts w:ascii="Times New Roman" w:eastAsia="Times New Roman" w:hAnsi="Times New Roman" w:cs="Times New Roman"/>
      <w:sz w:val="24"/>
      <w:lang w:eastAsia="ru-RU"/>
    </w:rPr>
  </w:style>
  <w:style w:type="paragraph" w:styleId="1">
    <w:name w:val="heading 1"/>
    <w:basedOn w:val="a"/>
    <w:next w:val="a"/>
    <w:link w:val="10"/>
    <w:uiPriority w:val="9"/>
    <w:qFormat/>
    <w:rsid w:val="00DF4EB4"/>
    <w:pPr>
      <w:keepNext/>
      <w:keepLines/>
      <w:spacing w:before="480" w:after="0"/>
      <w:jc w:val="center"/>
      <w:outlineLvl w:val="0"/>
    </w:pPr>
    <w:rPr>
      <w:b/>
      <w:bCs/>
      <w:color w:val="0070C0"/>
      <w:sz w:val="28"/>
      <w:szCs w:val="28"/>
    </w:rPr>
  </w:style>
  <w:style w:type="paragraph" w:styleId="2">
    <w:name w:val="heading 2"/>
    <w:basedOn w:val="a"/>
    <w:next w:val="a"/>
    <w:link w:val="20"/>
    <w:uiPriority w:val="9"/>
    <w:unhideWhenUsed/>
    <w:qFormat/>
    <w:rsid w:val="00DF4EB4"/>
    <w:pPr>
      <w:keepNext/>
      <w:keepLines/>
      <w:spacing w:before="200" w:after="0"/>
      <w:outlineLvl w:val="1"/>
    </w:pPr>
    <w:rPr>
      <w:b/>
      <w:bCs/>
      <w:color w:val="0070C0"/>
      <w:sz w:val="28"/>
      <w:szCs w:val="26"/>
    </w:rPr>
  </w:style>
  <w:style w:type="paragraph" w:styleId="3">
    <w:name w:val="heading 3"/>
    <w:basedOn w:val="a"/>
    <w:next w:val="a"/>
    <w:link w:val="30"/>
    <w:uiPriority w:val="9"/>
    <w:unhideWhenUsed/>
    <w:qFormat/>
    <w:rsid w:val="00DF4EB4"/>
    <w:pPr>
      <w:keepNext/>
      <w:keepLines/>
      <w:spacing w:before="200" w:after="0"/>
      <w:outlineLvl w:val="2"/>
    </w:pPr>
    <w:rPr>
      <w:b/>
      <w:bCs/>
      <w:color w:val="0070C0"/>
    </w:rPr>
  </w:style>
  <w:style w:type="paragraph" w:styleId="6">
    <w:name w:val="heading 6"/>
    <w:basedOn w:val="a"/>
    <w:next w:val="a"/>
    <w:link w:val="60"/>
    <w:uiPriority w:val="9"/>
    <w:semiHidden/>
    <w:unhideWhenUsed/>
    <w:qFormat/>
    <w:rsid w:val="00DF4EB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F4EB4"/>
    <w:rPr>
      <w:rFonts w:ascii="Times New Roman" w:eastAsia="Times New Roman" w:hAnsi="Times New Roman" w:cs="Times New Roman"/>
      <w:b/>
      <w:bCs/>
      <w:color w:val="0070C0"/>
      <w:sz w:val="28"/>
      <w:szCs w:val="28"/>
      <w:lang w:eastAsia="ru-RU"/>
    </w:rPr>
  </w:style>
  <w:style w:type="character" w:customStyle="1" w:styleId="20">
    <w:name w:val="Заголовок 2 Знак"/>
    <w:basedOn w:val="a0"/>
    <w:link w:val="2"/>
    <w:uiPriority w:val="9"/>
    <w:rsid w:val="00DF4EB4"/>
    <w:rPr>
      <w:rFonts w:ascii="Times New Roman" w:eastAsia="Times New Roman" w:hAnsi="Times New Roman" w:cs="Times New Roman"/>
      <w:b/>
      <w:bCs/>
      <w:color w:val="0070C0"/>
      <w:sz w:val="28"/>
      <w:szCs w:val="26"/>
      <w:lang w:eastAsia="ru-RU"/>
    </w:rPr>
  </w:style>
  <w:style w:type="character" w:customStyle="1" w:styleId="30">
    <w:name w:val="Заголовок 3 Знак"/>
    <w:basedOn w:val="a0"/>
    <w:link w:val="3"/>
    <w:uiPriority w:val="9"/>
    <w:rsid w:val="00DF4EB4"/>
    <w:rPr>
      <w:rFonts w:ascii="Times New Roman" w:eastAsia="Times New Roman" w:hAnsi="Times New Roman" w:cs="Times New Roman"/>
      <w:b/>
      <w:bCs/>
      <w:color w:val="0070C0"/>
      <w:sz w:val="24"/>
      <w:lang w:eastAsia="ru-RU"/>
    </w:rPr>
  </w:style>
  <w:style w:type="character" w:customStyle="1" w:styleId="60">
    <w:name w:val="Заголовок 6 Знак"/>
    <w:basedOn w:val="a0"/>
    <w:link w:val="6"/>
    <w:uiPriority w:val="9"/>
    <w:semiHidden/>
    <w:rsid w:val="00DF4EB4"/>
    <w:rPr>
      <w:rFonts w:asciiTheme="majorHAnsi" w:eastAsiaTheme="majorEastAsia" w:hAnsiTheme="majorHAnsi" w:cstheme="majorBidi"/>
      <w:i/>
      <w:iCs/>
      <w:color w:val="243F60" w:themeColor="accent1" w:themeShade="7F"/>
      <w:sz w:val="24"/>
      <w:lang w:eastAsia="ru-RU"/>
    </w:rPr>
  </w:style>
  <w:style w:type="paragraph" w:styleId="11">
    <w:name w:val="toc 1"/>
    <w:basedOn w:val="a"/>
    <w:next w:val="a"/>
    <w:autoRedefine/>
    <w:uiPriority w:val="39"/>
    <w:unhideWhenUsed/>
    <w:rsid w:val="00DF4EB4"/>
    <w:pPr>
      <w:tabs>
        <w:tab w:val="right" w:leader="dot" w:pos="9344"/>
      </w:tabs>
      <w:spacing w:after="100"/>
    </w:pPr>
    <w:rPr>
      <w:noProof/>
      <w:sz w:val="28"/>
      <w:szCs w:val="28"/>
    </w:rPr>
  </w:style>
  <w:style w:type="paragraph" w:styleId="a3">
    <w:name w:val="header"/>
    <w:basedOn w:val="a"/>
    <w:link w:val="a4"/>
    <w:uiPriority w:val="99"/>
    <w:unhideWhenUsed/>
    <w:rsid w:val="00DF4EB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F4EB4"/>
    <w:rPr>
      <w:rFonts w:ascii="Times New Roman" w:eastAsia="Times New Roman" w:hAnsi="Times New Roman" w:cs="Times New Roman"/>
      <w:sz w:val="24"/>
      <w:lang w:eastAsia="ru-RU"/>
    </w:rPr>
  </w:style>
  <w:style w:type="character" w:customStyle="1" w:styleId="a5">
    <w:name w:val="Нижний колонтитул Знак"/>
    <w:basedOn w:val="a0"/>
    <w:link w:val="a6"/>
    <w:uiPriority w:val="99"/>
    <w:rsid w:val="00DF4EB4"/>
    <w:rPr>
      <w:rFonts w:ascii="Times New Roman" w:eastAsia="Times New Roman" w:hAnsi="Times New Roman" w:cs="Times New Roman"/>
      <w:sz w:val="24"/>
      <w:lang w:eastAsia="ru-RU"/>
    </w:rPr>
  </w:style>
  <w:style w:type="paragraph" w:styleId="a6">
    <w:name w:val="footer"/>
    <w:basedOn w:val="a"/>
    <w:link w:val="a5"/>
    <w:uiPriority w:val="99"/>
    <w:unhideWhenUsed/>
    <w:rsid w:val="00DF4EB4"/>
    <w:pPr>
      <w:tabs>
        <w:tab w:val="center" w:pos="4677"/>
        <w:tab w:val="right" w:pos="9355"/>
      </w:tabs>
      <w:spacing w:after="0" w:line="240" w:lineRule="auto"/>
    </w:pPr>
  </w:style>
  <w:style w:type="character" w:customStyle="1" w:styleId="12">
    <w:name w:val="Нижний колонтитул Знак1"/>
    <w:basedOn w:val="a0"/>
    <w:uiPriority w:val="99"/>
    <w:semiHidden/>
    <w:rsid w:val="00DF4EB4"/>
    <w:rPr>
      <w:rFonts w:ascii="Times New Roman" w:eastAsia="Times New Roman" w:hAnsi="Times New Roman" w:cs="Times New Roman"/>
      <w:sz w:val="24"/>
      <w:lang w:eastAsia="ru-RU"/>
    </w:rPr>
  </w:style>
  <w:style w:type="character" w:customStyle="1" w:styleId="a7">
    <w:name w:val="Текст выноски Знак"/>
    <w:basedOn w:val="a0"/>
    <w:link w:val="a8"/>
    <w:uiPriority w:val="99"/>
    <w:semiHidden/>
    <w:rsid w:val="00DF4EB4"/>
    <w:rPr>
      <w:rFonts w:ascii="Tahoma" w:eastAsia="Times New Roman" w:hAnsi="Tahoma" w:cs="Tahoma"/>
      <w:sz w:val="16"/>
      <w:szCs w:val="16"/>
      <w:lang w:eastAsia="ru-RU"/>
    </w:rPr>
  </w:style>
  <w:style w:type="paragraph" w:styleId="a8">
    <w:name w:val="Balloon Text"/>
    <w:basedOn w:val="a"/>
    <w:link w:val="a7"/>
    <w:uiPriority w:val="99"/>
    <w:semiHidden/>
    <w:unhideWhenUsed/>
    <w:rsid w:val="00DF4EB4"/>
    <w:pPr>
      <w:spacing w:after="0" w:line="240" w:lineRule="auto"/>
    </w:pPr>
    <w:rPr>
      <w:rFonts w:ascii="Tahoma" w:hAnsi="Tahoma" w:cs="Tahoma"/>
      <w:sz w:val="16"/>
      <w:szCs w:val="16"/>
    </w:rPr>
  </w:style>
  <w:style w:type="character" w:customStyle="1" w:styleId="13">
    <w:name w:val="Текст выноски Знак1"/>
    <w:basedOn w:val="a0"/>
    <w:uiPriority w:val="99"/>
    <w:semiHidden/>
    <w:rsid w:val="00DF4EB4"/>
    <w:rPr>
      <w:rFonts w:ascii="Tahoma" w:eastAsia="Times New Roman" w:hAnsi="Tahoma" w:cs="Tahoma"/>
      <w:sz w:val="16"/>
      <w:szCs w:val="16"/>
      <w:lang w:eastAsia="ru-RU"/>
    </w:rPr>
  </w:style>
  <w:style w:type="character" w:customStyle="1" w:styleId="a9">
    <w:name w:val="Без интервала Знак"/>
    <w:link w:val="aa"/>
    <w:uiPriority w:val="1"/>
    <w:locked/>
    <w:rsid w:val="00DF4EB4"/>
  </w:style>
  <w:style w:type="paragraph" w:styleId="aa">
    <w:name w:val="No Spacing"/>
    <w:link w:val="a9"/>
    <w:uiPriority w:val="1"/>
    <w:qFormat/>
    <w:rsid w:val="00DF4EB4"/>
    <w:pPr>
      <w:spacing w:after="0" w:line="240" w:lineRule="auto"/>
    </w:pPr>
  </w:style>
  <w:style w:type="paragraph" w:styleId="ab">
    <w:name w:val="List Paragraph"/>
    <w:basedOn w:val="a"/>
    <w:qFormat/>
    <w:rsid w:val="00DF4EB4"/>
    <w:pPr>
      <w:ind w:left="720"/>
      <w:contextualSpacing/>
    </w:pPr>
  </w:style>
  <w:style w:type="paragraph" w:styleId="ac">
    <w:name w:val="TOC Heading"/>
    <w:basedOn w:val="1"/>
    <w:next w:val="a"/>
    <w:uiPriority w:val="39"/>
    <w:semiHidden/>
    <w:unhideWhenUsed/>
    <w:qFormat/>
    <w:rsid w:val="00DF4EB4"/>
    <w:pPr>
      <w:outlineLvl w:val="9"/>
    </w:pPr>
    <w:rPr>
      <w:color w:val="365F91"/>
    </w:rPr>
  </w:style>
  <w:style w:type="paragraph" w:customStyle="1" w:styleId="xl65">
    <w:name w:val="xl65"/>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6">
    <w:name w:val="xl6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7">
    <w:name w:val="xl6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68">
    <w:name w:val="xl6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000000"/>
      <w:szCs w:val="24"/>
    </w:rPr>
  </w:style>
  <w:style w:type="paragraph" w:customStyle="1" w:styleId="xl69">
    <w:name w:val="xl69"/>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70">
    <w:name w:val="xl7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1">
    <w:name w:val="xl7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2">
    <w:name w:val="xl72"/>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73">
    <w:name w:val="xl73"/>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74">
    <w:name w:val="xl74"/>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75">
    <w:name w:val="xl75"/>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6">
    <w:name w:val="xl7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7">
    <w:name w:val="xl7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78">
    <w:name w:val="xl7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Cs w:val="24"/>
    </w:rPr>
  </w:style>
  <w:style w:type="paragraph" w:customStyle="1" w:styleId="xl79">
    <w:name w:val="xl79"/>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0">
    <w:name w:val="xl8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1">
    <w:name w:val="xl8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Cs w:val="24"/>
    </w:rPr>
  </w:style>
  <w:style w:type="paragraph" w:customStyle="1" w:styleId="xl82">
    <w:name w:val="xl82"/>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szCs w:val="24"/>
    </w:rPr>
  </w:style>
  <w:style w:type="paragraph" w:customStyle="1" w:styleId="xl83">
    <w:name w:val="xl83"/>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Cs w:val="24"/>
    </w:rPr>
  </w:style>
  <w:style w:type="paragraph" w:customStyle="1" w:styleId="xl84">
    <w:name w:val="xl84"/>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FF0000"/>
      <w:szCs w:val="24"/>
    </w:rPr>
  </w:style>
  <w:style w:type="paragraph" w:customStyle="1" w:styleId="xl85">
    <w:name w:val="xl85"/>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86">
    <w:name w:val="xl8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color w:val="FF0000"/>
      <w:szCs w:val="24"/>
    </w:rPr>
  </w:style>
  <w:style w:type="paragraph" w:customStyle="1" w:styleId="xl87">
    <w:name w:val="xl8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88">
    <w:name w:val="xl8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b/>
      <w:bCs/>
      <w:color w:val="000000"/>
      <w:szCs w:val="24"/>
    </w:rPr>
  </w:style>
  <w:style w:type="paragraph" w:customStyle="1" w:styleId="xl89">
    <w:name w:val="xl89"/>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0">
    <w:name w:val="xl9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91">
    <w:name w:val="xl9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FF0000"/>
      <w:szCs w:val="24"/>
    </w:rPr>
  </w:style>
  <w:style w:type="paragraph" w:customStyle="1" w:styleId="xl92">
    <w:name w:val="xl92"/>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93">
    <w:name w:val="xl93"/>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4">
    <w:name w:val="xl94"/>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szCs w:val="24"/>
    </w:rPr>
  </w:style>
  <w:style w:type="paragraph" w:customStyle="1" w:styleId="xl95">
    <w:name w:val="xl95"/>
    <w:basedOn w:val="a"/>
    <w:rsid w:val="00DF4EB4"/>
    <w:pPr>
      <w:pBdr>
        <w:top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96">
    <w:name w:val="xl96"/>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color w:val="000000"/>
      <w:szCs w:val="24"/>
    </w:rPr>
  </w:style>
  <w:style w:type="paragraph" w:customStyle="1" w:styleId="xl97">
    <w:name w:val="xl97"/>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FF0000"/>
      <w:szCs w:val="24"/>
    </w:rPr>
  </w:style>
  <w:style w:type="paragraph" w:customStyle="1" w:styleId="xl98">
    <w:name w:val="xl98"/>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99">
    <w:name w:val="xl99"/>
    <w:basedOn w:val="a"/>
    <w:rsid w:val="00DF4EB4"/>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0">
    <w:name w:val="xl100"/>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1">
    <w:name w:val="xl101"/>
    <w:basedOn w:val="a"/>
    <w:rsid w:val="00DF4E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102">
    <w:name w:val="xl102"/>
    <w:basedOn w:val="a"/>
    <w:rsid w:val="00DF4EB4"/>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3">
    <w:name w:val="xl103"/>
    <w:basedOn w:val="a"/>
    <w:rsid w:val="00DF4EB4"/>
    <w:pPr>
      <w:pBdr>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4">
    <w:name w:val="xl104"/>
    <w:basedOn w:val="a"/>
    <w:rsid w:val="00DF4EB4"/>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5">
    <w:name w:val="xl105"/>
    <w:basedOn w:val="a"/>
    <w:rsid w:val="00DF4EB4"/>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6">
    <w:name w:val="xl106"/>
    <w:basedOn w:val="a"/>
    <w:rsid w:val="00DF4EB4"/>
    <w:pPr>
      <w:pBdr>
        <w:top w:val="single" w:sz="4" w:space="0" w:color="auto"/>
        <w:left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7">
    <w:name w:val="xl107"/>
    <w:basedOn w:val="a"/>
    <w:rsid w:val="00DF4EB4"/>
    <w:pPr>
      <w:pBdr>
        <w:left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08">
    <w:name w:val="xl108"/>
    <w:basedOn w:val="a"/>
    <w:rsid w:val="00DF4EB4"/>
    <w:pPr>
      <w:pBdr>
        <w:top w:val="single" w:sz="4" w:space="0" w:color="auto"/>
        <w:left w:val="single" w:sz="4" w:space="0" w:color="auto"/>
        <w:bottom w:val="single" w:sz="4" w:space="0" w:color="auto"/>
      </w:pBdr>
      <w:spacing w:before="100" w:beforeAutospacing="1" w:after="100" w:afterAutospacing="1" w:line="240" w:lineRule="auto"/>
      <w:jc w:val="center"/>
    </w:pPr>
    <w:rPr>
      <w:b/>
      <w:bCs/>
      <w:szCs w:val="24"/>
    </w:rPr>
  </w:style>
  <w:style w:type="paragraph" w:customStyle="1" w:styleId="xl109">
    <w:name w:val="xl109"/>
    <w:basedOn w:val="a"/>
    <w:rsid w:val="00DF4EB4"/>
    <w:pPr>
      <w:pBdr>
        <w:top w:val="single" w:sz="4" w:space="0" w:color="auto"/>
        <w:bottom w:val="single" w:sz="4" w:space="0" w:color="auto"/>
        <w:right w:val="single" w:sz="4" w:space="0" w:color="auto"/>
      </w:pBdr>
      <w:spacing w:before="100" w:beforeAutospacing="1" w:after="100" w:afterAutospacing="1" w:line="240" w:lineRule="auto"/>
      <w:jc w:val="center"/>
    </w:pPr>
    <w:rPr>
      <w:b/>
      <w:bCs/>
      <w:szCs w:val="24"/>
    </w:rPr>
  </w:style>
  <w:style w:type="paragraph" w:customStyle="1" w:styleId="xl110">
    <w:name w:val="xl110"/>
    <w:basedOn w:val="a"/>
    <w:rsid w:val="00DF4EB4"/>
    <w:pPr>
      <w:pBdr>
        <w:top w:val="single" w:sz="4" w:space="0" w:color="auto"/>
        <w:left w:val="single" w:sz="4" w:space="0" w:color="auto"/>
      </w:pBdr>
      <w:spacing w:before="100" w:beforeAutospacing="1" w:after="100" w:afterAutospacing="1" w:line="240" w:lineRule="auto"/>
      <w:jc w:val="center"/>
    </w:pPr>
    <w:rPr>
      <w:b/>
      <w:bCs/>
      <w:color w:val="000000"/>
      <w:szCs w:val="24"/>
    </w:rPr>
  </w:style>
  <w:style w:type="paragraph" w:customStyle="1" w:styleId="xl111">
    <w:name w:val="xl111"/>
    <w:basedOn w:val="a"/>
    <w:rsid w:val="00DF4EB4"/>
    <w:pPr>
      <w:pBdr>
        <w:top w:val="single" w:sz="4" w:space="0" w:color="auto"/>
      </w:pBdr>
      <w:spacing w:before="100" w:beforeAutospacing="1" w:after="100" w:afterAutospacing="1" w:line="240" w:lineRule="auto"/>
      <w:jc w:val="center"/>
    </w:pPr>
    <w:rPr>
      <w:b/>
      <w:bCs/>
      <w:color w:val="000000"/>
      <w:szCs w:val="24"/>
    </w:rPr>
  </w:style>
  <w:style w:type="paragraph" w:customStyle="1" w:styleId="xl112">
    <w:name w:val="xl112"/>
    <w:basedOn w:val="a"/>
    <w:rsid w:val="00DF4EB4"/>
    <w:pPr>
      <w:pBdr>
        <w:top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xl113">
    <w:name w:val="xl113"/>
    <w:basedOn w:val="a"/>
    <w:rsid w:val="00DF4EB4"/>
    <w:pPr>
      <w:pBdr>
        <w:left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4">
    <w:name w:val="xl114"/>
    <w:basedOn w:val="a"/>
    <w:rsid w:val="00DF4EB4"/>
    <w:pPr>
      <w:pBdr>
        <w:bottom w:val="single" w:sz="4" w:space="0" w:color="auto"/>
      </w:pBdr>
      <w:spacing w:before="100" w:beforeAutospacing="1" w:after="100" w:afterAutospacing="1" w:line="240" w:lineRule="auto"/>
      <w:jc w:val="center"/>
    </w:pPr>
    <w:rPr>
      <w:b/>
      <w:bCs/>
      <w:color w:val="000000"/>
      <w:szCs w:val="24"/>
    </w:rPr>
  </w:style>
  <w:style w:type="paragraph" w:customStyle="1" w:styleId="xl115">
    <w:name w:val="xl115"/>
    <w:basedOn w:val="a"/>
    <w:rsid w:val="00DF4EB4"/>
    <w:pPr>
      <w:pBdr>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customStyle="1" w:styleId="Default">
    <w:name w:val="Default"/>
    <w:rsid w:val="00DF4EB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4">
    <w:name w:val="Стиль1"/>
    <w:basedOn w:val="a"/>
    <w:qFormat/>
    <w:rsid w:val="00DF4EB4"/>
    <w:rPr>
      <w:strike/>
      <w:color w:val="C00000"/>
    </w:rPr>
  </w:style>
  <w:style w:type="paragraph" w:customStyle="1" w:styleId="xl116">
    <w:name w:val="xl116"/>
    <w:basedOn w:val="a"/>
    <w:rsid w:val="00DF4EB4"/>
    <w:pPr>
      <w:pBdr>
        <w:top w:val="single" w:sz="4" w:space="0" w:color="auto"/>
        <w:left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7">
    <w:name w:val="xl117"/>
    <w:basedOn w:val="a"/>
    <w:rsid w:val="00DF4EB4"/>
    <w:pPr>
      <w:pBdr>
        <w:top w:val="single" w:sz="4" w:space="0" w:color="auto"/>
        <w:bottom w:val="single" w:sz="4" w:space="0" w:color="auto"/>
      </w:pBdr>
      <w:spacing w:before="100" w:beforeAutospacing="1" w:after="100" w:afterAutospacing="1" w:line="240" w:lineRule="auto"/>
      <w:jc w:val="center"/>
    </w:pPr>
    <w:rPr>
      <w:b/>
      <w:bCs/>
      <w:color w:val="000000"/>
      <w:szCs w:val="24"/>
    </w:rPr>
  </w:style>
  <w:style w:type="paragraph" w:customStyle="1" w:styleId="xl118">
    <w:name w:val="xl118"/>
    <w:basedOn w:val="a"/>
    <w:rsid w:val="00DF4EB4"/>
    <w:pPr>
      <w:pBdr>
        <w:top w:val="single" w:sz="4" w:space="0" w:color="auto"/>
        <w:bottom w:val="single" w:sz="4" w:space="0" w:color="auto"/>
        <w:right w:val="single" w:sz="4" w:space="0" w:color="auto"/>
      </w:pBdr>
      <w:spacing w:before="100" w:beforeAutospacing="1" w:after="100" w:afterAutospacing="1" w:line="240" w:lineRule="auto"/>
      <w:jc w:val="center"/>
    </w:pPr>
    <w:rPr>
      <w:b/>
      <w:bCs/>
      <w:color w:val="000000"/>
      <w:szCs w:val="24"/>
    </w:rPr>
  </w:style>
  <w:style w:type="paragraph" w:styleId="ad">
    <w:name w:val="Body Text"/>
    <w:basedOn w:val="a"/>
    <w:link w:val="ae"/>
    <w:rsid w:val="00DF4EB4"/>
    <w:pPr>
      <w:suppressAutoHyphens/>
      <w:spacing w:after="0" w:line="360" w:lineRule="auto"/>
      <w:jc w:val="both"/>
    </w:pPr>
    <w:rPr>
      <w:szCs w:val="24"/>
      <w:lang w:eastAsia="ar-SA"/>
    </w:rPr>
  </w:style>
  <w:style w:type="character" w:customStyle="1" w:styleId="ae">
    <w:name w:val="Основной текст Знак"/>
    <w:basedOn w:val="a0"/>
    <w:link w:val="ad"/>
    <w:rsid w:val="00DF4EB4"/>
    <w:rPr>
      <w:rFonts w:ascii="Times New Roman" w:eastAsia="Times New Roman" w:hAnsi="Times New Roman" w:cs="Times New Roman"/>
      <w:sz w:val="24"/>
      <w:szCs w:val="24"/>
      <w:lang w:eastAsia="ar-SA"/>
    </w:rPr>
  </w:style>
  <w:style w:type="paragraph" w:customStyle="1" w:styleId="WW-">
    <w:name w:val="WW-Заголовок"/>
    <w:basedOn w:val="a"/>
    <w:next w:val="af"/>
    <w:rsid w:val="00DF4EB4"/>
    <w:pPr>
      <w:suppressAutoHyphens/>
      <w:spacing w:after="0" w:line="240" w:lineRule="auto"/>
      <w:jc w:val="center"/>
    </w:pPr>
    <w:rPr>
      <w:b/>
      <w:bCs/>
      <w:szCs w:val="24"/>
      <w:lang w:eastAsia="ar-SA"/>
    </w:rPr>
  </w:style>
  <w:style w:type="paragraph" w:styleId="af">
    <w:name w:val="Subtitle"/>
    <w:basedOn w:val="a"/>
    <w:next w:val="a"/>
    <w:link w:val="af0"/>
    <w:uiPriority w:val="11"/>
    <w:qFormat/>
    <w:rsid w:val="00DF4EB4"/>
    <w:pPr>
      <w:numPr>
        <w:ilvl w:val="1"/>
      </w:numPr>
    </w:pPr>
    <w:rPr>
      <w:rFonts w:asciiTheme="majorHAnsi" w:eastAsiaTheme="majorEastAsia" w:hAnsiTheme="majorHAnsi" w:cstheme="majorBidi"/>
      <w:i/>
      <w:iCs/>
      <w:color w:val="4F81BD" w:themeColor="accent1"/>
      <w:spacing w:val="15"/>
      <w:szCs w:val="24"/>
    </w:rPr>
  </w:style>
  <w:style w:type="character" w:customStyle="1" w:styleId="af0">
    <w:name w:val="Подзаголовок Знак"/>
    <w:basedOn w:val="a0"/>
    <w:link w:val="af"/>
    <w:uiPriority w:val="11"/>
    <w:rsid w:val="00DF4EB4"/>
    <w:rPr>
      <w:rFonts w:asciiTheme="majorHAnsi" w:eastAsiaTheme="majorEastAsia" w:hAnsiTheme="majorHAnsi" w:cstheme="majorBidi"/>
      <w:i/>
      <w:iCs/>
      <w:color w:val="4F81BD" w:themeColor="accent1"/>
      <w:spacing w:val="15"/>
      <w:sz w:val="24"/>
      <w:szCs w:val="24"/>
      <w:lang w:eastAsia="ru-RU"/>
    </w:rPr>
  </w:style>
  <w:style w:type="paragraph" w:customStyle="1" w:styleId="Main">
    <w:name w:val="Main"/>
    <w:rsid w:val="00DF4EB4"/>
    <w:pPr>
      <w:widowControl w:val="0"/>
      <w:suppressAutoHyphens/>
      <w:spacing w:after="0" w:line="360" w:lineRule="auto"/>
      <w:ind w:firstLine="709"/>
      <w:jc w:val="both"/>
    </w:pPr>
    <w:rPr>
      <w:rFonts w:ascii="Times New Roman" w:eastAsia="Arial" w:hAnsi="Times New Roman" w:cs="Tahoma"/>
      <w:sz w:val="24"/>
      <w:szCs w:val="16"/>
      <w:lang w:eastAsia="ar-SA"/>
    </w:rPr>
  </w:style>
  <w:style w:type="table" w:styleId="af1">
    <w:name w:val="Table Grid"/>
    <w:basedOn w:val="a1"/>
    <w:rsid w:val="00DF4E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Стиль2"/>
    <w:basedOn w:val="a"/>
    <w:rsid w:val="00DF4EB4"/>
    <w:pPr>
      <w:jc w:val="center"/>
    </w:pPr>
    <w:rPr>
      <w:rFonts w:eastAsia="Calibri" w:cs="Arial CYR"/>
      <w:b/>
      <w:color w:val="000000"/>
      <w:sz w:val="32"/>
      <w:szCs w:val="32"/>
      <w:lang w:eastAsia="en-US"/>
    </w:rPr>
  </w:style>
  <w:style w:type="paragraph" w:customStyle="1" w:styleId="15">
    <w:name w:val="Без интервала1"/>
    <w:basedOn w:val="ab"/>
    <w:autoRedefine/>
    <w:qFormat/>
    <w:rsid w:val="00DF4EB4"/>
    <w:pPr>
      <w:widowControl w:val="0"/>
      <w:suppressAutoHyphens/>
      <w:autoSpaceDE w:val="0"/>
      <w:autoSpaceDN w:val="0"/>
      <w:adjustRightInd w:val="0"/>
      <w:spacing w:before="80" w:after="80" w:line="240" w:lineRule="auto"/>
      <w:ind w:left="0"/>
      <w:contextualSpacing w:val="0"/>
      <w:jc w:val="center"/>
    </w:pPr>
    <w:rPr>
      <w:rFonts w:ascii="Arial Narrow" w:eastAsia="Arial Unicode MS" w:hAnsi="Arial Narrow" w:cs="Arial CYR"/>
      <w:bCs/>
      <w:iCs/>
      <w:color w:val="000000"/>
      <w:kern w:val="20"/>
      <w:sz w:val="20"/>
      <w:szCs w:val="24"/>
    </w:rPr>
  </w:style>
  <w:style w:type="paragraph" w:customStyle="1" w:styleId="16">
    <w:name w:val="Абзац списка1"/>
    <w:basedOn w:val="a"/>
    <w:qFormat/>
    <w:rsid w:val="00DF4EB4"/>
    <w:pPr>
      <w:spacing w:after="0" w:line="240" w:lineRule="auto"/>
      <w:ind w:left="720"/>
      <w:contextualSpacing/>
    </w:pPr>
    <w:rPr>
      <w:szCs w:val="24"/>
    </w:rPr>
  </w:style>
  <w:style w:type="paragraph" w:customStyle="1" w:styleId="22">
    <w:name w:val="Абзац списка2"/>
    <w:basedOn w:val="a"/>
    <w:rsid w:val="00DF4EB4"/>
    <w:pPr>
      <w:spacing w:after="0" w:line="240" w:lineRule="auto"/>
      <w:ind w:left="720"/>
      <w:contextualSpacing/>
    </w:pPr>
    <w:rPr>
      <w:szCs w:val="24"/>
    </w:rPr>
  </w:style>
  <w:style w:type="paragraph" w:customStyle="1" w:styleId="af2">
    <w:name w:val="Содержимое таблицы"/>
    <w:basedOn w:val="a"/>
    <w:rsid w:val="00DF4EB4"/>
    <w:pPr>
      <w:widowControl w:val="0"/>
      <w:suppressLineNumbers/>
      <w:suppressAutoHyphens/>
      <w:spacing w:before="80" w:after="80" w:line="240" w:lineRule="auto"/>
      <w:jc w:val="center"/>
    </w:pPr>
    <w:rPr>
      <w:rFonts w:ascii="Arial Narrow" w:eastAsia="Lucida Sans Unicode" w:hAnsi="Arial Narrow" w:cs="Arial CYR"/>
      <w:color w:val="000000"/>
      <w:sz w:val="20"/>
      <w:lang w:eastAsia="en-US"/>
    </w:rPr>
  </w:style>
  <w:style w:type="paragraph" w:customStyle="1" w:styleId="af3">
    <w:name w:val="АБЗАЦ стандартный"/>
    <w:basedOn w:val="a"/>
    <w:rsid w:val="00DF4EB4"/>
    <w:pPr>
      <w:autoSpaceDE w:val="0"/>
      <w:autoSpaceDN w:val="0"/>
      <w:adjustRightInd w:val="0"/>
      <w:spacing w:after="0" w:line="240" w:lineRule="auto"/>
      <w:ind w:firstLine="720"/>
      <w:jc w:val="both"/>
    </w:pPr>
    <w:rPr>
      <w:szCs w:val="24"/>
    </w:rPr>
  </w:style>
  <w:style w:type="paragraph" w:customStyle="1" w:styleId="ConsPlusNonformat">
    <w:name w:val="ConsPlusNonformat"/>
    <w:rsid w:val="00DF4EB4"/>
    <w:pPr>
      <w:widowControl w:val="0"/>
      <w:autoSpaceDE w:val="0"/>
      <w:autoSpaceDN w:val="0"/>
      <w:adjustRightInd w:val="0"/>
      <w:spacing w:after="0" w:line="240" w:lineRule="auto"/>
    </w:pPr>
    <w:rPr>
      <w:rFonts w:ascii="Courier New" w:eastAsia="Times New Roman" w:hAnsi="Courier New" w:cs="Courier New"/>
      <w:bCs/>
      <w:iCs/>
      <w:color w:val="000000"/>
      <w:sz w:val="24"/>
      <w:szCs w:val="24"/>
      <w:lang w:eastAsia="ru-RU"/>
    </w:rPr>
  </w:style>
  <w:style w:type="paragraph" w:styleId="23">
    <w:name w:val="Body Text Indent 2"/>
    <w:basedOn w:val="a"/>
    <w:link w:val="24"/>
    <w:uiPriority w:val="99"/>
    <w:unhideWhenUsed/>
    <w:rsid w:val="003E556D"/>
    <w:pPr>
      <w:spacing w:after="120" w:line="480" w:lineRule="auto"/>
      <w:ind w:left="283"/>
    </w:pPr>
  </w:style>
  <w:style w:type="character" w:customStyle="1" w:styleId="24">
    <w:name w:val="Основной текст с отступом 2 Знак"/>
    <w:basedOn w:val="a0"/>
    <w:link w:val="23"/>
    <w:uiPriority w:val="99"/>
    <w:rsid w:val="003E556D"/>
    <w:rPr>
      <w:rFonts w:ascii="Times New Roman" w:eastAsia="Times New Roman" w:hAnsi="Times New Roman" w:cs="Times New Roman"/>
      <w:sz w:val="24"/>
      <w:lang w:eastAsia="ru-RU"/>
    </w:rPr>
  </w:style>
  <w:style w:type="character" w:customStyle="1" w:styleId="25">
    <w:name w:val="Основной текст 2 Знак"/>
    <w:basedOn w:val="a0"/>
    <w:rsid w:val="0088621A"/>
    <w:rPr>
      <w:rFonts w:ascii="Arial" w:hAnsi="Arial"/>
    </w:rPr>
  </w:style>
  <w:style w:type="numbering" w:customStyle="1" w:styleId="17">
    <w:name w:val="Нет списка1"/>
    <w:next w:val="a2"/>
    <w:uiPriority w:val="99"/>
    <w:semiHidden/>
    <w:unhideWhenUsed/>
    <w:rsid w:val="004525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5558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0F66A0-F6BF-4623-8FBE-E41B4EB46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1447</TotalTime>
  <Pages>70</Pages>
  <Words>13843</Words>
  <Characters>78911</Characters>
  <Application>Microsoft Office Word</Application>
  <DocSecurity>0</DocSecurity>
  <Lines>657</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92569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dc:creator>
  <cp:lastModifiedBy>User</cp:lastModifiedBy>
  <cp:revision>53</cp:revision>
  <dcterms:created xsi:type="dcterms:W3CDTF">2014-05-28T11:02:00Z</dcterms:created>
  <dcterms:modified xsi:type="dcterms:W3CDTF">2014-07-28T20:33:00Z</dcterms:modified>
</cp:coreProperties>
</file>